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40A48" w14:textId="77777777" w:rsidR="00C5073A" w:rsidRPr="005E2A40" w:rsidRDefault="00C5073A" w:rsidP="00C5073A">
      <w:pPr>
        <w:jc w:val="center"/>
        <w:rPr>
          <w:rFonts w:ascii="Arial" w:hAnsi="Arial" w:cs="Arial"/>
          <w:b/>
          <w:bCs/>
          <w:sz w:val="10"/>
          <w:szCs w:val="10"/>
          <w:lang w:val="ro-RO"/>
        </w:rPr>
      </w:pPr>
    </w:p>
    <w:p w14:paraId="3CCB31FD" w14:textId="77777777" w:rsidR="001C0831" w:rsidRDefault="001C0831" w:rsidP="00FA01B3">
      <w:pPr>
        <w:jc w:val="center"/>
        <w:rPr>
          <w:rFonts w:ascii="Arial" w:hAnsi="Arial" w:cs="Arial"/>
          <w:b/>
          <w:bCs/>
          <w:color w:val="000000"/>
        </w:rPr>
      </w:pPr>
    </w:p>
    <w:p w14:paraId="5A499BD6" w14:textId="77777777" w:rsidR="001C0831" w:rsidRDefault="001C0831" w:rsidP="00FA01B3">
      <w:pPr>
        <w:jc w:val="center"/>
        <w:rPr>
          <w:rFonts w:ascii="Arial" w:hAnsi="Arial" w:cs="Arial"/>
          <w:b/>
          <w:bCs/>
          <w:color w:val="000000"/>
        </w:rPr>
      </w:pPr>
    </w:p>
    <w:p w14:paraId="54EC5448" w14:textId="77777777" w:rsidR="001C0831" w:rsidRDefault="001C0831" w:rsidP="00FA01B3">
      <w:pPr>
        <w:jc w:val="center"/>
        <w:rPr>
          <w:rFonts w:ascii="Arial" w:hAnsi="Arial" w:cs="Arial"/>
          <w:b/>
          <w:bCs/>
          <w:color w:val="000000"/>
        </w:rPr>
      </w:pPr>
    </w:p>
    <w:p w14:paraId="096A2B72" w14:textId="77777777" w:rsidR="001C0831" w:rsidRPr="00086A0D" w:rsidRDefault="001C0831" w:rsidP="00FA01B3">
      <w:pPr>
        <w:jc w:val="center"/>
        <w:rPr>
          <w:rFonts w:ascii="Arial" w:hAnsi="Arial" w:cs="Arial"/>
          <w:b/>
          <w:bCs/>
          <w:color w:val="000000"/>
        </w:rPr>
      </w:pPr>
    </w:p>
    <w:p w14:paraId="49116D5C" w14:textId="77777777" w:rsidR="001C0831" w:rsidRPr="00086A0D" w:rsidRDefault="001C0831" w:rsidP="00FA01B3">
      <w:pPr>
        <w:jc w:val="center"/>
        <w:rPr>
          <w:rFonts w:ascii="Arial" w:hAnsi="Arial" w:cs="Arial"/>
          <w:b/>
          <w:bCs/>
          <w:color w:val="000000"/>
        </w:rPr>
      </w:pPr>
    </w:p>
    <w:p w14:paraId="3C9D3E0F" w14:textId="77777777" w:rsidR="001C0831" w:rsidRPr="00FA01B3" w:rsidRDefault="001C0831" w:rsidP="00FA01B3">
      <w:pPr>
        <w:jc w:val="center"/>
        <w:rPr>
          <w:rFonts w:ascii="Arial" w:hAnsi="Arial" w:cs="Arial"/>
          <w:b/>
          <w:bCs/>
          <w:color w:val="000000"/>
        </w:rPr>
      </w:pPr>
    </w:p>
    <w:p w14:paraId="7762A4E8" w14:textId="77777777" w:rsidR="001C0831" w:rsidRPr="00FA01B3" w:rsidRDefault="001C0831" w:rsidP="00FA01B3">
      <w:pPr>
        <w:jc w:val="center"/>
        <w:rPr>
          <w:rFonts w:ascii="Arial" w:hAnsi="Arial" w:cs="Arial"/>
          <w:b/>
          <w:bCs/>
          <w:color w:val="000000"/>
        </w:rPr>
      </w:pPr>
    </w:p>
    <w:p w14:paraId="1E5D41DC" w14:textId="77777777" w:rsidR="001C0831" w:rsidRDefault="001C0831" w:rsidP="001C0831">
      <w:pPr>
        <w:jc w:val="center"/>
        <w:rPr>
          <w:rFonts w:ascii="Arial" w:hAnsi="Arial" w:cs="Arial"/>
          <w:b/>
          <w:bCs/>
          <w:color w:val="000000"/>
        </w:rPr>
      </w:pPr>
    </w:p>
    <w:p w14:paraId="7AB445D9" w14:textId="77777777" w:rsidR="001C0831" w:rsidRPr="00C45186" w:rsidRDefault="001C0831" w:rsidP="001C0831">
      <w:pPr>
        <w:jc w:val="center"/>
        <w:rPr>
          <w:rFonts w:ascii="Arial" w:hAnsi="Arial" w:cs="Arial"/>
          <w:b/>
          <w:bCs/>
          <w:color w:val="000000"/>
          <w:lang w:val="ro-RO"/>
        </w:rPr>
      </w:pPr>
    </w:p>
    <w:p w14:paraId="70E8871F" w14:textId="77777777" w:rsidR="001C0831" w:rsidRDefault="001C0831" w:rsidP="001C0831">
      <w:pPr>
        <w:jc w:val="center"/>
        <w:rPr>
          <w:rFonts w:ascii="Arial" w:hAnsi="Arial" w:cs="Arial"/>
          <w:b/>
          <w:bCs/>
          <w:color w:val="000000"/>
        </w:rPr>
      </w:pPr>
    </w:p>
    <w:p w14:paraId="2394A2AE" w14:textId="77777777" w:rsidR="001C0831" w:rsidRDefault="001C0831" w:rsidP="001C0831">
      <w:pPr>
        <w:jc w:val="center"/>
        <w:rPr>
          <w:rFonts w:ascii="Arial" w:hAnsi="Arial" w:cs="Arial"/>
          <w:b/>
          <w:bCs/>
          <w:color w:val="000000"/>
        </w:rPr>
      </w:pPr>
    </w:p>
    <w:p w14:paraId="1831AEC7" w14:textId="77777777" w:rsidR="001C0831" w:rsidRDefault="001C0831" w:rsidP="001C0831">
      <w:pPr>
        <w:jc w:val="center"/>
        <w:rPr>
          <w:rFonts w:ascii="Arial" w:hAnsi="Arial" w:cs="Arial"/>
          <w:b/>
          <w:bCs/>
          <w:color w:val="000000"/>
        </w:rPr>
      </w:pPr>
    </w:p>
    <w:p w14:paraId="450AB94C" w14:textId="77777777" w:rsidR="001C0831" w:rsidRDefault="001C0831" w:rsidP="001C0831">
      <w:pPr>
        <w:jc w:val="center"/>
        <w:rPr>
          <w:rFonts w:ascii="Arial" w:hAnsi="Arial" w:cs="Arial"/>
          <w:b/>
          <w:bCs/>
          <w:color w:val="000000"/>
        </w:rPr>
      </w:pPr>
    </w:p>
    <w:p w14:paraId="47736A82" w14:textId="77777777" w:rsidR="001C0831" w:rsidRPr="00FA6197" w:rsidRDefault="001C0831" w:rsidP="001C0831">
      <w:pPr>
        <w:jc w:val="right"/>
        <w:rPr>
          <w:rFonts w:ascii="Arial" w:hAnsi="Arial" w:cs="Arial"/>
          <w:lang w:val="ro-RO"/>
        </w:rPr>
      </w:pPr>
      <w:r w:rsidRPr="00FA6197">
        <w:rPr>
          <w:rFonts w:ascii="Arial" w:hAnsi="Arial" w:cs="Arial"/>
          <w:b/>
          <w:bCs/>
          <w:sz w:val="28"/>
          <w:szCs w:val="28"/>
          <w:lang w:val="ro-RO"/>
        </w:rPr>
        <w:t>ANEXE LA LISTE - FISE TEHNICE</w:t>
      </w:r>
    </w:p>
    <w:p w14:paraId="31C9C529" w14:textId="77777777" w:rsidR="001C0831" w:rsidRPr="00FA6197" w:rsidRDefault="001C0831" w:rsidP="001C0831">
      <w:pPr>
        <w:pStyle w:val="Letteredlist"/>
        <w:numPr>
          <w:ilvl w:val="0"/>
          <w:numId w:val="0"/>
        </w:numPr>
        <w:ind w:left="-20"/>
        <w:jc w:val="right"/>
        <w:rPr>
          <w:lang w:val="ro-RO"/>
        </w:rPr>
      </w:pPr>
      <w:r w:rsidRPr="00FA6197">
        <w:rPr>
          <w:lang w:val="ro-RO"/>
        </w:rPr>
        <w:t>Se va completa la sectiunea liste, fisele tehnice ale principalelor materiale, utilaje si echipamente tehnologice:</w:t>
      </w:r>
    </w:p>
    <w:p w14:paraId="249D77C2" w14:textId="77777777" w:rsidR="00610AA1" w:rsidRPr="00FA6197" w:rsidRDefault="00610AA1" w:rsidP="00C837DA">
      <w:pPr>
        <w:jc w:val="center"/>
        <w:rPr>
          <w:rFonts w:ascii="Arial" w:hAnsi="Arial" w:cs="Arial"/>
          <w:b/>
          <w:bCs/>
          <w:lang w:val="ro-RO"/>
        </w:rPr>
      </w:pPr>
    </w:p>
    <w:p w14:paraId="48081A5A" w14:textId="77777777" w:rsidR="00610AA1" w:rsidRPr="00FA6197" w:rsidRDefault="00610AA1" w:rsidP="00C837DA">
      <w:pPr>
        <w:jc w:val="center"/>
        <w:rPr>
          <w:rFonts w:ascii="Arial" w:hAnsi="Arial" w:cs="Arial"/>
          <w:b/>
          <w:bCs/>
          <w:lang w:val="ro-RO"/>
        </w:rPr>
      </w:pPr>
    </w:p>
    <w:p w14:paraId="79E7D678" w14:textId="77777777" w:rsidR="001C0831" w:rsidRPr="00FA6197" w:rsidRDefault="001C0831" w:rsidP="00C837DA">
      <w:pPr>
        <w:jc w:val="center"/>
        <w:rPr>
          <w:rFonts w:ascii="Arial" w:hAnsi="Arial" w:cs="Arial"/>
          <w:b/>
          <w:bCs/>
          <w:lang w:val="ro-RO"/>
        </w:rPr>
      </w:pPr>
    </w:p>
    <w:p w14:paraId="4E1BA963" w14:textId="77777777" w:rsidR="001C0831" w:rsidRPr="00FA6197" w:rsidRDefault="001C0831" w:rsidP="00C837DA">
      <w:pPr>
        <w:jc w:val="center"/>
        <w:rPr>
          <w:rFonts w:ascii="Arial" w:hAnsi="Arial" w:cs="Arial"/>
          <w:b/>
          <w:bCs/>
          <w:lang w:val="ro-RO"/>
        </w:rPr>
      </w:pPr>
    </w:p>
    <w:p w14:paraId="163E151B" w14:textId="77777777" w:rsidR="001C0831" w:rsidRPr="00FA6197" w:rsidRDefault="001C0831" w:rsidP="00C837DA">
      <w:pPr>
        <w:jc w:val="center"/>
        <w:rPr>
          <w:rFonts w:ascii="Arial" w:hAnsi="Arial" w:cs="Arial"/>
          <w:b/>
          <w:bCs/>
          <w:lang w:val="ro-RO"/>
        </w:rPr>
      </w:pPr>
    </w:p>
    <w:p w14:paraId="66BC73FD" w14:textId="77777777" w:rsidR="001C0831" w:rsidRPr="00FA6197" w:rsidRDefault="001C0831" w:rsidP="00C837DA">
      <w:pPr>
        <w:jc w:val="center"/>
        <w:rPr>
          <w:rFonts w:ascii="Arial" w:hAnsi="Arial" w:cs="Arial"/>
          <w:b/>
          <w:bCs/>
          <w:lang w:val="ro-RO"/>
        </w:rPr>
      </w:pPr>
    </w:p>
    <w:p w14:paraId="66BAA02D" w14:textId="77777777" w:rsidR="00610AA1" w:rsidRPr="00FA6197" w:rsidRDefault="00610AA1" w:rsidP="00C837DA">
      <w:pPr>
        <w:jc w:val="center"/>
        <w:rPr>
          <w:rFonts w:ascii="Arial" w:hAnsi="Arial" w:cs="Arial"/>
          <w:b/>
          <w:bCs/>
          <w:lang w:val="ro-RO"/>
        </w:rPr>
      </w:pPr>
    </w:p>
    <w:p w14:paraId="209FD470" w14:textId="77777777" w:rsidR="00C95D88" w:rsidRPr="00FA6197" w:rsidRDefault="00C95D88" w:rsidP="00C95D88">
      <w:pPr>
        <w:jc w:val="center"/>
        <w:rPr>
          <w:rFonts w:ascii="Arial" w:hAnsi="Arial" w:cs="Arial"/>
          <w:b/>
          <w:bCs/>
          <w:lang w:val="ro-RO"/>
        </w:rPr>
      </w:pPr>
    </w:p>
    <w:p w14:paraId="2EA58A5B" w14:textId="77777777" w:rsidR="00C95D88" w:rsidRPr="00FA6197" w:rsidRDefault="00C95D88" w:rsidP="00C95D88">
      <w:pPr>
        <w:jc w:val="center"/>
        <w:rPr>
          <w:rFonts w:ascii="Arial" w:hAnsi="Arial" w:cs="Arial"/>
          <w:b/>
          <w:bCs/>
          <w:lang w:val="ro-RO"/>
        </w:rPr>
      </w:pPr>
    </w:p>
    <w:p w14:paraId="1FB98B58" w14:textId="77777777" w:rsidR="00B90C95" w:rsidRPr="00FA6197" w:rsidRDefault="00610AA1" w:rsidP="00C95D88">
      <w:pPr>
        <w:jc w:val="center"/>
        <w:rPr>
          <w:lang w:val="ro-RO"/>
        </w:rPr>
      </w:pPr>
      <w:r w:rsidRPr="00FA6197">
        <w:rPr>
          <w:lang w:val="ro-RO"/>
        </w:rPr>
        <w:br w:type="page"/>
      </w:r>
    </w:p>
    <w:p w14:paraId="2C2370FB" w14:textId="77777777" w:rsidR="00B90C95" w:rsidRPr="00FA6197" w:rsidRDefault="00C5073A" w:rsidP="00B90C95">
      <w:pPr>
        <w:jc w:val="center"/>
        <w:rPr>
          <w:lang w:val="ro-RO"/>
        </w:rPr>
      </w:pPr>
      <w:r w:rsidRPr="00FA6197">
        <w:rPr>
          <w:rFonts w:ascii="Arial" w:hAnsi="Arial" w:cs="Arial"/>
          <w:b/>
          <w:bCs/>
          <w:lang w:val="ro-RO"/>
        </w:rPr>
        <w:lastRenderedPageBreak/>
        <w:t>Cuprins</w:t>
      </w:r>
      <w:bookmarkStart w:id="0" w:name="toc"/>
      <w:bookmarkEnd w:id="0"/>
    </w:p>
    <w:p w14:paraId="35C975A3" w14:textId="369AA03B" w:rsidR="00D67B0B" w:rsidRDefault="00C837DA">
      <w:pPr>
        <w:pStyle w:val="Cuprins3"/>
        <w:rPr>
          <w:rFonts w:asciiTheme="minorHAnsi" w:eastAsiaTheme="minorEastAsia" w:hAnsiTheme="minorHAnsi" w:cstheme="minorBidi"/>
          <w:i w:val="0"/>
          <w:iCs w:val="0"/>
          <w:noProof/>
          <w:kern w:val="2"/>
          <w:sz w:val="24"/>
          <w:szCs w:val="24"/>
          <w:lang w:val="ro-RO" w:eastAsia="ro-RO"/>
          <w14:ligatures w14:val="standardContextual"/>
        </w:rPr>
      </w:pPr>
      <w:r w:rsidRPr="00FE157E">
        <w:rPr>
          <w:rFonts w:ascii="Arial" w:hAnsi="Arial" w:cs="Arial"/>
          <w:b/>
          <w:bCs/>
          <w:sz w:val="22"/>
          <w:szCs w:val="22"/>
          <w:lang w:val="ro-RO"/>
        </w:rPr>
        <w:fldChar w:fldCharType="begin"/>
      </w:r>
      <w:r w:rsidRPr="00FE157E">
        <w:rPr>
          <w:rFonts w:ascii="Arial" w:hAnsi="Arial" w:cs="Arial"/>
          <w:b/>
          <w:bCs/>
          <w:sz w:val="22"/>
          <w:szCs w:val="22"/>
          <w:lang w:val="ro-RO"/>
        </w:rPr>
        <w:instrText xml:space="preserve"> TOC \o "1-3" \h \z \u </w:instrText>
      </w:r>
      <w:r w:rsidRPr="00FE157E">
        <w:rPr>
          <w:rFonts w:ascii="Arial" w:hAnsi="Arial" w:cs="Arial"/>
          <w:b/>
          <w:bCs/>
          <w:sz w:val="22"/>
          <w:szCs w:val="22"/>
          <w:lang w:val="ro-RO"/>
        </w:rPr>
        <w:fldChar w:fldCharType="separate"/>
      </w:r>
      <w:hyperlink w:anchor="_Toc159072780" w:history="1">
        <w:r w:rsidR="00D67B0B" w:rsidRPr="00324FB3">
          <w:rPr>
            <w:rStyle w:val="Hyperlink"/>
            <w:rFonts w:ascii="Arial" w:hAnsi="Arial"/>
            <w:bCs/>
            <w:noProof/>
          </w:rPr>
          <w:t>FISA TEHNICA NR. 1</w:t>
        </w:r>
        <w:r w:rsidR="00D67B0B">
          <w:rPr>
            <w:noProof/>
            <w:webHidden/>
          </w:rPr>
          <w:tab/>
        </w:r>
        <w:r w:rsidR="00D67B0B">
          <w:rPr>
            <w:noProof/>
            <w:webHidden/>
          </w:rPr>
          <w:fldChar w:fldCharType="begin"/>
        </w:r>
        <w:r w:rsidR="00D67B0B">
          <w:rPr>
            <w:noProof/>
            <w:webHidden/>
          </w:rPr>
          <w:instrText xml:space="preserve"> PAGEREF _Toc159072780 \h </w:instrText>
        </w:r>
        <w:r w:rsidR="00D67B0B">
          <w:rPr>
            <w:noProof/>
            <w:webHidden/>
          </w:rPr>
        </w:r>
        <w:r w:rsidR="00D67B0B">
          <w:rPr>
            <w:noProof/>
            <w:webHidden/>
          </w:rPr>
          <w:fldChar w:fldCharType="separate"/>
        </w:r>
        <w:r w:rsidR="00D67B0B">
          <w:rPr>
            <w:noProof/>
            <w:webHidden/>
          </w:rPr>
          <w:t>6</w:t>
        </w:r>
        <w:r w:rsidR="00D67B0B">
          <w:rPr>
            <w:noProof/>
            <w:webHidden/>
          </w:rPr>
          <w:fldChar w:fldCharType="end"/>
        </w:r>
      </w:hyperlink>
    </w:p>
    <w:p w14:paraId="0CB2CBBB" w14:textId="206FB70E"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81" w:history="1">
        <w:r w:rsidRPr="00324FB3">
          <w:rPr>
            <w:rStyle w:val="Hyperlink"/>
            <w:rFonts w:ascii="Arial" w:hAnsi="Arial"/>
            <w:noProof/>
            <w:lang w:val="ro-RO"/>
          </w:rPr>
          <w:t>Utilajul, echipamentul tehnologic: Vana cu sertar, corp scurt, cu actionare manuala</w:t>
        </w:r>
        <w:r>
          <w:rPr>
            <w:noProof/>
            <w:webHidden/>
          </w:rPr>
          <w:tab/>
        </w:r>
        <w:r>
          <w:rPr>
            <w:noProof/>
            <w:webHidden/>
          </w:rPr>
          <w:fldChar w:fldCharType="begin"/>
        </w:r>
        <w:r>
          <w:rPr>
            <w:noProof/>
            <w:webHidden/>
          </w:rPr>
          <w:instrText xml:space="preserve"> PAGEREF _Toc159072781 \h </w:instrText>
        </w:r>
        <w:r>
          <w:rPr>
            <w:noProof/>
            <w:webHidden/>
          </w:rPr>
        </w:r>
        <w:r>
          <w:rPr>
            <w:noProof/>
            <w:webHidden/>
          </w:rPr>
          <w:fldChar w:fldCharType="separate"/>
        </w:r>
        <w:r>
          <w:rPr>
            <w:noProof/>
            <w:webHidden/>
          </w:rPr>
          <w:t>6</w:t>
        </w:r>
        <w:r>
          <w:rPr>
            <w:noProof/>
            <w:webHidden/>
          </w:rPr>
          <w:fldChar w:fldCharType="end"/>
        </w:r>
      </w:hyperlink>
    </w:p>
    <w:p w14:paraId="423E6C6C" w14:textId="28819513"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82" w:history="1">
        <w:r w:rsidRPr="00324FB3">
          <w:rPr>
            <w:rStyle w:val="Hyperlink"/>
            <w:rFonts w:ascii="Arial" w:hAnsi="Arial"/>
            <w:bCs/>
            <w:noProof/>
          </w:rPr>
          <w:t>FISA TEHNICA NR. 2</w:t>
        </w:r>
        <w:r>
          <w:rPr>
            <w:noProof/>
            <w:webHidden/>
          </w:rPr>
          <w:tab/>
        </w:r>
        <w:r>
          <w:rPr>
            <w:noProof/>
            <w:webHidden/>
          </w:rPr>
          <w:fldChar w:fldCharType="begin"/>
        </w:r>
        <w:r>
          <w:rPr>
            <w:noProof/>
            <w:webHidden/>
          </w:rPr>
          <w:instrText xml:space="preserve"> PAGEREF _Toc159072782 \h </w:instrText>
        </w:r>
        <w:r>
          <w:rPr>
            <w:noProof/>
            <w:webHidden/>
          </w:rPr>
        </w:r>
        <w:r>
          <w:rPr>
            <w:noProof/>
            <w:webHidden/>
          </w:rPr>
          <w:fldChar w:fldCharType="separate"/>
        </w:r>
        <w:r>
          <w:rPr>
            <w:noProof/>
            <w:webHidden/>
          </w:rPr>
          <w:t>8</w:t>
        </w:r>
        <w:r>
          <w:rPr>
            <w:noProof/>
            <w:webHidden/>
          </w:rPr>
          <w:fldChar w:fldCharType="end"/>
        </w:r>
      </w:hyperlink>
    </w:p>
    <w:p w14:paraId="6FD23A82" w14:textId="0AAAF60F"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83" w:history="1">
        <w:r w:rsidRPr="00324FB3">
          <w:rPr>
            <w:rStyle w:val="Hyperlink"/>
            <w:rFonts w:ascii="Arial" w:hAnsi="Arial"/>
            <w:noProof/>
            <w:lang w:val="ro-RO"/>
          </w:rPr>
          <w:t>Utilajul, echipamentul tehnologic: Compensator de montaj cu tiranti, pentru apa potabila</w:t>
        </w:r>
        <w:r>
          <w:rPr>
            <w:noProof/>
            <w:webHidden/>
          </w:rPr>
          <w:tab/>
        </w:r>
        <w:r>
          <w:rPr>
            <w:noProof/>
            <w:webHidden/>
          </w:rPr>
          <w:fldChar w:fldCharType="begin"/>
        </w:r>
        <w:r>
          <w:rPr>
            <w:noProof/>
            <w:webHidden/>
          </w:rPr>
          <w:instrText xml:space="preserve"> PAGEREF _Toc159072783 \h </w:instrText>
        </w:r>
        <w:r>
          <w:rPr>
            <w:noProof/>
            <w:webHidden/>
          </w:rPr>
        </w:r>
        <w:r>
          <w:rPr>
            <w:noProof/>
            <w:webHidden/>
          </w:rPr>
          <w:fldChar w:fldCharType="separate"/>
        </w:r>
        <w:r>
          <w:rPr>
            <w:noProof/>
            <w:webHidden/>
          </w:rPr>
          <w:t>8</w:t>
        </w:r>
        <w:r>
          <w:rPr>
            <w:noProof/>
            <w:webHidden/>
          </w:rPr>
          <w:fldChar w:fldCharType="end"/>
        </w:r>
      </w:hyperlink>
    </w:p>
    <w:p w14:paraId="6F1B6DCE" w14:textId="463781FD"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84" w:history="1">
        <w:r w:rsidRPr="00324FB3">
          <w:rPr>
            <w:rStyle w:val="Hyperlink"/>
            <w:rFonts w:ascii="Arial" w:hAnsi="Arial"/>
            <w:bCs/>
            <w:noProof/>
          </w:rPr>
          <w:t>FISA TEHNICA NR. 3</w:t>
        </w:r>
        <w:r>
          <w:rPr>
            <w:noProof/>
            <w:webHidden/>
          </w:rPr>
          <w:tab/>
        </w:r>
        <w:r>
          <w:rPr>
            <w:noProof/>
            <w:webHidden/>
          </w:rPr>
          <w:fldChar w:fldCharType="begin"/>
        </w:r>
        <w:r>
          <w:rPr>
            <w:noProof/>
            <w:webHidden/>
          </w:rPr>
          <w:instrText xml:space="preserve"> PAGEREF _Toc159072784 \h </w:instrText>
        </w:r>
        <w:r>
          <w:rPr>
            <w:noProof/>
            <w:webHidden/>
          </w:rPr>
        </w:r>
        <w:r>
          <w:rPr>
            <w:noProof/>
            <w:webHidden/>
          </w:rPr>
          <w:fldChar w:fldCharType="separate"/>
        </w:r>
        <w:r>
          <w:rPr>
            <w:noProof/>
            <w:webHidden/>
          </w:rPr>
          <w:t>10</w:t>
        </w:r>
        <w:r>
          <w:rPr>
            <w:noProof/>
            <w:webHidden/>
          </w:rPr>
          <w:fldChar w:fldCharType="end"/>
        </w:r>
      </w:hyperlink>
    </w:p>
    <w:p w14:paraId="0A507D49" w14:textId="0671A0BC"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85" w:history="1">
        <w:r w:rsidRPr="00324FB3">
          <w:rPr>
            <w:rStyle w:val="Hyperlink"/>
            <w:rFonts w:ascii="Arial" w:hAnsi="Arial"/>
            <w:noProof/>
            <w:lang w:val="ro-RO"/>
          </w:rPr>
          <w:t>Utilajul, echipamentul tehnologic: Robinet automat aerisire-dezaerisire</w:t>
        </w:r>
        <w:r>
          <w:rPr>
            <w:noProof/>
            <w:webHidden/>
          </w:rPr>
          <w:tab/>
        </w:r>
        <w:r>
          <w:rPr>
            <w:noProof/>
            <w:webHidden/>
          </w:rPr>
          <w:fldChar w:fldCharType="begin"/>
        </w:r>
        <w:r>
          <w:rPr>
            <w:noProof/>
            <w:webHidden/>
          </w:rPr>
          <w:instrText xml:space="preserve"> PAGEREF _Toc159072785 \h </w:instrText>
        </w:r>
        <w:r>
          <w:rPr>
            <w:noProof/>
            <w:webHidden/>
          </w:rPr>
        </w:r>
        <w:r>
          <w:rPr>
            <w:noProof/>
            <w:webHidden/>
          </w:rPr>
          <w:fldChar w:fldCharType="separate"/>
        </w:r>
        <w:r>
          <w:rPr>
            <w:noProof/>
            <w:webHidden/>
          </w:rPr>
          <w:t>10</w:t>
        </w:r>
        <w:r>
          <w:rPr>
            <w:noProof/>
            <w:webHidden/>
          </w:rPr>
          <w:fldChar w:fldCharType="end"/>
        </w:r>
      </w:hyperlink>
    </w:p>
    <w:p w14:paraId="4CE32054" w14:textId="36E0C9D6"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86" w:history="1">
        <w:r w:rsidRPr="00324FB3">
          <w:rPr>
            <w:rStyle w:val="Hyperlink"/>
            <w:rFonts w:ascii="Arial" w:hAnsi="Arial"/>
            <w:bCs/>
            <w:noProof/>
          </w:rPr>
          <w:t>FISA TEHNICA NR. 4</w:t>
        </w:r>
        <w:r>
          <w:rPr>
            <w:noProof/>
            <w:webHidden/>
          </w:rPr>
          <w:tab/>
        </w:r>
        <w:r>
          <w:rPr>
            <w:noProof/>
            <w:webHidden/>
          </w:rPr>
          <w:fldChar w:fldCharType="begin"/>
        </w:r>
        <w:r>
          <w:rPr>
            <w:noProof/>
            <w:webHidden/>
          </w:rPr>
          <w:instrText xml:space="preserve"> PAGEREF _Toc159072786 \h </w:instrText>
        </w:r>
        <w:r>
          <w:rPr>
            <w:noProof/>
            <w:webHidden/>
          </w:rPr>
        </w:r>
        <w:r>
          <w:rPr>
            <w:noProof/>
            <w:webHidden/>
          </w:rPr>
          <w:fldChar w:fldCharType="separate"/>
        </w:r>
        <w:r>
          <w:rPr>
            <w:noProof/>
            <w:webHidden/>
          </w:rPr>
          <w:t>12</w:t>
        </w:r>
        <w:r>
          <w:rPr>
            <w:noProof/>
            <w:webHidden/>
          </w:rPr>
          <w:fldChar w:fldCharType="end"/>
        </w:r>
      </w:hyperlink>
    </w:p>
    <w:p w14:paraId="405C02F1" w14:textId="04FD8452"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87" w:history="1">
        <w:r w:rsidRPr="00324FB3">
          <w:rPr>
            <w:rStyle w:val="Hyperlink"/>
            <w:rFonts w:ascii="Arial" w:hAnsi="Arial"/>
            <w:noProof/>
            <w:lang w:val="ro-RO"/>
          </w:rPr>
          <w:t>Utilajul, echipamentul tehnologic: Filtru de retinere impuritati, cu flanse</w:t>
        </w:r>
        <w:r>
          <w:rPr>
            <w:noProof/>
            <w:webHidden/>
          </w:rPr>
          <w:tab/>
        </w:r>
        <w:r>
          <w:rPr>
            <w:noProof/>
            <w:webHidden/>
          </w:rPr>
          <w:fldChar w:fldCharType="begin"/>
        </w:r>
        <w:r>
          <w:rPr>
            <w:noProof/>
            <w:webHidden/>
          </w:rPr>
          <w:instrText xml:space="preserve"> PAGEREF _Toc159072787 \h </w:instrText>
        </w:r>
        <w:r>
          <w:rPr>
            <w:noProof/>
            <w:webHidden/>
          </w:rPr>
        </w:r>
        <w:r>
          <w:rPr>
            <w:noProof/>
            <w:webHidden/>
          </w:rPr>
          <w:fldChar w:fldCharType="separate"/>
        </w:r>
        <w:r>
          <w:rPr>
            <w:noProof/>
            <w:webHidden/>
          </w:rPr>
          <w:t>12</w:t>
        </w:r>
        <w:r>
          <w:rPr>
            <w:noProof/>
            <w:webHidden/>
          </w:rPr>
          <w:fldChar w:fldCharType="end"/>
        </w:r>
      </w:hyperlink>
    </w:p>
    <w:p w14:paraId="24E9BBE2" w14:textId="4D7C697A"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88" w:history="1">
        <w:r w:rsidRPr="00324FB3">
          <w:rPr>
            <w:rStyle w:val="Hyperlink"/>
            <w:rFonts w:ascii="Arial" w:hAnsi="Arial"/>
            <w:bCs/>
            <w:noProof/>
          </w:rPr>
          <w:t>FISA TEHNICA NR. 5</w:t>
        </w:r>
        <w:r>
          <w:rPr>
            <w:noProof/>
            <w:webHidden/>
          </w:rPr>
          <w:tab/>
        </w:r>
        <w:r>
          <w:rPr>
            <w:noProof/>
            <w:webHidden/>
          </w:rPr>
          <w:fldChar w:fldCharType="begin"/>
        </w:r>
        <w:r>
          <w:rPr>
            <w:noProof/>
            <w:webHidden/>
          </w:rPr>
          <w:instrText xml:space="preserve"> PAGEREF _Toc159072788 \h </w:instrText>
        </w:r>
        <w:r>
          <w:rPr>
            <w:noProof/>
            <w:webHidden/>
          </w:rPr>
        </w:r>
        <w:r>
          <w:rPr>
            <w:noProof/>
            <w:webHidden/>
          </w:rPr>
          <w:fldChar w:fldCharType="separate"/>
        </w:r>
        <w:r>
          <w:rPr>
            <w:noProof/>
            <w:webHidden/>
          </w:rPr>
          <w:t>14</w:t>
        </w:r>
        <w:r>
          <w:rPr>
            <w:noProof/>
            <w:webHidden/>
          </w:rPr>
          <w:fldChar w:fldCharType="end"/>
        </w:r>
      </w:hyperlink>
    </w:p>
    <w:p w14:paraId="35D988E5" w14:textId="7DC8471E"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89" w:history="1">
        <w:r w:rsidRPr="00324FB3">
          <w:rPr>
            <w:rStyle w:val="Hyperlink"/>
            <w:rFonts w:ascii="Arial" w:hAnsi="Arial"/>
            <w:noProof/>
            <w:lang w:val="ro-RO"/>
          </w:rPr>
          <w:t>Utilajul, echipamentul tehnologic: Robinet de retinere pentru apa potabila, cu clapeta, cu flanse</w:t>
        </w:r>
        <w:r>
          <w:rPr>
            <w:noProof/>
            <w:webHidden/>
          </w:rPr>
          <w:tab/>
        </w:r>
        <w:r>
          <w:rPr>
            <w:noProof/>
            <w:webHidden/>
          </w:rPr>
          <w:fldChar w:fldCharType="begin"/>
        </w:r>
        <w:r>
          <w:rPr>
            <w:noProof/>
            <w:webHidden/>
          </w:rPr>
          <w:instrText xml:space="preserve"> PAGEREF _Toc159072789 \h </w:instrText>
        </w:r>
        <w:r>
          <w:rPr>
            <w:noProof/>
            <w:webHidden/>
          </w:rPr>
        </w:r>
        <w:r>
          <w:rPr>
            <w:noProof/>
            <w:webHidden/>
          </w:rPr>
          <w:fldChar w:fldCharType="separate"/>
        </w:r>
        <w:r>
          <w:rPr>
            <w:noProof/>
            <w:webHidden/>
          </w:rPr>
          <w:t>14</w:t>
        </w:r>
        <w:r>
          <w:rPr>
            <w:noProof/>
            <w:webHidden/>
          </w:rPr>
          <w:fldChar w:fldCharType="end"/>
        </w:r>
      </w:hyperlink>
    </w:p>
    <w:p w14:paraId="75659114" w14:textId="1A170E58"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90" w:history="1">
        <w:r w:rsidRPr="00324FB3">
          <w:rPr>
            <w:rStyle w:val="Hyperlink"/>
            <w:rFonts w:ascii="Arial" w:hAnsi="Arial"/>
            <w:bCs/>
            <w:noProof/>
          </w:rPr>
          <w:t>FISA TEHNICA NR. 6</w:t>
        </w:r>
        <w:r>
          <w:rPr>
            <w:noProof/>
            <w:webHidden/>
          </w:rPr>
          <w:tab/>
        </w:r>
        <w:r>
          <w:rPr>
            <w:noProof/>
            <w:webHidden/>
          </w:rPr>
          <w:fldChar w:fldCharType="begin"/>
        </w:r>
        <w:r>
          <w:rPr>
            <w:noProof/>
            <w:webHidden/>
          </w:rPr>
          <w:instrText xml:space="preserve"> PAGEREF _Toc159072790 \h </w:instrText>
        </w:r>
        <w:r>
          <w:rPr>
            <w:noProof/>
            <w:webHidden/>
          </w:rPr>
        </w:r>
        <w:r>
          <w:rPr>
            <w:noProof/>
            <w:webHidden/>
          </w:rPr>
          <w:fldChar w:fldCharType="separate"/>
        </w:r>
        <w:r>
          <w:rPr>
            <w:noProof/>
            <w:webHidden/>
          </w:rPr>
          <w:t>16</w:t>
        </w:r>
        <w:r>
          <w:rPr>
            <w:noProof/>
            <w:webHidden/>
          </w:rPr>
          <w:fldChar w:fldCharType="end"/>
        </w:r>
      </w:hyperlink>
    </w:p>
    <w:p w14:paraId="547BAEF1" w14:textId="6DE38A4D"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91" w:history="1">
        <w:r w:rsidRPr="00324FB3">
          <w:rPr>
            <w:rStyle w:val="Hyperlink"/>
            <w:rFonts w:ascii="Arial" w:hAnsi="Arial"/>
            <w:noProof/>
            <w:lang w:val="ro-RO"/>
          </w:rPr>
          <w:t>Utilajul, echipamentul tehnologic: Vana reglare debit cu flanse</w:t>
        </w:r>
        <w:r>
          <w:rPr>
            <w:noProof/>
            <w:webHidden/>
          </w:rPr>
          <w:tab/>
        </w:r>
        <w:r>
          <w:rPr>
            <w:noProof/>
            <w:webHidden/>
          </w:rPr>
          <w:fldChar w:fldCharType="begin"/>
        </w:r>
        <w:r>
          <w:rPr>
            <w:noProof/>
            <w:webHidden/>
          </w:rPr>
          <w:instrText xml:space="preserve"> PAGEREF _Toc159072791 \h </w:instrText>
        </w:r>
        <w:r>
          <w:rPr>
            <w:noProof/>
            <w:webHidden/>
          </w:rPr>
        </w:r>
        <w:r>
          <w:rPr>
            <w:noProof/>
            <w:webHidden/>
          </w:rPr>
          <w:fldChar w:fldCharType="separate"/>
        </w:r>
        <w:r>
          <w:rPr>
            <w:noProof/>
            <w:webHidden/>
          </w:rPr>
          <w:t>16</w:t>
        </w:r>
        <w:r>
          <w:rPr>
            <w:noProof/>
            <w:webHidden/>
          </w:rPr>
          <w:fldChar w:fldCharType="end"/>
        </w:r>
      </w:hyperlink>
    </w:p>
    <w:p w14:paraId="27F32500" w14:textId="63F2BDD2"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92" w:history="1">
        <w:r w:rsidRPr="00324FB3">
          <w:rPr>
            <w:rStyle w:val="Hyperlink"/>
            <w:rFonts w:ascii="Arial" w:hAnsi="Arial"/>
            <w:bCs/>
            <w:noProof/>
          </w:rPr>
          <w:t>FISA TEHNICA NR. 7</w:t>
        </w:r>
        <w:r>
          <w:rPr>
            <w:noProof/>
            <w:webHidden/>
          </w:rPr>
          <w:tab/>
        </w:r>
        <w:r>
          <w:rPr>
            <w:noProof/>
            <w:webHidden/>
          </w:rPr>
          <w:fldChar w:fldCharType="begin"/>
        </w:r>
        <w:r>
          <w:rPr>
            <w:noProof/>
            <w:webHidden/>
          </w:rPr>
          <w:instrText xml:space="preserve"> PAGEREF _Toc159072792 \h </w:instrText>
        </w:r>
        <w:r>
          <w:rPr>
            <w:noProof/>
            <w:webHidden/>
          </w:rPr>
        </w:r>
        <w:r>
          <w:rPr>
            <w:noProof/>
            <w:webHidden/>
          </w:rPr>
          <w:fldChar w:fldCharType="separate"/>
        </w:r>
        <w:r>
          <w:rPr>
            <w:noProof/>
            <w:webHidden/>
          </w:rPr>
          <w:t>18</w:t>
        </w:r>
        <w:r>
          <w:rPr>
            <w:noProof/>
            <w:webHidden/>
          </w:rPr>
          <w:fldChar w:fldCharType="end"/>
        </w:r>
      </w:hyperlink>
    </w:p>
    <w:p w14:paraId="35DF357C" w14:textId="04275586"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93" w:history="1">
        <w:r w:rsidRPr="00324FB3">
          <w:rPr>
            <w:rStyle w:val="Hyperlink"/>
            <w:rFonts w:ascii="Arial" w:hAnsi="Arial"/>
            <w:noProof/>
            <w:lang w:val="ro-RO"/>
          </w:rPr>
          <w:t>Utilajul, echipamentul tehnologic: Debitmetru electromagnetic cu flanse</w:t>
        </w:r>
        <w:r>
          <w:rPr>
            <w:noProof/>
            <w:webHidden/>
          </w:rPr>
          <w:tab/>
        </w:r>
        <w:r>
          <w:rPr>
            <w:noProof/>
            <w:webHidden/>
          </w:rPr>
          <w:fldChar w:fldCharType="begin"/>
        </w:r>
        <w:r>
          <w:rPr>
            <w:noProof/>
            <w:webHidden/>
          </w:rPr>
          <w:instrText xml:space="preserve"> PAGEREF _Toc159072793 \h </w:instrText>
        </w:r>
        <w:r>
          <w:rPr>
            <w:noProof/>
            <w:webHidden/>
          </w:rPr>
        </w:r>
        <w:r>
          <w:rPr>
            <w:noProof/>
            <w:webHidden/>
          </w:rPr>
          <w:fldChar w:fldCharType="separate"/>
        </w:r>
        <w:r>
          <w:rPr>
            <w:noProof/>
            <w:webHidden/>
          </w:rPr>
          <w:t>18</w:t>
        </w:r>
        <w:r>
          <w:rPr>
            <w:noProof/>
            <w:webHidden/>
          </w:rPr>
          <w:fldChar w:fldCharType="end"/>
        </w:r>
      </w:hyperlink>
    </w:p>
    <w:p w14:paraId="4F13B0A2" w14:textId="07C6E1E7"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94" w:history="1">
        <w:r w:rsidRPr="00324FB3">
          <w:rPr>
            <w:rStyle w:val="Hyperlink"/>
            <w:rFonts w:ascii="Arial" w:hAnsi="Arial"/>
            <w:bCs/>
            <w:noProof/>
          </w:rPr>
          <w:t>FISA TEHNICA NR. 8</w:t>
        </w:r>
        <w:r>
          <w:rPr>
            <w:noProof/>
            <w:webHidden/>
          </w:rPr>
          <w:tab/>
        </w:r>
        <w:r>
          <w:rPr>
            <w:noProof/>
            <w:webHidden/>
          </w:rPr>
          <w:fldChar w:fldCharType="begin"/>
        </w:r>
        <w:r>
          <w:rPr>
            <w:noProof/>
            <w:webHidden/>
          </w:rPr>
          <w:instrText xml:space="preserve"> PAGEREF _Toc159072794 \h </w:instrText>
        </w:r>
        <w:r>
          <w:rPr>
            <w:noProof/>
            <w:webHidden/>
          </w:rPr>
        </w:r>
        <w:r>
          <w:rPr>
            <w:noProof/>
            <w:webHidden/>
          </w:rPr>
          <w:fldChar w:fldCharType="separate"/>
        </w:r>
        <w:r>
          <w:rPr>
            <w:noProof/>
            <w:webHidden/>
          </w:rPr>
          <w:t>20</w:t>
        </w:r>
        <w:r>
          <w:rPr>
            <w:noProof/>
            <w:webHidden/>
          </w:rPr>
          <w:fldChar w:fldCharType="end"/>
        </w:r>
      </w:hyperlink>
    </w:p>
    <w:p w14:paraId="416C27D8" w14:textId="2CF57CC2"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95" w:history="1">
        <w:r w:rsidRPr="00324FB3">
          <w:rPr>
            <w:rStyle w:val="Hyperlink"/>
            <w:rFonts w:ascii="Arial" w:hAnsi="Arial"/>
            <w:noProof/>
            <w:lang w:val="ro-RO"/>
          </w:rPr>
          <w:t>Utilajul, echipamentul tehnologic: Traductor cu masurare continua a presiunii</w:t>
        </w:r>
        <w:r>
          <w:rPr>
            <w:noProof/>
            <w:webHidden/>
          </w:rPr>
          <w:tab/>
        </w:r>
        <w:r>
          <w:rPr>
            <w:noProof/>
            <w:webHidden/>
          </w:rPr>
          <w:fldChar w:fldCharType="begin"/>
        </w:r>
        <w:r>
          <w:rPr>
            <w:noProof/>
            <w:webHidden/>
          </w:rPr>
          <w:instrText xml:space="preserve"> PAGEREF _Toc159072795 \h </w:instrText>
        </w:r>
        <w:r>
          <w:rPr>
            <w:noProof/>
            <w:webHidden/>
          </w:rPr>
        </w:r>
        <w:r>
          <w:rPr>
            <w:noProof/>
            <w:webHidden/>
          </w:rPr>
          <w:fldChar w:fldCharType="separate"/>
        </w:r>
        <w:r>
          <w:rPr>
            <w:noProof/>
            <w:webHidden/>
          </w:rPr>
          <w:t>20</w:t>
        </w:r>
        <w:r>
          <w:rPr>
            <w:noProof/>
            <w:webHidden/>
          </w:rPr>
          <w:fldChar w:fldCharType="end"/>
        </w:r>
      </w:hyperlink>
    </w:p>
    <w:p w14:paraId="6D416002" w14:textId="333C93D4"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96" w:history="1">
        <w:r w:rsidRPr="00324FB3">
          <w:rPr>
            <w:rStyle w:val="Hyperlink"/>
            <w:rFonts w:ascii="Arial" w:hAnsi="Arial"/>
            <w:bCs/>
            <w:noProof/>
          </w:rPr>
          <w:t>FISA TEHNICA NR. 9</w:t>
        </w:r>
        <w:r>
          <w:rPr>
            <w:noProof/>
            <w:webHidden/>
          </w:rPr>
          <w:tab/>
        </w:r>
        <w:r>
          <w:rPr>
            <w:noProof/>
            <w:webHidden/>
          </w:rPr>
          <w:fldChar w:fldCharType="begin"/>
        </w:r>
        <w:r>
          <w:rPr>
            <w:noProof/>
            <w:webHidden/>
          </w:rPr>
          <w:instrText xml:space="preserve"> PAGEREF _Toc159072796 \h </w:instrText>
        </w:r>
        <w:r>
          <w:rPr>
            <w:noProof/>
            <w:webHidden/>
          </w:rPr>
        </w:r>
        <w:r>
          <w:rPr>
            <w:noProof/>
            <w:webHidden/>
          </w:rPr>
          <w:fldChar w:fldCharType="separate"/>
        </w:r>
        <w:r>
          <w:rPr>
            <w:noProof/>
            <w:webHidden/>
          </w:rPr>
          <w:t>22</w:t>
        </w:r>
        <w:r>
          <w:rPr>
            <w:noProof/>
            <w:webHidden/>
          </w:rPr>
          <w:fldChar w:fldCharType="end"/>
        </w:r>
      </w:hyperlink>
    </w:p>
    <w:p w14:paraId="000D2511" w14:textId="4C5ACB91"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97" w:history="1">
        <w:r w:rsidRPr="00324FB3">
          <w:rPr>
            <w:rStyle w:val="Hyperlink"/>
            <w:rFonts w:ascii="Arial" w:hAnsi="Arial"/>
            <w:noProof/>
            <w:lang w:val="ro-RO"/>
          </w:rPr>
          <w:t>Utilajul, echipamentul tehnologic: Manometru de presiune cu contacte electrice</w:t>
        </w:r>
        <w:r>
          <w:rPr>
            <w:noProof/>
            <w:webHidden/>
          </w:rPr>
          <w:tab/>
        </w:r>
        <w:r>
          <w:rPr>
            <w:noProof/>
            <w:webHidden/>
          </w:rPr>
          <w:fldChar w:fldCharType="begin"/>
        </w:r>
        <w:r>
          <w:rPr>
            <w:noProof/>
            <w:webHidden/>
          </w:rPr>
          <w:instrText xml:space="preserve"> PAGEREF _Toc159072797 \h </w:instrText>
        </w:r>
        <w:r>
          <w:rPr>
            <w:noProof/>
            <w:webHidden/>
          </w:rPr>
        </w:r>
        <w:r>
          <w:rPr>
            <w:noProof/>
            <w:webHidden/>
          </w:rPr>
          <w:fldChar w:fldCharType="separate"/>
        </w:r>
        <w:r>
          <w:rPr>
            <w:noProof/>
            <w:webHidden/>
          </w:rPr>
          <w:t>22</w:t>
        </w:r>
        <w:r>
          <w:rPr>
            <w:noProof/>
            <w:webHidden/>
          </w:rPr>
          <w:fldChar w:fldCharType="end"/>
        </w:r>
      </w:hyperlink>
    </w:p>
    <w:p w14:paraId="1353A5DD" w14:textId="2271D837"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798" w:history="1">
        <w:r w:rsidRPr="00324FB3">
          <w:rPr>
            <w:rStyle w:val="Hyperlink"/>
            <w:rFonts w:ascii="Arial" w:hAnsi="Arial"/>
            <w:bCs/>
            <w:noProof/>
          </w:rPr>
          <w:t>FISA TEHNICA NR. 10</w:t>
        </w:r>
        <w:r>
          <w:rPr>
            <w:noProof/>
            <w:webHidden/>
          </w:rPr>
          <w:tab/>
        </w:r>
        <w:r>
          <w:rPr>
            <w:noProof/>
            <w:webHidden/>
          </w:rPr>
          <w:fldChar w:fldCharType="begin"/>
        </w:r>
        <w:r>
          <w:rPr>
            <w:noProof/>
            <w:webHidden/>
          </w:rPr>
          <w:instrText xml:space="preserve"> PAGEREF _Toc159072798 \h </w:instrText>
        </w:r>
        <w:r>
          <w:rPr>
            <w:noProof/>
            <w:webHidden/>
          </w:rPr>
        </w:r>
        <w:r>
          <w:rPr>
            <w:noProof/>
            <w:webHidden/>
          </w:rPr>
          <w:fldChar w:fldCharType="separate"/>
        </w:r>
        <w:r>
          <w:rPr>
            <w:noProof/>
            <w:webHidden/>
          </w:rPr>
          <w:t>24</w:t>
        </w:r>
        <w:r>
          <w:rPr>
            <w:noProof/>
            <w:webHidden/>
          </w:rPr>
          <w:fldChar w:fldCharType="end"/>
        </w:r>
      </w:hyperlink>
    </w:p>
    <w:p w14:paraId="0B0EDAF8" w14:textId="2BA78535"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799" w:history="1">
        <w:r w:rsidRPr="00324FB3">
          <w:rPr>
            <w:rStyle w:val="Hyperlink"/>
            <w:rFonts w:ascii="Arial" w:hAnsi="Arial"/>
            <w:noProof/>
            <w:lang w:val="ro-RO"/>
          </w:rPr>
          <w:t>Utilajul, echipamentul tehnologic: Rezervor de inmagazinare apa potabila cu capacitatea utila de 150 mc</w:t>
        </w:r>
        <w:r>
          <w:rPr>
            <w:noProof/>
            <w:webHidden/>
          </w:rPr>
          <w:tab/>
        </w:r>
        <w:r>
          <w:rPr>
            <w:noProof/>
            <w:webHidden/>
          </w:rPr>
          <w:fldChar w:fldCharType="begin"/>
        </w:r>
        <w:r>
          <w:rPr>
            <w:noProof/>
            <w:webHidden/>
          </w:rPr>
          <w:instrText xml:space="preserve"> PAGEREF _Toc159072799 \h </w:instrText>
        </w:r>
        <w:r>
          <w:rPr>
            <w:noProof/>
            <w:webHidden/>
          </w:rPr>
        </w:r>
        <w:r>
          <w:rPr>
            <w:noProof/>
            <w:webHidden/>
          </w:rPr>
          <w:fldChar w:fldCharType="separate"/>
        </w:r>
        <w:r>
          <w:rPr>
            <w:noProof/>
            <w:webHidden/>
          </w:rPr>
          <w:t>24</w:t>
        </w:r>
        <w:r>
          <w:rPr>
            <w:noProof/>
            <w:webHidden/>
          </w:rPr>
          <w:fldChar w:fldCharType="end"/>
        </w:r>
      </w:hyperlink>
    </w:p>
    <w:p w14:paraId="53F30865" w14:textId="2DCD2B03"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00" w:history="1">
        <w:r w:rsidRPr="00324FB3">
          <w:rPr>
            <w:rStyle w:val="Hyperlink"/>
            <w:rFonts w:ascii="Arial" w:hAnsi="Arial"/>
            <w:bCs/>
            <w:noProof/>
          </w:rPr>
          <w:t>FISA TEHNICA NR. 11</w:t>
        </w:r>
        <w:r>
          <w:rPr>
            <w:noProof/>
            <w:webHidden/>
          </w:rPr>
          <w:tab/>
        </w:r>
        <w:r>
          <w:rPr>
            <w:noProof/>
            <w:webHidden/>
          </w:rPr>
          <w:fldChar w:fldCharType="begin"/>
        </w:r>
        <w:r>
          <w:rPr>
            <w:noProof/>
            <w:webHidden/>
          </w:rPr>
          <w:instrText xml:space="preserve"> PAGEREF _Toc159072800 \h </w:instrText>
        </w:r>
        <w:r>
          <w:rPr>
            <w:noProof/>
            <w:webHidden/>
          </w:rPr>
        </w:r>
        <w:r>
          <w:rPr>
            <w:noProof/>
            <w:webHidden/>
          </w:rPr>
          <w:fldChar w:fldCharType="separate"/>
        </w:r>
        <w:r>
          <w:rPr>
            <w:noProof/>
            <w:webHidden/>
          </w:rPr>
          <w:t>26</w:t>
        </w:r>
        <w:r>
          <w:rPr>
            <w:noProof/>
            <w:webHidden/>
          </w:rPr>
          <w:fldChar w:fldCharType="end"/>
        </w:r>
      </w:hyperlink>
    </w:p>
    <w:p w14:paraId="2D95EA18" w14:textId="4589602D"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01" w:history="1">
        <w:r w:rsidRPr="00324FB3">
          <w:rPr>
            <w:rStyle w:val="Hyperlink"/>
            <w:rFonts w:ascii="Arial" w:hAnsi="Arial"/>
            <w:noProof/>
            <w:lang w:val="ro-RO"/>
          </w:rPr>
          <w:t>Utilajul, echipamentul tehnologic: Vana cu sertar, corp scurt, cu actionare electrica</w:t>
        </w:r>
        <w:r>
          <w:rPr>
            <w:noProof/>
            <w:webHidden/>
          </w:rPr>
          <w:tab/>
        </w:r>
        <w:r>
          <w:rPr>
            <w:noProof/>
            <w:webHidden/>
          </w:rPr>
          <w:fldChar w:fldCharType="begin"/>
        </w:r>
        <w:r>
          <w:rPr>
            <w:noProof/>
            <w:webHidden/>
          </w:rPr>
          <w:instrText xml:space="preserve"> PAGEREF _Toc159072801 \h </w:instrText>
        </w:r>
        <w:r>
          <w:rPr>
            <w:noProof/>
            <w:webHidden/>
          </w:rPr>
        </w:r>
        <w:r>
          <w:rPr>
            <w:noProof/>
            <w:webHidden/>
          </w:rPr>
          <w:fldChar w:fldCharType="separate"/>
        </w:r>
        <w:r>
          <w:rPr>
            <w:noProof/>
            <w:webHidden/>
          </w:rPr>
          <w:t>26</w:t>
        </w:r>
        <w:r>
          <w:rPr>
            <w:noProof/>
            <w:webHidden/>
          </w:rPr>
          <w:fldChar w:fldCharType="end"/>
        </w:r>
      </w:hyperlink>
    </w:p>
    <w:p w14:paraId="6B427574" w14:textId="1B04CC99"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02" w:history="1">
        <w:r w:rsidRPr="00324FB3">
          <w:rPr>
            <w:rStyle w:val="Hyperlink"/>
            <w:rFonts w:ascii="Arial" w:hAnsi="Arial"/>
            <w:bCs/>
            <w:noProof/>
          </w:rPr>
          <w:t>FISA TEHNICA NR. 12</w:t>
        </w:r>
        <w:r>
          <w:rPr>
            <w:noProof/>
            <w:webHidden/>
          </w:rPr>
          <w:tab/>
        </w:r>
        <w:r>
          <w:rPr>
            <w:noProof/>
            <w:webHidden/>
          </w:rPr>
          <w:fldChar w:fldCharType="begin"/>
        </w:r>
        <w:r>
          <w:rPr>
            <w:noProof/>
            <w:webHidden/>
          </w:rPr>
          <w:instrText xml:space="preserve"> PAGEREF _Toc159072802 \h </w:instrText>
        </w:r>
        <w:r>
          <w:rPr>
            <w:noProof/>
            <w:webHidden/>
          </w:rPr>
        </w:r>
        <w:r>
          <w:rPr>
            <w:noProof/>
            <w:webHidden/>
          </w:rPr>
          <w:fldChar w:fldCharType="separate"/>
        </w:r>
        <w:r>
          <w:rPr>
            <w:noProof/>
            <w:webHidden/>
          </w:rPr>
          <w:t>29</w:t>
        </w:r>
        <w:r>
          <w:rPr>
            <w:noProof/>
            <w:webHidden/>
          </w:rPr>
          <w:fldChar w:fldCharType="end"/>
        </w:r>
      </w:hyperlink>
    </w:p>
    <w:p w14:paraId="6FA0E211" w14:textId="40C497A6"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03" w:history="1">
        <w:r w:rsidRPr="00324FB3">
          <w:rPr>
            <w:rStyle w:val="Hyperlink"/>
            <w:rFonts w:ascii="Arial" w:hAnsi="Arial"/>
            <w:noProof/>
            <w:lang w:val="ro-RO"/>
          </w:rPr>
          <w:t>Utilajul, echipamentul tehnologic: Vana cu diafragma si plutitor</w:t>
        </w:r>
        <w:r>
          <w:rPr>
            <w:noProof/>
            <w:webHidden/>
          </w:rPr>
          <w:tab/>
        </w:r>
        <w:r>
          <w:rPr>
            <w:noProof/>
            <w:webHidden/>
          </w:rPr>
          <w:fldChar w:fldCharType="begin"/>
        </w:r>
        <w:r>
          <w:rPr>
            <w:noProof/>
            <w:webHidden/>
          </w:rPr>
          <w:instrText xml:space="preserve"> PAGEREF _Toc159072803 \h </w:instrText>
        </w:r>
        <w:r>
          <w:rPr>
            <w:noProof/>
            <w:webHidden/>
          </w:rPr>
        </w:r>
        <w:r>
          <w:rPr>
            <w:noProof/>
            <w:webHidden/>
          </w:rPr>
          <w:fldChar w:fldCharType="separate"/>
        </w:r>
        <w:r>
          <w:rPr>
            <w:noProof/>
            <w:webHidden/>
          </w:rPr>
          <w:t>29</w:t>
        </w:r>
        <w:r>
          <w:rPr>
            <w:noProof/>
            <w:webHidden/>
          </w:rPr>
          <w:fldChar w:fldCharType="end"/>
        </w:r>
      </w:hyperlink>
    </w:p>
    <w:p w14:paraId="0A0D9AFE" w14:textId="5A7845E1"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04" w:history="1">
        <w:r w:rsidRPr="00324FB3">
          <w:rPr>
            <w:rStyle w:val="Hyperlink"/>
            <w:rFonts w:ascii="Arial" w:hAnsi="Arial"/>
            <w:bCs/>
            <w:noProof/>
          </w:rPr>
          <w:t>FISA TEHNICA NR. 13</w:t>
        </w:r>
        <w:r>
          <w:rPr>
            <w:noProof/>
            <w:webHidden/>
          </w:rPr>
          <w:tab/>
        </w:r>
        <w:r>
          <w:rPr>
            <w:noProof/>
            <w:webHidden/>
          </w:rPr>
          <w:fldChar w:fldCharType="begin"/>
        </w:r>
        <w:r>
          <w:rPr>
            <w:noProof/>
            <w:webHidden/>
          </w:rPr>
          <w:instrText xml:space="preserve"> PAGEREF _Toc159072804 \h </w:instrText>
        </w:r>
        <w:r>
          <w:rPr>
            <w:noProof/>
            <w:webHidden/>
          </w:rPr>
        </w:r>
        <w:r>
          <w:rPr>
            <w:noProof/>
            <w:webHidden/>
          </w:rPr>
          <w:fldChar w:fldCharType="separate"/>
        </w:r>
        <w:r>
          <w:rPr>
            <w:noProof/>
            <w:webHidden/>
          </w:rPr>
          <w:t>31</w:t>
        </w:r>
        <w:r>
          <w:rPr>
            <w:noProof/>
            <w:webHidden/>
          </w:rPr>
          <w:fldChar w:fldCharType="end"/>
        </w:r>
      </w:hyperlink>
    </w:p>
    <w:p w14:paraId="46FFBCA4" w14:textId="15CCDFCD"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05" w:history="1">
        <w:r w:rsidRPr="00324FB3">
          <w:rPr>
            <w:rStyle w:val="Hyperlink"/>
            <w:rFonts w:ascii="Arial" w:hAnsi="Arial"/>
            <w:noProof/>
            <w:lang w:val="ro-RO"/>
          </w:rPr>
          <w:t>Utilajul, echipamentul tehnologic: Pompa submersibila multietajata pentru alimentarea cu apa bruta  - PF3, PF4, PF5, PF6, PF8, PF9 si PF10</w:t>
        </w:r>
        <w:r>
          <w:rPr>
            <w:noProof/>
            <w:webHidden/>
          </w:rPr>
          <w:tab/>
        </w:r>
        <w:r>
          <w:rPr>
            <w:noProof/>
            <w:webHidden/>
          </w:rPr>
          <w:fldChar w:fldCharType="begin"/>
        </w:r>
        <w:r>
          <w:rPr>
            <w:noProof/>
            <w:webHidden/>
          </w:rPr>
          <w:instrText xml:space="preserve"> PAGEREF _Toc159072805 \h </w:instrText>
        </w:r>
        <w:r>
          <w:rPr>
            <w:noProof/>
            <w:webHidden/>
          </w:rPr>
        </w:r>
        <w:r>
          <w:rPr>
            <w:noProof/>
            <w:webHidden/>
          </w:rPr>
          <w:fldChar w:fldCharType="separate"/>
        </w:r>
        <w:r>
          <w:rPr>
            <w:noProof/>
            <w:webHidden/>
          </w:rPr>
          <w:t>31</w:t>
        </w:r>
        <w:r>
          <w:rPr>
            <w:noProof/>
            <w:webHidden/>
          </w:rPr>
          <w:fldChar w:fldCharType="end"/>
        </w:r>
      </w:hyperlink>
    </w:p>
    <w:p w14:paraId="5BF4CC86" w14:textId="23C3FF4A"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06" w:history="1">
        <w:r w:rsidRPr="00324FB3">
          <w:rPr>
            <w:rStyle w:val="Hyperlink"/>
            <w:rFonts w:ascii="Arial" w:hAnsi="Arial"/>
            <w:bCs/>
            <w:noProof/>
          </w:rPr>
          <w:t>FISA TEHNICA NR. 14</w:t>
        </w:r>
        <w:r>
          <w:rPr>
            <w:noProof/>
            <w:webHidden/>
          </w:rPr>
          <w:tab/>
        </w:r>
        <w:r>
          <w:rPr>
            <w:noProof/>
            <w:webHidden/>
          </w:rPr>
          <w:fldChar w:fldCharType="begin"/>
        </w:r>
        <w:r>
          <w:rPr>
            <w:noProof/>
            <w:webHidden/>
          </w:rPr>
          <w:instrText xml:space="preserve"> PAGEREF _Toc159072806 \h </w:instrText>
        </w:r>
        <w:r>
          <w:rPr>
            <w:noProof/>
            <w:webHidden/>
          </w:rPr>
        </w:r>
        <w:r>
          <w:rPr>
            <w:noProof/>
            <w:webHidden/>
          </w:rPr>
          <w:fldChar w:fldCharType="separate"/>
        </w:r>
        <w:r>
          <w:rPr>
            <w:noProof/>
            <w:webHidden/>
          </w:rPr>
          <w:t>33</w:t>
        </w:r>
        <w:r>
          <w:rPr>
            <w:noProof/>
            <w:webHidden/>
          </w:rPr>
          <w:fldChar w:fldCharType="end"/>
        </w:r>
      </w:hyperlink>
    </w:p>
    <w:p w14:paraId="59570E90" w14:textId="047E21A5"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07" w:history="1">
        <w:r w:rsidRPr="00324FB3">
          <w:rPr>
            <w:rStyle w:val="Hyperlink"/>
            <w:rFonts w:ascii="Arial" w:hAnsi="Arial"/>
            <w:noProof/>
            <w:lang w:val="ro-RO"/>
          </w:rPr>
          <w:t>Utilajul, echipamentul tehnologic: Pompa submersibila multietajata pentru alimentarea cu apa bruta  - PF7</w:t>
        </w:r>
        <w:r>
          <w:rPr>
            <w:noProof/>
            <w:webHidden/>
          </w:rPr>
          <w:tab/>
        </w:r>
        <w:r>
          <w:rPr>
            <w:noProof/>
            <w:webHidden/>
          </w:rPr>
          <w:fldChar w:fldCharType="begin"/>
        </w:r>
        <w:r>
          <w:rPr>
            <w:noProof/>
            <w:webHidden/>
          </w:rPr>
          <w:instrText xml:space="preserve"> PAGEREF _Toc159072807 \h </w:instrText>
        </w:r>
        <w:r>
          <w:rPr>
            <w:noProof/>
            <w:webHidden/>
          </w:rPr>
        </w:r>
        <w:r>
          <w:rPr>
            <w:noProof/>
            <w:webHidden/>
          </w:rPr>
          <w:fldChar w:fldCharType="separate"/>
        </w:r>
        <w:r>
          <w:rPr>
            <w:noProof/>
            <w:webHidden/>
          </w:rPr>
          <w:t>33</w:t>
        </w:r>
        <w:r>
          <w:rPr>
            <w:noProof/>
            <w:webHidden/>
          </w:rPr>
          <w:fldChar w:fldCharType="end"/>
        </w:r>
      </w:hyperlink>
    </w:p>
    <w:p w14:paraId="7BD69B00" w14:textId="3B9ED66A"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08" w:history="1">
        <w:r w:rsidRPr="00324FB3">
          <w:rPr>
            <w:rStyle w:val="Hyperlink"/>
            <w:rFonts w:ascii="Arial" w:hAnsi="Arial"/>
            <w:bCs/>
            <w:noProof/>
          </w:rPr>
          <w:t>FISA TEHNICA NR. 15</w:t>
        </w:r>
        <w:r>
          <w:rPr>
            <w:noProof/>
            <w:webHidden/>
          </w:rPr>
          <w:tab/>
        </w:r>
        <w:r>
          <w:rPr>
            <w:noProof/>
            <w:webHidden/>
          </w:rPr>
          <w:fldChar w:fldCharType="begin"/>
        </w:r>
        <w:r>
          <w:rPr>
            <w:noProof/>
            <w:webHidden/>
          </w:rPr>
          <w:instrText xml:space="preserve"> PAGEREF _Toc159072808 \h </w:instrText>
        </w:r>
        <w:r>
          <w:rPr>
            <w:noProof/>
            <w:webHidden/>
          </w:rPr>
        </w:r>
        <w:r>
          <w:rPr>
            <w:noProof/>
            <w:webHidden/>
          </w:rPr>
          <w:fldChar w:fldCharType="separate"/>
        </w:r>
        <w:r>
          <w:rPr>
            <w:noProof/>
            <w:webHidden/>
          </w:rPr>
          <w:t>35</w:t>
        </w:r>
        <w:r>
          <w:rPr>
            <w:noProof/>
            <w:webHidden/>
          </w:rPr>
          <w:fldChar w:fldCharType="end"/>
        </w:r>
      </w:hyperlink>
    </w:p>
    <w:p w14:paraId="73055665" w14:textId="060FAB5D"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09" w:history="1">
        <w:r w:rsidRPr="00324FB3">
          <w:rPr>
            <w:rStyle w:val="Hyperlink"/>
            <w:rFonts w:ascii="Arial" w:hAnsi="Arial"/>
            <w:noProof/>
            <w:lang w:val="ro-RO"/>
          </w:rPr>
          <w:t>Utilajul, echipamentul tehnologic: Grup de pompare pentru aductiune apa potabila STAP Crevedia Mica - GA Dealu</w:t>
        </w:r>
        <w:r>
          <w:rPr>
            <w:noProof/>
            <w:webHidden/>
          </w:rPr>
          <w:tab/>
        </w:r>
        <w:r>
          <w:rPr>
            <w:noProof/>
            <w:webHidden/>
          </w:rPr>
          <w:fldChar w:fldCharType="begin"/>
        </w:r>
        <w:r>
          <w:rPr>
            <w:noProof/>
            <w:webHidden/>
          </w:rPr>
          <w:instrText xml:space="preserve"> PAGEREF _Toc159072809 \h </w:instrText>
        </w:r>
        <w:r>
          <w:rPr>
            <w:noProof/>
            <w:webHidden/>
          </w:rPr>
        </w:r>
        <w:r>
          <w:rPr>
            <w:noProof/>
            <w:webHidden/>
          </w:rPr>
          <w:fldChar w:fldCharType="separate"/>
        </w:r>
        <w:r>
          <w:rPr>
            <w:noProof/>
            <w:webHidden/>
          </w:rPr>
          <w:t>35</w:t>
        </w:r>
        <w:r>
          <w:rPr>
            <w:noProof/>
            <w:webHidden/>
          </w:rPr>
          <w:fldChar w:fldCharType="end"/>
        </w:r>
      </w:hyperlink>
    </w:p>
    <w:p w14:paraId="2ED04339" w14:textId="67F9F57C"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10" w:history="1">
        <w:r w:rsidRPr="00324FB3">
          <w:rPr>
            <w:rStyle w:val="Hyperlink"/>
            <w:rFonts w:ascii="Arial" w:hAnsi="Arial"/>
            <w:bCs/>
            <w:noProof/>
          </w:rPr>
          <w:t>FISA TEHNICA NR. 16</w:t>
        </w:r>
        <w:r>
          <w:rPr>
            <w:noProof/>
            <w:webHidden/>
          </w:rPr>
          <w:tab/>
        </w:r>
        <w:r>
          <w:rPr>
            <w:noProof/>
            <w:webHidden/>
          </w:rPr>
          <w:fldChar w:fldCharType="begin"/>
        </w:r>
        <w:r>
          <w:rPr>
            <w:noProof/>
            <w:webHidden/>
          </w:rPr>
          <w:instrText xml:space="preserve"> PAGEREF _Toc159072810 \h </w:instrText>
        </w:r>
        <w:r>
          <w:rPr>
            <w:noProof/>
            <w:webHidden/>
          </w:rPr>
        </w:r>
        <w:r>
          <w:rPr>
            <w:noProof/>
            <w:webHidden/>
          </w:rPr>
          <w:fldChar w:fldCharType="separate"/>
        </w:r>
        <w:r>
          <w:rPr>
            <w:noProof/>
            <w:webHidden/>
          </w:rPr>
          <w:t>38</w:t>
        </w:r>
        <w:r>
          <w:rPr>
            <w:noProof/>
            <w:webHidden/>
          </w:rPr>
          <w:fldChar w:fldCharType="end"/>
        </w:r>
      </w:hyperlink>
    </w:p>
    <w:p w14:paraId="06AFB628" w14:textId="759E2F24"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11" w:history="1">
        <w:r w:rsidRPr="00324FB3">
          <w:rPr>
            <w:rStyle w:val="Hyperlink"/>
            <w:rFonts w:ascii="Arial" w:hAnsi="Arial"/>
            <w:noProof/>
            <w:lang w:val="ro-RO"/>
          </w:rPr>
          <w:t>Utilajul, echipamentul tehnologic: Grup de pompare pentru aductiune apa potabila STAP Crevedia Mica - GA Vanatorii Mari</w:t>
        </w:r>
        <w:r>
          <w:rPr>
            <w:noProof/>
            <w:webHidden/>
          </w:rPr>
          <w:tab/>
        </w:r>
        <w:r>
          <w:rPr>
            <w:noProof/>
            <w:webHidden/>
          </w:rPr>
          <w:fldChar w:fldCharType="begin"/>
        </w:r>
        <w:r>
          <w:rPr>
            <w:noProof/>
            <w:webHidden/>
          </w:rPr>
          <w:instrText xml:space="preserve"> PAGEREF _Toc159072811 \h </w:instrText>
        </w:r>
        <w:r>
          <w:rPr>
            <w:noProof/>
            <w:webHidden/>
          </w:rPr>
        </w:r>
        <w:r>
          <w:rPr>
            <w:noProof/>
            <w:webHidden/>
          </w:rPr>
          <w:fldChar w:fldCharType="separate"/>
        </w:r>
        <w:r>
          <w:rPr>
            <w:noProof/>
            <w:webHidden/>
          </w:rPr>
          <w:t>38</w:t>
        </w:r>
        <w:r>
          <w:rPr>
            <w:noProof/>
            <w:webHidden/>
          </w:rPr>
          <w:fldChar w:fldCharType="end"/>
        </w:r>
      </w:hyperlink>
    </w:p>
    <w:p w14:paraId="1DEBC4D8" w14:textId="7803E1AF"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12" w:history="1">
        <w:r w:rsidRPr="00324FB3">
          <w:rPr>
            <w:rStyle w:val="Hyperlink"/>
            <w:rFonts w:ascii="Arial" w:hAnsi="Arial"/>
            <w:bCs/>
            <w:noProof/>
          </w:rPr>
          <w:t>FISA TEHNICA NR. 17</w:t>
        </w:r>
        <w:r>
          <w:rPr>
            <w:noProof/>
            <w:webHidden/>
          </w:rPr>
          <w:tab/>
        </w:r>
        <w:r>
          <w:rPr>
            <w:noProof/>
            <w:webHidden/>
          </w:rPr>
          <w:fldChar w:fldCharType="begin"/>
        </w:r>
        <w:r>
          <w:rPr>
            <w:noProof/>
            <w:webHidden/>
          </w:rPr>
          <w:instrText xml:space="preserve"> PAGEREF _Toc159072812 \h </w:instrText>
        </w:r>
        <w:r>
          <w:rPr>
            <w:noProof/>
            <w:webHidden/>
          </w:rPr>
        </w:r>
        <w:r>
          <w:rPr>
            <w:noProof/>
            <w:webHidden/>
          </w:rPr>
          <w:fldChar w:fldCharType="separate"/>
        </w:r>
        <w:r>
          <w:rPr>
            <w:noProof/>
            <w:webHidden/>
          </w:rPr>
          <w:t>41</w:t>
        </w:r>
        <w:r>
          <w:rPr>
            <w:noProof/>
            <w:webHidden/>
          </w:rPr>
          <w:fldChar w:fldCharType="end"/>
        </w:r>
      </w:hyperlink>
    </w:p>
    <w:p w14:paraId="78EB61AA" w14:textId="6C7AFBB6"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13" w:history="1">
        <w:r w:rsidRPr="00324FB3">
          <w:rPr>
            <w:rStyle w:val="Hyperlink"/>
            <w:rFonts w:ascii="Arial" w:hAnsi="Arial"/>
            <w:noProof/>
            <w:lang w:val="ro-RO"/>
          </w:rPr>
          <w:t>Utilajul, echipamentul tehnologic: Vas de expansiune cu membrana 2 x 200 l</w:t>
        </w:r>
        <w:r>
          <w:rPr>
            <w:noProof/>
            <w:webHidden/>
          </w:rPr>
          <w:tab/>
        </w:r>
        <w:r>
          <w:rPr>
            <w:noProof/>
            <w:webHidden/>
          </w:rPr>
          <w:fldChar w:fldCharType="begin"/>
        </w:r>
        <w:r>
          <w:rPr>
            <w:noProof/>
            <w:webHidden/>
          </w:rPr>
          <w:instrText xml:space="preserve"> PAGEREF _Toc159072813 \h </w:instrText>
        </w:r>
        <w:r>
          <w:rPr>
            <w:noProof/>
            <w:webHidden/>
          </w:rPr>
        </w:r>
        <w:r>
          <w:rPr>
            <w:noProof/>
            <w:webHidden/>
          </w:rPr>
          <w:fldChar w:fldCharType="separate"/>
        </w:r>
        <w:r>
          <w:rPr>
            <w:noProof/>
            <w:webHidden/>
          </w:rPr>
          <w:t>41</w:t>
        </w:r>
        <w:r>
          <w:rPr>
            <w:noProof/>
            <w:webHidden/>
          </w:rPr>
          <w:fldChar w:fldCharType="end"/>
        </w:r>
      </w:hyperlink>
    </w:p>
    <w:p w14:paraId="790EB6BB" w14:textId="7BBDD7AD"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14" w:history="1">
        <w:r w:rsidRPr="00324FB3">
          <w:rPr>
            <w:rStyle w:val="Hyperlink"/>
            <w:rFonts w:ascii="Arial" w:hAnsi="Arial"/>
            <w:bCs/>
            <w:noProof/>
          </w:rPr>
          <w:t>FISA TEHNICA NR. 18</w:t>
        </w:r>
        <w:r>
          <w:rPr>
            <w:noProof/>
            <w:webHidden/>
          </w:rPr>
          <w:tab/>
        </w:r>
        <w:r>
          <w:rPr>
            <w:noProof/>
            <w:webHidden/>
          </w:rPr>
          <w:fldChar w:fldCharType="begin"/>
        </w:r>
        <w:r>
          <w:rPr>
            <w:noProof/>
            <w:webHidden/>
          </w:rPr>
          <w:instrText xml:space="preserve"> PAGEREF _Toc159072814 \h </w:instrText>
        </w:r>
        <w:r>
          <w:rPr>
            <w:noProof/>
            <w:webHidden/>
          </w:rPr>
        </w:r>
        <w:r>
          <w:rPr>
            <w:noProof/>
            <w:webHidden/>
          </w:rPr>
          <w:fldChar w:fldCharType="separate"/>
        </w:r>
        <w:r>
          <w:rPr>
            <w:noProof/>
            <w:webHidden/>
          </w:rPr>
          <w:t>43</w:t>
        </w:r>
        <w:r>
          <w:rPr>
            <w:noProof/>
            <w:webHidden/>
          </w:rPr>
          <w:fldChar w:fldCharType="end"/>
        </w:r>
      </w:hyperlink>
    </w:p>
    <w:p w14:paraId="44852D6D" w14:textId="5FF1A4BC"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15" w:history="1">
        <w:r w:rsidRPr="00324FB3">
          <w:rPr>
            <w:rStyle w:val="Hyperlink"/>
            <w:rFonts w:ascii="Arial" w:hAnsi="Arial"/>
            <w:noProof/>
            <w:lang w:val="ro-RO"/>
          </w:rPr>
          <w:t>Utilajul, echipamentul tehnologic: Nivelmetru cu lamele vibratoare</w:t>
        </w:r>
        <w:r>
          <w:rPr>
            <w:noProof/>
            <w:webHidden/>
          </w:rPr>
          <w:tab/>
        </w:r>
        <w:r>
          <w:rPr>
            <w:noProof/>
            <w:webHidden/>
          </w:rPr>
          <w:fldChar w:fldCharType="begin"/>
        </w:r>
        <w:r>
          <w:rPr>
            <w:noProof/>
            <w:webHidden/>
          </w:rPr>
          <w:instrText xml:space="preserve"> PAGEREF _Toc159072815 \h </w:instrText>
        </w:r>
        <w:r>
          <w:rPr>
            <w:noProof/>
            <w:webHidden/>
          </w:rPr>
        </w:r>
        <w:r>
          <w:rPr>
            <w:noProof/>
            <w:webHidden/>
          </w:rPr>
          <w:fldChar w:fldCharType="separate"/>
        </w:r>
        <w:r>
          <w:rPr>
            <w:noProof/>
            <w:webHidden/>
          </w:rPr>
          <w:t>43</w:t>
        </w:r>
        <w:r>
          <w:rPr>
            <w:noProof/>
            <w:webHidden/>
          </w:rPr>
          <w:fldChar w:fldCharType="end"/>
        </w:r>
      </w:hyperlink>
    </w:p>
    <w:p w14:paraId="442C946D" w14:textId="3A890C3C"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16" w:history="1">
        <w:r w:rsidRPr="00324FB3">
          <w:rPr>
            <w:rStyle w:val="Hyperlink"/>
            <w:rFonts w:ascii="Arial" w:hAnsi="Arial"/>
            <w:bCs/>
            <w:noProof/>
          </w:rPr>
          <w:t>FISA TEHNICA NR. 19</w:t>
        </w:r>
        <w:r>
          <w:rPr>
            <w:noProof/>
            <w:webHidden/>
          </w:rPr>
          <w:tab/>
        </w:r>
        <w:r>
          <w:rPr>
            <w:noProof/>
            <w:webHidden/>
          </w:rPr>
          <w:fldChar w:fldCharType="begin"/>
        </w:r>
        <w:r>
          <w:rPr>
            <w:noProof/>
            <w:webHidden/>
          </w:rPr>
          <w:instrText xml:space="preserve"> PAGEREF _Toc159072816 \h </w:instrText>
        </w:r>
        <w:r>
          <w:rPr>
            <w:noProof/>
            <w:webHidden/>
          </w:rPr>
        </w:r>
        <w:r>
          <w:rPr>
            <w:noProof/>
            <w:webHidden/>
          </w:rPr>
          <w:fldChar w:fldCharType="separate"/>
        </w:r>
        <w:r>
          <w:rPr>
            <w:noProof/>
            <w:webHidden/>
          </w:rPr>
          <w:t>45</w:t>
        </w:r>
        <w:r>
          <w:rPr>
            <w:noProof/>
            <w:webHidden/>
          </w:rPr>
          <w:fldChar w:fldCharType="end"/>
        </w:r>
      </w:hyperlink>
    </w:p>
    <w:p w14:paraId="7D46EDAA" w14:textId="096AB82F"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17" w:history="1">
        <w:r w:rsidRPr="00324FB3">
          <w:rPr>
            <w:rStyle w:val="Hyperlink"/>
            <w:rFonts w:ascii="Arial" w:hAnsi="Arial"/>
            <w:noProof/>
            <w:lang w:val="ro-RO"/>
          </w:rPr>
          <w:t>Utilajul, echipamentul tehnologic: Releu detectie inundare</w:t>
        </w:r>
        <w:r>
          <w:rPr>
            <w:noProof/>
            <w:webHidden/>
          </w:rPr>
          <w:tab/>
        </w:r>
        <w:r>
          <w:rPr>
            <w:noProof/>
            <w:webHidden/>
          </w:rPr>
          <w:fldChar w:fldCharType="begin"/>
        </w:r>
        <w:r>
          <w:rPr>
            <w:noProof/>
            <w:webHidden/>
          </w:rPr>
          <w:instrText xml:space="preserve"> PAGEREF _Toc159072817 \h </w:instrText>
        </w:r>
        <w:r>
          <w:rPr>
            <w:noProof/>
            <w:webHidden/>
          </w:rPr>
        </w:r>
        <w:r>
          <w:rPr>
            <w:noProof/>
            <w:webHidden/>
          </w:rPr>
          <w:fldChar w:fldCharType="separate"/>
        </w:r>
        <w:r>
          <w:rPr>
            <w:noProof/>
            <w:webHidden/>
          </w:rPr>
          <w:t>45</w:t>
        </w:r>
        <w:r>
          <w:rPr>
            <w:noProof/>
            <w:webHidden/>
          </w:rPr>
          <w:fldChar w:fldCharType="end"/>
        </w:r>
      </w:hyperlink>
    </w:p>
    <w:p w14:paraId="25188B52" w14:textId="4918F42D"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18" w:history="1">
        <w:r w:rsidRPr="00324FB3">
          <w:rPr>
            <w:rStyle w:val="Hyperlink"/>
            <w:rFonts w:ascii="Arial" w:hAnsi="Arial"/>
            <w:bCs/>
            <w:noProof/>
          </w:rPr>
          <w:t>FISA TEHNICA NR. 20</w:t>
        </w:r>
        <w:r>
          <w:rPr>
            <w:noProof/>
            <w:webHidden/>
          </w:rPr>
          <w:tab/>
        </w:r>
        <w:r>
          <w:rPr>
            <w:noProof/>
            <w:webHidden/>
          </w:rPr>
          <w:fldChar w:fldCharType="begin"/>
        </w:r>
        <w:r>
          <w:rPr>
            <w:noProof/>
            <w:webHidden/>
          </w:rPr>
          <w:instrText xml:space="preserve"> PAGEREF _Toc159072818 \h </w:instrText>
        </w:r>
        <w:r>
          <w:rPr>
            <w:noProof/>
            <w:webHidden/>
          </w:rPr>
        </w:r>
        <w:r>
          <w:rPr>
            <w:noProof/>
            <w:webHidden/>
          </w:rPr>
          <w:fldChar w:fldCharType="separate"/>
        </w:r>
        <w:r>
          <w:rPr>
            <w:noProof/>
            <w:webHidden/>
          </w:rPr>
          <w:t>47</w:t>
        </w:r>
        <w:r>
          <w:rPr>
            <w:noProof/>
            <w:webHidden/>
          </w:rPr>
          <w:fldChar w:fldCharType="end"/>
        </w:r>
      </w:hyperlink>
    </w:p>
    <w:p w14:paraId="39A5864E" w14:textId="311EA17C" w:rsidR="00D67B0B" w:rsidRDefault="00D67B0B">
      <w:pPr>
        <w:pStyle w:val="Cuprins1"/>
        <w:tabs>
          <w:tab w:val="left" w:pos="4418"/>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19" w:history="1">
        <w:r w:rsidRPr="00324FB3">
          <w:rPr>
            <w:rStyle w:val="Hyperlink"/>
            <w:rFonts w:ascii="Arial" w:hAnsi="Arial"/>
            <w:noProof/>
            <w:lang w:val="ro-RO"/>
          </w:rPr>
          <w:t xml:space="preserve">Utilajul, echipamentul tehnologic: </w:t>
        </w:r>
        <w:r>
          <w:rPr>
            <w:rFonts w:asciiTheme="minorHAnsi" w:eastAsiaTheme="minorEastAsia" w:hAnsiTheme="minorHAnsi" w:cstheme="minorBidi"/>
            <w:b w:val="0"/>
            <w:bCs w:val="0"/>
            <w:caps w:val="0"/>
            <w:noProof/>
            <w:kern w:val="2"/>
            <w:sz w:val="24"/>
            <w:szCs w:val="24"/>
            <w:lang w:val="ro-RO" w:eastAsia="ro-RO"/>
            <w14:ligatures w14:val="standardContextual"/>
          </w:rPr>
          <w:tab/>
        </w:r>
        <w:r w:rsidRPr="00324FB3">
          <w:rPr>
            <w:rStyle w:val="Hyperlink"/>
            <w:rFonts w:ascii="Arial" w:hAnsi="Arial"/>
            <w:noProof/>
            <w:lang w:val="ro-RO"/>
          </w:rPr>
          <w:t>Tablou electric statie de pompare apa – SP -Aductiune apa potabila GA Crevedia Mica - GA Dealu, Tablou electric statie de pompare apa – SP -Aductiune apa potabila GA Crevedia Mica - GA Vanatorii Mari</w:t>
        </w:r>
        <w:r>
          <w:rPr>
            <w:noProof/>
            <w:webHidden/>
          </w:rPr>
          <w:tab/>
        </w:r>
        <w:r>
          <w:rPr>
            <w:noProof/>
            <w:webHidden/>
          </w:rPr>
          <w:fldChar w:fldCharType="begin"/>
        </w:r>
        <w:r>
          <w:rPr>
            <w:noProof/>
            <w:webHidden/>
          </w:rPr>
          <w:instrText xml:space="preserve"> PAGEREF _Toc159072819 \h </w:instrText>
        </w:r>
        <w:r>
          <w:rPr>
            <w:noProof/>
            <w:webHidden/>
          </w:rPr>
        </w:r>
        <w:r>
          <w:rPr>
            <w:noProof/>
            <w:webHidden/>
          </w:rPr>
          <w:fldChar w:fldCharType="separate"/>
        </w:r>
        <w:r>
          <w:rPr>
            <w:noProof/>
            <w:webHidden/>
          </w:rPr>
          <w:t>47</w:t>
        </w:r>
        <w:r>
          <w:rPr>
            <w:noProof/>
            <w:webHidden/>
          </w:rPr>
          <w:fldChar w:fldCharType="end"/>
        </w:r>
      </w:hyperlink>
    </w:p>
    <w:p w14:paraId="1E1E3D0C" w14:textId="66992ACD"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20" w:history="1">
        <w:r w:rsidRPr="00324FB3">
          <w:rPr>
            <w:rStyle w:val="Hyperlink"/>
            <w:rFonts w:ascii="Arial" w:hAnsi="Arial"/>
            <w:bCs/>
            <w:noProof/>
          </w:rPr>
          <w:t>FISA TEHNICA NR. 21</w:t>
        </w:r>
        <w:r>
          <w:rPr>
            <w:noProof/>
            <w:webHidden/>
          </w:rPr>
          <w:tab/>
        </w:r>
        <w:r>
          <w:rPr>
            <w:noProof/>
            <w:webHidden/>
          </w:rPr>
          <w:fldChar w:fldCharType="begin"/>
        </w:r>
        <w:r>
          <w:rPr>
            <w:noProof/>
            <w:webHidden/>
          </w:rPr>
          <w:instrText xml:space="preserve"> PAGEREF _Toc159072820 \h </w:instrText>
        </w:r>
        <w:r>
          <w:rPr>
            <w:noProof/>
            <w:webHidden/>
          </w:rPr>
        </w:r>
        <w:r>
          <w:rPr>
            <w:noProof/>
            <w:webHidden/>
          </w:rPr>
          <w:fldChar w:fldCharType="separate"/>
        </w:r>
        <w:r>
          <w:rPr>
            <w:noProof/>
            <w:webHidden/>
          </w:rPr>
          <w:t>49</w:t>
        </w:r>
        <w:r>
          <w:rPr>
            <w:noProof/>
            <w:webHidden/>
          </w:rPr>
          <w:fldChar w:fldCharType="end"/>
        </w:r>
      </w:hyperlink>
    </w:p>
    <w:p w14:paraId="0918BF9E" w14:textId="72C95A1D"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21" w:history="1">
        <w:r w:rsidRPr="00324FB3">
          <w:rPr>
            <w:rStyle w:val="Hyperlink"/>
            <w:rFonts w:ascii="Arial" w:hAnsi="Arial"/>
            <w:noProof/>
            <w:lang w:val="ro-RO"/>
          </w:rPr>
          <w:t>Utilajul, echipamentul tehnologic: Paratrasnet</w:t>
        </w:r>
        <w:r>
          <w:rPr>
            <w:noProof/>
            <w:webHidden/>
          </w:rPr>
          <w:tab/>
        </w:r>
        <w:r>
          <w:rPr>
            <w:noProof/>
            <w:webHidden/>
          </w:rPr>
          <w:fldChar w:fldCharType="begin"/>
        </w:r>
        <w:r>
          <w:rPr>
            <w:noProof/>
            <w:webHidden/>
          </w:rPr>
          <w:instrText xml:space="preserve"> PAGEREF _Toc159072821 \h </w:instrText>
        </w:r>
        <w:r>
          <w:rPr>
            <w:noProof/>
            <w:webHidden/>
          </w:rPr>
        </w:r>
        <w:r>
          <w:rPr>
            <w:noProof/>
            <w:webHidden/>
          </w:rPr>
          <w:fldChar w:fldCharType="separate"/>
        </w:r>
        <w:r>
          <w:rPr>
            <w:noProof/>
            <w:webHidden/>
          </w:rPr>
          <w:t>49</w:t>
        </w:r>
        <w:r>
          <w:rPr>
            <w:noProof/>
            <w:webHidden/>
          </w:rPr>
          <w:fldChar w:fldCharType="end"/>
        </w:r>
      </w:hyperlink>
    </w:p>
    <w:p w14:paraId="157BC41A" w14:textId="2F1DEB31"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22" w:history="1">
        <w:r w:rsidRPr="00324FB3">
          <w:rPr>
            <w:rStyle w:val="Hyperlink"/>
            <w:rFonts w:ascii="Arial" w:hAnsi="Arial"/>
            <w:bCs/>
            <w:noProof/>
          </w:rPr>
          <w:t>FISA TEHNICA NR. 22</w:t>
        </w:r>
        <w:r>
          <w:rPr>
            <w:noProof/>
            <w:webHidden/>
          </w:rPr>
          <w:tab/>
        </w:r>
        <w:r>
          <w:rPr>
            <w:noProof/>
            <w:webHidden/>
          </w:rPr>
          <w:fldChar w:fldCharType="begin"/>
        </w:r>
        <w:r>
          <w:rPr>
            <w:noProof/>
            <w:webHidden/>
          </w:rPr>
          <w:instrText xml:space="preserve"> PAGEREF _Toc159072822 \h </w:instrText>
        </w:r>
        <w:r>
          <w:rPr>
            <w:noProof/>
            <w:webHidden/>
          </w:rPr>
        </w:r>
        <w:r>
          <w:rPr>
            <w:noProof/>
            <w:webHidden/>
          </w:rPr>
          <w:fldChar w:fldCharType="separate"/>
        </w:r>
        <w:r>
          <w:rPr>
            <w:noProof/>
            <w:webHidden/>
          </w:rPr>
          <w:t>51</w:t>
        </w:r>
        <w:r>
          <w:rPr>
            <w:noProof/>
            <w:webHidden/>
          </w:rPr>
          <w:fldChar w:fldCharType="end"/>
        </w:r>
      </w:hyperlink>
    </w:p>
    <w:p w14:paraId="481ED9A9" w14:textId="199123B3"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23" w:history="1">
        <w:r w:rsidRPr="00324FB3">
          <w:rPr>
            <w:rStyle w:val="Hyperlink"/>
            <w:rFonts w:ascii="Arial" w:hAnsi="Arial"/>
            <w:noProof/>
            <w:lang w:val="ro-RO"/>
          </w:rPr>
          <w:t>Utilajul, echipamentul tehnologic: Antena GSM/GPRS</w:t>
        </w:r>
        <w:r>
          <w:rPr>
            <w:noProof/>
            <w:webHidden/>
          </w:rPr>
          <w:tab/>
        </w:r>
        <w:r>
          <w:rPr>
            <w:noProof/>
            <w:webHidden/>
          </w:rPr>
          <w:fldChar w:fldCharType="begin"/>
        </w:r>
        <w:r>
          <w:rPr>
            <w:noProof/>
            <w:webHidden/>
          </w:rPr>
          <w:instrText xml:space="preserve"> PAGEREF _Toc159072823 \h </w:instrText>
        </w:r>
        <w:r>
          <w:rPr>
            <w:noProof/>
            <w:webHidden/>
          </w:rPr>
        </w:r>
        <w:r>
          <w:rPr>
            <w:noProof/>
            <w:webHidden/>
          </w:rPr>
          <w:fldChar w:fldCharType="separate"/>
        </w:r>
        <w:r>
          <w:rPr>
            <w:noProof/>
            <w:webHidden/>
          </w:rPr>
          <w:t>51</w:t>
        </w:r>
        <w:r>
          <w:rPr>
            <w:noProof/>
            <w:webHidden/>
          </w:rPr>
          <w:fldChar w:fldCharType="end"/>
        </w:r>
      </w:hyperlink>
    </w:p>
    <w:p w14:paraId="6290F56B" w14:textId="20164184"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24" w:history="1">
        <w:r w:rsidRPr="00324FB3">
          <w:rPr>
            <w:rStyle w:val="Hyperlink"/>
            <w:rFonts w:ascii="Arial" w:hAnsi="Arial"/>
            <w:bCs/>
            <w:noProof/>
          </w:rPr>
          <w:t>FISA TEHNICA NR. 23</w:t>
        </w:r>
        <w:r>
          <w:rPr>
            <w:noProof/>
            <w:webHidden/>
          </w:rPr>
          <w:tab/>
        </w:r>
        <w:r>
          <w:rPr>
            <w:noProof/>
            <w:webHidden/>
          </w:rPr>
          <w:fldChar w:fldCharType="begin"/>
        </w:r>
        <w:r>
          <w:rPr>
            <w:noProof/>
            <w:webHidden/>
          </w:rPr>
          <w:instrText xml:space="preserve"> PAGEREF _Toc159072824 \h </w:instrText>
        </w:r>
        <w:r>
          <w:rPr>
            <w:noProof/>
            <w:webHidden/>
          </w:rPr>
        </w:r>
        <w:r>
          <w:rPr>
            <w:noProof/>
            <w:webHidden/>
          </w:rPr>
          <w:fldChar w:fldCharType="separate"/>
        </w:r>
        <w:r>
          <w:rPr>
            <w:noProof/>
            <w:webHidden/>
          </w:rPr>
          <w:t>53</w:t>
        </w:r>
        <w:r>
          <w:rPr>
            <w:noProof/>
            <w:webHidden/>
          </w:rPr>
          <w:fldChar w:fldCharType="end"/>
        </w:r>
      </w:hyperlink>
    </w:p>
    <w:p w14:paraId="6E23FF95" w14:textId="7DB1D65D"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25" w:history="1">
        <w:r w:rsidRPr="00324FB3">
          <w:rPr>
            <w:rStyle w:val="Hyperlink"/>
            <w:rFonts w:ascii="Arial" w:hAnsi="Arial"/>
            <w:noProof/>
            <w:lang w:val="ro-RO"/>
          </w:rPr>
          <w:t>Utilajul, echipamentul tehnologic: Echipament de tip „Senzor anti-efractie cu contact mecanic (microcontact) + cablu de comunicatie + kit de prindere”pentru toate obiectivele</w:t>
        </w:r>
        <w:r>
          <w:rPr>
            <w:noProof/>
            <w:webHidden/>
          </w:rPr>
          <w:tab/>
        </w:r>
        <w:r>
          <w:rPr>
            <w:noProof/>
            <w:webHidden/>
          </w:rPr>
          <w:fldChar w:fldCharType="begin"/>
        </w:r>
        <w:r>
          <w:rPr>
            <w:noProof/>
            <w:webHidden/>
          </w:rPr>
          <w:instrText xml:space="preserve"> PAGEREF _Toc159072825 \h </w:instrText>
        </w:r>
        <w:r>
          <w:rPr>
            <w:noProof/>
            <w:webHidden/>
          </w:rPr>
        </w:r>
        <w:r>
          <w:rPr>
            <w:noProof/>
            <w:webHidden/>
          </w:rPr>
          <w:fldChar w:fldCharType="separate"/>
        </w:r>
        <w:r>
          <w:rPr>
            <w:noProof/>
            <w:webHidden/>
          </w:rPr>
          <w:t>53</w:t>
        </w:r>
        <w:r>
          <w:rPr>
            <w:noProof/>
            <w:webHidden/>
          </w:rPr>
          <w:fldChar w:fldCharType="end"/>
        </w:r>
      </w:hyperlink>
    </w:p>
    <w:p w14:paraId="7610DEAD" w14:textId="0E650DE5"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26" w:history="1">
        <w:r w:rsidRPr="00324FB3">
          <w:rPr>
            <w:rStyle w:val="Hyperlink"/>
            <w:rFonts w:ascii="Arial" w:hAnsi="Arial"/>
            <w:bCs/>
            <w:noProof/>
          </w:rPr>
          <w:t>FISA TEHNICA NR. 24</w:t>
        </w:r>
        <w:r>
          <w:rPr>
            <w:noProof/>
            <w:webHidden/>
          </w:rPr>
          <w:tab/>
        </w:r>
        <w:r>
          <w:rPr>
            <w:noProof/>
            <w:webHidden/>
          </w:rPr>
          <w:fldChar w:fldCharType="begin"/>
        </w:r>
        <w:r>
          <w:rPr>
            <w:noProof/>
            <w:webHidden/>
          </w:rPr>
          <w:instrText xml:space="preserve"> PAGEREF _Toc159072826 \h </w:instrText>
        </w:r>
        <w:r>
          <w:rPr>
            <w:noProof/>
            <w:webHidden/>
          </w:rPr>
        </w:r>
        <w:r>
          <w:rPr>
            <w:noProof/>
            <w:webHidden/>
          </w:rPr>
          <w:fldChar w:fldCharType="separate"/>
        </w:r>
        <w:r>
          <w:rPr>
            <w:noProof/>
            <w:webHidden/>
          </w:rPr>
          <w:t>54</w:t>
        </w:r>
        <w:r>
          <w:rPr>
            <w:noProof/>
            <w:webHidden/>
          </w:rPr>
          <w:fldChar w:fldCharType="end"/>
        </w:r>
      </w:hyperlink>
    </w:p>
    <w:p w14:paraId="003B9441" w14:textId="1E27089B"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27" w:history="1">
        <w:r w:rsidRPr="00324FB3">
          <w:rPr>
            <w:rStyle w:val="Hyperlink"/>
            <w:rFonts w:ascii="Arial" w:hAnsi="Arial"/>
            <w:noProof/>
            <w:lang w:val="ro-RO"/>
          </w:rPr>
          <w:t>Utilajul, echipamentul tehnologic: Container grupuri de pompare pentru aductiuni apa potabila</w:t>
        </w:r>
        <w:r>
          <w:rPr>
            <w:noProof/>
            <w:webHidden/>
          </w:rPr>
          <w:tab/>
        </w:r>
        <w:r>
          <w:rPr>
            <w:noProof/>
            <w:webHidden/>
          </w:rPr>
          <w:fldChar w:fldCharType="begin"/>
        </w:r>
        <w:r>
          <w:rPr>
            <w:noProof/>
            <w:webHidden/>
          </w:rPr>
          <w:instrText xml:space="preserve"> PAGEREF _Toc159072827 \h </w:instrText>
        </w:r>
        <w:r>
          <w:rPr>
            <w:noProof/>
            <w:webHidden/>
          </w:rPr>
        </w:r>
        <w:r>
          <w:rPr>
            <w:noProof/>
            <w:webHidden/>
          </w:rPr>
          <w:fldChar w:fldCharType="separate"/>
        </w:r>
        <w:r>
          <w:rPr>
            <w:noProof/>
            <w:webHidden/>
          </w:rPr>
          <w:t>54</w:t>
        </w:r>
        <w:r>
          <w:rPr>
            <w:noProof/>
            <w:webHidden/>
          </w:rPr>
          <w:fldChar w:fldCharType="end"/>
        </w:r>
      </w:hyperlink>
    </w:p>
    <w:p w14:paraId="08B32967" w14:textId="46000EFE"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28" w:history="1">
        <w:r w:rsidRPr="00324FB3">
          <w:rPr>
            <w:rStyle w:val="Hyperlink"/>
            <w:rFonts w:ascii="Arial" w:hAnsi="Arial"/>
            <w:bCs/>
            <w:noProof/>
          </w:rPr>
          <w:t>FISA TEHNICA NR. 25</w:t>
        </w:r>
        <w:r>
          <w:rPr>
            <w:noProof/>
            <w:webHidden/>
          </w:rPr>
          <w:tab/>
        </w:r>
        <w:r>
          <w:rPr>
            <w:noProof/>
            <w:webHidden/>
          </w:rPr>
          <w:fldChar w:fldCharType="begin"/>
        </w:r>
        <w:r>
          <w:rPr>
            <w:noProof/>
            <w:webHidden/>
          </w:rPr>
          <w:instrText xml:space="preserve"> PAGEREF _Toc159072828 \h </w:instrText>
        </w:r>
        <w:r>
          <w:rPr>
            <w:noProof/>
            <w:webHidden/>
          </w:rPr>
        </w:r>
        <w:r>
          <w:rPr>
            <w:noProof/>
            <w:webHidden/>
          </w:rPr>
          <w:fldChar w:fldCharType="separate"/>
        </w:r>
        <w:r>
          <w:rPr>
            <w:noProof/>
            <w:webHidden/>
          </w:rPr>
          <w:t>57</w:t>
        </w:r>
        <w:r>
          <w:rPr>
            <w:noProof/>
            <w:webHidden/>
          </w:rPr>
          <w:fldChar w:fldCharType="end"/>
        </w:r>
      </w:hyperlink>
    </w:p>
    <w:p w14:paraId="5C481934" w14:textId="1AEA7314"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29" w:history="1">
        <w:r w:rsidRPr="00324FB3">
          <w:rPr>
            <w:rStyle w:val="Hyperlink"/>
            <w:rFonts w:ascii="Arial" w:hAnsi="Arial"/>
            <w:noProof/>
            <w:lang w:val="ro-RO"/>
          </w:rPr>
          <w:t>Utilajul, echipamentul tehnologic: Convector electric cu termostat</w:t>
        </w:r>
        <w:r>
          <w:rPr>
            <w:noProof/>
            <w:webHidden/>
          </w:rPr>
          <w:tab/>
        </w:r>
        <w:r>
          <w:rPr>
            <w:noProof/>
            <w:webHidden/>
          </w:rPr>
          <w:fldChar w:fldCharType="begin"/>
        </w:r>
        <w:r>
          <w:rPr>
            <w:noProof/>
            <w:webHidden/>
          </w:rPr>
          <w:instrText xml:space="preserve"> PAGEREF _Toc159072829 \h </w:instrText>
        </w:r>
        <w:r>
          <w:rPr>
            <w:noProof/>
            <w:webHidden/>
          </w:rPr>
        </w:r>
        <w:r>
          <w:rPr>
            <w:noProof/>
            <w:webHidden/>
          </w:rPr>
          <w:fldChar w:fldCharType="separate"/>
        </w:r>
        <w:r>
          <w:rPr>
            <w:noProof/>
            <w:webHidden/>
          </w:rPr>
          <w:t>57</w:t>
        </w:r>
        <w:r>
          <w:rPr>
            <w:noProof/>
            <w:webHidden/>
          </w:rPr>
          <w:fldChar w:fldCharType="end"/>
        </w:r>
      </w:hyperlink>
    </w:p>
    <w:p w14:paraId="54FBBE5D" w14:textId="2D0F4618"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30" w:history="1">
        <w:r w:rsidRPr="00324FB3">
          <w:rPr>
            <w:rStyle w:val="Hyperlink"/>
            <w:rFonts w:ascii="Arial" w:hAnsi="Arial"/>
            <w:bCs/>
            <w:noProof/>
          </w:rPr>
          <w:t>FISA TEHNICA NR. 26</w:t>
        </w:r>
        <w:r>
          <w:rPr>
            <w:noProof/>
            <w:webHidden/>
          </w:rPr>
          <w:tab/>
        </w:r>
        <w:r>
          <w:rPr>
            <w:noProof/>
            <w:webHidden/>
          </w:rPr>
          <w:fldChar w:fldCharType="begin"/>
        </w:r>
        <w:r>
          <w:rPr>
            <w:noProof/>
            <w:webHidden/>
          </w:rPr>
          <w:instrText xml:space="preserve"> PAGEREF _Toc159072830 \h </w:instrText>
        </w:r>
        <w:r>
          <w:rPr>
            <w:noProof/>
            <w:webHidden/>
          </w:rPr>
        </w:r>
        <w:r>
          <w:rPr>
            <w:noProof/>
            <w:webHidden/>
          </w:rPr>
          <w:fldChar w:fldCharType="separate"/>
        </w:r>
        <w:r>
          <w:rPr>
            <w:noProof/>
            <w:webHidden/>
          </w:rPr>
          <w:t>59</w:t>
        </w:r>
        <w:r>
          <w:rPr>
            <w:noProof/>
            <w:webHidden/>
          </w:rPr>
          <w:fldChar w:fldCharType="end"/>
        </w:r>
      </w:hyperlink>
    </w:p>
    <w:p w14:paraId="58C2E893" w14:textId="6E841441"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31" w:history="1">
        <w:r w:rsidRPr="00324FB3">
          <w:rPr>
            <w:rStyle w:val="Hyperlink"/>
            <w:rFonts w:ascii="Arial" w:hAnsi="Arial"/>
            <w:noProof/>
            <w:lang w:val="ro-RO"/>
          </w:rPr>
          <w:t>Utilajul, echipamentul tehnologic: Ventilator axial de perete</w:t>
        </w:r>
        <w:r>
          <w:rPr>
            <w:noProof/>
            <w:webHidden/>
          </w:rPr>
          <w:tab/>
        </w:r>
        <w:r>
          <w:rPr>
            <w:noProof/>
            <w:webHidden/>
          </w:rPr>
          <w:fldChar w:fldCharType="begin"/>
        </w:r>
        <w:r>
          <w:rPr>
            <w:noProof/>
            <w:webHidden/>
          </w:rPr>
          <w:instrText xml:space="preserve"> PAGEREF _Toc159072831 \h </w:instrText>
        </w:r>
        <w:r>
          <w:rPr>
            <w:noProof/>
            <w:webHidden/>
          </w:rPr>
        </w:r>
        <w:r>
          <w:rPr>
            <w:noProof/>
            <w:webHidden/>
          </w:rPr>
          <w:fldChar w:fldCharType="separate"/>
        </w:r>
        <w:r>
          <w:rPr>
            <w:noProof/>
            <w:webHidden/>
          </w:rPr>
          <w:t>59</w:t>
        </w:r>
        <w:r>
          <w:rPr>
            <w:noProof/>
            <w:webHidden/>
          </w:rPr>
          <w:fldChar w:fldCharType="end"/>
        </w:r>
      </w:hyperlink>
    </w:p>
    <w:p w14:paraId="486133BB" w14:textId="5DC20654"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32" w:history="1">
        <w:r w:rsidRPr="00324FB3">
          <w:rPr>
            <w:rStyle w:val="Hyperlink"/>
            <w:noProof/>
            <w:lang w:val="ro-RO"/>
          </w:rPr>
          <w:t>CATEGORIA – Utilaje si echipamente</w:t>
        </w:r>
        <w:r>
          <w:rPr>
            <w:noProof/>
            <w:webHidden/>
          </w:rPr>
          <w:tab/>
        </w:r>
        <w:r>
          <w:rPr>
            <w:noProof/>
            <w:webHidden/>
          </w:rPr>
          <w:fldChar w:fldCharType="begin"/>
        </w:r>
        <w:r>
          <w:rPr>
            <w:noProof/>
            <w:webHidden/>
          </w:rPr>
          <w:instrText xml:space="preserve"> PAGEREF _Toc159072832 \h </w:instrText>
        </w:r>
        <w:r>
          <w:rPr>
            <w:noProof/>
            <w:webHidden/>
          </w:rPr>
        </w:r>
        <w:r>
          <w:rPr>
            <w:noProof/>
            <w:webHidden/>
          </w:rPr>
          <w:fldChar w:fldCharType="separate"/>
        </w:r>
        <w:r>
          <w:rPr>
            <w:noProof/>
            <w:webHidden/>
          </w:rPr>
          <w:t>61</w:t>
        </w:r>
        <w:r>
          <w:rPr>
            <w:noProof/>
            <w:webHidden/>
          </w:rPr>
          <w:fldChar w:fldCharType="end"/>
        </w:r>
      </w:hyperlink>
    </w:p>
    <w:p w14:paraId="540A6F17" w14:textId="4C98B1CE"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33" w:history="1">
        <w:r w:rsidRPr="00324FB3">
          <w:rPr>
            <w:rStyle w:val="Hyperlink"/>
            <w:rFonts w:ascii="Arial" w:hAnsi="Arial"/>
            <w:bCs/>
            <w:noProof/>
          </w:rPr>
          <w:t>FISA TEHNICA NR. 27</w:t>
        </w:r>
        <w:r>
          <w:rPr>
            <w:noProof/>
            <w:webHidden/>
          </w:rPr>
          <w:tab/>
        </w:r>
        <w:r>
          <w:rPr>
            <w:noProof/>
            <w:webHidden/>
          </w:rPr>
          <w:fldChar w:fldCharType="begin"/>
        </w:r>
        <w:r>
          <w:rPr>
            <w:noProof/>
            <w:webHidden/>
          </w:rPr>
          <w:instrText xml:space="preserve"> PAGEREF _Toc159072833 \h </w:instrText>
        </w:r>
        <w:r>
          <w:rPr>
            <w:noProof/>
            <w:webHidden/>
          </w:rPr>
        </w:r>
        <w:r>
          <w:rPr>
            <w:noProof/>
            <w:webHidden/>
          </w:rPr>
          <w:fldChar w:fldCharType="separate"/>
        </w:r>
        <w:r>
          <w:rPr>
            <w:noProof/>
            <w:webHidden/>
          </w:rPr>
          <w:t>61</w:t>
        </w:r>
        <w:r>
          <w:rPr>
            <w:noProof/>
            <w:webHidden/>
          </w:rPr>
          <w:fldChar w:fldCharType="end"/>
        </w:r>
      </w:hyperlink>
    </w:p>
    <w:p w14:paraId="2F549D3F" w14:textId="15146804"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34" w:history="1">
        <w:r w:rsidRPr="00324FB3">
          <w:rPr>
            <w:rStyle w:val="Hyperlink"/>
            <w:rFonts w:ascii="Arial" w:hAnsi="Arial"/>
            <w:noProof/>
            <w:lang w:val="ro-RO"/>
          </w:rPr>
          <w:t>Utilajul, echipamentul tehnologic: Termo-higrostat de ambient</w:t>
        </w:r>
        <w:r>
          <w:rPr>
            <w:noProof/>
            <w:webHidden/>
          </w:rPr>
          <w:tab/>
        </w:r>
        <w:r>
          <w:rPr>
            <w:noProof/>
            <w:webHidden/>
          </w:rPr>
          <w:fldChar w:fldCharType="begin"/>
        </w:r>
        <w:r>
          <w:rPr>
            <w:noProof/>
            <w:webHidden/>
          </w:rPr>
          <w:instrText xml:space="preserve"> PAGEREF _Toc159072834 \h </w:instrText>
        </w:r>
        <w:r>
          <w:rPr>
            <w:noProof/>
            <w:webHidden/>
          </w:rPr>
        </w:r>
        <w:r>
          <w:rPr>
            <w:noProof/>
            <w:webHidden/>
          </w:rPr>
          <w:fldChar w:fldCharType="separate"/>
        </w:r>
        <w:r>
          <w:rPr>
            <w:noProof/>
            <w:webHidden/>
          </w:rPr>
          <w:t>61</w:t>
        </w:r>
        <w:r>
          <w:rPr>
            <w:noProof/>
            <w:webHidden/>
          </w:rPr>
          <w:fldChar w:fldCharType="end"/>
        </w:r>
      </w:hyperlink>
    </w:p>
    <w:p w14:paraId="5C215632" w14:textId="22346731"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35" w:history="1">
        <w:r w:rsidRPr="00324FB3">
          <w:rPr>
            <w:rStyle w:val="Hyperlink"/>
            <w:rFonts w:ascii="Arial" w:hAnsi="Arial"/>
            <w:bCs/>
            <w:noProof/>
          </w:rPr>
          <w:t>FISA TEHNICA NR. 28</w:t>
        </w:r>
        <w:r>
          <w:rPr>
            <w:noProof/>
            <w:webHidden/>
          </w:rPr>
          <w:tab/>
        </w:r>
        <w:r>
          <w:rPr>
            <w:noProof/>
            <w:webHidden/>
          </w:rPr>
          <w:fldChar w:fldCharType="begin"/>
        </w:r>
        <w:r>
          <w:rPr>
            <w:noProof/>
            <w:webHidden/>
          </w:rPr>
          <w:instrText xml:space="preserve"> PAGEREF _Toc159072835 \h </w:instrText>
        </w:r>
        <w:r>
          <w:rPr>
            <w:noProof/>
            <w:webHidden/>
          </w:rPr>
        </w:r>
        <w:r>
          <w:rPr>
            <w:noProof/>
            <w:webHidden/>
          </w:rPr>
          <w:fldChar w:fldCharType="separate"/>
        </w:r>
        <w:r>
          <w:rPr>
            <w:noProof/>
            <w:webHidden/>
          </w:rPr>
          <w:t>63</w:t>
        </w:r>
        <w:r>
          <w:rPr>
            <w:noProof/>
            <w:webHidden/>
          </w:rPr>
          <w:fldChar w:fldCharType="end"/>
        </w:r>
      </w:hyperlink>
    </w:p>
    <w:p w14:paraId="05F4B3FA" w14:textId="6EA7B3C6"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36" w:history="1">
        <w:r w:rsidRPr="00324FB3">
          <w:rPr>
            <w:rStyle w:val="Hyperlink"/>
            <w:rFonts w:ascii="Arial" w:hAnsi="Arial"/>
            <w:noProof/>
            <w:lang w:val="ro-RO"/>
          </w:rPr>
          <w:t>Utilajul, echipamentul tehnologic: Traductor de nivel cu masurare presiune hidrostatica</w:t>
        </w:r>
        <w:r>
          <w:rPr>
            <w:noProof/>
            <w:webHidden/>
          </w:rPr>
          <w:tab/>
        </w:r>
        <w:r>
          <w:rPr>
            <w:noProof/>
            <w:webHidden/>
          </w:rPr>
          <w:fldChar w:fldCharType="begin"/>
        </w:r>
        <w:r>
          <w:rPr>
            <w:noProof/>
            <w:webHidden/>
          </w:rPr>
          <w:instrText xml:space="preserve"> PAGEREF _Toc159072836 \h </w:instrText>
        </w:r>
        <w:r>
          <w:rPr>
            <w:noProof/>
            <w:webHidden/>
          </w:rPr>
        </w:r>
        <w:r>
          <w:rPr>
            <w:noProof/>
            <w:webHidden/>
          </w:rPr>
          <w:fldChar w:fldCharType="separate"/>
        </w:r>
        <w:r>
          <w:rPr>
            <w:noProof/>
            <w:webHidden/>
          </w:rPr>
          <w:t>63</w:t>
        </w:r>
        <w:r>
          <w:rPr>
            <w:noProof/>
            <w:webHidden/>
          </w:rPr>
          <w:fldChar w:fldCharType="end"/>
        </w:r>
      </w:hyperlink>
    </w:p>
    <w:p w14:paraId="17A9424F" w14:textId="2E744617"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37" w:history="1">
        <w:r w:rsidRPr="00324FB3">
          <w:rPr>
            <w:rStyle w:val="Hyperlink"/>
            <w:rFonts w:ascii="Arial" w:hAnsi="Arial"/>
            <w:bCs/>
            <w:noProof/>
          </w:rPr>
          <w:t>FISA TEHNICA NR. 29</w:t>
        </w:r>
        <w:r>
          <w:rPr>
            <w:noProof/>
            <w:webHidden/>
          </w:rPr>
          <w:tab/>
        </w:r>
        <w:r>
          <w:rPr>
            <w:noProof/>
            <w:webHidden/>
          </w:rPr>
          <w:fldChar w:fldCharType="begin"/>
        </w:r>
        <w:r>
          <w:rPr>
            <w:noProof/>
            <w:webHidden/>
          </w:rPr>
          <w:instrText xml:space="preserve"> PAGEREF _Toc159072837 \h </w:instrText>
        </w:r>
        <w:r>
          <w:rPr>
            <w:noProof/>
            <w:webHidden/>
          </w:rPr>
        </w:r>
        <w:r>
          <w:rPr>
            <w:noProof/>
            <w:webHidden/>
          </w:rPr>
          <w:fldChar w:fldCharType="separate"/>
        </w:r>
        <w:r>
          <w:rPr>
            <w:noProof/>
            <w:webHidden/>
          </w:rPr>
          <w:t>65</w:t>
        </w:r>
        <w:r>
          <w:rPr>
            <w:noProof/>
            <w:webHidden/>
          </w:rPr>
          <w:fldChar w:fldCharType="end"/>
        </w:r>
      </w:hyperlink>
    </w:p>
    <w:p w14:paraId="536184EC" w14:textId="11BBDB61"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38" w:history="1">
        <w:r w:rsidRPr="00324FB3">
          <w:rPr>
            <w:rStyle w:val="Hyperlink"/>
            <w:rFonts w:ascii="Arial" w:hAnsi="Arial"/>
            <w:noProof/>
            <w:lang w:val="ro-RO"/>
          </w:rPr>
          <w:t>Utilajul, echipamentul tehnologic: Senzor de nivel tip para pentru detectia treptelor de nivel (minim avarie; maxim avarie)</w:t>
        </w:r>
        <w:r>
          <w:rPr>
            <w:noProof/>
            <w:webHidden/>
          </w:rPr>
          <w:tab/>
        </w:r>
        <w:r>
          <w:rPr>
            <w:noProof/>
            <w:webHidden/>
          </w:rPr>
          <w:fldChar w:fldCharType="begin"/>
        </w:r>
        <w:r>
          <w:rPr>
            <w:noProof/>
            <w:webHidden/>
          </w:rPr>
          <w:instrText xml:space="preserve"> PAGEREF _Toc159072838 \h </w:instrText>
        </w:r>
        <w:r>
          <w:rPr>
            <w:noProof/>
            <w:webHidden/>
          </w:rPr>
        </w:r>
        <w:r>
          <w:rPr>
            <w:noProof/>
            <w:webHidden/>
          </w:rPr>
          <w:fldChar w:fldCharType="separate"/>
        </w:r>
        <w:r>
          <w:rPr>
            <w:noProof/>
            <w:webHidden/>
          </w:rPr>
          <w:t>65</w:t>
        </w:r>
        <w:r>
          <w:rPr>
            <w:noProof/>
            <w:webHidden/>
          </w:rPr>
          <w:fldChar w:fldCharType="end"/>
        </w:r>
      </w:hyperlink>
    </w:p>
    <w:p w14:paraId="5F3542BA" w14:textId="79500DD5"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39" w:history="1">
        <w:r w:rsidRPr="00324FB3">
          <w:rPr>
            <w:rStyle w:val="Hyperlink"/>
            <w:rFonts w:ascii="Arial" w:hAnsi="Arial"/>
            <w:bCs/>
            <w:noProof/>
          </w:rPr>
          <w:t>FISA TEHNICA NR. 30</w:t>
        </w:r>
        <w:r>
          <w:rPr>
            <w:noProof/>
            <w:webHidden/>
          </w:rPr>
          <w:tab/>
        </w:r>
        <w:r>
          <w:rPr>
            <w:noProof/>
            <w:webHidden/>
          </w:rPr>
          <w:fldChar w:fldCharType="begin"/>
        </w:r>
        <w:r>
          <w:rPr>
            <w:noProof/>
            <w:webHidden/>
          </w:rPr>
          <w:instrText xml:space="preserve"> PAGEREF _Toc159072839 \h </w:instrText>
        </w:r>
        <w:r>
          <w:rPr>
            <w:noProof/>
            <w:webHidden/>
          </w:rPr>
        </w:r>
        <w:r>
          <w:rPr>
            <w:noProof/>
            <w:webHidden/>
          </w:rPr>
          <w:fldChar w:fldCharType="separate"/>
        </w:r>
        <w:r>
          <w:rPr>
            <w:noProof/>
            <w:webHidden/>
          </w:rPr>
          <w:t>67</w:t>
        </w:r>
        <w:r>
          <w:rPr>
            <w:noProof/>
            <w:webHidden/>
          </w:rPr>
          <w:fldChar w:fldCharType="end"/>
        </w:r>
      </w:hyperlink>
    </w:p>
    <w:p w14:paraId="194DB01D" w14:textId="3E760DBD"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40" w:history="1">
        <w:r w:rsidRPr="00324FB3">
          <w:rPr>
            <w:rStyle w:val="Hyperlink"/>
            <w:rFonts w:ascii="Arial" w:hAnsi="Arial"/>
            <w:noProof/>
            <w:lang w:val="ro-RO"/>
          </w:rPr>
          <w:t>Utilajul, echipamentul tehnologic: Tablou local iluminat si prize Statie Pompare, simbol „TIPSP”</w:t>
        </w:r>
        <w:r>
          <w:rPr>
            <w:noProof/>
            <w:webHidden/>
          </w:rPr>
          <w:tab/>
        </w:r>
        <w:r>
          <w:rPr>
            <w:noProof/>
            <w:webHidden/>
          </w:rPr>
          <w:fldChar w:fldCharType="begin"/>
        </w:r>
        <w:r>
          <w:rPr>
            <w:noProof/>
            <w:webHidden/>
          </w:rPr>
          <w:instrText xml:space="preserve"> PAGEREF _Toc159072840 \h </w:instrText>
        </w:r>
        <w:r>
          <w:rPr>
            <w:noProof/>
            <w:webHidden/>
          </w:rPr>
        </w:r>
        <w:r>
          <w:rPr>
            <w:noProof/>
            <w:webHidden/>
          </w:rPr>
          <w:fldChar w:fldCharType="separate"/>
        </w:r>
        <w:r>
          <w:rPr>
            <w:noProof/>
            <w:webHidden/>
          </w:rPr>
          <w:t>67</w:t>
        </w:r>
        <w:r>
          <w:rPr>
            <w:noProof/>
            <w:webHidden/>
          </w:rPr>
          <w:fldChar w:fldCharType="end"/>
        </w:r>
      </w:hyperlink>
    </w:p>
    <w:p w14:paraId="546A1A81" w14:textId="019FB9B9" w:rsidR="00D67B0B" w:rsidRDefault="00D67B0B">
      <w:pPr>
        <w:pStyle w:val="Cuprins3"/>
        <w:rPr>
          <w:rFonts w:asciiTheme="minorHAnsi" w:eastAsiaTheme="minorEastAsia" w:hAnsiTheme="minorHAnsi" w:cstheme="minorBidi"/>
          <w:i w:val="0"/>
          <w:iCs w:val="0"/>
          <w:noProof/>
          <w:kern w:val="2"/>
          <w:sz w:val="24"/>
          <w:szCs w:val="24"/>
          <w:lang w:val="ro-RO" w:eastAsia="ro-RO"/>
          <w14:ligatures w14:val="standardContextual"/>
        </w:rPr>
      </w:pPr>
      <w:hyperlink w:anchor="_Toc159072841" w:history="1">
        <w:r w:rsidRPr="00324FB3">
          <w:rPr>
            <w:rStyle w:val="Hyperlink"/>
            <w:rFonts w:ascii="Arial" w:hAnsi="Arial"/>
            <w:bCs/>
            <w:noProof/>
          </w:rPr>
          <w:t>FISA TEHNICA NR. 31</w:t>
        </w:r>
        <w:r>
          <w:rPr>
            <w:noProof/>
            <w:webHidden/>
          </w:rPr>
          <w:tab/>
        </w:r>
        <w:r>
          <w:rPr>
            <w:noProof/>
            <w:webHidden/>
          </w:rPr>
          <w:fldChar w:fldCharType="begin"/>
        </w:r>
        <w:r>
          <w:rPr>
            <w:noProof/>
            <w:webHidden/>
          </w:rPr>
          <w:instrText xml:space="preserve"> PAGEREF _Toc159072841 \h </w:instrText>
        </w:r>
        <w:r>
          <w:rPr>
            <w:noProof/>
            <w:webHidden/>
          </w:rPr>
        </w:r>
        <w:r>
          <w:rPr>
            <w:noProof/>
            <w:webHidden/>
          </w:rPr>
          <w:fldChar w:fldCharType="separate"/>
        </w:r>
        <w:r>
          <w:rPr>
            <w:noProof/>
            <w:webHidden/>
          </w:rPr>
          <w:t>69</w:t>
        </w:r>
        <w:r>
          <w:rPr>
            <w:noProof/>
            <w:webHidden/>
          </w:rPr>
          <w:fldChar w:fldCharType="end"/>
        </w:r>
      </w:hyperlink>
    </w:p>
    <w:p w14:paraId="0587BC21" w14:textId="63EB734C" w:rsidR="00D67B0B" w:rsidRDefault="00D67B0B">
      <w:pPr>
        <w:pStyle w:val="Cuprins1"/>
        <w:tabs>
          <w:tab w:val="right" w:leader="dot" w:pos="15345"/>
        </w:tabs>
        <w:rPr>
          <w:rFonts w:asciiTheme="minorHAnsi" w:eastAsiaTheme="minorEastAsia" w:hAnsiTheme="minorHAnsi" w:cstheme="minorBidi"/>
          <w:b w:val="0"/>
          <w:bCs w:val="0"/>
          <w:caps w:val="0"/>
          <w:noProof/>
          <w:kern w:val="2"/>
          <w:sz w:val="24"/>
          <w:szCs w:val="24"/>
          <w:lang w:val="ro-RO" w:eastAsia="ro-RO"/>
          <w14:ligatures w14:val="standardContextual"/>
        </w:rPr>
      </w:pPr>
      <w:hyperlink w:anchor="_Toc159072842" w:history="1">
        <w:r w:rsidRPr="00324FB3">
          <w:rPr>
            <w:rStyle w:val="Hyperlink"/>
            <w:rFonts w:ascii="Arial" w:hAnsi="Arial"/>
            <w:noProof/>
            <w:lang w:val="ro-RO"/>
          </w:rPr>
          <w:t>Utilajul, echipamentul tehnologic: Tablou electric foraje</w:t>
        </w:r>
        <w:r>
          <w:rPr>
            <w:noProof/>
            <w:webHidden/>
          </w:rPr>
          <w:tab/>
        </w:r>
        <w:r>
          <w:rPr>
            <w:noProof/>
            <w:webHidden/>
          </w:rPr>
          <w:fldChar w:fldCharType="begin"/>
        </w:r>
        <w:r>
          <w:rPr>
            <w:noProof/>
            <w:webHidden/>
          </w:rPr>
          <w:instrText xml:space="preserve"> PAGEREF _Toc159072842 \h </w:instrText>
        </w:r>
        <w:r>
          <w:rPr>
            <w:noProof/>
            <w:webHidden/>
          </w:rPr>
        </w:r>
        <w:r>
          <w:rPr>
            <w:noProof/>
            <w:webHidden/>
          </w:rPr>
          <w:fldChar w:fldCharType="separate"/>
        </w:r>
        <w:r>
          <w:rPr>
            <w:noProof/>
            <w:webHidden/>
          </w:rPr>
          <w:t>69</w:t>
        </w:r>
        <w:r>
          <w:rPr>
            <w:noProof/>
            <w:webHidden/>
          </w:rPr>
          <w:fldChar w:fldCharType="end"/>
        </w:r>
      </w:hyperlink>
    </w:p>
    <w:p w14:paraId="2F518452" w14:textId="4348FBBB" w:rsidR="00BC489F" w:rsidRPr="00FE157E" w:rsidRDefault="00C837DA" w:rsidP="00BC489F">
      <w:pPr>
        <w:rPr>
          <w:rFonts w:ascii="Arial" w:hAnsi="Arial" w:cs="Arial"/>
          <w:sz w:val="18"/>
          <w:szCs w:val="18"/>
          <w:lang w:val="ro-RO"/>
        </w:rPr>
      </w:pPr>
      <w:r w:rsidRPr="00FE157E">
        <w:rPr>
          <w:rFonts w:ascii="Arial" w:hAnsi="Arial" w:cs="Arial"/>
          <w:b/>
          <w:bCs/>
          <w:sz w:val="22"/>
          <w:szCs w:val="22"/>
          <w:lang w:val="ro-RO"/>
        </w:rPr>
        <w:fldChar w:fldCharType="end"/>
      </w:r>
      <w:r w:rsidR="009447B4" w:rsidRPr="00FE157E">
        <w:rPr>
          <w:rFonts w:ascii="Arial" w:hAnsi="Arial" w:cs="Arial"/>
          <w:sz w:val="22"/>
          <w:szCs w:val="22"/>
          <w:lang w:val="ro-RO"/>
        </w:rPr>
        <w:br w:type="page"/>
      </w:r>
    </w:p>
    <w:p w14:paraId="654E0AAA" w14:textId="77777777" w:rsidR="00BC489F" w:rsidRPr="00D94828" w:rsidRDefault="00BC489F" w:rsidP="00BC489F">
      <w:pPr>
        <w:rPr>
          <w:rFonts w:ascii="Arial" w:hAnsi="Arial" w:cs="Arial"/>
          <w:sz w:val="18"/>
          <w:szCs w:val="18"/>
          <w:highlight w:val="yellow"/>
          <w:lang w:val="ro-RO"/>
        </w:rPr>
      </w:pPr>
    </w:p>
    <w:p w14:paraId="7DFC0388" w14:textId="77777777" w:rsidR="00BC489F" w:rsidRPr="00D94828" w:rsidRDefault="00BC489F" w:rsidP="00BC489F">
      <w:pPr>
        <w:rPr>
          <w:rFonts w:ascii="Arial" w:hAnsi="Arial" w:cs="Arial"/>
          <w:sz w:val="18"/>
          <w:szCs w:val="18"/>
          <w:highlight w:val="yellow"/>
          <w:lang w:val="ro-RO"/>
        </w:rPr>
      </w:pPr>
    </w:p>
    <w:p w14:paraId="48206833" w14:textId="77777777" w:rsidR="00BC489F" w:rsidRPr="00D94828" w:rsidRDefault="00BC489F" w:rsidP="00BC489F">
      <w:pPr>
        <w:rPr>
          <w:rFonts w:ascii="Arial" w:hAnsi="Arial" w:cs="Arial"/>
          <w:sz w:val="18"/>
          <w:szCs w:val="18"/>
          <w:highlight w:val="yellow"/>
          <w:lang w:val="ro-RO"/>
        </w:rPr>
      </w:pPr>
    </w:p>
    <w:p w14:paraId="1E4A46AB" w14:textId="77777777" w:rsidR="00BC489F" w:rsidRPr="00D94828" w:rsidRDefault="00BC489F" w:rsidP="00BC489F">
      <w:pPr>
        <w:rPr>
          <w:rFonts w:ascii="Arial" w:hAnsi="Arial" w:cs="Arial"/>
          <w:sz w:val="18"/>
          <w:szCs w:val="18"/>
          <w:highlight w:val="yellow"/>
          <w:lang w:val="ro-RO"/>
        </w:rPr>
      </w:pPr>
    </w:p>
    <w:p w14:paraId="2285D54E" w14:textId="77777777" w:rsidR="00BC489F" w:rsidRPr="00D94828" w:rsidRDefault="00BC489F" w:rsidP="00BC489F">
      <w:pPr>
        <w:rPr>
          <w:rFonts w:ascii="Arial" w:hAnsi="Arial" w:cs="Arial"/>
          <w:sz w:val="18"/>
          <w:szCs w:val="18"/>
          <w:highlight w:val="yellow"/>
          <w:lang w:val="ro-RO"/>
        </w:rPr>
      </w:pPr>
    </w:p>
    <w:p w14:paraId="0354DA3F" w14:textId="77777777" w:rsidR="00BC489F" w:rsidRPr="00D94828" w:rsidRDefault="00BC489F" w:rsidP="00BC489F">
      <w:pPr>
        <w:rPr>
          <w:rFonts w:ascii="Arial" w:hAnsi="Arial" w:cs="Arial"/>
          <w:sz w:val="18"/>
          <w:szCs w:val="18"/>
          <w:highlight w:val="yellow"/>
          <w:lang w:val="ro-RO"/>
        </w:rPr>
      </w:pPr>
    </w:p>
    <w:p w14:paraId="69454C3F" w14:textId="77777777" w:rsidR="00BC489F" w:rsidRPr="00D94828" w:rsidRDefault="00BC489F" w:rsidP="00BC489F">
      <w:pPr>
        <w:rPr>
          <w:rFonts w:ascii="Arial" w:hAnsi="Arial" w:cs="Arial"/>
          <w:sz w:val="18"/>
          <w:szCs w:val="18"/>
          <w:highlight w:val="yellow"/>
          <w:lang w:val="ro-RO"/>
        </w:rPr>
      </w:pPr>
    </w:p>
    <w:p w14:paraId="228AF0EC" w14:textId="77777777" w:rsidR="00BC489F" w:rsidRPr="00D94828" w:rsidRDefault="00BC489F" w:rsidP="00BC489F">
      <w:pPr>
        <w:rPr>
          <w:rFonts w:ascii="Arial" w:hAnsi="Arial" w:cs="Arial"/>
          <w:sz w:val="18"/>
          <w:szCs w:val="18"/>
          <w:highlight w:val="yellow"/>
          <w:lang w:val="ro-RO"/>
        </w:rPr>
      </w:pPr>
    </w:p>
    <w:p w14:paraId="474944A8" w14:textId="77777777" w:rsidR="00BC489F" w:rsidRPr="00D94828" w:rsidRDefault="00BC489F" w:rsidP="00BC489F">
      <w:pPr>
        <w:rPr>
          <w:rFonts w:ascii="Arial" w:hAnsi="Arial" w:cs="Arial"/>
          <w:sz w:val="18"/>
          <w:szCs w:val="18"/>
          <w:highlight w:val="yellow"/>
          <w:lang w:val="ro-RO"/>
        </w:rPr>
      </w:pPr>
    </w:p>
    <w:p w14:paraId="60DBC057" w14:textId="77777777" w:rsidR="00BC489F" w:rsidRPr="00D94828" w:rsidRDefault="00BC489F" w:rsidP="00BC489F">
      <w:pPr>
        <w:rPr>
          <w:rFonts w:ascii="Arial" w:hAnsi="Arial" w:cs="Arial"/>
          <w:sz w:val="18"/>
          <w:szCs w:val="18"/>
          <w:highlight w:val="yellow"/>
          <w:lang w:val="ro-RO"/>
        </w:rPr>
      </w:pPr>
    </w:p>
    <w:p w14:paraId="696EA53E" w14:textId="77777777" w:rsidR="00BC489F" w:rsidRPr="00D94828" w:rsidRDefault="00BC489F" w:rsidP="00BC489F">
      <w:pPr>
        <w:rPr>
          <w:rFonts w:ascii="Arial" w:hAnsi="Arial" w:cs="Arial"/>
          <w:sz w:val="18"/>
          <w:szCs w:val="18"/>
          <w:highlight w:val="yellow"/>
          <w:lang w:val="ro-RO"/>
        </w:rPr>
      </w:pPr>
    </w:p>
    <w:p w14:paraId="54C61AFB" w14:textId="77777777" w:rsidR="00BC489F" w:rsidRPr="00D94828" w:rsidRDefault="00BC489F" w:rsidP="00BC489F">
      <w:pPr>
        <w:rPr>
          <w:rFonts w:ascii="Arial" w:hAnsi="Arial" w:cs="Arial"/>
          <w:sz w:val="18"/>
          <w:szCs w:val="18"/>
          <w:highlight w:val="yellow"/>
          <w:lang w:val="ro-RO"/>
        </w:rPr>
      </w:pPr>
    </w:p>
    <w:p w14:paraId="4F05F8C2" w14:textId="77777777" w:rsidR="00BC489F" w:rsidRPr="00D94828" w:rsidRDefault="00BC489F" w:rsidP="00BC489F">
      <w:pPr>
        <w:rPr>
          <w:rFonts w:ascii="Arial" w:hAnsi="Arial" w:cs="Arial"/>
          <w:sz w:val="18"/>
          <w:szCs w:val="18"/>
          <w:highlight w:val="yellow"/>
          <w:lang w:val="ro-RO"/>
        </w:rPr>
      </w:pPr>
    </w:p>
    <w:p w14:paraId="332501B2" w14:textId="77777777" w:rsidR="00BC489F" w:rsidRPr="00D94828" w:rsidRDefault="00BC489F" w:rsidP="00BC489F">
      <w:pPr>
        <w:rPr>
          <w:rFonts w:ascii="Arial" w:hAnsi="Arial" w:cs="Arial"/>
          <w:sz w:val="18"/>
          <w:szCs w:val="18"/>
          <w:highlight w:val="yellow"/>
          <w:lang w:val="ro-RO"/>
        </w:rPr>
      </w:pPr>
      <w:r w:rsidRPr="00D94828">
        <w:rPr>
          <w:noProof/>
          <w:highlight w:val="yellow"/>
          <w:lang w:eastAsia="en-US"/>
        </w:rPr>
        <mc:AlternateContent>
          <mc:Choice Requires="wps">
            <w:drawing>
              <wp:anchor distT="45720" distB="45720" distL="114300" distR="114300" simplePos="0" relativeHeight="251659264" behindDoc="0" locked="0" layoutInCell="1" allowOverlap="1" wp14:anchorId="48FC7A71" wp14:editId="254CAD1E">
                <wp:simplePos x="0" y="0"/>
                <wp:positionH relativeFrom="margin">
                  <wp:posOffset>255270</wp:posOffset>
                </wp:positionH>
                <wp:positionV relativeFrom="paragraph">
                  <wp:posOffset>115570</wp:posOffset>
                </wp:positionV>
                <wp:extent cx="8965565" cy="1938020"/>
                <wp:effectExtent l="0" t="0" r="26035" b="2413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5565" cy="1938020"/>
                        </a:xfrm>
                        <a:prstGeom prst="rect">
                          <a:avLst/>
                        </a:prstGeom>
                        <a:gradFill>
                          <a:gsLst>
                            <a:gs pos="0">
                              <a:srgbClr val="5B9BD5">
                                <a:lumMod val="5000"/>
                                <a:lumOff val="95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ln w="9525">
                          <a:solidFill>
                            <a:srgbClr val="000000"/>
                          </a:solidFill>
                          <a:miter lim="800000"/>
                          <a:headEnd/>
                          <a:tailEnd/>
                        </a:ln>
                      </wps:spPr>
                      <wps:txbx>
                        <w:txbxContent>
                          <w:p w14:paraId="24267E4E" w14:textId="77777777" w:rsidR="00235645" w:rsidRDefault="00235645" w:rsidP="00BC489F">
                            <w:pPr>
                              <w:pStyle w:val="bodytextbold"/>
                            </w:pPr>
                            <w:r>
                              <w:t>NOTA:</w:t>
                            </w:r>
                          </w:p>
                          <w:p w14:paraId="73C82D7B" w14:textId="77777777" w:rsidR="00235645" w:rsidRPr="00550E3B" w:rsidRDefault="00235645" w:rsidP="00BC489F">
                            <w:pPr>
                              <w:pStyle w:val="bodytextbolditalic"/>
                            </w:pPr>
                            <w:r w:rsidRPr="0012291D">
                              <w:t>Orice referire din cuprinsul prezentului document, prin care se face trimitere la specifica</w:t>
                            </w:r>
                            <w:r>
                              <w:t>t</w:t>
                            </w:r>
                            <w:r w:rsidRPr="0012291D">
                              <w:t xml:space="preserve">ii tehnice </w:t>
                            </w:r>
                            <w:r>
                              <w:t>s</w:t>
                            </w:r>
                            <w:r w:rsidRPr="0012291D">
                              <w:t>i, ca ordine de prioritate, la standarde na</w:t>
                            </w:r>
                            <w:r>
                              <w:t>t</w:t>
                            </w:r>
                            <w:r w:rsidRPr="0012291D">
                              <w:t>ionale care transpun standarde europene, evalu</w:t>
                            </w:r>
                            <w:r>
                              <w:t>a</w:t>
                            </w:r>
                            <w:r w:rsidRPr="0012291D">
                              <w:t>ri tehnice europene, specifica</w:t>
                            </w:r>
                            <w:r>
                              <w:t>t</w:t>
                            </w:r>
                            <w:r w:rsidRPr="0012291D">
                              <w:t>ii tehnice comune, standarde interna</w:t>
                            </w:r>
                            <w:r>
                              <w:t>t</w:t>
                            </w:r>
                            <w:r w:rsidRPr="0012291D">
                              <w:t>ionale, alte sisteme de referin</w:t>
                            </w:r>
                            <w:r>
                              <w:t>ta</w:t>
                            </w:r>
                            <w:r w:rsidRPr="0012291D">
                              <w:t xml:space="preserve"> tehnice instituite de c</w:t>
                            </w:r>
                            <w:r>
                              <w:t>a</w:t>
                            </w:r>
                            <w:r w:rsidRPr="0012291D">
                              <w:t xml:space="preserve">tre organismele de standardizare europene sau, </w:t>
                            </w:r>
                            <w:r>
                              <w:t>i</w:t>
                            </w:r>
                            <w:r w:rsidRPr="0012291D">
                              <w:t>n lipsa oric</w:t>
                            </w:r>
                            <w:r>
                              <w:t>a</w:t>
                            </w:r>
                            <w:r w:rsidRPr="0012291D">
                              <w:t>rora dintre acestea, la standarde na</w:t>
                            </w:r>
                            <w:r>
                              <w:t>t</w:t>
                            </w:r>
                            <w:r w:rsidRPr="0012291D">
                              <w:t>ionale, la agremente tehnice na</w:t>
                            </w:r>
                            <w:r>
                              <w:t>t</w:t>
                            </w:r>
                            <w:r w:rsidRPr="0012291D">
                              <w:t>ionale sau specifica</w:t>
                            </w:r>
                            <w:r>
                              <w:t>t</w:t>
                            </w:r>
                            <w:r w:rsidRPr="0012291D">
                              <w:t>ii tehnice na</w:t>
                            </w:r>
                            <w:r>
                              <w:t>t</w:t>
                            </w:r>
                            <w:r w:rsidRPr="0012291D">
                              <w:t xml:space="preserve">ionale referitoare la proiectarea, calcularea </w:t>
                            </w:r>
                            <w:r>
                              <w:t>s</w:t>
                            </w:r>
                            <w:r w:rsidRPr="0012291D">
                              <w:t>i execu</w:t>
                            </w:r>
                            <w:r>
                              <w:t>t</w:t>
                            </w:r>
                            <w:r w:rsidRPr="0012291D">
                              <w:t>ia lucr</w:t>
                            </w:r>
                            <w:r>
                              <w:t>a</w:t>
                            </w:r>
                            <w:r w:rsidRPr="0012291D">
                              <w:t xml:space="preserve">rilor </w:t>
                            </w:r>
                            <w:r>
                              <w:t>s</w:t>
                            </w:r>
                            <w:r w:rsidRPr="0012291D">
                              <w:t xml:space="preserve">i la utilizarea produselor se va citi </w:t>
                            </w:r>
                            <w:r>
                              <w:t>s</w:t>
                            </w:r>
                            <w:r w:rsidRPr="0012291D">
                              <w:t>i interpreta</w:t>
                            </w:r>
                            <w:r>
                              <w:t xml:space="preserve"> ca fiind insotita de mentiunea </w:t>
                            </w:r>
                            <w:r w:rsidRPr="00550E3B">
                              <w:rPr>
                                <w:i w:val="0"/>
                              </w:rPr>
                              <w:t>„SAU ECHIVALENT”</w:t>
                            </w:r>
                            <w:r w:rsidRPr="00550E3B">
                              <w:t>.</w:t>
                            </w:r>
                          </w:p>
                          <w:p w14:paraId="78AADE9D" w14:textId="77777777" w:rsidR="00235645" w:rsidRPr="00491BCA" w:rsidRDefault="00235645" w:rsidP="00491BCA">
                            <w:pPr>
                              <w:pStyle w:val="bodytextbold"/>
                            </w:pPr>
                            <w:r w:rsidRPr="00491BCA">
                              <w:t>NOTA:</w:t>
                            </w:r>
                          </w:p>
                          <w:p w14:paraId="6185BBE5" w14:textId="4E2B28BE" w:rsidR="00235645" w:rsidRPr="00491BCA" w:rsidRDefault="00235645" w:rsidP="00491BCA">
                            <w:pPr>
                              <w:pStyle w:val="bodytextbolditalic"/>
                            </w:pPr>
                            <w:r w:rsidRPr="00491BCA">
                              <w:t>In fiecare fisa tehnica in  coloana Producator se pot completa maximum 2 producatori. In acest caz se vor prezenta fise tehnice de la ambii producatori.  Completarea  cu sintagma sau similar nu se va lua in considerare.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FC7A71" id="_x0000_t202" coordsize="21600,21600" o:spt="202" path="m,l,21600r21600,l21600,xe">
                <v:stroke joinstyle="miter"/>
                <v:path gradientshapeok="t" o:connecttype="rect"/>
              </v:shapetype>
              <v:shape id="Text Box 217" o:spid="_x0000_s1026" type="#_x0000_t202" style="position:absolute;margin-left:20.1pt;margin-top:9.1pt;width:705.95pt;height:152.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" fillcolor="#f7fafd">
                <v:fill color2="#cee1f2" colors="0 #f7fafd;48497f #b5d2ec;54395f #b5d2ec;1 #cee1f2" focus="100%" type="gradient"/>
                <v:textbox>
                  <w:txbxContent>
                    <w:p w14:paraId="24267E4E" w14:textId="77777777" w:rsidR="00235645" w:rsidRDefault="00235645" w:rsidP="00BC489F">
                      <w:pPr>
                        <w:pStyle w:val="bodytextbold"/>
                      </w:pPr>
                      <w:r>
                        <w:t>NOTA:</w:t>
                      </w:r>
                    </w:p>
                    <w:p w14:paraId="73C82D7B" w14:textId="77777777" w:rsidR="00235645" w:rsidRPr="00550E3B" w:rsidRDefault="00235645" w:rsidP="00BC489F">
                      <w:pPr>
                        <w:pStyle w:val="bodytextbolditalic"/>
                      </w:pPr>
                      <w:r w:rsidRPr="0012291D">
                        <w:t>Orice referire din cuprinsul prezentului document, prin care se face trimitere la specifica</w:t>
                      </w:r>
                      <w:r>
                        <w:t>t</w:t>
                      </w:r>
                      <w:r w:rsidRPr="0012291D">
                        <w:t xml:space="preserve">ii tehnice </w:t>
                      </w:r>
                      <w:r>
                        <w:t>s</w:t>
                      </w:r>
                      <w:r w:rsidRPr="0012291D">
                        <w:t>i, ca ordine de prioritate, la standarde na</w:t>
                      </w:r>
                      <w:r>
                        <w:t>t</w:t>
                      </w:r>
                      <w:r w:rsidRPr="0012291D">
                        <w:t>ionale care transpun standarde europene, evalu</w:t>
                      </w:r>
                      <w:r>
                        <w:t>a</w:t>
                      </w:r>
                      <w:r w:rsidRPr="0012291D">
                        <w:t>ri tehnice europene, specifica</w:t>
                      </w:r>
                      <w:r>
                        <w:t>t</w:t>
                      </w:r>
                      <w:r w:rsidRPr="0012291D">
                        <w:t>ii tehnice comune, standarde interna</w:t>
                      </w:r>
                      <w:r>
                        <w:t>t</w:t>
                      </w:r>
                      <w:r w:rsidRPr="0012291D">
                        <w:t>ionale, alte sisteme de referin</w:t>
                      </w:r>
                      <w:r>
                        <w:t>ta</w:t>
                      </w:r>
                      <w:r w:rsidRPr="0012291D">
                        <w:t xml:space="preserve"> tehnice instituite de c</w:t>
                      </w:r>
                      <w:r>
                        <w:t>a</w:t>
                      </w:r>
                      <w:r w:rsidRPr="0012291D">
                        <w:t xml:space="preserve">tre organismele de standardizare europene sau, </w:t>
                      </w:r>
                      <w:r>
                        <w:t>i</w:t>
                      </w:r>
                      <w:r w:rsidRPr="0012291D">
                        <w:t>n lipsa oric</w:t>
                      </w:r>
                      <w:r>
                        <w:t>a</w:t>
                      </w:r>
                      <w:r w:rsidRPr="0012291D">
                        <w:t>rora dintre acestea, la standarde na</w:t>
                      </w:r>
                      <w:r>
                        <w:t>t</w:t>
                      </w:r>
                      <w:r w:rsidRPr="0012291D">
                        <w:t>ionale, la agremente tehnice na</w:t>
                      </w:r>
                      <w:r>
                        <w:t>t</w:t>
                      </w:r>
                      <w:r w:rsidRPr="0012291D">
                        <w:t>ionale sau specifica</w:t>
                      </w:r>
                      <w:r>
                        <w:t>t</w:t>
                      </w:r>
                      <w:r w:rsidRPr="0012291D">
                        <w:t>ii tehnice na</w:t>
                      </w:r>
                      <w:r>
                        <w:t>t</w:t>
                      </w:r>
                      <w:r w:rsidRPr="0012291D">
                        <w:t xml:space="preserve">ionale referitoare la proiectarea, calcularea </w:t>
                      </w:r>
                      <w:r>
                        <w:t>s</w:t>
                      </w:r>
                      <w:r w:rsidRPr="0012291D">
                        <w:t>i execu</w:t>
                      </w:r>
                      <w:r>
                        <w:t>t</w:t>
                      </w:r>
                      <w:r w:rsidRPr="0012291D">
                        <w:t>ia lucr</w:t>
                      </w:r>
                      <w:r>
                        <w:t>a</w:t>
                      </w:r>
                      <w:r w:rsidRPr="0012291D">
                        <w:t xml:space="preserve">rilor </w:t>
                      </w:r>
                      <w:r>
                        <w:t>s</w:t>
                      </w:r>
                      <w:r w:rsidRPr="0012291D">
                        <w:t xml:space="preserve">i la utilizarea produselor se va citi </w:t>
                      </w:r>
                      <w:r>
                        <w:t>s</w:t>
                      </w:r>
                      <w:r w:rsidRPr="0012291D">
                        <w:t>i interpreta</w:t>
                      </w:r>
                      <w:r>
                        <w:t xml:space="preserve"> ca fiind insotita de mentiunea </w:t>
                      </w:r>
                      <w:r w:rsidRPr="00550E3B">
                        <w:rPr>
                          <w:i w:val="0"/>
                        </w:rPr>
                        <w:t>„SAU ECHIVALENT”</w:t>
                      </w:r>
                      <w:r w:rsidRPr="00550E3B">
                        <w:t>.</w:t>
                      </w:r>
                    </w:p>
                    <w:p w14:paraId="78AADE9D" w14:textId="77777777" w:rsidR="00235645" w:rsidRPr="00491BCA" w:rsidRDefault="00235645" w:rsidP="00491BCA">
                      <w:pPr>
                        <w:pStyle w:val="bodytextbold"/>
                      </w:pPr>
                      <w:r w:rsidRPr="00491BCA">
                        <w:t>NOTA:</w:t>
                      </w:r>
                    </w:p>
                    <w:p w14:paraId="6185BBE5" w14:textId="4E2B28BE" w:rsidR="00235645" w:rsidRPr="00491BCA" w:rsidRDefault="00235645" w:rsidP="00491BCA">
                      <w:pPr>
                        <w:pStyle w:val="bodytextbolditalic"/>
                      </w:pPr>
                      <w:r w:rsidRPr="00491BCA">
                        <w:t>In fiecare fisa tehnica in  coloana Producator se pot completa maximum 2 producatori. In acest caz se vor prezenta fise tehnice de la ambii producatori.  Completarea  cu sintagma sau similar nu se va lua in considerare.</w:t>
                      </w:r>
                    </w:p>
                  </w:txbxContent>
                </v:textbox>
                <w10:wrap type="square" anchorx="margin"/>
              </v:shape>
            </w:pict>
          </mc:Fallback>
        </mc:AlternateContent>
      </w:r>
    </w:p>
    <w:p w14:paraId="2DBECDA0" w14:textId="77777777" w:rsidR="00BC489F" w:rsidRPr="00D94828" w:rsidRDefault="00BC489F" w:rsidP="00BC489F">
      <w:pPr>
        <w:pStyle w:val="bodytextbold"/>
        <w:rPr>
          <w:highlight w:val="yellow"/>
        </w:rPr>
      </w:pPr>
    </w:p>
    <w:p w14:paraId="0BE3434D" w14:textId="77777777" w:rsidR="00BC489F" w:rsidRPr="00D94828" w:rsidRDefault="00BC489F" w:rsidP="00BC489F">
      <w:pPr>
        <w:rPr>
          <w:rFonts w:ascii="Arial" w:hAnsi="Arial" w:cs="Arial"/>
          <w:sz w:val="18"/>
          <w:szCs w:val="18"/>
          <w:highlight w:val="yellow"/>
          <w:lang w:val="ro-RO"/>
        </w:rPr>
      </w:pPr>
    </w:p>
    <w:p w14:paraId="2899A216" w14:textId="77777777" w:rsidR="00BC489F" w:rsidRPr="00D94828" w:rsidRDefault="00BC489F" w:rsidP="00BC489F">
      <w:pPr>
        <w:rPr>
          <w:rFonts w:ascii="Arial" w:hAnsi="Arial" w:cs="Arial"/>
          <w:sz w:val="18"/>
          <w:szCs w:val="18"/>
          <w:highlight w:val="yellow"/>
          <w:lang w:val="ro-RO"/>
        </w:rPr>
      </w:pPr>
    </w:p>
    <w:p w14:paraId="28EBF9EA" w14:textId="77777777" w:rsidR="00BC489F" w:rsidRPr="00D94828" w:rsidRDefault="00BC489F" w:rsidP="00BC489F">
      <w:pPr>
        <w:rPr>
          <w:rFonts w:ascii="Arial" w:hAnsi="Arial" w:cs="Arial"/>
          <w:sz w:val="18"/>
          <w:szCs w:val="18"/>
          <w:highlight w:val="yellow"/>
          <w:lang w:val="ro-RO"/>
        </w:rPr>
      </w:pPr>
    </w:p>
    <w:p w14:paraId="7FDF4A44" w14:textId="77777777" w:rsidR="00BC489F" w:rsidRPr="00D94828" w:rsidRDefault="00BC489F" w:rsidP="00BC489F">
      <w:pPr>
        <w:rPr>
          <w:rFonts w:ascii="Arial" w:hAnsi="Arial" w:cs="Arial"/>
          <w:sz w:val="18"/>
          <w:szCs w:val="18"/>
          <w:highlight w:val="yellow"/>
          <w:lang w:val="ro-RO"/>
        </w:rPr>
      </w:pPr>
    </w:p>
    <w:p w14:paraId="3430FEC0" w14:textId="77777777" w:rsidR="00BC489F" w:rsidRPr="00D94828" w:rsidRDefault="00BC489F" w:rsidP="00BC489F">
      <w:pPr>
        <w:rPr>
          <w:rFonts w:ascii="Arial" w:hAnsi="Arial" w:cs="Arial"/>
          <w:sz w:val="18"/>
          <w:szCs w:val="18"/>
          <w:highlight w:val="yellow"/>
          <w:lang w:val="ro-RO"/>
        </w:rPr>
      </w:pPr>
    </w:p>
    <w:p w14:paraId="56A9E2E4" w14:textId="77777777" w:rsidR="00BC489F" w:rsidRPr="00D94828" w:rsidRDefault="00BC489F" w:rsidP="00BC489F">
      <w:pPr>
        <w:rPr>
          <w:rFonts w:ascii="Arial" w:hAnsi="Arial" w:cs="Arial"/>
          <w:sz w:val="18"/>
          <w:szCs w:val="18"/>
          <w:highlight w:val="yellow"/>
          <w:lang w:val="ro-RO"/>
        </w:rPr>
      </w:pPr>
    </w:p>
    <w:p w14:paraId="4E72282F" w14:textId="77777777" w:rsidR="00BC489F" w:rsidRPr="00D94828" w:rsidRDefault="00BC489F" w:rsidP="00BC489F">
      <w:pPr>
        <w:rPr>
          <w:rFonts w:ascii="Arial" w:hAnsi="Arial" w:cs="Arial"/>
          <w:sz w:val="18"/>
          <w:szCs w:val="18"/>
          <w:highlight w:val="yellow"/>
          <w:lang w:val="ro-RO"/>
        </w:rPr>
      </w:pPr>
    </w:p>
    <w:p w14:paraId="0C7C675F" w14:textId="77777777" w:rsidR="00BC489F" w:rsidRPr="00D94828" w:rsidRDefault="00BC489F" w:rsidP="00BC489F">
      <w:pPr>
        <w:rPr>
          <w:rFonts w:ascii="Arial" w:hAnsi="Arial" w:cs="Arial"/>
          <w:sz w:val="18"/>
          <w:szCs w:val="18"/>
          <w:highlight w:val="yellow"/>
          <w:lang w:val="ro-RO"/>
        </w:rPr>
      </w:pPr>
    </w:p>
    <w:p w14:paraId="1B966841" w14:textId="77777777" w:rsidR="00BC489F" w:rsidRPr="00D94828" w:rsidRDefault="00BC489F" w:rsidP="00BC489F">
      <w:pPr>
        <w:rPr>
          <w:rFonts w:ascii="Arial" w:hAnsi="Arial" w:cs="Arial"/>
          <w:sz w:val="18"/>
          <w:szCs w:val="18"/>
          <w:highlight w:val="yellow"/>
          <w:lang w:val="ro-RO"/>
        </w:rPr>
      </w:pPr>
    </w:p>
    <w:p w14:paraId="742A36B0" w14:textId="77777777" w:rsidR="00BC489F" w:rsidRPr="00D94828" w:rsidRDefault="00BC489F" w:rsidP="00BC489F">
      <w:pPr>
        <w:rPr>
          <w:rFonts w:ascii="Arial" w:hAnsi="Arial" w:cs="Arial"/>
          <w:sz w:val="18"/>
          <w:szCs w:val="18"/>
          <w:highlight w:val="yellow"/>
          <w:lang w:val="ro-RO"/>
        </w:rPr>
      </w:pPr>
    </w:p>
    <w:p w14:paraId="1280FD2B" w14:textId="77777777" w:rsidR="00BC489F" w:rsidRPr="00D94828" w:rsidRDefault="00BC489F" w:rsidP="00BC489F">
      <w:pPr>
        <w:rPr>
          <w:rFonts w:ascii="Arial" w:hAnsi="Arial" w:cs="Arial"/>
          <w:sz w:val="18"/>
          <w:szCs w:val="18"/>
          <w:lang w:val="ro-RO"/>
        </w:rPr>
      </w:pPr>
    </w:p>
    <w:p w14:paraId="797D1E94" w14:textId="77777777" w:rsidR="00D94828" w:rsidRPr="00D94828" w:rsidRDefault="00D94828" w:rsidP="00D94828">
      <w:pPr>
        <w:suppressAutoHyphens w:val="0"/>
        <w:rPr>
          <w:rFonts w:ascii="Arial" w:hAnsi="Arial" w:cs="Arial"/>
          <w:sz w:val="18"/>
          <w:szCs w:val="18"/>
          <w:lang w:val="ro-RO"/>
        </w:rPr>
      </w:pPr>
      <w:r w:rsidRPr="00D94828">
        <w:rPr>
          <w:rFonts w:ascii="Arial" w:hAnsi="Arial" w:cs="Arial"/>
          <w:sz w:val="18"/>
          <w:szCs w:val="18"/>
          <w:lang w:val="ro-RO"/>
        </w:rPr>
        <w:br w:type="page"/>
      </w:r>
    </w:p>
    <w:p w14:paraId="500B0A4D" w14:textId="2C841E6E" w:rsidR="00A3605A" w:rsidRPr="00513991" w:rsidRDefault="00746650" w:rsidP="00A3605A">
      <w:pPr>
        <w:rPr>
          <w:rFonts w:ascii="Arial" w:hAnsi="Arial" w:cs="Arial"/>
          <w:b/>
          <w:sz w:val="22"/>
          <w:szCs w:val="22"/>
          <w:lang w:val="ro-RO"/>
        </w:rPr>
      </w:pPr>
      <w:r w:rsidRPr="00513991">
        <w:rPr>
          <w:rFonts w:ascii="Arial" w:hAnsi="Arial" w:cs="Arial"/>
          <w:sz w:val="22"/>
          <w:szCs w:val="22"/>
          <w:lang w:val="ro-RO"/>
        </w:rPr>
        <w:lastRenderedPageBreak/>
        <w:t>Obie</w:t>
      </w:r>
      <w:r w:rsidR="00D94828" w:rsidRPr="00513991">
        <w:rPr>
          <w:rFonts w:ascii="Arial" w:hAnsi="Arial" w:cs="Arial"/>
          <w:sz w:val="22"/>
          <w:szCs w:val="22"/>
          <w:lang w:val="ro-RO"/>
        </w:rPr>
        <w:t xml:space="preserve">ctul 1 – </w:t>
      </w:r>
      <w:r w:rsidR="008264AF">
        <w:rPr>
          <w:rFonts w:ascii="Arial" w:hAnsi="Arial" w:cs="Arial"/>
          <w:sz w:val="22"/>
          <w:szCs w:val="22"/>
          <w:lang w:val="ro-RO"/>
        </w:rPr>
        <w:t>Extindere front de captare Crevedia Mica</w:t>
      </w:r>
    </w:p>
    <w:p w14:paraId="52971399" w14:textId="440CDA6B" w:rsidR="00A3605A" w:rsidRPr="009A168A" w:rsidRDefault="00513991" w:rsidP="00D106D7">
      <w:pPr>
        <w:rPr>
          <w:rFonts w:ascii="Arial" w:hAnsi="Arial" w:cs="Arial"/>
          <w:sz w:val="22"/>
          <w:szCs w:val="22"/>
          <w:lang w:val="ro-RO"/>
        </w:rPr>
      </w:pPr>
      <w:r w:rsidRPr="009A168A">
        <w:rPr>
          <w:rFonts w:ascii="Arial" w:hAnsi="Arial" w:cs="Arial"/>
          <w:sz w:val="22"/>
          <w:szCs w:val="22"/>
          <w:lang w:val="ro-RO"/>
        </w:rPr>
        <w:t xml:space="preserve">Obiectul </w:t>
      </w:r>
      <w:r w:rsidR="00135368">
        <w:rPr>
          <w:rFonts w:ascii="Arial" w:hAnsi="Arial" w:cs="Arial"/>
          <w:sz w:val="22"/>
          <w:szCs w:val="22"/>
          <w:lang w:val="ro-RO"/>
        </w:rPr>
        <w:t>3</w:t>
      </w:r>
      <w:r w:rsidR="009A168A" w:rsidRPr="009A168A">
        <w:rPr>
          <w:rFonts w:ascii="Arial" w:hAnsi="Arial" w:cs="Arial"/>
          <w:sz w:val="22"/>
          <w:szCs w:val="22"/>
          <w:lang w:val="ro-RO"/>
        </w:rPr>
        <w:t xml:space="preserve"> – </w:t>
      </w:r>
      <w:r w:rsidR="00135368">
        <w:rPr>
          <w:rFonts w:ascii="Arial" w:hAnsi="Arial" w:cs="Arial"/>
          <w:sz w:val="22"/>
          <w:szCs w:val="22"/>
          <w:lang w:val="ro-RO"/>
        </w:rPr>
        <w:t>Rezervor de inmagazinare si statii de pompare in GA Crevedia Mica</w:t>
      </w:r>
    </w:p>
    <w:p w14:paraId="2D45B5FB" w14:textId="77777777" w:rsidR="00002190" w:rsidRPr="00E24E54" w:rsidRDefault="00D106D7" w:rsidP="00D106D7">
      <w:pPr>
        <w:rPr>
          <w:rFonts w:ascii="Arial" w:hAnsi="Arial" w:cs="Arial"/>
          <w:b/>
          <w:lang w:val="ro-RO"/>
        </w:rPr>
      </w:pPr>
      <w:r w:rsidRPr="00E24E54">
        <w:rPr>
          <w:rFonts w:ascii="Arial" w:hAnsi="Arial" w:cs="Arial"/>
          <w:sz w:val="22"/>
          <w:szCs w:val="22"/>
          <w:lang w:val="ro-RO"/>
        </w:rPr>
        <w:t>CATEGORIA -</w:t>
      </w:r>
      <w:r w:rsidRPr="00E24E54">
        <w:rPr>
          <w:rFonts w:ascii="Arial" w:hAnsi="Arial" w:cs="Arial"/>
          <w:b/>
          <w:lang w:val="ro-RO"/>
        </w:rPr>
        <w:t xml:space="preserve"> </w:t>
      </w:r>
      <w:r w:rsidRPr="00E24E54">
        <w:rPr>
          <w:rFonts w:ascii="Arial" w:hAnsi="Arial" w:cs="Arial"/>
          <w:b/>
          <w:sz w:val="22"/>
          <w:szCs w:val="22"/>
          <w:lang w:val="ro-RO"/>
        </w:rPr>
        <w:t>Instalatii hidromecanice</w:t>
      </w:r>
    </w:p>
    <w:p w14:paraId="66632151" w14:textId="77777777" w:rsidR="00904184" w:rsidRPr="00D94828" w:rsidRDefault="00904184" w:rsidP="003C6FA6">
      <w:pPr>
        <w:ind w:firstLine="30"/>
        <w:jc w:val="center"/>
        <w:rPr>
          <w:rFonts w:ascii="Arial" w:hAnsi="Arial" w:cs="Arial"/>
          <w:b/>
          <w:bCs/>
          <w:sz w:val="22"/>
          <w:szCs w:val="22"/>
          <w:highlight w:val="yellow"/>
          <w:lang w:val="ro-RO"/>
        </w:rPr>
      </w:pPr>
    </w:p>
    <w:p w14:paraId="0402170B" w14:textId="0774B669" w:rsidR="003E3059" w:rsidRPr="005A08E1" w:rsidRDefault="003C6FA6" w:rsidP="003C6FA6">
      <w:pPr>
        <w:pStyle w:val="Titlu3"/>
        <w:rPr>
          <w:rFonts w:ascii="Arial" w:hAnsi="Arial"/>
          <w:bCs/>
          <w:color w:val="auto"/>
          <w:sz w:val="22"/>
        </w:rPr>
      </w:pPr>
      <w:bookmarkStart w:id="1" w:name="_Toc159072780"/>
      <w:r w:rsidRPr="005A08E1">
        <w:rPr>
          <w:rFonts w:ascii="Arial" w:hAnsi="Arial"/>
          <w:bCs/>
          <w:color w:val="auto"/>
          <w:sz w:val="22"/>
        </w:rPr>
        <w:t xml:space="preserve">FISA TEHNICA NR. </w:t>
      </w:r>
      <w:r w:rsidRPr="005A08E1">
        <w:rPr>
          <w:rFonts w:ascii="Arial" w:hAnsi="Arial"/>
          <w:bCs/>
          <w:color w:val="auto"/>
          <w:sz w:val="22"/>
        </w:rPr>
        <w:fldChar w:fldCharType="begin"/>
      </w:r>
      <w:r w:rsidRPr="005A08E1">
        <w:rPr>
          <w:rFonts w:ascii="Arial" w:hAnsi="Arial"/>
          <w:bCs/>
          <w:color w:val="auto"/>
          <w:sz w:val="22"/>
        </w:rPr>
        <w:instrText xml:space="preserve"> SEQ FISA_TEHNICA_NR. \* ARABIC </w:instrText>
      </w:r>
      <w:r w:rsidRPr="005A08E1">
        <w:rPr>
          <w:rFonts w:ascii="Arial" w:hAnsi="Arial"/>
          <w:bCs/>
          <w:color w:val="auto"/>
          <w:sz w:val="22"/>
        </w:rPr>
        <w:fldChar w:fldCharType="separate"/>
      </w:r>
      <w:r w:rsidR="00D25142">
        <w:rPr>
          <w:rFonts w:ascii="Arial" w:hAnsi="Arial"/>
          <w:bCs/>
          <w:noProof/>
          <w:color w:val="auto"/>
          <w:sz w:val="22"/>
        </w:rPr>
        <w:t>1</w:t>
      </w:r>
      <w:bookmarkEnd w:id="1"/>
      <w:r w:rsidRPr="005A08E1">
        <w:rPr>
          <w:rFonts w:ascii="Arial" w:hAnsi="Arial"/>
          <w:bCs/>
          <w:color w:val="auto"/>
          <w:sz w:val="22"/>
        </w:rPr>
        <w:fldChar w:fldCharType="end"/>
      </w:r>
    </w:p>
    <w:p w14:paraId="5F3AA2B6" w14:textId="77777777" w:rsidR="003E3059" w:rsidRPr="005A08E1" w:rsidRDefault="003E3059" w:rsidP="003E3059">
      <w:pPr>
        <w:jc w:val="center"/>
        <w:rPr>
          <w:rFonts w:ascii="Arial" w:hAnsi="Arial" w:cs="Arial"/>
          <w:sz w:val="22"/>
          <w:szCs w:val="22"/>
          <w:lang w:val="ro-RO"/>
        </w:rPr>
      </w:pPr>
      <w:r w:rsidRPr="005A08E1">
        <w:rPr>
          <w:rFonts w:ascii="Arial" w:hAnsi="Arial" w:cs="Arial"/>
          <w:sz w:val="22"/>
          <w:szCs w:val="22"/>
          <w:lang w:val="ro-RO"/>
        </w:rPr>
        <w:t>(se completeaza pentru fiecare utilaj, echipament tehnologic, etc.)</w:t>
      </w:r>
    </w:p>
    <w:p w14:paraId="67811647" w14:textId="77777777" w:rsidR="00962915" w:rsidRPr="005A08E1" w:rsidRDefault="00962915" w:rsidP="003E3059">
      <w:pPr>
        <w:jc w:val="center"/>
        <w:rPr>
          <w:rFonts w:ascii="Arial" w:hAnsi="Arial" w:cs="Arial"/>
          <w:sz w:val="22"/>
          <w:szCs w:val="22"/>
          <w:lang w:val="ro-RO"/>
        </w:rPr>
      </w:pPr>
    </w:p>
    <w:p w14:paraId="5E408CCA" w14:textId="77777777" w:rsidR="003E3059" w:rsidRPr="005A08E1" w:rsidRDefault="003E3059" w:rsidP="002D2929">
      <w:pPr>
        <w:pStyle w:val="Titlu1"/>
        <w:numPr>
          <w:ilvl w:val="0"/>
          <w:numId w:val="0"/>
        </w:numPr>
        <w:jc w:val="left"/>
        <w:rPr>
          <w:rFonts w:ascii="Arial" w:hAnsi="Arial" w:cs="Arial"/>
          <w:b w:val="0"/>
          <w:bCs w:val="0"/>
          <w:sz w:val="22"/>
          <w:szCs w:val="22"/>
          <w:lang w:val="ro-RO"/>
        </w:rPr>
      </w:pPr>
      <w:r w:rsidRPr="005A08E1">
        <w:rPr>
          <w:rFonts w:ascii="Arial" w:hAnsi="Arial"/>
          <w:b w:val="0"/>
          <w:sz w:val="22"/>
          <w:lang w:val="ro-RO"/>
        </w:rPr>
        <w:tab/>
      </w:r>
      <w:bookmarkStart w:id="2" w:name="_Toc159072781"/>
      <w:r w:rsidRPr="005A08E1">
        <w:rPr>
          <w:rFonts w:ascii="Arial" w:hAnsi="Arial"/>
          <w:b w:val="0"/>
          <w:sz w:val="22"/>
          <w:lang w:val="ro-RO"/>
        </w:rPr>
        <w:t xml:space="preserve">Utilajul, echipamentul tehnologic: </w:t>
      </w:r>
      <w:r w:rsidR="00002190" w:rsidRPr="005A08E1">
        <w:rPr>
          <w:rFonts w:ascii="Arial" w:hAnsi="Arial"/>
          <w:b w:val="0"/>
          <w:sz w:val="22"/>
          <w:lang w:val="ro-RO"/>
        </w:rPr>
        <w:t>Vana cu sertar, corp scurt</w:t>
      </w:r>
      <w:r w:rsidR="000E0B85" w:rsidRPr="005A08E1">
        <w:rPr>
          <w:rFonts w:ascii="Arial" w:hAnsi="Arial"/>
          <w:b w:val="0"/>
          <w:sz w:val="22"/>
          <w:lang w:val="ro-RO"/>
        </w:rPr>
        <w:t>, cu actionare manuala</w:t>
      </w:r>
      <w:bookmarkEnd w:id="2"/>
    </w:p>
    <w:tbl>
      <w:tblPr>
        <w:tblW w:w="14500"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630"/>
        <w:gridCol w:w="8450"/>
        <w:gridCol w:w="4243"/>
        <w:gridCol w:w="1177"/>
      </w:tblGrid>
      <w:tr w:rsidR="00002190" w:rsidRPr="005A08E1" w14:paraId="43FEEF48" w14:textId="77777777" w:rsidTr="005A08E1">
        <w:trPr>
          <w:trHeight w:val="332"/>
          <w:tblHeader/>
          <w:jc w:val="center"/>
        </w:trPr>
        <w:tc>
          <w:tcPr>
            <w:tcW w:w="0" w:type="auto"/>
            <w:shd w:val="clear" w:color="auto" w:fill="auto"/>
            <w:vAlign w:val="center"/>
          </w:tcPr>
          <w:p w14:paraId="6D6609E8" w14:textId="77777777" w:rsidR="00002190" w:rsidRPr="005A08E1" w:rsidRDefault="00002190" w:rsidP="00036DBB">
            <w:pPr>
              <w:pStyle w:val="Tabletexttitle"/>
              <w:spacing w:before="0" w:after="0"/>
              <w:rPr>
                <w:szCs w:val="18"/>
              </w:rPr>
            </w:pPr>
            <w:r w:rsidRPr="005A08E1">
              <w:rPr>
                <w:szCs w:val="18"/>
              </w:rPr>
              <w:t>Nr. crt.</w:t>
            </w:r>
          </w:p>
        </w:tc>
        <w:tc>
          <w:tcPr>
            <w:tcW w:w="0" w:type="auto"/>
            <w:shd w:val="clear" w:color="auto" w:fill="auto"/>
            <w:vAlign w:val="center"/>
          </w:tcPr>
          <w:p w14:paraId="7E96F207" w14:textId="77777777" w:rsidR="00002190" w:rsidRPr="005A08E1" w:rsidRDefault="00002190" w:rsidP="00036DBB">
            <w:pPr>
              <w:pStyle w:val="Tabletexttitle"/>
              <w:spacing w:before="0" w:after="0"/>
              <w:rPr>
                <w:szCs w:val="18"/>
              </w:rPr>
            </w:pPr>
            <w:r w:rsidRPr="005A08E1">
              <w:rPr>
                <w:szCs w:val="18"/>
              </w:rPr>
              <w:t>Specificatiile tehnice impuse in caietul de sarcini</w:t>
            </w:r>
          </w:p>
        </w:tc>
        <w:tc>
          <w:tcPr>
            <w:tcW w:w="0" w:type="auto"/>
            <w:shd w:val="clear" w:color="auto" w:fill="auto"/>
            <w:vAlign w:val="center"/>
          </w:tcPr>
          <w:p w14:paraId="7FCFF458" w14:textId="77777777" w:rsidR="00002190" w:rsidRPr="005A08E1" w:rsidRDefault="00002190" w:rsidP="00036DBB">
            <w:pPr>
              <w:pStyle w:val="Tabletexttitle"/>
              <w:spacing w:before="0" w:after="0"/>
              <w:rPr>
                <w:szCs w:val="18"/>
              </w:rPr>
            </w:pPr>
            <w:r w:rsidRPr="005A08E1">
              <w:rPr>
                <w:szCs w:val="18"/>
              </w:rPr>
              <w:t>Corespondenta propunerii tehnice cu specificatiile tehnice impuse in caietul de sarcini</w:t>
            </w:r>
          </w:p>
        </w:tc>
        <w:tc>
          <w:tcPr>
            <w:tcW w:w="0" w:type="auto"/>
            <w:shd w:val="clear" w:color="auto" w:fill="auto"/>
            <w:vAlign w:val="center"/>
          </w:tcPr>
          <w:p w14:paraId="67DDD345" w14:textId="77777777" w:rsidR="00002190" w:rsidRPr="005A08E1" w:rsidRDefault="00002190" w:rsidP="00036DBB">
            <w:pPr>
              <w:pStyle w:val="Tabletexttitle"/>
              <w:spacing w:before="0" w:after="0"/>
              <w:rPr>
                <w:szCs w:val="18"/>
              </w:rPr>
            </w:pPr>
            <w:r w:rsidRPr="005A08E1">
              <w:rPr>
                <w:szCs w:val="18"/>
              </w:rPr>
              <w:t>Producator</w:t>
            </w:r>
          </w:p>
        </w:tc>
      </w:tr>
      <w:tr w:rsidR="00002190" w:rsidRPr="005A08E1" w14:paraId="5B29C198" w14:textId="77777777" w:rsidTr="005A08E1">
        <w:trPr>
          <w:trHeight w:val="199"/>
          <w:tblHeader/>
          <w:jc w:val="center"/>
        </w:trPr>
        <w:tc>
          <w:tcPr>
            <w:tcW w:w="0" w:type="auto"/>
            <w:shd w:val="clear" w:color="auto" w:fill="auto"/>
            <w:vAlign w:val="center"/>
          </w:tcPr>
          <w:p w14:paraId="262E889B" w14:textId="77777777" w:rsidR="00002190" w:rsidRPr="005A08E1" w:rsidRDefault="00002190" w:rsidP="00036DBB">
            <w:pPr>
              <w:pStyle w:val="Tabletexttitle"/>
              <w:spacing w:before="0" w:after="0"/>
              <w:rPr>
                <w:szCs w:val="18"/>
              </w:rPr>
            </w:pPr>
            <w:r w:rsidRPr="005A08E1">
              <w:rPr>
                <w:szCs w:val="18"/>
              </w:rPr>
              <w:t>0</w:t>
            </w:r>
          </w:p>
        </w:tc>
        <w:tc>
          <w:tcPr>
            <w:tcW w:w="0" w:type="auto"/>
            <w:shd w:val="clear" w:color="auto" w:fill="auto"/>
            <w:vAlign w:val="center"/>
          </w:tcPr>
          <w:p w14:paraId="623B67EA" w14:textId="77777777" w:rsidR="00002190" w:rsidRPr="005A08E1" w:rsidRDefault="00002190" w:rsidP="00036DBB">
            <w:pPr>
              <w:pStyle w:val="Tabletexttitle"/>
              <w:spacing w:before="0" w:after="0"/>
              <w:rPr>
                <w:szCs w:val="18"/>
              </w:rPr>
            </w:pPr>
            <w:r w:rsidRPr="005A08E1">
              <w:rPr>
                <w:szCs w:val="18"/>
              </w:rPr>
              <w:t>1</w:t>
            </w:r>
          </w:p>
        </w:tc>
        <w:tc>
          <w:tcPr>
            <w:tcW w:w="0" w:type="auto"/>
            <w:shd w:val="clear" w:color="auto" w:fill="auto"/>
            <w:vAlign w:val="center"/>
          </w:tcPr>
          <w:p w14:paraId="1C0E7266" w14:textId="77777777" w:rsidR="00002190" w:rsidRPr="005A08E1" w:rsidRDefault="00002190" w:rsidP="00036DBB">
            <w:pPr>
              <w:pStyle w:val="Tabletexttitle"/>
              <w:spacing w:before="0" w:after="0"/>
              <w:rPr>
                <w:szCs w:val="18"/>
              </w:rPr>
            </w:pPr>
            <w:r w:rsidRPr="005A08E1">
              <w:rPr>
                <w:szCs w:val="18"/>
              </w:rPr>
              <w:t>2</w:t>
            </w:r>
          </w:p>
        </w:tc>
        <w:tc>
          <w:tcPr>
            <w:tcW w:w="0" w:type="auto"/>
            <w:shd w:val="clear" w:color="auto" w:fill="auto"/>
            <w:vAlign w:val="center"/>
          </w:tcPr>
          <w:p w14:paraId="7147663A" w14:textId="77777777" w:rsidR="00002190" w:rsidRPr="005A08E1" w:rsidRDefault="00002190" w:rsidP="00036DBB">
            <w:pPr>
              <w:pStyle w:val="Tabletexttitle"/>
              <w:spacing w:before="0" w:after="0"/>
              <w:rPr>
                <w:szCs w:val="18"/>
              </w:rPr>
            </w:pPr>
            <w:r w:rsidRPr="005A08E1">
              <w:rPr>
                <w:szCs w:val="18"/>
              </w:rPr>
              <w:t>3</w:t>
            </w:r>
          </w:p>
        </w:tc>
      </w:tr>
      <w:tr w:rsidR="00002190" w:rsidRPr="001B7E02" w14:paraId="5700362B" w14:textId="77777777" w:rsidTr="005A08E1">
        <w:trPr>
          <w:trHeight w:val="2604"/>
          <w:jc w:val="center"/>
        </w:trPr>
        <w:tc>
          <w:tcPr>
            <w:tcW w:w="0" w:type="auto"/>
            <w:shd w:val="clear" w:color="auto" w:fill="auto"/>
            <w:vAlign w:val="center"/>
          </w:tcPr>
          <w:p w14:paraId="6BF4CE3D" w14:textId="77777777" w:rsidR="00002190" w:rsidRPr="005A08E1" w:rsidRDefault="00002190" w:rsidP="00036DBB">
            <w:pPr>
              <w:pStyle w:val="Tabletext"/>
              <w:spacing w:before="0" w:after="0"/>
              <w:rPr>
                <w:szCs w:val="18"/>
              </w:rPr>
            </w:pPr>
            <w:r w:rsidRPr="005A08E1">
              <w:rPr>
                <w:szCs w:val="18"/>
              </w:rPr>
              <w:t>1</w:t>
            </w:r>
          </w:p>
        </w:tc>
        <w:tc>
          <w:tcPr>
            <w:tcW w:w="0" w:type="auto"/>
            <w:shd w:val="clear" w:color="auto" w:fill="auto"/>
          </w:tcPr>
          <w:p w14:paraId="2998FB30" w14:textId="77777777" w:rsidR="00002190" w:rsidRPr="005A08E1" w:rsidRDefault="00002190" w:rsidP="00036DBB">
            <w:pPr>
              <w:rPr>
                <w:rFonts w:cs="Arial"/>
                <w:b/>
                <w:sz w:val="18"/>
                <w:szCs w:val="18"/>
                <w:lang w:val="ro-RO"/>
              </w:rPr>
            </w:pPr>
            <w:r w:rsidRPr="005A08E1">
              <w:rPr>
                <w:rFonts w:ascii="Arial" w:hAnsi="Arial" w:cs="Arial"/>
                <w:b/>
                <w:sz w:val="18"/>
                <w:szCs w:val="18"/>
                <w:lang w:val="ro-RO"/>
              </w:rPr>
              <w:t>Parametrii tehnici si functionali:</w:t>
            </w:r>
          </w:p>
          <w:p w14:paraId="6CE9322F" w14:textId="77777777" w:rsidR="00002190" w:rsidRPr="005A08E1" w:rsidRDefault="002B46ED"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 xml:space="preserve">PN </w:t>
            </w:r>
            <w:r w:rsidR="00746650" w:rsidRPr="005A08E1">
              <w:rPr>
                <w:rFonts w:ascii="Arial" w:hAnsi="Arial" w:cs="Arial"/>
                <w:sz w:val="18"/>
                <w:szCs w:val="18"/>
                <w:lang w:val="ro-RO"/>
              </w:rPr>
              <w:t>10</w:t>
            </w:r>
            <w:r w:rsidR="00BE28E2">
              <w:rPr>
                <w:rFonts w:ascii="Arial" w:hAnsi="Arial" w:cs="Arial"/>
                <w:sz w:val="18"/>
                <w:szCs w:val="18"/>
                <w:lang w:val="ro-RO"/>
              </w:rPr>
              <w:t xml:space="preserve"> bar</w:t>
            </w:r>
          </w:p>
          <w:p w14:paraId="4937156F" w14:textId="77777777" w:rsidR="00002190" w:rsidRPr="005A08E1" w:rsidRDefault="00002190"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Mediu de lucru: apa potabila.</w:t>
            </w:r>
          </w:p>
          <w:p w14:paraId="613E0D94" w14:textId="2428ED91" w:rsidR="00002190" w:rsidRPr="005A08E1" w:rsidRDefault="00F44CCE"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Diametre</w:t>
            </w:r>
            <w:r w:rsidR="00F2044B">
              <w:rPr>
                <w:rFonts w:ascii="Arial" w:hAnsi="Arial" w:cs="Arial"/>
                <w:sz w:val="18"/>
                <w:szCs w:val="18"/>
                <w:lang w:val="ro-RO"/>
              </w:rPr>
              <w:t>:</w:t>
            </w:r>
            <w:r w:rsidRPr="005A08E1">
              <w:rPr>
                <w:rFonts w:ascii="Arial" w:hAnsi="Arial" w:cs="Arial"/>
                <w:sz w:val="18"/>
                <w:szCs w:val="18"/>
                <w:lang w:val="ro-RO"/>
              </w:rPr>
              <w:t xml:space="preserve"> DN</w:t>
            </w:r>
            <w:r w:rsidR="006267D9" w:rsidRPr="005A08E1">
              <w:rPr>
                <w:rFonts w:ascii="Arial" w:hAnsi="Arial" w:cs="Arial"/>
                <w:sz w:val="18"/>
                <w:szCs w:val="18"/>
                <w:lang w:val="ro-RO"/>
              </w:rPr>
              <w:t xml:space="preserve"> </w:t>
            </w:r>
            <w:r w:rsidRPr="005A08E1">
              <w:rPr>
                <w:rFonts w:ascii="Arial" w:hAnsi="Arial" w:cs="Arial"/>
                <w:sz w:val="18"/>
                <w:szCs w:val="18"/>
                <w:lang w:val="ro-RO"/>
              </w:rPr>
              <w:t>50</w:t>
            </w:r>
            <w:r w:rsidR="00CD56F4">
              <w:rPr>
                <w:rFonts w:ascii="Arial" w:hAnsi="Arial" w:cs="Arial"/>
                <w:sz w:val="18"/>
                <w:szCs w:val="18"/>
                <w:lang w:val="ro-RO"/>
              </w:rPr>
              <w:t xml:space="preserve"> mm, DN 65 mm, DN 100 mm, DN 125 mm, DN </w:t>
            </w:r>
            <w:r w:rsidR="00F2044B">
              <w:rPr>
                <w:rFonts w:ascii="Arial" w:hAnsi="Arial" w:cs="Arial"/>
                <w:sz w:val="18"/>
                <w:szCs w:val="18"/>
                <w:lang w:val="ro-RO"/>
              </w:rPr>
              <w:t xml:space="preserve">150 mm, </w:t>
            </w:r>
            <w:r w:rsidRPr="005A08E1">
              <w:rPr>
                <w:rFonts w:ascii="Arial" w:hAnsi="Arial" w:cs="Arial"/>
                <w:sz w:val="18"/>
                <w:szCs w:val="18"/>
                <w:lang w:val="ro-RO"/>
              </w:rPr>
              <w:t xml:space="preserve">DN </w:t>
            </w:r>
            <w:r w:rsidR="00135368">
              <w:rPr>
                <w:rFonts w:ascii="Arial" w:hAnsi="Arial" w:cs="Arial"/>
                <w:sz w:val="18"/>
                <w:szCs w:val="18"/>
                <w:lang w:val="ro-RO"/>
              </w:rPr>
              <w:t>200</w:t>
            </w:r>
            <w:r w:rsidR="00002190" w:rsidRPr="005A08E1">
              <w:rPr>
                <w:rFonts w:ascii="Arial" w:hAnsi="Arial" w:cs="Arial"/>
                <w:sz w:val="18"/>
                <w:szCs w:val="18"/>
                <w:lang w:val="ro-RO"/>
              </w:rPr>
              <w:t xml:space="preserve"> mm.</w:t>
            </w:r>
          </w:p>
          <w:p w14:paraId="249BC0D5" w14:textId="77777777" w:rsidR="00002190" w:rsidRPr="005A08E1" w:rsidRDefault="006267D9"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Dimensiuni conform EN 558</w:t>
            </w:r>
            <w:r w:rsidR="00184C32" w:rsidRPr="005A08E1">
              <w:rPr>
                <w:rFonts w:ascii="Arial" w:hAnsi="Arial" w:cs="Arial"/>
                <w:sz w:val="18"/>
                <w:szCs w:val="18"/>
                <w:lang w:val="ro-RO"/>
              </w:rPr>
              <w:t xml:space="preserve"> </w:t>
            </w:r>
            <w:r w:rsidR="00BE28E2">
              <w:rPr>
                <w:rFonts w:ascii="Arial" w:hAnsi="Arial" w:cs="Arial"/>
                <w:sz w:val="18"/>
                <w:szCs w:val="18"/>
                <w:lang w:val="ro-RO"/>
              </w:rPr>
              <w:t xml:space="preserve">- 1 </w:t>
            </w:r>
            <w:r w:rsidR="00184C32" w:rsidRPr="005A08E1">
              <w:rPr>
                <w:rFonts w:ascii="Arial" w:hAnsi="Arial" w:cs="Arial"/>
                <w:sz w:val="18"/>
                <w:szCs w:val="18"/>
                <w:lang w:val="ro-RO"/>
              </w:rPr>
              <w:t xml:space="preserve">sau </w:t>
            </w:r>
            <w:r w:rsidR="005A08E1">
              <w:rPr>
                <w:rFonts w:ascii="Arial" w:hAnsi="Arial" w:cs="Arial"/>
                <w:sz w:val="18"/>
                <w:szCs w:val="18"/>
                <w:lang w:val="ro-RO"/>
              </w:rPr>
              <w:t>echivalent</w:t>
            </w:r>
            <w:r w:rsidR="00002190" w:rsidRPr="005A08E1">
              <w:rPr>
                <w:rFonts w:ascii="Arial" w:hAnsi="Arial" w:cs="Arial"/>
                <w:sz w:val="18"/>
                <w:szCs w:val="18"/>
                <w:lang w:val="ro-RO"/>
              </w:rPr>
              <w:t>.</w:t>
            </w:r>
          </w:p>
          <w:p w14:paraId="06416B99" w14:textId="77777777" w:rsidR="00002190" w:rsidRPr="005A08E1" w:rsidRDefault="00002190"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Corp si capac: fonta ductila conform DIN 1693</w:t>
            </w:r>
            <w:r w:rsidR="007F3A75">
              <w:rPr>
                <w:rFonts w:ascii="Arial" w:hAnsi="Arial" w:cs="Arial"/>
                <w:sz w:val="18"/>
                <w:szCs w:val="18"/>
                <w:lang w:val="ro-RO"/>
              </w:rPr>
              <w:t xml:space="preserve"> sau echivalent</w:t>
            </w:r>
          </w:p>
          <w:p w14:paraId="16C9733F" w14:textId="77777777" w:rsidR="00002190" w:rsidRPr="005A08E1" w:rsidRDefault="00002190"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Sertar: fonta ductila complet incapsulat in cauciuc EPDM</w:t>
            </w:r>
            <w:r w:rsidR="00EC1194" w:rsidRPr="005A08E1">
              <w:rPr>
                <w:rFonts w:ascii="Arial" w:hAnsi="Arial" w:cs="Arial"/>
                <w:sz w:val="18"/>
                <w:szCs w:val="18"/>
                <w:lang w:val="ro-RO"/>
              </w:rPr>
              <w:t xml:space="preserve"> (interior si exterior)</w:t>
            </w:r>
          </w:p>
          <w:p w14:paraId="4957073C" w14:textId="77777777" w:rsidR="00CC48BF" w:rsidRPr="005A08E1" w:rsidRDefault="00CC48BF"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Protectie interna si externa an</w:t>
            </w:r>
            <w:r w:rsidR="00F90B44" w:rsidRPr="005A08E1">
              <w:rPr>
                <w:rFonts w:ascii="Arial" w:hAnsi="Arial" w:cs="Arial"/>
                <w:sz w:val="18"/>
                <w:szCs w:val="18"/>
                <w:lang w:val="ro-RO"/>
              </w:rPr>
              <w:t>ticoroziva: acoperire epoxidica</w:t>
            </w:r>
          </w:p>
          <w:p w14:paraId="2ABD7059" w14:textId="77777777" w:rsidR="00002190" w:rsidRPr="005A08E1" w:rsidRDefault="00002190"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Piulita: alama</w:t>
            </w:r>
          </w:p>
          <w:p w14:paraId="408BE138" w14:textId="77777777" w:rsidR="00002190" w:rsidRPr="005A08E1" w:rsidRDefault="00AA56E7" w:rsidP="00B04D7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 xml:space="preserve">Tija si </w:t>
            </w:r>
            <w:r w:rsidR="00002190" w:rsidRPr="005A08E1">
              <w:rPr>
                <w:rFonts w:ascii="Arial" w:hAnsi="Arial" w:cs="Arial"/>
                <w:sz w:val="18"/>
                <w:szCs w:val="18"/>
                <w:lang w:val="ro-RO"/>
              </w:rPr>
              <w:t>Axul: otel inoxidabil</w:t>
            </w:r>
          </w:p>
          <w:p w14:paraId="514C07D8" w14:textId="77777777" w:rsidR="00002190" w:rsidRPr="005A08E1" w:rsidRDefault="00002190" w:rsidP="00B04D7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Elemente de asamblare: otel inoxidabil</w:t>
            </w:r>
          </w:p>
          <w:p w14:paraId="6CD5D5E3" w14:textId="77777777" w:rsidR="00002190" w:rsidRPr="005A08E1" w:rsidRDefault="00002190" w:rsidP="00B04D7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Elemente de conectare in instalatii: flanse</w:t>
            </w:r>
          </w:p>
        </w:tc>
        <w:tc>
          <w:tcPr>
            <w:tcW w:w="0" w:type="auto"/>
            <w:shd w:val="clear" w:color="auto" w:fill="auto"/>
            <w:vAlign w:val="center"/>
          </w:tcPr>
          <w:p w14:paraId="627B5F4C" w14:textId="77777777" w:rsidR="00002190" w:rsidRPr="005A08E1" w:rsidRDefault="00002190" w:rsidP="00036DBB">
            <w:pPr>
              <w:pStyle w:val="Tabletext"/>
              <w:spacing w:before="0" w:after="0"/>
              <w:rPr>
                <w:szCs w:val="18"/>
              </w:rPr>
            </w:pPr>
          </w:p>
        </w:tc>
        <w:tc>
          <w:tcPr>
            <w:tcW w:w="0" w:type="auto"/>
            <w:shd w:val="clear" w:color="auto" w:fill="auto"/>
            <w:vAlign w:val="center"/>
          </w:tcPr>
          <w:p w14:paraId="3203CDF0" w14:textId="77777777" w:rsidR="00002190" w:rsidRPr="005A08E1" w:rsidRDefault="00002190" w:rsidP="00036DBB">
            <w:pPr>
              <w:pStyle w:val="Tabletext"/>
              <w:spacing w:before="0" w:after="0"/>
              <w:rPr>
                <w:szCs w:val="18"/>
              </w:rPr>
            </w:pPr>
          </w:p>
        </w:tc>
      </w:tr>
      <w:tr w:rsidR="00002190" w:rsidRPr="001B7E02" w14:paraId="33074116" w14:textId="77777777" w:rsidTr="005A08E1">
        <w:trPr>
          <w:trHeight w:val="441"/>
          <w:jc w:val="center"/>
        </w:trPr>
        <w:tc>
          <w:tcPr>
            <w:tcW w:w="0" w:type="auto"/>
            <w:shd w:val="clear" w:color="auto" w:fill="auto"/>
            <w:vAlign w:val="center"/>
          </w:tcPr>
          <w:p w14:paraId="3E2B027D" w14:textId="77777777" w:rsidR="00002190" w:rsidRPr="005A08E1" w:rsidRDefault="00002190" w:rsidP="00036DBB">
            <w:pPr>
              <w:pStyle w:val="Tabletext"/>
              <w:spacing w:before="0" w:after="0"/>
              <w:rPr>
                <w:szCs w:val="18"/>
              </w:rPr>
            </w:pPr>
            <w:r w:rsidRPr="005A08E1">
              <w:rPr>
                <w:szCs w:val="18"/>
              </w:rPr>
              <w:t>2</w:t>
            </w:r>
          </w:p>
        </w:tc>
        <w:tc>
          <w:tcPr>
            <w:tcW w:w="0" w:type="auto"/>
            <w:shd w:val="clear" w:color="auto" w:fill="auto"/>
          </w:tcPr>
          <w:p w14:paraId="130B3A59" w14:textId="77777777" w:rsidR="00002190" w:rsidRPr="005A08E1" w:rsidRDefault="00002190" w:rsidP="00036DBB">
            <w:pPr>
              <w:rPr>
                <w:rFonts w:ascii="Arial" w:hAnsi="Arial" w:cs="Arial"/>
                <w:b/>
                <w:sz w:val="18"/>
                <w:szCs w:val="18"/>
                <w:lang w:val="ro-RO"/>
              </w:rPr>
            </w:pPr>
            <w:r w:rsidRPr="005A08E1">
              <w:rPr>
                <w:rFonts w:ascii="Arial" w:hAnsi="Arial" w:cs="Arial"/>
                <w:b/>
                <w:sz w:val="18"/>
                <w:szCs w:val="18"/>
                <w:lang w:val="ro-RO"/>
              </w:rPr>
              <w:t>Specificatii de performanta si conditii privind siguranta in exploatare:</w:t>
            </w:r>
          </w:p>
          <w:p w14:paraId="30CA2001" w14:textId="77777777" w:rsidR="007F3A75" w:rsidRPr="00B132E6" w:rsidRDefault="007F3A75" w:rsidP="007F3A75">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Fabricatie: ISO 9001</w:t>
            </w:r>
            <w:r w:rsidR="00BE28E2">
              <w:rPr>
                <w:rFonts w:ascii="Arial" w:hAnsi="Arial" w:cs="Arial"/>
                <w:sz w:val="18"/>
                <w:szCs w:val="18"/>
                <w:lang w:val="ro-RO"/>
              </w:rPr>
              <w:t xml:space="preserve"> sau echivalent</w:t>
            </w:r>
          </w:p>
          <w:p w14:paraId="553A9EA1" w14:textId="77777777" w:rsidR="007F3A75" w:rsidRPr="00B132E6" w:rsidRDefault="00BE28E2" w:rsidP="007F3A75">
            <w:pPr>
              <w:numPr>
                <w:ilvl w:val="0"/>
                <w:numId w:val="2"/>
              </w:numPr>
              <w:suppressAutoHyphens w:val="0"/>
              <w:spacing w:line="220" w:lineRule="exact"/>
              <w:rPr>
                <w:rFonts w:cs="Arial"/>
                <w:sz w:val="18"/>
                <w:szCs w:val="18"/>
                <w:lang w:val="ro-RO"/>
              </w:rPr>
            </w:pPr>
            <w:r>
              <w:rPr>
                <w:rFonts w:ascii="Arial" w:hAnsi="Arial" w:cs="Arial"/>
                <w:sz w:val="18"/>
                <w:szCs w:val="18"/>
                <w:lang w:val="ro-RO"/>
              </w:rPr>
              <w:t xml:space="preserve">Axul </w:t>
            </w:r>
            <w:r w:rsidR="007F3A75" w:rsidRPr="00B132E6">
              <w:rPr>
                <w:rFonts w:ascii="Arial" w:hAnsi="Arial" w:cs="Arial"/>
                <w:sz w:val="18"/>
                <w:szCs w:val="18"/>
                <w:lang w:val="ro-RO"/>
              </w:rPr>
              <w:t>se va prelucra prin roluire la rece</w:t>
            </w:r>
          </w:p>
          <w:p w14:paraId="44E45F47" w14:textId="77777777" w:rsidR="007F3A75" w:rsidRPr="00B132E6" w:rsidRDefault="007F3A75" w:rsidP="007F3A75">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Axul va fi neascendent</w:t>
            </w:r>
          </w:p>
          <w:p w14:paraId="08280A00" w14:textId="77777777" w:rsidR="007F3A75" w:rsidRPr="00B132E6" w:rsidRDefault="007F3A75" w:rsidP="007F3A75">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Piuli</w:t>
            </w:r>
            <w:r w:rsidR="00C45186">
              <w:rPr>
                <w:rFonts w:ascii="Arial" w:hAnsi="Arial" w:cs="Arial"/>
                <w:sz w:val="18"/>
                <w:szCs w:val="18"/>
                <w:lang w:val="ro-RO"/>
              </w:rPr>
              <w:t>t</w:t>
            </w:r>
            <w:r w:rsidRPr="00B132E6">
              <w:rPr>
                <w:rFonts w:ascii="Arial" w:hAnsi="Arial" w:cs="Arial"/>
                <w:sz w:val="18"/>
                <w:szCs w:val="18"/>
                <w:lang w:val="ro-RO"/>
              </w:rPr>
              <w:t>a sertar este fix</w:t>
            </w:r>
            <w:r w:rsidR="00C45186">
              <w:rPr>
                <w:rFonts w:ascii="Arial" w:hAnsi="Arial" w:cs="Arial"/>
                <w:sz w:val="18"/>
                <w:szCs w:val="18"/>
                <w:lang w:val="ro-RO"/>
              </w:rPr>
              <w:t>a</w:t>
            </w:r>
            <w:r w:rsidRPr="00B132E6">
              <w:rPr>
                <w:rFonts w:ascii="Arial" w:hAnsi="Arial" w:cs="Arial"/>
                <w:sz w:val="18"/>
                <w:szCs w:val="18"/>
                <w:lang w:val="ro-RO"/>
              </w:rPr>
              <w:t xml:space="preserve"> </w:t>
            </w:r>
            <w:r w:rsidR="00C45186">
              <w:rPr>
                <w:rFonts w:ascii="Arial" w:hAnsi="Arial" w:cs="Arial"/>
                <w:sz w:val="18"/>
                <w:szCs w:val="18"/>
                <w:lang w:val="ro-RO"/>
              </w:rPr>
              <w:t>s</w:t>
            </w:r>
            <w:r w:rsidRPr="00B132E6">
              <w:rPr>
                <w:rFonts w:ascii="Arial" w:hAnsi="Arial" w:cs="Arial"/>
                <w:sz w:val="18"/>
                <w:szCs w:val="18"/>
                <w:lang w:val="ro-RO"/>
              </w:rPr>
              <w:t>i integrat</w:t>
            </w:r>
            <w:r w:rsidR="00C45186">
              <w:rPr>
                <w:rFonts w:ascii="Arial" w:hAnsi="Arial" w:cs="Arial"/>
                <w:sz w:val="18"/>
                <w:szCs w:val="18"/>
                <w:lang w:val="ro-RO"/>
              </w:rPr>
              <w:t>a</w:t>
            </w:r>
            <w:r w:rsidRPr="00B132E6">
              <w:rPr>
                <w:rFonts w:ascii="Arial" w:hAnsi="Arial" w:cs="Arial"/>
                <w:sz w:val="18"/>
                <w:szCs w:val="18"/>
                <w:lang w:val="ro-RO"/>
              </w:rPr>
              <w:t xml:space="preserve"> </w:t>
            </w:r>
            <w:r w:rsidR="00C45186">
              <w:rPr>
                <w:rFonts w:ascii="Arial" w:hAnsi="Arial" w:cs="Arial"/>
                <w:sz w:val="18"/>
                <w:szCs w:val="18"/>
                <w:lang w:val="ro-RO"/>
              </w:rPr>
              <w:t>i</w:t>
            </w:r>
            <w:r w:rsidRPr="00B132E6">
              <w:rPr>
                <w:rFonts w:ascii="Arial" w:hAnsi="Arial" w:cs="Arial"/>
                <w:sz w:val="18"/>
                <w:szCs w:val="18"/>
                <w:lang w:val="ro-RO"/>
              </w:rPr>
              <w:t>n corpul sertarului</w:t>
            </w:r>
          </w:p>
          <w:p w14:paraId="0314685D" w14:textId="77777777" w:rsidR="00AA772D" w:rsidRPr="005A08E1" w:rsidRDefault="007F3A75" w:rsidP="007F3A75">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Vana este de tip "f</w:t>
            </w:r>
            <w:r w:rsidR="00C45186">
              <w:rPr>
                <w:rFonts w:ascii="Arial" w:hAnsi="Arial" w:cs="Arial"/>
                <w:sz w:val="18"/>
                <w:szCs w:val="18"/>
                <w:lang w:val="ro-RO"/>
              </w:rPr>
              <w:t>a</w:t>
            </w:r>
            <w:r w:rsidRPr="00B132E6">
              <w:rPr>
                <w:rFonts w:ascii="Arial" w:hAnsi="Arial" w:cs="Arial"/>
                <w:sz w:val="18"/>
                <w:szCs w:val="18"/>
                <w:lang w:val="ro-RO"/>
              </w:rPr>
              <w:t>r</w:t>
            </w:r>
            <w:r w:rsidR="00C45186">
              <w:rPr>
                <w:rFonts w:ascii="Arial" w:hAnsi="Arial" w:cs="Arial"/>
                <w:sz w:val="18"/>
                <w:szCs w:val="18"/>
                <w:lang w:val="ro-RO"/>
              </w:rPr>
              <w:t>a</w:t>
            </w:r>
            <w:r w:rsidRPr="00B132E6">
              <w:rPr>
                <w:rFonts w:ascii="Arial" w:hAnsi="Arial" w:cs="Arial"/>
                <w:sz w:val="18"/>
                <w:szCs w:val="18"/>
                <w:lang w:val="ro-RO"/>
              </w:rPr>
              <w:t xml:space="preserve"> </w:t>
            </w:r>
            <w:r w:rsidR="00C45186">
              <w:rPr>
                <w:rFonts w:ascii="Arial" w:hAnsi="Arial" w:cs="Arial"/>
                <w:sz w:val="18"/>
                <w:szCs w:val="18"/>
                <w:lang w:val="ro-RO"/>
              </w:rPr>
              <w:t>i</w:t>
            </w:r>
            <w:r w:rsidRPr="00B132E6">
              <w:rPr>
                <w:rFonts w:ascii="Arial" w:hAnsi="Arial" w:cs="Arial"/>
                <w:sz w:val="18"/>
                <w:szCs w:val="18"/>
                <w:lang w:val="ro-RO"/>
              </w:rPr>
              <w:t>ntre</w:t>
            </w:r>
            <w:r w:rsidR="00C45186">
              <w:rPr>
                <w:rFonts w:ascii="Arial" w:hAnsi="Arial" w:cs="Arial"/>
                <w:sz w:val="18"/>
                <w:szCs w:val="18"/>
                <w:lang w:val="ro-RO"/>
              </w:rPr>
              <w:t>t</w:t>
            </w:r>
            <w:r w:rsidRPr="00B132E6">
              <w:rPr>
                <w:rFonts w:ascii="Arial" w:hAnsi="Arial" w:cs="Arial"/>
                <w:sz w:val="18"/>
                <w:szCs w:val="18"/>
                <w:lang w:val="ro-RO"/>
              </w:rPr>
              <w:t>inere" cu sistem de etan</w:t>
            </w:r>
            <w:r w:rsidR="00C45186">
              <w:rPr>
                <w:rFonts w:ascii="Arial" w:hAnsi="Arial" w:cs="Arial"/>
                <w:sz w:val="18"/>
                <w:szCs w:val="18"/>
                <w:lang w:val="ro-RO"/>
              </w:rPr>
              <w:t>s</w:t>
            </w:r>
            <w:r w:rsidRPr="00B132E6">
              <w:rPr>
                <w:rFonts w:ascii="Arial" w:hAnsi="Arial" w:cs="Arial"/>
                <w:sz w:val="18"/>
                <w:szCs w:val="18"/>
                <w:lang w:val="ro-RO"/>
              </w:rPr>
              <w:t>are a tijei din 3 elemente: o garnitur</w:t>
            </w:r>
            <w:r w:rsidR="00C45186">
              <w:rPr>
                <w:rFonts w:ascii="Arial" w:hAnsi="Arial" w:cs="Arial"/>
                <w:sz w:val="18"/>
                <w:szCs w:val="18"/>
                <w:lang w:val="ro-RO"/>
              </w:rPr>
              <w:t>a</w:t>
            </w:r>
            <w:r w:rsidRPr="00B132E6">
              <w:rPr>
                <w:rFonts w:ascii="Arial" w:hAnsi="Arial" w:cs="Arial"/>
                <w:sz w:val="18"/>
                <w:szCs w:val="18"/>
                <w:lang w:val="ro-RO"/>
              </w:rPr>
              <w:t xml:space="preserve"> hidraulic</w:t>
            </w:r>
            <w:r w:rsidR="00C45186">
              <w:rPr>
                <w:rFonts w:ascii="Arial" w:hAnsi="Arial" w:cs="Arial"/>
                <w:sz w:val="18"/>
                <w:szCs w:val="18"/>
                <w:lang w:val="ro-RO"/>
              </w:rPr>
              <w:t>a</w:t>
            </w:r>
            <w:r w:rsidRPr="00B132E6">
              <w:rPr>
                <w:rFonts w:ascii="Arial" w:hAnsi="Arial" w:cs="Arial"/>
                <w:sz w:val="18"/>
                <w:szCs w:val="18"/>
                <w:lang w:val="ro-RO"/>
              </w:rPr>
              <w:t xml:space="preserve"> din cauciuc EPDM, garnituri tip O-ring din cauciuc NBR, </w:t>
            </w:r>
            <w:r w:rsidR="00C45186">
              <w:rPr>
                <w:rFonts w:ascii="Arial" w:hAnsi="Arial" w:cs="Arial"/>
                <w:sz w:val="18"/>
                <w:szCs w:val="18"/>
                <w:lang w:val="ro-RO"/>
              </w:rPr>
              <w:t>s</w:t>
            </w:r>
            <w:r w:rsidRPr="00B132E6">
              <w:rPr>
                <w:rFonts w:ascii="Arial" w:hAnsi="Arial" w:cs="Arial"/>
                <w:sz w:val="18"/>
                <w:szCs w:val="18"/>
                <w:lang w:val="ro-RO"/>
              </w:rPr>
              <w:t>i un inel de protectie din otel/cauciuc NBR.</w:t>
            </w:r>
          </w:p>
        </w:tc>
        <w:tc>
          <w:tcPr>
            <w:tcW w:w="0" w:type="auto"/>
            <w:shd w:val="clear" w:color="auto" w:fill="auto"/>
            <w:vAlign w:val="center"/>
          </w:tcPr>
          <w:p w14:paraId="40F45A67" w14:textId="77777777" w:rsidR="00002190" w:rsidRPr="005A08E1" w:rsidRDefault="00002190" w:rsidP="00036DBB">
            <w:pPr>
              <w:pStyle w:val="Tabletext"/>
              <w:spacing w:before="0" w:after="0"/>
              <w:rPr>
                <w:szCs w:val="18"/>
              </w:rPr>
            </w:pPr>
          </w:p>
        </w:tc>
        <w:tc>
          <w:tcPr>
            <w:tcW w:w="0" w:type="auto"/>
            <w:shd w:val="clear" w:color="auto" w:fill="auto"/>
            <w:vAlign w:val="center"/>
          </w:tcPr>
          <w:p w14:paraId="793CF81C" w14:textId="77777777" w:rsidR="00002190" w:rsidRPr="005A08E1" w:rsidRDefault="00002190" w:rsidP="00036DBB">
            <w:pPr>
              <w:pStyle w:val="Tabletext"/>
              <w:spacing w:before="0" w:after="0"/>
              <w:rPr>
                <w:szCs w:val="18"/>
              </w:rPr>
            </w:pPr>
          </w:p>
        </w:tc>
      </w:tr>
      <w:tr w:rsidR="00002190" w:rsidRPr="001B7E02" w14:paraId="7C6FCA3C" w14:textId="77777777" w:rsidTr="005A08E1">
        <w:trPr>
          <w:trHeight w:val="430"/>
          <w:jc w:val="center"/>
        </w:trPr>
        <w:tc>
          <w:tcPr>
            <w:tcW w:w="0" w:type="auto"/>
            <w:shd w:val="clear" w:color="auto" w:fill="auto"/>
            <w:vAlign w:val="center"/>
          </w:tcPr>
          <w:p w14:paraId="3858A6A9" w14:textId="77777777" w:rsidR="00002190" w:rsidRPr="005A08E1" w:rsidRDefault="00002190" w:rsidP="00036DBB">
            <w:pPr>
              <w:pStyle w:val="Tabletext"/>
              <w:spacing w:before="0" w:after="0"/>
              <w:rPr>
                <w:szCs w:val="18"/>
              </w:rPr>
            </w:pPr>
            <w:r w:rsidRPr="005A08E1">
              <w:rPr>
                <w:szCs w:val="18"/>
              </w:rPr>
              <w:t>3</w:t>
            </w:r>
          </w:p>
        </w:tc>
        <w:tc>
          <w:tcPr>
            <w:tcW w:w="0" w:type="auto"/>
            <w:shd w:val="clear" w:color="auto" w:fill="auto"/>
          </w:tcPr>
          <w:p w14:paraId="3BFE67AE" w14:textId="77777777" w:rsidR="00002190" w:rsidRPr="005A08E1" w:rsidRDefault="00002190" w:rsidP="00036DBB">
            <w:pPr>
              <w:rPr>
                <w:rFonts w:ascii="Arial" w:hAnsi="Arial" w:cs="Arial"/>
                <w:b/>
                <w:sz w:val="18"/>
                <w:szCs w:val="18"/>
                <w:lang w:val="ro-RO"/>
              </w:rPr>
            </w:pPr>
            <w:r w:rsidRPr="005A08E1">
              <w:rPr>
                <w:rFonts w:ascii="Arial" w:hAnsi="Arial" w:cs="Arial"/>
                <w:b/>
                <w:sz w:val="18"/>
                <w:szCs w:val="18"/>
                <w:lang w:val="ro-RO"/>
              </w:rPr>
              <w:t>Conditii privind conformitatea cu standardele relevante:</w:t>
            </w:r>
          </w:p>
          <w:p w14:paraId="29DC4039" w14:textId="77777777" w:rsidR="00002190" w:rsidRPr="005A08E1" w:rsidRDefault="00002190" w:rsidP="00B04D7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va respecta standardele de referinta romanesti/straine</w:t>
            </w:r>
          </w:p>
          <w:p w14:paraId="0198A586" w14:textId="77777777" w:rsidR="00002190" w:rsidRPr="005A08E1" w:rsidRDefault="00002190" w:rsidP="00B04D7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 xml:space="preserve">teste hidraulice conform EN 1074-1 </w:t>
            </w:r>
            <w:r w:rsidR="00BE28E2">
              <w:rPr>
                <w:rFonts w:ascii="Arial" w:hAnsi="Arial" w:cs="Arial"/>
                <w:sz w:val="18"/>
                <w:szCs w:val="18"/>
                <w:lang w:val="ro-RO"/>
              </w:rPr>
              <w:t xml:space="preserve">sau echivalent </w:t>
            </w:r>
            <w:r w:rsidRPr="005A08E1">
              <w:rPr>
                <w:rFonts w:ascii="Arial" w:hAnsi="Arial" w:cs="Arial"/>
                <w:sz w:val="18"/>
                <w:szCs w:val="18"/>
                <w:lang w:val="ro-RO"/>
              </w:rPr>
              <w:t>si EN 12266</w:t>
            </w:r>
            <w:r w:rsidR="00D7593E" w:rsidRPr="005A08E1">
              <w:rPr>
                <w:rFonts w:ascii="Arial" w:hAnsi="Arial" w:cs="Arial"/>
                <w:sz w:val="18"/>
                <w:szCs w:val="18"/>
                <w:lang w:val="ro-RO"/>
              </w:rPr>
              <w:t xml:space="preserve"> sau </w:t>
            </w:r>
            <w:r w:rsidR="00BE28E2">
              <w:rPr>
                <w:rFonts w:ascii="Arial" w:hAnsi="Arial" w:cs="Arial"/>
                <w:sz w:val="18"/>
                <w:szCs w:val="18"/>
                <w:lang w:val="ro-RO"/>
              </w:rPr>
              <w:t>echivalent</w:t>
            </w:r>
          </w:p>
          <w:p w14:paraId="5812BED9" w14:textId="77777777" w:rsidR="00002190" w:rsidRPr="005A08E1" w:rsidRDefault="00002190" w:rsidP="00B04D7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flanse conform EN1092-2</w:t>
            </w:r>
            <w:r w:rsidR="00D7593E" w:rsidRPr="005A08E1">
              <w:rPr>
                <w:rFonts w:ascii="Arial" w:hAnsi="Arial" w:cs="Arial"/>
                <w:sz w:val="18"/>
                <w:szCs w:val="18"/>
                <w:lang w:val="ro-RO"/>
              </w:rPr>
              <w:t xml:space="preserve"> sau </w:t>
            </w:r>
            <w:r w:rsidR="00BE28E2">
              <w:rPr>
                <w:rFonts w:ascii="Arial" w:hAnsi="Arial" w:cs="Arial"/>
                <w:sz w:val="18"/>
                <w:szCs w:val="18"/>
                <w:lang w:val="ro-RO"/>
              </w:rPr>
              <w:t>echivalent</w:t>
            </w:r>
          </w:p>
          <w:p w14:paraId="62307B60" w14:textId="77777777" w:rsidR="00002190" w:rsidRPr="005A08E1" w:rsidRDefault="00002190" w:rsidP="00B04D7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certificat de probe hidraulice emis de catre producator</w:t>
            </w:r>
            <w:r w:rsidR="00184C32" w:rsidRPr="005A08E1">
              <w:rPr>
                <w:rFonts w:ascii="Arial" w:hAnsi="Arial" w:cs="Arial"/>
                <w:sz w:val="18"/>
                <w:szCs w:val="18"/>
                <w:lang w:val="ro-RO"/>
              </w:rPr>
              <w:t xml:space="preserve"> (la livrare)</w:t>
            </w:r>
          </w:p>
          <w:p w14:paraId="78F9F06E" w14:textId="77777777" w:rsidR="003C6A96" w:rsidRPr="005A08E1" w:rsidRDefault="003C6A96" w:rsidP="00B04D7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 xml:space="preserve">declaratie de conformitate </w:t>
            </w:r>
            <w:r w:rsidR="00184C32" w:rsidRPr="005A08E1">
              <w:rPr>
                <w:rFonts w:ascii="Arial" w:hAnsi="Arial" w:cs="Arial"/>
                <w:sz w:val="18"/>
                <w:szCs w:val="18"/>
                <w:lang w:val="ro-RO"/>
              </w:rPr>
              <w:t>(</w:t>
            </w:r>
            <w:r w:rsidRPr="005A08E1">
              <w:rPr>
                <w:rFonts w:ascii="Arial" w:hAnsi="Arial" w:cs="Arial"/>
                <w:sz w:val="18"/>
                <w:szCs w:val="18"/>
                <w:lang w:val="ro-RO"/>
              </w:rPr>
              <w:t>la livrare</w:t>
            </w:r>
            <w:r w:rsidR="00184C32" w:rsidRPr="005A08E1">
              <w:rPr>
                <w:rFonts w:ascii="Arial" w:hAnsi="Arial" w:cs="Arial"/>
                <w:sz w:val="18"/>
                <w:szCs w:val="18"/>
                <w:lang w:val="ro-RO"/>
              </w:rPr>
              <w:t>)</w:t>
            </w:r>
          </w:p>
          <w:p w14:paraId="2789B502" w14:textId="77777777" w:rsidR="00E87C2E" w:rsidRPr="005A08E1" w:rsidRDefault="005F15B8" w:rsidP="00AD7F79">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Notificare/</w:t>
            </w:r>
            <w:r w:rsidR="00E87C2E" w:rsidRPr="005A08E1">
              <w:rPr>
                <w:rFonts w:ascii="Arial" w:hAnsi="Arial" w:cs="Arial"/>
                <w:sz w:val="18"/>
                <w:szCs w:val="18"/>
                <w:lang w:val="ro-RO"/>
              </w:rPr>
              <w:t>aviz sanitar</w:t>
            </w:r>
            <w:r w:rsidRPr="005A08E1">
              <w:rPr>
                <w:rFonts w:ascii="Arial" w:hAnsi="Arial" w:cs="Arial"/>
                <w:sz w:val="18"/>
                <w:szCs w:val="18"/>
                <w:lang w:val="ro-RO"/>
              </w:rPr>
              <w:t xml:space="preserve"> eliberat de Ministerul Sanatatii</w:t>
            </w:r>
            <w:r w:rsidR="00AD7F79" w:rsidRPr="005A08E1">
              <w:rPr>
                <w:rFonts w:ascii="Arial" w:hAnsi="Arial" w:cs="Arial"/>
                <w:sz w:val="18"/>
                <w:szCs w:val="18"/>
                <w:lang w:val="ro-RO"/>
              </w:rPr>
              <w:t>/Institutul National de Sanatate Publica</w:t>
            </w:r>
            <w:r w:rsidR="00184C32" w:rsidRPr="005A08E1">
              <w:rPr>
                <w:rFonts w:ascii="Arial" w:hAnsi="Arial" w:cs="Arial"/>
                <w:sz w:val="18"/>
                <w:szCs w:val="18"/>
                <w:lang w:val="ro-RO"/>
              </w:rPr>
              <w:t xml:space="preserve"> (la livrare)</w:t>
            </w:r>
            <w:r w:rsidR="00AD7F79" w:rsidRPr="005A08E1">
              <w:rPr>
                <w:rFonts w:ascii="Arial" w:hAnsi="Arial" w:cs="Arial"/>
                <w:sz w:val="18"/>
                <w:szCs w:val="18"/>
                <w:lang w:val="ro-RO"/>
              </w:rPr>
              <w:t>.</w:t>
            </w:r>
          </w:p>
        </w:tc>
        <w:tc>
          <w:tcPr>
            <w:tcW w:w="0" w:type="auto"/>
            <w:shd w:val="clear" w:color="auto" w:fill="auto"/>
            <w:vAlign w:val="center"/>
          </w:tcPr>
          <w:p w14:paraId="68F1C9BE" w14:textId="77777777" w:rsidR="00002190" w:rsidRPr="005A08E1" w:rsidRDefault="00002190" w:rsidP="00036DBB">
            <w:pPr>
              <w:pStyle w:val="Tabletext"/>
              <w:spacing w:before="0" w:after="0"/>
              <w:rPr>
                <w:szCs w:val="18"/>
              </w:rPr>
            </w:pPr>
          </w:p>
        </w:tc>
        <w:tc>
          <w:tcPr>
            <w:tcW w:w="0" w:type="auto"/>
            <w:shd w:val="clear" w:color="auto" w:fill="auto"/>
            <w:vAlign w:val="center"/>
          </w:tcPr>
          <w:p w14:paraId="1ED56AD2" w14:textId="77777777" w:rsidR="00002190" w:rsidRPr="005A08E1" w:rsidRDefault="00002190" w:rsidP="00036DBB">
            <w:pPr>
              <w:pStyle w:val="Tabletext"/>
              <w:spacing w:before="0" w:after="0"/>
              <w:rPr>
                <w:szCs w:val="18"/>
              </w:rPr>
            </w:pPr>
          </w:p>
        </w:tc>
      </w:tr>
      <w:tr w:rsidR="000B00AC" w:rsidRPr="001B7E02" w14:paraId="5C2C618F" w14:textId="77777777" w:rsidTr="00C96CEB">
        <w:trPr>
          <w:trHeight w:val="430"/>
          <w:jc w:val="center"/>
        </w:trPr>
        <w:tc>
          <w:tcPr>
            <w:tcW w:w="0" w:type="auto"/>
            <w:shd w:val="clear" w:color="auto" w:fill="auto"/>
            <w:vAlign w:val="center"/>
          </w:tcPr>
          <w:p w14:paraId="67AE58BB" w14:textId="77777777" w:rsidR="000B00AC" w:rsidRPr="005A08E1" w:rsidRDefault="000B00AC" w:rsidP="000B00AC">
            <w:pPr>
              <w:pStyle w:val="Tabletext"/>
              <w:spacing w:before="0" w:after="0"/>
              <w:rPr>
                <w:szCs w:val="18"/>
              </w:rPr>
            </w:pPr>
            <w:r w:rsidRPr="005A08E1">
              <w:rPr>
                <w:szCs w:val="18"/>
              </w:rPr>
              <w:lastRenderedPageBreak/>
              <w:t>4</w:t>
            </w:r>
          </w:p>
        </w:tc>
        <w:tc>
          <w:tcPr>
            <w:tcW w:w="0" w:type="auto"/>
            <w:shd w:val="clear" w:color="auto" w:fill="auto"/>
            <w:vAlign w:val="center"/>
          </w:tcPr>
          <w:p w14:paraId="268EDE5E" w14:textId="77777777" w:rsidR="000B00AC" w:rsidRPr="005B07FC" w:rsidRDefault="000B00AC" w:rsidP="000B00AC">
            <w:pPr>
              <w:pStyle w:val="Tabletext"/>
              <w:spacing w:before="0" w:after="0"/>
              <w:jc w:val="left"/>
              <w:rPr>
                <w:rFonts w:cs="Arial"/>
                <w:b/>
                <w:szCs w:val="18"/>
              </w:rPr>
            </w:pPr>
            <w:r w:rsidRPr="005B07FC">
              <w:rPr>
                <w:rFonts w:cs="Arial"/>
                <w:b/>
                <w:szCs w:val="18"/>
              </w:rPr>
              <w:t>Conditii de garantie si post-garantie</w:t>
            </w:r>
          </w:p>
          <w:p w14:paraId="51F58D38"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Minim 36 luni de la punerea in functiune;</w:t>
            </w:r>
          </w:p>
          <w:p w14:paraId="54378BB6"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Certificat de calitate si garantie la livrare</w:t>
            </w:r>
          </w:p>
          <w:p w14:paraId="71F7B44F"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Garantia va fi transferata Beneficiarului in ultimele 30 de zile ale PND prin grija antreprenorului si a furnizorului</w:t>
            </w:r>
          </w:p>
          <w:p w14:paraId="46CD29D1"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Furnizorul va asigura service in perioada de garantie si post garantie</w:t>
            </w:r>
          </w:p>
          <w:p w14:paraId="47CA1F27"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Furnizorul se obliga prin garantie sa mentina disponibile piese de schimb minim 10 ani de la data livrarii</w:t>
            </w:r>
          </w:p>
          <w:p w14:paraId="3019E80C"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Se va furniza manual de exploatare si documentatie tehnica in original si traducere in limba romana.</w:t>
            </w:r>
          </w:p>
        </w:tc>
        <w:tc>
          <w:tcPr>
            <w:tcW w:w="0" w:type="auto"/>
            <w:shd w:val="clear" w:color="auto" w:fill="auto"/>
            <w:vAlign w:val="center"/>
          </w:tcPr>
          <w:p w14:paraId="6CE7D5C5" w14:textId="77777777" w:rsidR="000B00AC" w:rsidRPr="005A08E1" w:rsidRDefault="000B00AC" w:rsidP="000B00AC">
            <w:pPr>
              <w:pStyle w:val="Tabletext"/>
              <w:spacing w:before="0" w:after="0"/>
              <w:rPr>
                <w:szCs w:val="18"/>
              </w:rPr>
            </w:pPr>
          </w:p>
        </w:tc>
        <w:tc>
          <w:tcPr>
            <w:tcW w:w="0" w:type="auto"/>
            <w:shd w:val="clear" w:color="auto" w:fill="auto"/>
            <w:vAlign w:val="center"/>
          </w:tcPr>
          <w:p w14:paraId="1500D65D" w14:textId="77777777" w:rsidR="000B00AC" w:rsidRPr="005A08E1" w:rsidRDefault="000B00AC" w:rsidP="000B00AC">
            <w:pPr>
              <w:pStyle w:val="Tabletext"/>
              <w:spacing w:before="0" w:after="0"/>
              <w:rPr>
                <w:szCs w:val="18"/>
              </w:rPr>
            </w:pPr>
          </w:p>
        </w:tc>
      </w:tr>
      <w:tr w:rsidR="000B00AC" w:rsidRPr="001B7E02" w14:paraId="0CBF2C58" w14:textId="77777777" w:rsidTr="005A08E1">
        <w:trPr>
          <w:trHeight w:val="228"/>
          <w:jc w:val="center"/>
        </w:trPr>
        <w:tc>
          <w:tcPr>
            <w:tcW w:w="0" w:type="auto"/>
            <w:shd w:val="clear" w:color="auto" w:fill="auto"/>
            <w:vAlign w:val="center"/>
          </w:tcPr>
          <w:p w14:paraId="2DA7987F" w14:textId="77777777" w:rsidR="000B00AC" w:rsidRPr="005A08E1" w:rsidRDefault="000B00AC" w:rsidP="000B00AC">
            <w:pPr>
              <w:pStyle w:val="Tabletext"/>
              <w:spacing w:before="0" w:after="0"/>
              <w:rPr>
                <w:szCs w:val="18"/>
              </w:rPr>
            </w:pPr>
            <w:r w:rsidRPr="005A08E1">
              <w:rPr>
                <w:szCs w:val="18"/>
              </w:rPr>
              <w:t>5</w:t>
            </w:r>
          </w:p>
        </w:tc>
        <w:tc>
          <w:tcPr>
            <w:tcW w:w="0" w:type="auto"/>
            <w:shd w:val="clear" w:color="auto" w:fill="auto"/>
          </w:tcPr>
          <w:p w14:paraId="1192090C" w14:textId="77777777" w:rsidR="000B00AC" w:rsidRPr="005A08E1" w:rsidRDefault="000B00AC" w:rsidP="000B00AC">
            <w:pPr>
              <w:rPr>
                <w:rFonts w:ascii="Arial" w:hAnsi="Arial" w:cs="Arial"/>
                <w:b/>
                <w:sz w:val="18"/>
                <w:szCs w:val="18"/>
                <w:lang w:val="ro-RO"/>
              </w:rPr>
            </w:pPr>
            <w:r w:rsidRPr="005A08E1">
              <w:rPr>
                <w:rFonts w:ascii="Arial" w:hAnsi="Arial" w:cs="Arial"/>
                <w:b/>
                <w:sz w:val="18"/>
                <w:szCs w:val="18"/>
                <w:lang w:val="ro-RO"/>
              </w:rPr>
              <w:t>Alte conditii cu caracter tehnic:</w:t>
            </w:r>
          </w:p>
          <w:p w14:paraId="2A71BAB9" w14:textId="77777777" w:rsidR="000B00AC" w:rsidRPr="005A08E1" w:rsidRDefault="000B00AC" w:rsidP="000B00AC">
            <w:pPr>
              <w:numPr>
                <w:ilvl w:val="0"/>
                <w:numId w:val="2"/>
              </w:numPr>
              <w:suppressAutoHyphens w:val="0"/>
              <w:spacing w:line="220" w:lineRule="exact"/>
              <w:rPr>
                <w:rFonts w:ascii="Arial" w:hAnsi="Arial" w:cs="Arial"/>
                <w:sz w:val="18"/>
                <w:szCs w:val="18"/>
                <w:lang w:val="ro-RO"/>
              </w:rPr>
            </w:pPr>
            <w:r w:rsidRPr="005A08E1">
              <w:rPr>
                <w:rFonts w:ascii="Arial" w:hAnsi="Arial" w:cs="Arial"/>
                <w:sz w:val="18"/>
                <w:szCs w:val="18"/>
                <w:lang w:val="ro-RO"/>
              </w:rPr>
              <w:t>Element de actionare: roata de manevra.</w:t>
            </w:r>
          </w:p>
          <w:p w14:paraId="681508DF" w14:textId="77777777" w:rsidR="000B00AC" w:rsidRPr="00BE28E2" w:rsidRDefault="000B00AC" w:rsidP="000B00A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Etansare ax: fara intretinere</w:t>
            </w:r>
          </w:p>
          <w:p w14:paraId="0A023FA9" w14:textId="77777777" w:rsidR="000B00AC" w:rsidRPr="00BE28E2" w:rsidRDefault="000B00AC" w:rsidP="000B00AC">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Posibilitatea demontarii capacului si inlocuirii sertarului fara scoaterea din instalatie a corpului</w:t>
            </w:r>
          </w:p>
          <w:p w14:paraId="1350F869" w14:textId="77777777" w:rsidR="000B00AC" w:rsidRPr="00BE28E2" w:rsidRDefault="000B00AC" w:rsidP="000B00A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Sistemul de etansare va fi cu suport elastic, din cauciuc EPDM</w:t>
            </w:r>
          </w:p>
          <w:p w14:paraId="24568899" w14:textId="77777777" w:rsidR="000B00AC" w:rsidRPr="005A08E1" w:rsidRDefault="000B00AC" w:rsidP="000B00AC">
            <w:pPr>
              <w:numPr>
                <w:ilvl w:val="0"/>
                <w:numId w:val="2"/>
              </w:numPr>
              <w:suppressAutoHyphens w:val="0"/>
              <w:spacing w:line="220" w:lineRule="exact"/>
              <w:rPr>
                <w:rFonts w:cs="Arial"/>
                <w:sz w:val="18"/>
                <w:szCs w:val="18"/>
                <w:lang w:val="ro-RO"/>
              </w:rPr>
            </w:pPr>
            <w:r w:rsidRPr="005A08E1">
              <w:rPr>
                <w:rFonts w:ascii="Arial" w:hAnsi="Arial" w:cs="Arial"/>
                <w:sz w:val="18"/>
                <w:szCs w:val="18"/>
                <w:lang w:val="ro-RO"/>
              </w:rPr>
              <w:t>Se vor respecta cerintele din caietul de sarcini si piesele desenate</w:t>
            </w:r>
          </w:p>
        </w:tc>
        <w:tc>
          <w:tcPr>
            <w:tcW w:w="0" w:type="auto"/>
            <w:shd w:val="clear" w:color="auto" w:fill="auto"/>
            <w:vAlign w:val="center"/>
          </w:tcPr>
          <w:p w14:paraId="26C30EC1" w14:textId="77777777" w:rsidR="000B00AC" w:rsidRPr="005A08E1" w:rsidRDefault="000B00AC" w:rsidP="000B00AC">
            <w:pPr>
              <w:pStyle w:val="Tabletext"/>
              <w:spacing w:before="0" w:after="0"/>
              <w:rPr>
                <w:szCs w:val="18"/>
              </w:rPr>
            </w:pPr>
          </w:p>
        </w:tc>
        <w:tc>
          <w:tcPr>
            <w:tcW w:w="0" w:type="auto"/>
            <w:shd w:val="clear" w:color="auto" w:fill="auto"/>
            <w:vAlign w:val="center"/>
          </w:tcPr>
          <w:p w14:paraId="2419CC4B" w14:textId="77777777" w:rsidR="000B00AC" w:rsidRPr="005A08E1" w:rsidRDefault="000B00AC" w:rsidP="000B00AC">
            <w:pPr>
              <w:pStyle w:val="Tabletext"/>
              <w:spacing w:before="0" w:after="0"/>
              <w:rPr>
                <w:szCs w:val="18"/>
              </w:rPr>
            </w:pPr>
          </w:p>
        </w:tc>
      </w:tr>
    </w:tbl>
    <w:p w14:paraId="1D14F04E" w14:textId="77777777" w:rsidR="003167F8" w:rsidRDefault="003167F8" w:rsidP="003167F8">
      <w:pPr>
        <w:pStyle w:val="Corptext"/>
        <w:spacing w:before="120"/>
        <w:rPr>
          <w:rFonts w:ascii="Arial" w:hAnsi="Arial" w:cs="Arial"/>
          <w:color w:val="000000"/>
          <w:sz w:val="18"/>
          <w:szCs w:val="18"/>
          <w:lang w:eastAsia="en-US"/>
        </w:rPr>
      </w:pPr>
    </w:p>
    <w:p w14:paraId="4753ACFD" w14:textId="7004CDE4" w:rsidR="003167F8" w:rsidRPr="005E2A40" w:rsidRDefault="003167F8" w:rsidP="003167F8">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702038C7" w14:textId="77777777" w:rsidR="003167F8" w:rsidRPr="00D94828" w:rsidRDefault="003167F8" w:rsidP="003167F8">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1F2F2674" w14:textId="77777777" w:rsidR="003167F8" w:rsidRPr="00D94828" w:rsidRDefault="003167F8" w:rsidP="003167F8">
      <w:pPr>
        <w:jc w:val="center"/>
        <w:rPr>
          <w:rFonts w:ascii="Arial" w:hAnsi="Arial" w:cs="Arial"/>
          <w:sz w:val="22"/>
          <w:szCs w:val="22"/>
          <w:highlight w:val="yellow"/>
          <w:lang w:val="ro-RO"/>
        </w:rPr>
      </w:pPr>
    </w:p>
    <w:p w14:paraId="3A1D8776"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19E29D73"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25BF079E"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32918599" w14:textId="18CEE2DD" w:rsidR="00135368" w:rsidRDefault="003167F8" w:rsidP="00135368">
      <w:pPr>
        <w:rPr>
          <w:rFonts w:ascii="Arial" w:hAnsi="Arial" w:cs="Arial"/>
          <w:sz w:val="22"/>
          <w:szCs w:val="22"/>
          <w:lang w:val="ro-RO"/>
        </w:rPr>
      </w:pPr>
      <w:r w:rsidRPr="00D94828">
        <w:rPr>
          <w:rFonts w:ascii="Arial" w:hAnsi="Arial" w:cs="Arial"/>
          <w:b/>
          <w:bCs/>
          <w:sz w:val="22"/>
          <w:szCs w:val="22"/>
          <w:highlight w:val="yellow"/>
          <w:lang w:val="ro-RO"/>
        </w:rPr>
        <w:br w:type="page"/>
      </w:r>
      <w:r w:rsidR="00135368" w:rsidRPr="00513991">
        <w:rPr>
          <w:rFonts w:ascii="Arial" w:hAnsi="Arial" w:cs="Arial"/>
          <w:sz w:val="22"/>
          <w:szCs w:val="22"/>
          <w:lang w:val="ro-RO"/>
        </w:rPr>
        <w:lastRenderedPageBreak/>
        <w:t xml:space="preserve">Obiectul 1 – </w:t>
      </w:r>
      <w:r w:rsidR="00135368">
        <w:rPr>
          <w:rFonts w:ascii="Arial" w:hAnsi="Arial" w:cs="Arial"/>
          <w:sz w:val="22"/>
          <w:szCs w:val="22"/>
          <w:lang w:val="ro-RO"/>
        </w:rPr>
        <w:t xml:space="preserve">Extindere front de captare Crevedia Mica </w:t>
      </w:r>
    </w:p>
    <w:p w14:paraId="1F578FE8" w14:textId="28DBDE1E" w:rsidR="00135368" w:rsidRPr="00902373" w:rsidRDefault="00135368" w:rsidP="00135368">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1</w:t>
      </w:r>
      <w:r w:rsidRPr="00902373">
        <w:rPr>
          <w:rFonts w:ascii="Arial" w:hAnsi="Arial" w:cs="Arial"/>
          <w:sz w:val="22"/>
          <w:szCs w:val="22"/>
          <w:lang w:val="ro-RO"/>
        </w:rPr>
        <w:t>.</w:t>
      </w:r>
      <w:r>
        <w:rPr>
          <w:rFonts w:ascii="Arial" w:hAnsi="Arial" w:cs="Arial"/>
          <w:sz w:val="22"/>
          <w:szCs w:val="22"/>
          <w:lang w:val="ro-RO"/>
        </w:rPr>
        <w:t>2</w:t>
      </w:r>
      <w:r w:rsidRPr="00902373">
        <w:rPr>
          <w:rFonts w:ascii="Arial" w:hAnsi="Arial" w:cs="Arial"/>
          <w:sz w:val="22"/>
          <w:szCs w:val="22"/>
          <w:lang w:val="ro-RO"/>
        </w:rPr>
        <w:t xml:space="preserve"> – </w:t>
      </w:r>
      <w:r>
        <w:rPr>
          <w:rFonts w:ascii="Arial" w:hAnsi="Arial" w:cs="Arial"/>
          <w:sz w:val="22"/>
          <w:szCs w:val="22"/>
          <w:lang w:val="ro-RO"/>
        </w:rPr>
        <w:t>Conducta de aductiune apa bruta</w:t>
      </w:r>
    </w:p>
    <w:p w14:paraId="13BF18A6" w14:textId="77777777" w:rsidR="00135368" w:rsidRPr="009A168A" w:rsidRDefault="00135368" w:rsidP="00135368">
      <w:pPr>
        <w:rPr>
          <w:rFonts w:ascii="Arial" w:hAnsi="Arial" w:cs="Arial"/>
          <w:sz w:val="22"/>
          <w:szCs w:val="22"/>
          <w:lang w:val="ro-RO"/>
        </w:rPr>
      </w:pPr>
      <w:r w:rsidRPr="009A168A">
        <w:rPr>
          <w:rFonts w:ascii="Arial" w:hAnsi="Arial" w:cs="Arial"/>
          <w:sz w:val="22"/>
          <w:szCs w:val="22"/>
          <w:lang w:val="ro-RO"/>
        </w:rPr>
        <w:t xml:space="preserve">Obiectul </w:t>
      </w:r>
      <w:r>
        <w:rPr>
          <w:rFonts w:ascii="Arial" w:hAnsi="Arial" w:cs="Arial"/>
          <w:sz w:val="22"/>
          <w:szCs w:val="22"/>
          <w:lang w:val="ro-RO"/>
        </w:rPr>
        <w:t>3</w:t>
      </w:r>
      <w:r w:rsidRPr="009A168A">
        <w:rPr>
          <w:rFonts w:ascii="Arial" w:hAnsi="Arial" w:cs="Arial"/>
          <w:sz w:val="22"/>
          <w:szCs w:val="22"/>
          <w:lang w:val="ro-RO"/>
        </w:rPr>
        <w:t xml:space="preserve"> – </w:t>
      </w:r>
      <w:r>
        <w:rPr>
          <w:rFonts w:ascii="Arial" w:hAnsi="Arial" w:cs="Arial"/>
          <w:sz w:val="22"/>
          <w:szCs w:val="22"/>
          <w:lang w:val="ro-RO"/>
        </w:rPr>
        <w:t>Rezervor de inmagazinare si statii de pompare in GA Crevedia Mica</w:t>
      </w:r>
    </w:p>
    <w:p w14:paraId="639ED691" w14:textId="481A4338" w:rsidR="00E24E54" w:rsidRPr="00E24E54" w:rsidRDefault="00E24E54" w:rsidP="00135368">
      <w:pPr>
        <w:rPr>
          <w:rFonts w:ascii="Arial" w:hAnsi="Arial" w:cs="Arial"/>
          <w:b/>
          <w:lang w:val="ro-RO"/>
        </w:rPr>
      </w:pPr>
      <w:r w:rsidRPr="00E24E54">
        <w:rPr>
          <w:rFonts w:ascii="Arial" w:hAnsi="Arial" w:cs="Arial"/>
          <w:sz w:val="22"/>
          <w:szCs w:val="22"/>
          <w:lang w:val="ro-RO"/>
        </w:rPr>
        <w:t>CATEGORIA -</w:t>
      </w:r>
      <w:r w:rsidRPr="00E24E54">
        <w:rPr>
          <w:rFonts w:ascii="Arial" w:hAnsi="Arial" w:cs="Arial"/>
          <w:b/>
          <w:lang w:val="ro-RO"/>
        </w:rPr>
        <w:t xml:space="preserve"> </w:t>
      </w:r>
      <w:r w:rsidRPr="00E24E54">
        <w:rPr>
          <w:rFonts w:ascii="Arial" w:hAnsi="Arial" w:cs="Arial"/>
          <w:b/>
          <w:sz w:val="22"/>
          <w:szCs w:val="22"/>
          <w:lang w:val="ro-RO"/>
        </w:rPr>
        <w:t>Instalatii hidromecanice</w:t>
      </w:r>
    </w:p>
    <w:p w14:paraId="5F9A6F10" w14:textId="6DEA4A79" w:rsidR="00F1551A" w:rsidRPr="00D94828" w:rsidRDefault="00F1551A" w:rsidP="00E24E54">
      <w:pPr>
        <w:rPr>
          <w:rFonts w:ascii="Arial" w:hAnsi="Arial" w:cs="Arial"/>
          <w:b/>
          <w:bCs/>
          <w:sz w:val="22"/>
          <w:szCs w:val="22"/>
          <w:highlight w:val="yellow"/>
          <w:lang w:val="ro-RO"/>
        </w:rPr>
      </w:pPr>
    </w:p>
    <w:p w14:paraId="42A3925A" w14:textId="185623A3" w:rsidR="008D5D90" w:rsidRPr="003167F8" w:rsidRDefault="008D5D90" w:rsidP="008D5D90">
      <w:pPr>
        <w:pStyle w:val="Titlu3"/>
        <w:rPr>
          <w:rFonts w:ascii="Arial" w:hAnsi="Arial"/>
          <w:bCs/>
          <w:color w:val="auto"/>
          <w:sz w:val="22"/>
        </w:rPr>
      </w:pPr>
      <w:bookmarkStart w:id="3" w:name="_Toc159072782"/>
      <w:r w:rsidRPr="003167F8">
        <w:rPr>
          <w:rFonts w:ascii="Arial" w:hAnsi="Arial"/>
          <w:bCs/>
          <w:color w:val="auto"/>
          <w:sz w:val="22"/>
        </w:rPr>
        <w:t xml:space="preserve">FISA TEHNICA NR. </w:t>
      </w:r>
      <w:r w:rsidRPr="003167F8">
        <w:rPr>
          <w:rFonts w:ascii="Arial" w:hAnsi="Arial"/>
          <w:bCs/>
          <w:color w:val="auto"/>
          <w:sz w:val="22"/>
        </w:rPr>
        <w:fldChar w:fldCharType="begin"/>
      </w:r>
      <w:r w:rsidRPr="003167F8">
        <w:rPr>
          <w:rFonts w:ascii="Arial" w:hAnsi="Arial"/>
          <w:bCs/>
          <w:color w:val="auto"/>
          <w:sz w:val="22"/>
        </w:rPr>
        <w:instrText xml:space="preserve"> SEQ FISA_TEHNICA_NR. \* ARABIC </w:instrText>
      </w:r>
      <w:r w:rsidRPr="003167F8">
        <w:rPr>
          <w:rFonts w:ascii="Arial" w:hAnsi="Arial"/>
          <w:bCs/>
          <w:color w:val="auto"/>
          <w:sz w:val="22"/>
        </w:rPr>
        <w:fldChar w:fldCharType="separate"/>
      </w:r>
      <w:r w:rsidR="00D25142">
        <w:rPr>
          <w:rFonts w:ascii="Arial" w:hAnsi="Arial"/>
          <w:bCs/>
          <w:noProof/>
          <w:color w:val="auto"/>
          <w:sz w:val="22"/>
        </w:rPr>
        <w:t>2</w:t>
      </w:r>
      <w:bookmarkEnd w:id="3"/>
      <w:r w:rsidRPr="003167F8">
        <w:rPr>
          <w:rFonts w:ascii="Arial" w:hAnsi="Arial"/>
          <w:bCs/>
          <w:color w:val="auto"/>
          <w:sz w:val="22"/>
        </w:rPr>
        <w:fldChar w:fldCharType="end"/>
      </w:r>
    </w:p>
    <w:p w14:paraId="183262DC" w14:textId="77777777" w:rsidR="00F1551A" w:rsidRPr="003167F8" w:rsidRDefault="008D5D90" w:rsidP="008D5D90">
      <w:pPr>
        <w:jc w:val="center"/>
        <w:rPr>
          <w:rFonts w:ascii="Arial" w:hAnsi="Arial" w:cs="Arial"/>
          <w:sz w:val="22"/>
          <w:szCs w:val="22"/>
          <w:lang w:val="ro-RO"/>
        </w:rPr>
      </w:pPr>
      <w:r w:rsidRPr="003167F8">
        <w:rPr>
          <w:rFonts w:ascii="Arial" w:hAnsi="Arial" w:cs="Arial"/>
          <w:sz w:val="22"/>
          <w:szCs w:val="22"/>
          <w:lang w:val="ro-RO"/>
        </w:rPr>
        <w:t xml:space="preserve"> </w:t>
      </w:r>
      <w:r w:rsidR="00F1551A" w:rsidRPr="003167F8">
        <w:rPr>
          <w:rFonts w:ascii="Arial" w:hAnsi="Arial" w:cs="Arial"/>
          <w:sz w:val="22"/>
          <w:szCs w:val="22"/>
          <w:lang w:val="ro-RO"/>
        </w:rPr>
        <w:t>(se completeaza pentru fiecare utilaj, echipament tehnologic, etc.)</w:t>
      </w:r>
    </w:p>
    <w:p w14:paraId="6007556E" w14:textId="7B17883C" w:rsidR="00F1551A" w:rsidRPr="003167F8" w:rsidRDefault="00CF476C" w:rsidP="00F1551A">
      <w:pPr>
        <w:jc w:val="center"/>
        <w:rPr>
          <w:rFonts w:ascii="Arial" w:hAnsi="Arial" w:cs="Arial"/>
          <w:sz w:val="22"/>
          <w:szCs w:val="22"/>
          <w:lang w:val="ro-RO"/>
        </w:rPr>
      </w:pPr>
      <w:r>
        <w:rPr>
          <w:rFonts w:ascii="Arial" w:hAnsi="Arial" w:cs="Arial"/>
          <w:sz w:val="22"/>
          <w:szCs w:val="22"/>
          <w:lang w:val="ro-RO"/>
        </w:rPr>
        <w:t>„</w:t>
      </w:r>
    </w:p>
    <w:p w14:paraId="1465500E" w14:textId="77777777" w:rsidR="00F1551A" w:rsidRPr="003167F8" w:rsidRDefault="00F1551A" w:rsidP="00F1551A">
      <w:pPr>
        <w:pStyle w:val="Titlu1"/>
        <w:numPr>
          <w:ilvl w:val="0"/>
          <w:numId w:val="0"/>
        </w:numPr>
        <w:jc w:val="left"/>
        <w:rPr>
          <w:rFonts w:ascii="Arial" w:hAnsi="Arial" w:cs="Arial"/>
          <w:b w:val="0"/>
          <w:bCs w:val="0"/>
          <w:sz w:val="22"/>
          <w:szCs w:val="22"/>
          <w:lang w:val="ro-RO"/>
        </w:rPr>
      </w:pPr>
      <w:r w:rsidRPr="003167F8">
        <w:rPr>
          <w:rFonts w:ascii="Arial" w:hAnsi="Arial"/>
          <w:b w:val="0"/>
          <w:sz w:val="22"/>
          <w:lang w:val="ro-RO"/>
        </w:rPr>
        <w:tab/>
      </w:r>
      <w:bookmarkStart w:id="4" w:name="_Toc483217390"/>
      <w:bookmarkStart w:id="5" w:name="_Toc159072783"/>
      <w:r w:rsidRPr="003167F8">
        <w:rPr>
          <w:rFonts w:ascii="Arial" w:hAnsi="Arial"/>
          <w:b w:val="0"/>
          <w:sz w:val="22"/>
          <w:lang w:val="ro-RO"/>
        </w:rPr>
        <w:t>Utilajul, echipamentul tehnologic: Compensator de montaj cu tiranti, pentru apa potabila</w:t>
      </w:r>
      <w:bookmarkEnd w:id="4"/>
      <w:bookmarkEnd w:id="5"/>
    </w:p>
    <w:tbl>
      <w:tblPr>
        <w:tblW w:w="14500"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699"/>
        <w:gridCol w:w="6969"/>
        <w:gridCol w:w="5655"/>
        <w:gridCol w:w="1177"/>
      </w:tblGrid>
      <w:tr w:rsidR="00F1551A" w:rsidRPr="003167F8" w14:paraId="2E425043" w14:textId="77777777" w:rsidTr="00F1551A">
        <w:trPr>
          <w:trHeight w:val="332"/>
          <w:tblHeader/>
          <w:jc w:val="center"/>
        </w:trPr>
        <w:tc>
          <w:tcPr>
            <w:tcW w:w="0" w:type="auto"/>
            <w:shd w:val="clear" w:color="auto" w:fill="CCCCCC"/>
            <w:vAlign w:val="center"/>
          </w:tcPr>
          <w:p w14:paraId="0DBCDC91" w14:textId="77777777" w:rsidR="00F1551A" w:rsidRPr="003167F8" w:rsidRDefault="00F1551A" w:rsidP="00F1551A">
            <w:pPr>
              <w:pStyle w:val="Tabletexttitle"/>
              <w:spacing w:before="0" w:after="0"/>
              <w:rPr>
                <w:szCs w:val="18"/>
              </w:rPr>
            </w:pPr>
            <w:r w:rsidRPr="003167F8">
              <w:rPr>
                <w:szCs w:val="18"/>
              </w:rPr>
              <w:t>Nr. crt.</w:t>
            </w:r>
          </w:p>
        </w:tc>
        <w:tc>
          <w:tcPr>
            <w:tcW w:w="0" w:type="auto"/>
            <w:shd w:val="clear" w:color="auto" w:fill="CCCCCC"/>
            <w:vAlign w:val="center"/>
          </w:tcPr>
          <w:p w14:paraId="216651FD" w14:textId="77777777" w:rsidR="00F1551A" w:rsidRPr="003167F8" w:rsidRDefault="00F1551A" w:rsidP="00F1551A">
            <w:pPr>
              <w:pStyle w:val="Tabletexttitle"/>
              <w:spacing w:before="0" w:after="0"/>
              <w:rPr>
                <w:szCs w:val="18"/>
              </w:rPr>
            </w:pPr>
            <w:r w:rsidRPr="003167F8">
              <w:rPr>
                <w:szCs w:val="18"/>
              </w:rPr>
              <w:t>Specificatiile tehnice impuse in caietul de sarcini</w:t>
            </w:r>
          </w:p>
        </w:tc>
        <w:tc>
          <w:tcPr>
            <w:tcW w:w="0" w:type="auto"/>
            <w:shd w:val="clear" w:color="auto" w:fill="CCCCCC"/>
            <w:vAlign w:val="center"/>
          </w:tcPr>
          <w:p w14:paraId="6D6409EF" w14:textId="77777777" w:rsidR="00F1551A" w:rsidRPr="003167F8" w:rsidRDefault="00F1551A" w:rsidP="00F1551A">
            <w:pPr>
              <w:pStyle w:val="Tabletexttitle"/>
              <w:spacing w:before="0" w:after="0"/>
              <w:rPr>
                <w:szCs w:val="18"/>
              </w:rPr>
            </w:pPr>
            <w:r w:rsidRPr="003167F8">
              <w:rPr>
                <w:szCs w:val="18"/>
              </w:rPr>
              <w:t>Corespondenta propunerii tehnice cu specificatiile tehnice impuse in caietul de sarcini</w:t>
            </w:r>
          </w:p>
        </w:tc>
        <w:tc>
          <w:tcPr>
            <w:tcW w:w="0" w:type="auto"/>
            <w:shd w:val="clear" w:color="auto" w:fill="CCCCCC"/>
            <w:vAlign w:val="center"/>
          </w:tcPr>
          <w:p w14:paraId="31DE0A6A" w14:textId="77777777" w:rsidR="00F1551A" w:rsidRPr="003167F8" w:rsidRDefault="00F1551A" w:rsidP="00F1551A">
            <w:pPr>
              <w:pStyle w:val="Tabletexttitle"/>
              <w:spacing w:before="0" w:after="0"/>
              <w:rPr>
                <w:szCs w:val="18"/>
              </w:rPr>
            </w:pPr>
            <w:r w:rsidRPr="003167F8">
              <w:rPr>
                <w:szCs w:val="18"/>
              </w:rPr>
              <w:t>Producator</w:t>
            </w:r>
          </w:p>
        </w:tc>
      </w:tr>
      <w:tr w:rsidR="00F1551A" w:rsidRPr="003167F8" w14:paraId="7C7B86FC" w14:textId="77777777" w:rsidTr="00F1551A">
        <w:trPr>
          <w:trHeight w:val="199"/>
          <w:tblHeader/>
          <w:jc w:val="center"/>
        </w:trPr>
        <w:tc>
          <w:tcPr>
            <w:tcW w:w="0" w:type="auto"/>
            <w:shd w:val="clear" w:color="auto" w:fill="CCCCCC"/>
            <w:vAlign w:val="center"/>
          </w:tcPr>
          <w:p w14:paraId="410DE651" w14:textId="77777777" w:rsidR="00F1551A" w:rsidRPr="003167F8" w:rsidRDefault="00F1551A" w:rsidP="00F1551A">
            <w:pPr>
              <w:pStyle w:val="Tabletexttitle"/>
              <w:spacing w:before="0" w:after="0"/>
              <w:rPr>
                <w:szCs w:val="18"/>
              </w:rPr>
            </w:pPr>
            <w:r w:rsidRPr="003167F8">
              <w:rPr>
                <w:szCs w:val="18"/>
              </w:rPr>
              <w:t>0</w:t>
            </w:r>
          </w:p>
        </w:tc>
        <w:tc>
          <w:tcPr>
            <w:tcW w:w="0" w:type="auto"/>
            <w:shd w:val="clear" w:color="auto" w:fill="CCCCCC"/>
            <w:vAlign w:val="center"/>
          </w:tcPr>
          <w:p w14:paraId="4D49924F" w14:textId="77777777" w:rsidR="00F1551A" w:rsidRPr="003167F8" w:rsidRDefault="00F1551A" w:rsidP="00F1551A">
            <w:pPr>
              <w:pStyle w:val="Tabletexttitle"/>
              <w:spacing w:before="0" w:after="0"/>
              <w:rPr>
                <w:szCs w:val="18"/>
              </w:rPr>
            </w:pPr>
            <w:r w:rsidRPr="003167F8">
              <w:rPr>
                <w:szCs w:val="18"/>
              </w:rPr>
              <w:t>1</w:t>
            </w:r>
          </w:p>
        </w:tc>
        <w:tc>
          <w:tcPr>
            <w:tcW w:w="0" w:type="auto"/>
            <w:shd w:val="clear" w:color="auto" w:fill="CCCCCC"/>
            <w:vAlign w:val="center"/>
          </w:tcPr>
          <w:p w14:paraId="1A7EB539" w14:textId="77777777" w:rsidR="00F1551A" w:rsidRPr="003167F8" w:rsidRDefault="00F1551A" w:rsidP="00F1551A">
            <w:pPr>
              <w:pStyle w:val="Tabletexttitle"/>
              <w:spacing w:before="0" w:after="0"/>
              <w:rPr>
                <w:szCs w:val="18"/>
              </w:rPr>
            </w:pPr>
            <w:r w:rsidRPr="003167F8">
              <w:rPr>
                <w:szCs w:val="18"/>
              </w:rPr>
              <w:t>2</w:t>
            </w:r>
          </w:p>
        </w:tc>
        <w:tc>
          <w:tcPr>
            <w:tcW w:w="0" w:type="auto"/>
            <w:shd w:val="clear" w:color="auto" w:fill="CCCCCC"/>
            <w:vAlign w:val="center"/>
          </w:tcPr>
          <w:p w14:paraId="09FAFAFE" w14:textId="77777777" w:rsidR="00F1551A" w:rsidRPr="003167F8" w:rsidRDefault="00F1551A" w:rsidP="00F1551A">
            <w:pPr>
              <w:pStyle w:val="Tabletexttitle"/>
              <w:spacing w:before="0" w:after="0"/>
              <w:rPr>
                <w:szCs w:val="18"/>
              </w:rPr>
            </w:pPr>
            <w:r w:rsidRPr="003167F8">
              <w:rPr>
                <w:szCs w:val="18"/>
              </w:rPr>
              <w:t>3</w:t>
            </w:r>
          </w:p>
        </w:tc>
      </w:tr>
      <w:tr w:rsidR="00F1551A" w:rsidRPr="001B7E02" w14:paraId="6BDCFFBD" w14:textId="77777777" w:rsidTr="00F1551A">
        <w:trPr>
          <w:trHeight w:val="1507"/>
          <w:jc w:val="center"/>
        </w:trPr>
        <w:tc>
          <w:tcPr>
            <w:tcW w:w="0" w:type="auto"/>
            <w:vAlign w:val="center"/>
          </w:tcPr>
          <w:p w14:paraId="29F671E7" w14:textId="77777777" w:rsidR="00F1551A" w:rsidRPr="003167F8" w:rsidRDefault="00F1551A" w:rsidP="00F1551A">
            <w:pPr>
              <w:pStyle w:val="Tabletext"/>
              <w:spacing w:before="0" w:after="0"/>
              <w:rPr>
                <w:szCs w:val="18"/>
              </w:rPr>
            </w:pPr>
            <w:r w:rsidRPr="003167F8">
              <w:rPr>
                <w:szCs w:val="18"/>
              </w:rPr>
              <w:t>1</w:t>
            </w:r>
          </w:p>
        </w:tc>
        <w:tc>
          <w:tcPr>
            <w:tcW w:w="0" w:type="auto"/>
          </w:tcPr>
          <w:p w14:paraId="6E7C643C" w14:textId="77777777" w:rsidR="00F1551A" w:rsidRPr="003167F8" w:rsidRDefault="00F1551A" w:rsidP="00F1551A">
            <w:pPr>
              <w:pStyle w:val="Tabletext"/>
              <w:spacing w:before="0" w:after="0"/>
              <w:jc w:val="left"/>
              <w:rPr>
                <w:b/>
                <w:szCs w:val="18"/>
              </w:rPr>
            </w:pPr>
            <w:r w:rsidRPr="003167F8">
              <w:rPr>
                <w:b/>
                <w:szCs w:val="18"/>
              </w:rPr>
              <w:t>Parametrii tehnici si functionali</w:t>
            </w:r>
          </w:p>
          <w:p w14:paraId="351E5047" w14:textId="77777777" w:rsidR="00F1551A" w:rsidRPr="003167F8" w:rsidRDefault="00F1551A" w:rsidP="00F1551A">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Mediu de lucru: apa potabila</w:t>
            </w:r>
          </w:p>
          <w:p w14:paraId="66FA7EA5" w14:textId="77777777" w:rsidR="00F1551A" w:rsidRPr="003167F8" w:rsidRDefault="00F1551A" w:rsidP="00F1551A">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Domeniu de presiune: PN10 bar</w:t>
            </w:r>
          </w:p>
          <w:p w14:paraId="32D96B64" w14:textId="2FBEDA72" w:rsidR="00F1551A" w:rsidRPr="003167F8" w:rsidRDefault="00F1551A" w:rsidP="00F1551A">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Diametre: DN</w:t>
            </w:r>
            <w:r w:rsidR="00F2044B">
              <w:rPr>
                <w:rFonts w:ascii="Arial" w:hAnsi="Arial" w:cs="Arial"/>
                <w:sz w:val="18"/>
                <w:szCs w:val="18"/>
                <w:lang w:val="ro-RO"/>
              </w:rPr>
              <w:t xml:space="preserve"> </w:t>
            </w:r>
            <w:r w:rsidRPr="003167F8">
              <w:rPr>
                <w:rFonts w:ascii="Arial" w:hAnsi="Arial" w:cs="Arial"/>
                <w:sz w:val="18"/>
                <w:szCs w:val="18"/>
                <w:lang w:val="ro-RO"/>
              </w:rPr>
              <w:t>100 mm</w:t>
            </w:r>
            <w:r w:rsidR="00F2044B">
              <w:rPr>
                <w:rFonts w:ascii="Arial" w:hAnsi="Arial" w:cs="Arial"/>
                <w:sz w:val="18"/>
                <w:szCs w:val="18"/>
                <w:lang w:val="ro-RO"/>
              </w:rPr>
              <w:t>, DN 125 mm, DN 150 mm,</w:t>
            </w:r>
            <w:r w:rsidRPr="003167F8">
              <w:rPr>
                <w:rFonts w:ascii="Arial" w:hAnsi="Arial" w:cs="Arial"/>
                <w:sz w:val="18"/>
                <w:szCs w:val="18"/>
                <w:lang w:val="ro-RO"/>
              </w:rPr>
              <w:t xml:space="preserve"> DN</w:t>
            </w:r>
            <w:r w:rsidR="00135368">
              <w:rPr>
                <w:rFonts w:ascii="Arial" w:hAnsi="Arial" w:cs="Arial"/>
                <w:sz w:val="18"/>
                <w:szCs w:val="18"/>
                <w:lang w:val="ro-RO"/>
              </w:rPr>
              <w:t>20</w:t>
            </w:r>
            <w:r w:rsidRPr="003167F8">
              <w:rPr>
                <w:rFonts w:ascii="Arial" w:hAnsi="Arial" w:cs="Arial"/>
                <w:sz w:val="18"/>
                <w:szCs w:val="18"/>
                <w:lang w:val="ro-RO"/>
              </w:rPr>
              <w:t>0 mm</w:t>
            </w:r>
          </w:p>
          <w:p w14:paraId="59F9A0EF" w14:textId="77777777" w:rsidR="00F1551A" w:rsidRPr="003167F8" w:rsidRDefault="00F1551A" w:rsidP="00F1551A">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 xml:space="preserve">Corp: fonta </w:t>
            </w:r>
          </w:p>
          <w:p w14:paraId="589FE736" w14:textId="77777777" w:rsidR="00F1551A" w:rsidRPr="003167F8" w:rsidRDefault="00F1551A" w:rsidP="00F1551A">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Protectie anticoroziva: acoperire epoxidica interioara si exterioara</w:t>
            </w:r>
          </w:p>
          <w:p w14:paraId="0975DC29" w14:textId="77777777" w:rsidR="00F1551A" w:rsidRPr="003167F8" w:rsidRDefault="00F1551A" w:rsidP="00F1551A">
            <w:pPr>
              <w:numPr>
                <w:ilvl w:val="0"/>
                <w:numId w:val="2"/>
              </w:numPr>
              <w:suppressAutoHyphens w:val="0"/>
              <w:spacing w:line="220" w:lineRule="exact"/>
              <w:rPr>
                <w:rFonts w:cs="Arial"/>
                <w:sz w:val="18"/>
                <w:szCs w:val="18"/>
                <w:lang w:val="ro-RO"/>
              </w:rPr>
            </w:pPr>
            <w:r w:rsidRPr="003167F8">
              <w:rPr>
                <w:rFonts w:ascii="Arial" w:hAnsi="Arial" w:cs="Arial"/>
                <w:sz w:val="18"/>
                <w:szCs w:val="18"/>
                <w:lang w:val="ro-RO"/>
              </w:rPr>
              <w:t>Elemente de etansare: cauciuc EPDM, NBR</w:t>
            </w:r>
          </w:p>
          <w:p w14:paraId="098BC6B2" w14:textId="77777777" w:rsidR="00D7593E" w:rsidRPr="003167F8" w:rsidRDefault="00D7593E" w:rsidP="00D7593E">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Tiranti si piulite din otel galvanizat sau din otel inoxidabil</w:t>
            </w:r>
          </w:p>
        </w:tc>
        <w:tc>
          <w:tcPr>
            <w:tcW w:w="0" w:type="auto"/>
            <w:vAlign w:val="center"/>
          </w:tcPr>
          <w:p w14:paraId="52525E2C" w14:textId="77777777" w:rsidR="00F1551A" w:rsidRPr="003167F8" w:rsidRDefault="00F1551A" w:rsidP="00F1551A">
            <w:pPr>
              <w:pStyle w:val="Tabletext"/>
              <w:spacing w:before="0" w:after="0"/>
              <w:rPr>
                <w:szCs w:val="18"/>
              </w:rPr>
            </w:pPr>
          </w:p>
        </w:tc>
        <w:tc>
          <w:tcPr>
            <w:tcW w:w="0" w:type="auto"/>
            <w:vAlign w:val="center"/>
          </w:tcPr>
          <w:p w14:paraId="3CF3B113" w14:textId="77777777" w:rsidR="00F1551A" w:rsidRPr="003167F8" w:rsidRDefault="00F1551A" w:rsidP="00F1551A">
            <w:pPr>
              <w:pStyle w:val="Tabletext"/>
              <w:spacing w:before="0" w:after="0"/>
              <w:rPr>
                <w:szCs w:val="18"/>
              </w:rPr>
            </w:pPr>
          </w:p>
        </w:tc>
      </w:tr>
      <w:tr w:rsidR="00F1551A" w:rsidRPr="001B7E02" w14:paraId="43C94FCE" w14:textId="77777777" w:rsidTr="00F1551A">
        <w:trPr>
          <w:trHeight w:val="441"/>
          <w:jc w:val="center"/>
        </w:trPr>
        <w:tc>
          <w:tcPr>
            <w:tcW w:w="0" w:type="auto"/>
            <w:vAlign w:val="center"/>
          </w:tcPr>
          <w:p w14:paraId="184BEDB3" w14:textId="77777777" w:rsidR="00F1551A" w:rsidRPr="003167F8" w:rsidRDefault="00F1551A" w:rsidP="00F1551A">
            <w:pPr>
              <w:pStyle w:val="Tabletext"/>
              <w:spacing w:before="0" w:after="0"/>
              <w:rPr>
                <w:szCs w:val="18"/>
              </w:rPr>
            </w:pPr>
            <w:r w:rsidRPr="003167F8">
              <w:rPr>
                <w:szCs w:val="18"/>
              </w:rPr>
              <w:t>2</w:t>
            </w:r>
          </w:p>
        </w:tc>
        <w:tc>
          <w:tcPr>
            <w:tcW w:w="0" w:type="auto"/>
          </w:tcPr>
          <w:p w14:paraId="33EA9F34" w14:textId="77777777" w:rsidR="00F1551A" w:rsidRDefault="00F1551A" w:rsidP="00F1551A">
            <w:pPr>
              <w:pStyle w:val="Tabletext"/>
              <w:spacing w:before="0" w:after="0"/>
              <w:jc w:val="left"/>
              <w:rPr>
                <w:b/>
                <w:szCs w:val="18"/>
              </w:rPr>
            </w:pPr>
            <w:r w:rsidRPr="003167F8">
              <w:rPr>
                <w:b/>
                <w:szCs w:val="18"/>
              </w:rPr>
              <w:t>Specificatii de performanta si conditii privind siguranta in exploatare</w:t>
            </w:r>
          </w:p>
          <w:p w14:paraId="4AEA6A0D" w14:textId="77777777" w:rsidR="003167F8" w:rsidRPr="00B132E6" w:rsidRDefault="003167F8" w:rsidP="003167F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Fabricatie: ISO 9001</w:t>
            </w:r>
            <w:r>
              <w:rPr>
                <w:rFonts w:ascii="Arial" w:hAnsi="Arial" w:cs="Arial"/>
                <w:sz w:val="18"/>
                <w:szCs w:val="18"/>
                <w:lang w:val="ro-RO"/>
              </w:rPr>
              <w:t xml:space="preserve"> sau echivalent</w:t>
            </w:r>
          </w:p>
          <w:p w14:paraId="1DF35E99" w14:textId="1955765D" w:rsidR="00F1551A" w:rsidRPr="003167F8" w:rsidRDefault="00F1551A" w:rsidP="00F1551A">
            <w:pPr>
              <w:numPr>
                <w:ilvl w:val="0"/>
                <w:numId w:val="2"/>
              </w:numPr>
              <w:suppressAutoHyphens w:val="0"/>
              <w:spacing w:line="220" w:lineRule="exact"/>
              <w:rPr>
                <w:rFonts w:cs="Arial"/>
                <w:sz w:val="18"/>
                <w:szCs w:val="18"/>
                <w:lang w:val="ro-RO"/>
              </w:rPr>
            </w:pPr>
            <w:r w:rsidRPr="003167F8">
              <w:rPr>
                <w:rFonts w:ascii="Arial" w:hAnsi="Arial" w:cs="Arial"/>
                <w:sz w:val="18"/>
                <w:szCs w:val="18"/>
                <w:lang w:val="ro-RO"/>
              </w:rPr>
              <w:t>Notificare/aviz sanitar eliberat de Ministerul Sanatatii/Institutul National de Sanatate Publica</w:t>
            </w:r>
            <w:r w:rsidR="004E305F">
              <w:rPr>
                <w:rFonts w:ascii="Arial" w:hAnsi="Arial" w:cs="Arial"/>
                <w:sz w:val="18"/>
                <w:szCs w:val="18"/>
                <w:lang w:val="ro-RO"/>
              </w:rPr>
              <w:t xml:space="preserve"> (la livrare)</w:t>
            </w:r>
          </w:p>
        </w:tc>
        <w:tc>
          <w:tcPr>
            <w:tcW w:w="0" w:type="auto"/>
            <w:vAlign w:val="center"/>
          </w:tcPr>
          <w:p w14:paraId="1C80E050" w14:textId="77777777" w:rsidR="00F1551A" w:rsidRPr="003167F8" w:rsidRDefault="00F1551A" w:rsidP="00F1551A">
            <w:pPr>
              <w:pStyle w:val="Tabletext"/>
              <w:spacing w:before="0" w:after="0"/>
              <w:rPr>
                <w:szCs w:val="18"/>
              </w:rPr>
            </w:pPr>
          </w:p>
        </w:tc>
        <w:tc>
          <w:tcPr>
            <w:tcW w:w="0" w:type="auto"/>
            <w:vAlign w:val="center"/>
          </w:tcPr>
          <w:p w14:paraId="172A108B" w14:textId="77777777" w:rsidR="00F1551A" w:rsidRPr="003167F8" w:rsidRDefault="00F1551A" w:rsidP="00F1551A">
            <w:pPr>
              <w:pStyle w:val="Tabletext"/>
              <w:spacing w:before="0" w:after="0"/>
              <w:rPr>
                <w:szCs w:val="18"/>
              </w:rPr>
            </w:pPr>
          </w:p>
        </w:tc>
      </w:tr>
      <w:tr w:rsidR="00F1551A" w:rsidRPr="001B7E02" w14:paraId="45D361B7" w14:textId="77777777" w:rsidTr="00F1551A">
        <w:trPr>
          <w:trHeight w:val="235"/>
          <w:jc w:val="center"/>
        </w:trPr>
        <w:tc>
          <w:tcPr>
            <w:tcW w:w="0" w:type="auto"/>
            <w:vAlign w:val="center"/>
          </w:tcPr>
          <w:p w14:paraId="1D076B3A" w14:textId="77777777" w:rsidR="00F1551A" w:rsidRPr="003167F8" w:rsidRDefault="00F1551A" w:rsidP="00F1551A">
            <w:pPr>
              <w:pStyle w:val="Tabletext"/>
              <w:spacing w:before="0" w:after="0"/>
              <w:rPr>
                <w:szCs w:val="18"/>
              </w:rPr>
            </w:pPr>
            <w:r w:rsidRPr="003167F8">
              <w:rPr>
                <w:szCs w:val="18"/>
              </w:rPr>
              <w:t>3</w:t>
            </w:r>
          </w:p>
        </w:tc>
        <w:tc>
          <w:tcPr>
            <w:tcW w:w="0" w:type="auto"/>
          </w:tcPr>
          <w:p w14:paraId="40A95E4C" w14:textId="77777777" w:rsidR="00F1551A" w:rsidRPr="003167F8" w:rsidRDefault="00F1551A" w:rsidP="00F1551A">
            <w:pPr>
              <w:pStyle w:val="Tabletext"/>
              <w:spacing w:before="0" w:after="0"/>
              <w:jc w:val="left"/>
              <w:rPr>
                <w:b/>
                <w:szCs w:val="18"/>
              </w:rPr>
            </w:pPr>
            <w:r w:rsidRPr="003167F8">
              <w:rPr>
                <w:b/>
                <w:szCs w:val="18"/>
              </w:rPr>
              <w:t>Conditii privind conformitatea cu standardele relevante</w:t>
            </w:r>
          </w:p>
          <w:p w14:paraId="3C93555D" w14:textId="77777777" w:rsidR="00F1551A" w:rsidRPr="003167F8" w:rsidRDefault="00D7593E" w:rsidP="00F1551A">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v</w:t>
            </w:r>
            <w:r w:rsidR="00F1551A" w:rsidRPr="003167F8">
              <w:rPr>
                <w:rFonts w:ascii="Arial" w:hAnsi="Arial" w:cs="Arial"/>
                <w:sz w:val="18"/>
                <w:szCs w:val="18"/>
                <w:lang w:val="ro-RO"/>
              </w:rPr>
              <w:t>a respecta standardele de referinta romanesti / straine</w:t>
            </w:r>
          </w:p>
          <w:p w14:paraId="7B3E9CC2" w14:textId="77777777" w:rsidR="00D7593E" w:rsidRPr="003167F8" w:rsidRDefault="00D7593E" w:rsidP="00D7593E">
            <w:pPr>
              <w:pStyle w:val="Listparagraf"/>
              <w:numPr>
                <w:ilvl w:val="0"/>
                <w:numId w:val="2"/>
              </w:numPr>
              <w:rPr>
                <w:rFonts w:ascii="Arial" w:hAnsi="Arial" w:cs="Arial"/>
                <w:sz w:val="18"/>
                <w:szCs w:val="18"/>
                <w:lang w:val="ro-RO" w:eastAsia="ar-SA"/>
              </w:rPr>
            </w:pPr>
            <w:r w:rsidRPr="003167F8">
              <w:rPr>
                <w:rFonts w:ascii="Arial" w:hAnsi="Arial" w:cs="Arial"/>
                <w:sz w:val="18"/>
                <w:szCs w:val="18"/>
                <w:lang w:val="ro-RO" w:eastAsia="ar-SA"/>
              </w:rPr>
              <w:t xml:space="preserve">teste hidraulice conform EN 1074-1 </w:t>
            </w:r>
            <w:r w:rsidR="003167F8">
              <w:rPr>
                <w:rFonts w:ascii="Arial" w:hAnsi="Arial" w:cs="Arial"/>
                <w:sz w:val="18"/>
                <w:szCs w:val="18"/>
                <w:lang w:val="ro-RO" w:eastAsia="ar-SA"/>
              </w:rPr>
              <w:t xml:space="preserve">sau echivalent </w:t>
            </w:r>
            <w:r w:rsidRPr="003167F8">
              <w:rPr>
                <w:rFonts w:ascii="Arial" w:hAnsi="Arial" w:cs="Arial"/>
                <w:sz w:val="18"/>
                <w:szCs w:val="18"/>
                <w:lang w:val="ro-RO" w:eastAsia="ar-SA"/>
              </w:rPr>
              <w:t xml:space="preserve">si EN 12266 sau </w:t>
            </w:r>
            <w:r w:rsidR="003167F8">
              <w:rPr>
                <w:rFonts w:ascii="Arial" w:hAnsi="Arial" w:cs="Arial"/>
                <w:sz w:val="18"/>
                <w:szCs w:val="18"/>
                <w:lang w:val="ro-RO" w:eastAsia="ar-SA"/>
              </w:rPr>
              <w:t>echivalent</w:t>
            </w:r>
          </w:p>
          <w:p w14:paraId="2C10C5B9" w14:textId="77777777" w:rsidR="00D7593E" w:rsidRPr="003167F8" w:rsidRDefault="00D7593E" w:rsidP="00D7593E">
            <w:pPr>
              <w:numPr>
                <w:ilvl w:val="0"/>
                <w:numId w:val="2"/>
              </w:numPr>
              <w:suppressAutoHyphens w:val="0"/>
              <w:spacing w:line="220" w:lineRule="exact"/>
              <w:rPr>
                <w:rFonts w:ascii="Arial" w:hAnsi="Arial" w:cs="Arial"/>
                <w:sz w:val="18"/>
                <w:szCs w:val="18"/>
                <w:lang w:val="ro-RO"/>
              </w:rPr>
            </w:pPr>
            <w:r w:rsidRPr="003167F8">
              <w:rPr>
                <w:rFonts w:ascii="Arial" w:hAnsi="Arial" w:cs="Arial"/>
                <w:sz w:val="18"/>
                <w:szCs w:val="18"/>
                <w:lang w:val="ro-RO"/>
              </w:rPr>
              <w:t>certificat de probe hidraulice emis de catre producator (la livrare)</w:t>
            </w:r>
          </w:p>
          <w:p w14:paraId="1A7E1ECE" w14:textId="77777777" w:rsidR="00F1551A" w:rsidRPr="003167F8" w:rsidRDefault="00D7593E" w:rsidP="00F1551A">
            <w:pPr>
              <w:numPr>
                <w:ilvl w:val="0"/>
                <w:numId w:val="2"/>
              </w:numPr>
              <w:suppressAutoHyphens w:val="0"/>
              <w:spacing w:line="220" w:lineRule="exact"/>
              <w:rPr>
                <w:rFonts w:cs="Arial"/>
                <w:sz w:val="18"/>
                <w:szCs w:val="18"/>
                <w:lang w:val="ro-RO"/>
              </w:rPr>
            </w:pPr>
            <w:r w:rsidRPr="003167F8">
              <w:rPr>
                <w:rFonts w:ascii="Arial" w:hAnsi="Arial" w:cs="Arial"/>
                <w:sz w:val="18"/>
                <w:szCs w:val="18"/>
                <w:lang w:val="ro-RO"/>
              </w:rPr>
              <w:t>d</w:t>
            </w:r>
            <w:r w:rsidR="00F1551A" w:rsidRPr="003167F8">
              <w:rPr>
                <w:rFonts w:ascii="Arial" w:hAnsi="Arial" w:cs="Arial"/>
                <w:sz w:val="18"/>
                <w:szCs w:val="18"/>
                <w:lang w:val="ro-RO"/>
              </w:rPr>
              <w:t>eclaratie de conformitate la livrare</w:t>
            </w:r>
          </w:p>
        </w:tc>
        <w:tc>
          <w:tcPr>
            <w:tcW w:w="0" w:type="auto"/>
            <w:vAlign w:val="center"/>
          </w:tcPr>
          <w:p w14:paraId="73707B15" w14:textId="77777777" w:rsidR="00F1551A" w:rsidRPr="003167F8" w:rsidRDefault="00F1551A" w:rsidP="00F1551A">
            <w:pPr>
              <w:pStyle w:val="Tabletext"/>
              <w:spacing w:before="0" w:after="0"/>
              <w:rPr>
                <w:szCs w:val="18"/>
              </w:rPr>
            </w:pPr>
          </w:p>
        </w:tc>
        <w:tc>
          <w:tcPr>
            <w:tcW w:w="0" w:type="auto"/>
            <w:vAlign w:val="center"/>
          </w:tcPr>
          <w:p w14:paraId="3D2EC1F3" w14:textId="77777777" w:rsidR="00F1551A" w:rsidRPr="003167F8" w:rsidRDefault="00F1551A" w:rsidP="00F1551A">
            <w:pPr>
              <w:pStyle w:val="Tabletext"/>
              <w:spacing w:before="0" w:after="0"/>
              <w:rPr>
                <w:szCs w:val="18"/>
              </w:rPr>
            </w:pPr>
          </w:p>
        </w:tc>
      </w:tr>
      <w:tr w:rsidR="000B00AC" w:rsidRPr="001B7E02" w14:paraId="72F3C139" w14:textId="77777777" w:rsidTr="00C96CEB">
        <w:trPr>
          <w:trHeight w:val="430"/>
          <w:jc w:val="center"/>
        </w:trPr>
        <w:tc>
          <w:tcPr>
            <w:tcW w:w="0" w:type="auto"/>
            <w:vAlign w:val="center"/>
          </w:tcPr>
          <w:p w14:paraId="59588C89" w14:textId="77777777" w:rsidR="000B00AC" w:rsidRPr="003167F8" w:rsidRDefault="000B00AC" w:rsidP="000B00AC">
            <w:pPr>
              <w:pStyle w:val="Tabletext"/>
              <w:spacing w:before="0" w:after="0"/>
              <w:rPr>
                <w:szCs w:val="18"/>
              </w:rPr>
            </w:pPr>
            <w:r w:rsidRPr="003167F8">
              <w:rPr>
                <w:szCs w:val="18"/>
              </w:rPr>
              <w:t>4</w:t>
            </w:r>
          </w:p>
        </w:tc>
        <w:tc>
          <w:tcPr>
            <w:tcW w:w="0" w:type="auto"/>
            <w:vAlign w:val="center"/>
          </w:tcPr>
          <w:p w14:paraId="3514428E" w14:textId="77777777" w:rsidR="000B00AC" w:rsidRPr="005B07FC" w:rsidRDefault="000B00AC" w:rsidP="000B00AC">
            <w:pPr>
              <w:pStyle w:val="Tabletext"/>
              <w:spacing w:before="0" w:after="0"/>
              <w:jc w:val="left"/>
              <w:rPr>
                <w:rFonts w:cs="Arial"/>
                <w:b/>
                <w:szCs w:val="18"/>
              </w:rPr>
            </w:pPr>
            <w:r w:rsidRPr="005B07FC">
              <w:rPr>
                <w:rFonts w:cs="Arial"/>
                <w:b/>
                <w:szCs w:val="18"/>
              </w:rPr>
              <w:t>Conditii de garantie si post-garantie</w:t>
            </w:r>
          </w:p>
          <w:p w14:paraId="654A12CE"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Minim 36 luni de la punerea in functiune;</w:t>
            </w:r>
          </w:p>
          <w:p w14:paraId="65C06524"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Certificat de calitate si garantie la livrare</w:t>
            </w:r>
          </w:p>
          <w:p w14:paraId="20F4FD08"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Garantia va fi transferata Beneficiarului in ultimele 30 de zile ale PND prin grija antreprenorului si a furnizorului</w:t>
            </w:r>
          </w:p>
          <w:p w14:paraId="719BE569"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Furnizorul va asigura service in perioada de garantie si post garantie</w:t>
            </w:r>
          </w:p>
          <w:p w14:paraId="04BCCE41"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Furnizorul se obliga prin garantie sa mentina disponibile piese de schimb minim 10 ani de la data livrarii</w:t>
            </w:r>
          </w:p>
          <w:p w14:paraId="5A4156AC" w14:textId="77777777" w:rsidR="000B00AC" w:rsidRPr="005B07FC" w:rsidRDefault="000B00AC" w:rsidP="000B00AC">
            <w:pPr>
              <w:numPr>
                <w:ilvl w:val="0"/>
                <w:numId w:val="2"/>
              </w:numPr>
              <w:suppressAutoHyphens w:val="0"/>
              <w:spacing w:line="220" w:lineRule="exact"/>
              <w:rPr>
                <w:rFonts w:ascii="Arial" w:hAnsi="Arial" w:cs="Arial"/>
                <w:sz w:val="18"/>
                <w:szCs w:val="18"/>
                <w:lang w:val="ro-RO"/>
              </w:rPr>
            </w:pPr>
            <w:r w:rsidRPr="005B07FC">
              <w:rPr>
                <w:rFonts w:ascii="Arial" w:hAnsi="Arial" w:cs="Arial"/>
                <w:sz w:val="18"/>
                <w:szCs w:val="18"/>
                <w:lang w:val="ro-RO"/>
              </w:rPr>
              <w:t>Se va furniza manual de exploatare si documentatie tehnica in original si traducere in limba romana.</w:t>
            </w:r>
          </w:p>
        </w:tc>
        <w:tc>
          <w:tcPr>
            <w:tcW w:w="0" w:type="auto"/>
            <w:vAlign w:val="center"/>
          </w:tcPr>
          <w:p w14:paraId="17A6F421" w14:textId="77777777" w:rsidR="000B00AC" w:rsidRPr="003167F8" w:rsidRDefault="000B00AC" w:rsidP="000B00AC">
            <w:pPr>
              <w:pStyle w:val="Tabletext"/>
              <w:spacing w:before="0" w:after="0"/>
              <w:rPr>
                <w:szCs w:val="18"/>
              </w:rPr>
            </w:pPr>
          </w:p>
        </w:tc>
        <w:tc>
          <w:tcPr>
            <w:tcW w:w="0" w:type="auto"/>
            <w:vAlign w:val="center"/>
          </w:tcPr>
          <w:p w14:paraId="7AF06230" w14:textId="77777777" w:rsidR="000B00AC" w:rsidRPr="003167F8" w:rsidRDefault="000B00AC" w:rsidP="000B00AC">
            <w:pPr>
              <w:pStyle w:val="Tabletext"/>
              <w:spacing w:before="0" w:after="0"/>
              <w:rPr>
                <w:szCs w:val="18"/>
              </w:rPr>
            </w:pPr>
          </w:p>
        </w:tc>
      </w:tr>
      <w:tr w:rsidR="000B00AC" w:rsidRPr="001B7E02" w14:paraId="20AADC75" w14:textId="77777777" w:rsidTr="00F1551A">
        <w:trPr>
          <w:trHeight w:val="228"/>
          <w:jc w:val="center"/>
        </w:trPr>
        <w:tc>
          <w:tcPr>
            <w:tcW w:w="0" w:type="auto"/>
            <w:vAlign w:val="center"/>
          </w:tcPr>
          <w:p w14:paraId="0C48963B" w14:textId="77777777" w:rsidR="000B00AC" w:rsidRPr="003167F8" w:rsidRDefault="000B00AC" w:rsidP="000B00AC">
            <w:pPr>
              <w:pStyle w:val="Tabletext"/>
              <w:spacing w:before="0" w:after="0"/>
              <w:rPr>
                <w:szCs w:val="18"/>
              </w:rPr>
            </w:pPr>
            <w:r w:rsidRPr="003167F8">
              <w:rPr>
                <w:szCs w:val="18"/>
              </w:rPr>
              <w:lastRenderedPageBreak/>
              <w:t>5</w:t>
            </w:r>
          </w:p>
        </w:tc>
        <w:tc>
          <w:tcPr>
            <w:tcW w:w="0" w:type="auto"/>
          </w:tcPr>
          <w:p w14:paraId="57B805E9" w14:textId="327A8181" w:rsidR="000B00AC" w:rsidRDefault="000B00AC" w:rsidP="000B00AC">
            <w:pPr>
              <w:rPr>
                <w:rFonts w:ascii="Arial" w:hAnsi="Arial" w:cs="Arial"/>
                <w:b/>
                <w:sz w:val="18"/>
                <w:szCs w:val="18"/>
                <w:lang w:val="ro-RO"/>
              </w:rPr>
            </w:pPr>
            <w:r w:rsidRPr="003167F8">
              <w:rPr>
                <w:rFonts w:ascii="Arial" w:hAnsi="Arial" w:cs="Arial"/>
                <w:b/>
                <w:sz w:val="18"/>
                <w:szCs w:val="18"/>
                <w:lang w:val="ro-RO"/>
              </w:rPr>
              <w:t>Alte conditii cu caracter tehnic:</w:t>
            </w:r>
          </w:p>
          <w:p w14:paraId="49C7A97D" w14:textId="77777777" w:rsidR="000B00AC" w:rsidRPr="003167F8" w:rsidRDefault="000B00AC" w:rsidP="000B00AC">
            <w:pPr>
              <w:numPr>
                <w:ilvl w:val="0"/>
                <w:numId w:val="2"/>
              </w:numPr>
              <w:suppressAutoHyphens w:val="0"/>
              <w:spacing w:line="220" w:lineRule="exact"/>
              <w:rPr>
                <w:rFonts w:ascii="Arial" w:hAnsi="Arial" w:cs="Arial"/>
                <w:b/>
                <w:sz w:val="18"/>
                <w:szCs w:val="18"/>
                <w:lang w:val="ro-RO"/>
              </w:rPr>
            </w:pPr>
            <w:r w:rsidRPr="00B132E6">
              <w:rPr>
                <w:rFonts w:ascii="Arial" w:hAnsi="Arial" w:cs="Arial"/>
                <w:sz w:val="18"/>
                <w:szCs w:val="18"/>
                <w:lang w:val="ro-RO"/>
              </w:rPr>
              <w:t>Se vor respecta specificatiile furnizorului</w:t>
            </w:r>
          </w:p>
          <w:p w14:paraId="0BBE0531" w14:textId="77777777" w:rsidR="000B00AC" w:rsidRPr="003167F8" w:rsidRDefault="000B00AC" w:rsidP="000B00AC">
            <w:pPr>
              <w:numPr>
                <w:ilvl w:val="0"/>
                <w:numId w:val="2"/>
              </w:numPr>
              <w:suppressAutoHyphens w:val="0"/>
              <w:spacing w:line="220" w:lineRule="exact"/>
              <w:rPr>
                <w:rFonts w:cs="Arial"/>
                <w:sz w:val="18"/>
                <w:szCs w:val="18"/>
                <w:lang w:val="ro-RO"/>
              </w:rPr>
            </w:pPr>
            <w:r w:rsidRPr="003167F8">
              <w:rPr>
                <w:rFonts w:ascii="Arial" w:hAnsi="Arial" w:cs="Arial"/>
                <w:sz w:val="18"/>
                <w:szCs w:val="18"/>
                <w:lang w:val="ro-RO"/>
              </w:rPr>
              <w:t>se vor respecta cerintele din caietul de sarcini si piesele desenate</w:t>
            </w:r>
          </w:p>
        </w:tc>
        <w:tc>
          <w:tcPr>
            <w:tcW w:w="0" w:type="auto"/>
            <w:vAlign w:val="center"/>
          </w:tcPr>
          <w:p w14:paraId="13D9E80B" w14:textId="77777777" w:rsidR="000B00AC" w:rsidRPr="003167F8" w:rsidRDefault="000B00AC" w:rsidP="000B00AC">
            <w:pPr>
              <w:pStyle w:val="Tabletext"/>
              <w:spacing w:before="0" w:after="0"/>
              <w:rPr>
                <w:szCs w:val="18"/>
              </w:rPr>
            </w:pPr>
          </w:p>
        </w:tc>
        <w:tc>
          <w:tcPr>
            <w:tcW w:w="0" w:type="auto"/>
            <w:vAlign w:val="center"/>
          </w:tcPr>
          <w:p w14:paraId="29A7AD2A" w14:textId="77777777" w:rsidR="000B00AC" w:rsidRPr="003167F8" w:rsidRDefault="000B00AC" w:rsidP="000B00AC">
            <w:pPr>
              <w:pStyle w:val="Tabletext"/>
              <w:spacing w:before="0" w:after="0"/>
              <w:rPr>
                <w:szCs w:val="18"/>
              </w:rPr>
            </w:pPr>
          </w:p>
        </w:tc>
      </w:tr>
    </w:tbl>
    <w:p w14:paraId="55D830D2" w14:textId="77777777" w:rsidR="00F1551A" w:rsidRPr="00D94828" w:rsidRDefault="00F1551A" w:rsidP="00574AD2">
      <w:pPr>
        <w:pStyle w:val="Corptext"/>
        <w:spacing w:before="120"/>
        <w:rPr>
          <w:rFonts w:ascii="Arial" w:hAnsi="Arial" w:cs="Arial"/>
          <w:sz w:val="22"/>
          <w:szCs w:val="22"/>
          <w:highlight w:val="yellow"/>
          <w:lang w:val="ro-RO"/>
        </w:rPr>
      </w:pPr>
    </w:p>
    <w:p w14:paraId="61D5CA98" w14:textId="77777777" w:rsidR="003167F8" w:rsidRDefault="003167F8" w:rsidP="003167F8">
      <w:pPr>
        <w:pStyle w:val="Corptext"/>
        <w:spacing w:before="120"/>
        <w:rPr>
          <w:rFonts w:ascii="Arial" w:hAnsi="Arial" w:cs="Arial"/>
          <w:color w:val="000000"/>
          <w:sz w:val="18"/>
          <w:szCs w:val="18"/>
          <w:lang w:eastAsia="en-US"/>
        </w:rPr>
      </w:pPr>
    </w:p>
    <w:p w14:paraId="61CA0F0B" w14:textId="6DC7979E" w:rsidR="003167F8" w:rsidRPr="005E2A40" w:rsidRDefault="003167F8" w:rsidP="003167F8">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1FB0136E" w14:textId="77777777" w:rsidR="003167F8" w:rsidRPr="00D94828" w:rsidRDefault="003167F8" w:rsidP="003167F8">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40E63528" w14:textId="77777777" w:rsidR="003167F8" w:rsidRPr="00D94828" w:rsidRDefault="003167F8" w:rsidP="003167F8">
      <w:pPr>
        <w:jc w:val="center"/>
        <w:rPr>
          <w:rFonts w:ascii="Arial" w:hAnsi="Arial" w:cs="Arial"/>
          <w:sz w:val="22"/>
          <w:szCs w:val="22"/>
          <w:highlight w:val="yellow"/>
          <w:lang w:val="ro-RO"/>
        </w:rPr>
      </w:pPr>
    </w:p>
    <w:p w14:paraId="293AE9F6"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542E426E"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0DB75B6B"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225E6C3F" w14:textId="77777777" w:rsidR="00B635AB" w:rsidRPr="00513991" w:rsidRDefault="003167F8" w:rsidP="00B635AB">
      <w:pPr>
        <w:rPr>
          <w:rFonts w:ascii="Arial" w:hAnsi="Arial" w:cs="Arial"/>
          <w:b/>
          <w:sz w:val="22"/>
          <w:szCs w:val="22"/>
          <w:lang w:val="ro-RO"/>
        </w:rPr>
      </w:pPr>
      <w:r w:rsidRPr="00D94828">
        <w:rPr>
          <w:rFonts w:ascii="Arial" w:hAnsi="Arial" w:cs="Arial"/>
          <w:b/>
          <w:bCs/>
          <w:sz w:val="22"/>
          <w:szCs w:val="22"/>
          <w:highlight w:val="yellow"/>
          <w:lang w:val="ro-RO"/>
        </w:rPr>
        <w:br w:type="page"/>
      </w:r>
      <w:r w:rsidR="00B635AB" w:rsidRPr="00513991">
        <w:rPr>
          <w:rFonts w:ascii="Arial" w:hAnsi="Arial" w:cs="Arial"/>
          <w:sz w:val="22"/>
          <w:szCs w:val="22"/>
          <w:lang w:val="ro-RO"/>
        </w:rPr>
        <w:lastRenderedPageBreak/>
        <w:t xml:space="preserve">Obiectul 1 – </w:t>
      </w:r>
      <w:r w:rsidR="00B635AB">
        <w:rPr>
          <w:rFonts w:ascii="Arial" w:hAnsi="Arial" w:cs="Arial"/>
          <w:sz w:val="22"/>
          <w:szCs w:val="22"/>
          <w:lang w:val="ro-RO"/>
        </w:rPr>
        <w:t>Extindere front de captare Crevedia Mica</w:t>
      </w:r>
    </w:p>
    <w:p w14:paraId="1B6B738C" w14:textId="043C805B" w:rsidR="00B635AB" w:rsidRDefault="00B635AB" w:rsidP="00B635AB">
      <w:pPr>
        <w:rPr>
          <w:rFonts w:ascii="Arial" w:hAnsi="Arial" w:cs="Arial"/>
          <w:sz w:val="22"/>
          <w:szCs w:val="22"/>
          <w:lang w:val="ro-RO"/>
        </w:rPr>
      </w:pPr>
      <w:r w:rsidRPr="009A168A">
        <w:rPr>
          <w:rFonts w:ascii="Arial" w:hAnsi="Arial" w:cs="Arial"/>
          <w:sz w:val="22"/>
          <w:szCs w:val="22"/>
          <w:lang w:val="ro-RO"/>
        </w:rPr>
        <w:t xml:space="preserve">Obiectul </w:t>
      </w:r>
      <w:r>
        <w:rPr>
          <w:rFonts w:ascii="Arial" w:hAnsi="Arial" w:cs="Arial"/>
          <w:sz w:val="22"/>
          <w:szCs w:val="22"/>
          <w:lang w:val="ro-RO"/>
        </w:rPr>
        <w:t>3</w:t>
      </w:r>
      <w:r w:rsidRPr="009A168A">
        <w:rPr>
          <w:rFonts w:ascii="Arial" w:hAnsi="Arial" w:cs="Arial"/>
          <w:sz w:val="22"/>
          <w:szCs w:val="22"/>
          <w:lang w:val="ro-RO"/>
        </w:rPr>
        <w:t xml:space="preserve"> – </w:t>
      </w:r>
      <w:r>
        <w:rPr>
          <w:rFonts w:ascii="Arial" w:hAnsi="Arial" w:cs="Arial"/>
          <w:sz w:val="22"/>
          <w:szCs w:val="22"/>
          <w:lang w:val="ro-RO"/>
        </w:rPr>
        <w:t>Rezervor de inmagazinare si statii de pompare in GA Crevedia Mica</w:t>
      </w:r>
    </w:p>
    <w:p w14:paraId="49BAC416" w14:textId="6500E4D5" w:rsidR="00B635AB" w:rsidRPr="001B7E02" w:rsidRDefault="00B635AB" w:rsidP="00B635AB">
      <w:pPr>
        <w:rPr>
          <w:rFonts w:ascii="Arial" w:hAnsi="Arial" w:cs="Arial"/>
          <w:b/>
          <w:color w:val="FF0000"/>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3</w:t>
      </w:r>
      <w:r w:rsidRPr="00902373">
        <w:rPr>
          <w:rFonts w:ascii="Arial" w:hAnsi="Arial" w:cs="Arial"/>
          <w:sz w:val="22"/>
          <w:szCs w:val="22"/>
          <w:lang w:val="ro-RO"/>
        </w:rPr>
        <w:t>.</w:t>
      </w:r>
      <w:r>
        <w:rPr>
          <w:rFonts w:ascii="Arial" w:hAnsi="Arial" w:cs="Arial"/>
          <w:sz w:val="22"/>
          <w:szCs w:val="22"/>
          <w:lang w:val="ro-RO"/>
        </w:rPr>
        <w:t>2</w:t>
      </w:r>
      <w:r w:rsidRPr="00902373">
        <w:rPr>
          <w:rFonts w:ascii="Arial" w:hAnsi="Arial" w:cs="Arial"/>
          <w:sz w:val="22"/>
          <w:szCs w:val="22"/>
          <w:lang w:val="ro-RO"/>
        </w:rPr>
        <w:t xml:space="preserve"> – </w:t>
      </w:r>
      <w:r w:rsidR="00B03B4E" w:rsidRPr="001B7E02">
        <w:rPr>
          <w:rFonts w:ascii="Arial" w:hAnsi="Arial" w:cs="Arial"/>
          <w:color w:val="FF0000"/>
          <w:sz w:val="22"/>
          <w:szCs w:val="22"/>
          <w:lang w:val="ro-RO"/>
        </w:rPr>
        <w:t>Statie de pompare apa potabila STAP Crevedia Mica – GA Dealu</w:t>
      </w:r>
    </w:p>
    <w:p w14:paraId="2014C2E8" w14:textId="5B0EB7EE" w:rsidR="00B635AB" w:rsidRPr="001B7E02" w:rsidRDefault="00B635AB" w:rsidP="00B635AB">
      <w:pPr>
        <w:rPr>
          <w:rFonts w:ascii="Arial" w:hAnsi="Arial" w:cs="Arial"/>
          <w:color w:val="FF0000"/>
          <w:sz w:val="22"/>
          <w:szCs w:val="22"/>
          <w:lang w:val="ro-RO"/>
        </w:rPr>
      </w:pPr>
      <w:r w:rsidRPr="001B7E02">
        <w:rPr>
          <w:rFonts w:ascii="Arial" w:hAnsi="Arial" w:cs="Arial"/>
          <w:color w:val="FF0000"/>
          <w:sz w:val="22"/>
          <w:szCs w:val="22"/>
          <w:lang w:val="ro-RO"/>
        </w:rPr>
        <w:t xml:space="preserve">Sub-obiectul 3.3 – </w:t>
      </w:r>
      <w:r w:rsidR="00B03B4E" w:rsidRPr="001B7E02">
        <w:rPr>
          <w:rFonts w:ascii="Arial" w:hAnsi="Arial" w:cs="Arial"/>
          <w:color w:val="FF0000"/>
          <w:sz w:val="22"/>
          <w:szCs w:val="22"/>
          <w:lang w:val="ro-RO"/>
        </w:rPr>
        <w:t>Statie de pompare apa potabila STAP Crevedia Mica – GA Vanatorii Mari</w:t>
      </w:r>
    </w:p>
    <w:p w14:paraId="43656A1F" w14:textId="77777777" w:rsidR="00E24E54" w:rsidRPr="00E24E54" w:rsidRDefault="00E24E54" w:rsidP="00E24E54">
      <w:pPr>
        <w:rPr>
          <w:rFonts w:ascii="Arial" w:hAnsi="Arial" w:cs="Arial"/>
          <w:b/>
          <w:lang w:val="ro-RO"/>
        </w:rPr>
      </w:pPr>
      <w:r w:rsidRPr="00E24E54">
        <w:rPr>
          <w:rFonts w:ascii="Arial" w:hAnsi="Arial" w:cs="Arial"/>
          <w:sz w:val="22"/>
          <w:szCs w:val="22"/>
          <w:lang w:val="ro-RO"/>
        </w:rPr>
        <w:t>CATEGORIA -</w:t>
      </w:r>
      <w:r w:rsidRPr="00E24E54">
        <w:rPr>
          <w:rFonts w:ascii="Arial" w:hAnsi="Arial" w:cs="Arial"/>
          <w:b/>
          <w:lang w:val="ro-RO"/>
        </w:rPr>
        <w:t xml:space="preserve"> </w:t>
      </w:r>
      <w:r w:rsidRPr="00E24E54">
        <w:rPr>
          <w:rFonts w:ascii="Arial" w:hAnsi="Arial" w:cs="Arial"/>
          <w:b/>
          <w:sz w:val="22"/>
          <w:szCs w:val="22"/>
          <w:lang w:val="ro-RO"/>
        </w:rPr>
        <w:t>Instalatii hidromecanice</w:t>
      </w:r>
    </w:p>
    <w:p w14:paraId="24A50406" w14:textId="77777777" w:rsidR="003C6FA6" w:rsidRPr="00B03B4E" w:rsidRDefault="003C6FA6" w:rsidP="00E24E54">
      <w:pPr>
        <w:rPr>
          <w:rFonts w:ascii="Arial" w:hAnsi="Arial" w:cs="Arial"/>
          <w:bCs/>
          <w:sz w:val="22"/>
          <w:szCs w:val="22"/>
          <w:lang w:val="ro-RO"/>
        </w:rPr>
      </w:pPr>
    </w:p>
    <w:p w14:paraId="69982F12" w14:textId="48D315A7" w:rsidR="003C6FA6" w:rsidRPr="00B03B4E" w:rsidRDefault="003C6FA6" w:rsidP="003C6FA6">
      <w:pPr>
        <w:pStyle w:val="Titlu3"/>
        <w:rPr>
          <w:rFonts w:ascii="Arial" w:hAnsi="Arial"/>
          <w:bCs/>
          <w:color w:val="auto"/>
          <w:sz w:val="22"/>
        </w:rPr>
      </w:pPr>
      <w:bookmarkStart w:id="6" w:name="_Toc159072784"/>
      <w:r w:rsidRPr="00B03B4E">
        <w:rPr>
          <w:rFonts w:ascii="Arial" w:hAnsi="Arial"/>
          <w:bCs/>
          <w:color w:val="auto"/>
          <w:sz w:val="22"/>
        </w:rPr>
        <w:t xml:space="preserve">FISA TEHNICA NR. </w:t>
      </w:r>
      <w:r w:rsidRPr="00B03B4E">
        <w:rPr>
          <w:rFonts w:ascii="Arial" w:hAnsi="Arial"/>
          <w:bCs/>
          <w:color w:val="auto"/>
          <w:sz w:val="22"/>
        </w:rPr>
        <w:fldChar w:fldCharType="begin"/>
      </w:r>
      <w:r w:rsidRPr="00B03B4E">
        <w:rPr>
          <w:rFonts w:ascii="Arial" w:hAnsi="Arial"/>
          <w:bCs/>
          <w:color w:val="auto"/>
          <w:sz w:val="22"/>
        </w:rPr>
        <w:instrText xml:space="preserve"> SEQ FISA_TEHNICA_NR. \* ARABIC </w:instrText>
      </w:r>
      <w:r w:rsidRPr="00B03B4E">
        <w:rPr>
          <w:rFonts w:ascii="Arial" w:hAnsi="Arial"/>
          <w:bCs/>
          <w:color w:val="auto"/>
          <w:sz w:val="22"/>
        </w:rPr>
        <w:fldChar w:fldCharType="separate"/>
      </w:r>
      <w:r w:rsidR="00D25142">
        <w:rPr>
          <w:rFonts w:ascii="Arial" w:hAnsi="Arial"/>
          <w:bCs/>
          <w:noProof/>
          <w:color w:val="auto"/>
          <w:sz w:val="22"/>
        </w:rPr>
        <w:t>3</w:t>
      </w:r>
      <w:bookmarkEnd w:id="6"/>
      <w:r w:rsidRPr="00B03B4E">
        <w:rPr>
          <w:rFonts w:ascii="Arial" w:hAnsi="Arial"/>
          <w:bCs/>
          <w:color w:val="auto"/>
          <w:sz w:val="22"/>
        </w:rPr>
        <w:fldChar w:fldCharType="end"/>
      </w:r>
    </w:p>
    <w:p w14:paraId="0E52BE07" w14:textId="77777777" w:rsidR="00036DBB" w:rsidRPr="00574AD2" w:rsidRDefault="003C6FA6" w:rsidP="00036DBB">
      <w:pPr>
        <w:jc w:val="center"/>
        <w:rPr>
          <w:rFonts w:ascii="Arial" w:hAnsi="Arial" w:cs="Arial"/>
          <w:sz w:val="22"/>
          <w:szCs w:val="22"/>
          <w:lang w:val="ro-RO"/>
        </w:rPr>
      </w:pPr>
      <w:r w:rsidRPr="00574AD2">
        <w:rPr>
          <w:rFonts w:ascii="Arial" w:hAnsi="Arial" w:cs="Arial"/>
          <w:sz w:val="22"/>
          <w:szCs w:val="22"/>
          <w:lang w:val="ro-RO"/>
        </w:rPr>
        <w:t xml:space="preserve"> </w:t>
      </w:r>
      <w:r w:rsidR="00036DBB" w:rsidRPr="00574AD2">
        <w:rPr>
          <w:rFonts w:ascii="Arial" w:hAnsi="Arial" w:cs="Arial"/>
          <w:sz w:val="22"/>
          <w:szCs w:val="22"/>
          <w:lang w:val="ro-RO"/>
        </w:rPr>
        <w:t>(se completeaza pentru fiecare utilaj, echipament tehnologic, etc.)</w:t>
      </w:r>
    </w:p>
    <w:p w14:paraId="1750C905" w14:textId="77777777" w:rsidR="00962915" w:rsidRPr="00574AD2" w:rsidRDefault="00962915" w:rsidP="00036DBB">
      <w:pPr>
        <w:jc w:val="center"/>
        <w:rPr>
          <w:rFonts w:ascii="Arial" w:hAnsi="Arial" w:cs="Arial"/>
          <w:sz w:val="22"/>
          <w:szCs w:val="22"/>
          <w:lang w:val="ro-RO"/>
        </w:rPr>
      </w:pPr>
    </w:p>
    <w:p w14:paraId="113C7A52" w14:textId="77777777" w:rsidR="00036DBB" w:rsidRPr="00574AD2" w:rsidRDefault="00036DBB" w:rsidP="002D2929">
      <w:pPr>
        <w:pStyle w:val="Titlu1"/>
        <w:numPr>
          <w:ilvl w:val="0"/>
          <w:numId w:val="0"/>
        </w:numPr>
        <w:jc w:val="left"/>
        <w:rPr>
          <w:rFonts w:ascii="Arial" w:hAnsi="Arial"/>
          <w:b w:val="0"/>
          <w:sz w:val="22"/>
          <w:lang w:val="ro-RO"/>
        </w:rPr>
      </w:pPr>
      <w:r w:rsidRPr="00574AD2">
        <w:rPr>
          <w:rFonts w:ascii="Arial" w:hAnsi="Arial" w:cs="Arial"/>
          <w:sz w:val="22"/>
          <w:szCs w:val="22"/>
          <w:lang w:val="ro-RO"/>
        </w:rPr>
        <w:tab/>
      </w:r>
      <w:bookmarkStart w:id="7" w:name="_Toc159072785"/>
      <w:r w:rsidRPr="00574AD2">
        <w:rPr>
          <w:rFonts w:ascii="Arial" w:hAnsi="Arial"/>
          <w:b w:val="0"/>
          <w:sz w:val="22"/>
          <w:lang w:val="ro-RO"/>
        </w:rPr>
        <w:t>Utilajul, echipamentul tehnologic: Robinet automat aerisire-dezaerisire</w:t>
      </w:r>
      <w:bookmarkEnd w:id="7"/>
    </w:p>
    <w:tbl>
      <w:tblPr>
        <w:tblW w:w="14500"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661"/>
        <w:gridCol w:w="7809"/>
        <w:gridCol w:w="4853"/>
        <w:gridCol w:w="1177"/>
      </w:tblGrid>
      <w:tr w:rsidR="00036DBB" w:rsidRPr="00574AD2" w14:paraId="2B717510" w14:textId="77777777" w:rsidTr="009064EA">
        <w:trPr>
          <w:trHeight w:val="332"/>
          <w:tblHeader/>
          <w:jc w:val="center"/>
        </w:trPr>
        <w:tc>
          <w:tcPr>
            <w:tcW w:w="0" w:type="auto"/>
            <w:shd w:val="clear" w:color="auto" w:fill="CCCCCC"/>
            <w:vAlign w:val="center"/>
          </w:tcPr>
          <w:p w14:paraId="582D436D" w14:textId="77777777" w:rsidR="00036DBB" w:rsidRPr="00574AD2" w:rsidRDefault="00036DBB" w:rsidP="00036DBB">
            <w:pPr>
              <w:pStyle w:val="Tabletexttitle"/>
              <w:spacing w:before="0" w:after="0"/>
              <w:rPr>
                <w:szCs w:val="18"/>
              </w:rPr>
            </w:pPr>
            <w:r w:rsidRPr="00574AD2">
              <w:rPr>
                <w:szCs w:val="18"/>
              </w:rPr>
              <w:t>Nr. crt.</w:t>
            </w:r>
          </w:p>
        </w:tc>
        <w:tc>
          <w:tcPr>
            <w:tcW w:w="0" w:type="auto"/>
            <w:shd w:val="clear" w:color="auto" w:fill="CCCCCC"/>
            <w:vAlign w:val="center"/>
          </w:tcPr>
          <w:p w14:paraId="5B8089CF" w14:textId="77777777" w:rsidR="00036DBB" w:rsidRPr="00574AD2" w:rsidRDefault="00036DBB" w:rsidP="00036DBB">
            <w:pPr>
              <w:pStyle w:val="Tabletexttitle"/>
              <w:spacing w:before="0" w:after="0"/>
              <w:rPr>
                <w:szCs w:val="18"/>
              </w:rPr>
            </w:pPr>
            <w:r w:rsidRPr="00574AD2">
              <w:rPr>
                <w:szCs w:val="18"/>
              </w:rPr>
              <w:t>Specificatiile tehnice impuse in caietul de sarcini</w:t>
            </w:r>
          </w:p>
        </w:tc>
        <w:tc>
          <w:tcPr>
            <w:tcW w:w="0" w:type="auto"/>
            <w:shd w:val="clear" w:color="auto" w:fill="CCCCCC"/>
            <w:vAlign w:val="center"/>
          </w:tcPr>
          <w:p w14:paraId="6D33A28A" w14:textId="77777777" w:rsidR="00036DBB" w:rsidRPr="00574AD2" w:rsidRDefault="00036DBB" w:rsidP="00036DBB">
            <w:pPr>
              <w:pStyle w:val="Tabletexttitle"/>
              <w:spacing w:before="0" w:after="0"/>
              <w:rPr>
                <w:szCs w:val="18"/>
              </w:rPr>
            </w:pPr>
            <w:r w:rsidRPr="00574AD2">
              <w:rPr>
                <w:szCs w:val="18"/>
              </w:rPr>
              <w:t>Corespondenta propunerii tehnice cu specificatiile tehnice impuse in caietul de sarcini</w:t>
            </w:r>
          </w:p>
        </w:tc>
        <w:tc>
          <w:tcPr>
            <w:tcW w:w="0" w:type="auto"/>
            <w:shd w:val="clear" w:color="auto" w:fill="CCCCCC"/>
            <w:vAlign w:val="center"/>
          </w:tcPr>
          <w:p w14:paraId="70EF67E3" w14:textId="77777777" w:rsidR="00036DBB" w:rsidRPr="00574AD2" w:rsidRDefault="00036DBB" w:rsidP="00036DBB">
            <w:pPr>
              <w:pStyle w:val="Tabletexttitle"/>
              <w:spacing w:before="0" w:after="0"/>
              <w:rPr>
                <w:szCs w:val="18"/>
              </w:rPr>
            </w:pPr>
            <w:r w:rsidRPr="00574AD2">
              <w:rPr>
                <w:szCs w:val="18"/>
              </w:rPr>
              <w:t>Producator</w:t>
            </w:r>
          </w:p>
        </w:tc>
      </w:tr>
      <w:tr w:rsidR="00036DBB" w:rsidRPr="00574AD2" w14:paraId="17FF92F3" w14:textId="77777777" w:rsidTr="009064EA">
        <w:trPr>
          <w:trHeight w:val="199"/>
          <w:tblHeader/>
          <w:jc w:val="center"/>
        </w:trPr>
        <w:tc>
          <w:tcPr>
            <w:tcW w:w="0" w:type="auto"/>
            <w:shd w:val="clear" w:color="auto" w:fill="CCCCCC"/>
            <w:vAlign w:val="center"/>
          </w:tcPr>
          <w:p w14:paraId="3AA4BB8F" w14:textId="77777777" w:rsidR="00036DBB" w:rsidRPr="00574AD2" w:rsidRDefault="00036DBB" w:rsidP="00036DBB">
            <w:pPr>
              <w:pStyle w:val="Tabletexttitle"/>
              <w:spacing w:before="0" w:after="0"/>
              <w:rPr>
                <w:szCs w:val="18"/>
              </w:rPr>
            </w:pPr>
            <w:r w:rsidRPr="00574AD2">
              <w:rPr>
                <w:szCs w:val="18"/>
              </w:rPr>
              <w:t>0</w:t>
            </w:r>
          </w:p>
        </w:tc>
        <w:tc>
          <w:tcPr>
            <w:tcW w:w="0" w:type="auto"/>
            <w:shd w:val="clear" w:color="auto" w:fill="CCCCCC"/>
            <w:vAlign w:val="center"/>
          </w:tcPr>
          <w:p w14:paraId="5CBC2122" w14:textId="77777777" w:rsidR="00036DBB" w:rsidRPr="00574AD2" w:rsidRDefault="00036DBB" w:rsidP="00036DBB">
            <w:pPr>
              <w:pStyle w:val="Tabletexttitle"/>
              <w:spacing w:before="0" w:after="0"/>
              <w:rPr>
                <w:szCs w:val="18"/>
              </w:rPr>
            </w:pPr>
            <w:r w:rsidRPr="00574AD2">
              <w:rPr>
                <w:szCs w:val="18"/>
              </w:rPr>
              <w:t>1</w:t>
            </w:r>
          </w:p>
        </w:tc>
        <w:tc>
          <w:tcPr>
            <w:tcW w:w="0" w:type="auto"/>
            <w:shd w:val="clear" w:color="auto" w:fill="CCCCCC"/>
            <w:vAlign w:val="center"/>
          </w:tcPr>
          <w:p w14:paraId="384FFA6E" w14:textId="77777777" w:rsidR="00036DBB" w:rsidRPr="00574AD2" w:rsidRDefault="00036DBB" w:rsidP="00036DBB">
            <w:pPr>
              <w:pStyle w:val="Tabletexttitle"/>
              <w:spacing w:before="0" w:after="0"/>
              <w:rPr>
                <w:szCs w:val="18"/>
              </w:rPr>
            </w:pPr>
            <w:r w:rsidRPr="00574AD2">
              <w:rPr>
                <w:szCs w:val="18"/>
              </w:rPr>
              <w:t>2</w:t>
            </w:r>
          </w:p>
        </w:tc>
        <w:tc>
          <w:tcPr>
            <w:tcW w:w="0" w:type="auto"/>
            <w:shd w:val="clear" w:color="auto" w:fill="CCCCCC"/>
            <w:vAlign w:val="center"/>
          </w:tcPr>
          <w:p w14:paraId="6F472912" w14:textId="77777777" w:rsidR="00036DBB" w:rsidRPr="00574AD2" w:rsidRDefault="00036DBB" w:rsidP="00036DBB">
            <w:pPr>
              <w:pStyle w:val="Tabletexttitle"/>
              <w:spacing w:before="0" w:after="0"/>
              <w:rPr>
                <w:szCs w:val="18"/>
              </w:rPr>
            </w:pPr>
            <w:r w:rsidRPr="00574AD2">
              <w:rPr>
                <w:szCs w:val="18"/>
              </w:rPr>
              <w:t>3</w:t>
            </w:r>
          </w:p>
        </w:tc>
      </w:tr>
      <w:tr w:rsidR="00036DBB" w:rsidRPr="001B7E02" w14:paraId="0DFF6E1C" w14:textId="77777777">
        <w:trPr>
          <w:trHeight w:val="892"/>
          <w:jc w:val="center"/>
        </w:trPr>
        <w:tc>
          <w:tcPr>
            <w:tcW w:w="0" w:type="auto"/>
            <w:vAlign w:val="center"/>
          </w:tcPr>
          <w:p w14:paraId="42B52E0C" w14:textId="77777777" w:rsidR="00036DBB" w:rsidRPr="00574AD2" w:rsidRDefault="00036DBB" w:rsidP="00780704">
            <w:pPr>
              <w:pStyle w:val="Tabletext"/>
              <w:pBdr>
                <w:top w:val="single" w:sz="4" w:space="1" w:color="auto"/>
              </w:pBdr>
              <w:spacing w:before="0" w:after="0"/>
              <w:rPr>
                <w:szCs w:val="18"/>
              </w:rPr>
            </w:pPr>
            <w:r w:rsidRPr="00574AD2">
              <w:rPr>
                <w:szCs w:val="18"/>
              </w:rPr>
              <w:t>1</w:t>
            </w:r>
          </w:p>
        </w:tc>
        <w:tc>
          <w:tcPr>
            <w:tcW w:w="0" w:type="auto"/>
          </w:tcPr>
          <w:p w14:paraId="3BB45DEC" w14:textId="77777777" w:rsidR="00036DBB" w:rsidRPr="00574AD2" w:rsidRDefault="00036DBB" w:rsidP="00036DBB">
            <w:pPr>
              <w:rPr>
                <w:rFonts w:cs="Arial"/>
                <w:b/>
                <w:sz w:val="18"/>
                <w:szCs w:val="18"/>
                <w:lang w:val="ro-RO"/>
              </w:rPr>
            </w:pPr>
            <w:r w:rsidRPr="00574AD2">
              <w:rPr>
                <w:rFonts w:ascii="Arial" w:hAnsi="Arial" w:cs="Arial"/>
                <w:b/>
                <w:sz w:val="18"/>
                <w:szCs w:val="18"/>
                <w:lang w:val="ro-RO"/>
              </w:rPr>
              <w:t>Parametrii tehnici si functionali:</w:t>
            </w:r>
          </w:p>
          <w:p w14:paraId="1183FF3A" w14:textId="77777777" w:rsidR="00036DBB" w:rsidRPr="00574AD2" w:rsidRDefault="00902DFB" w:rsidP="00B04D7C">
            <w:pPr>
              <w:numPr>
                <w:ilvl w:val="0"/>
                <w:numId w:val="2"/>
              </w:numPr>
              <w:suppressAutoHyphens w:val="0"/>
              <w:spacing w:line="220" w:lineRule="exact"/>
              <w:rPr>
                <w:rFonts w:ascii="Arial" w:hAnsi="Arial" w:cs="Arial"/>
                <w:sz w:val="18"/>
                <w:szCs w:val="18"/>
                <w:lang w:val="ro-RO"/>
              </w:rPr>
            </w:pPr>
            <w:r w:rsidRPr="00574AD2">
              <w:rPr>
                <w:rFonts w:ascii="Arial" w:hAnsi="Arial" w:cs="Arial"/>
                <w:sz w:val="18"/>
                <w:szCs w:val="18"/>
                <w:lang w:val="ro-RO"/>
              </w:rPr>
              <w:t xml:space="preserve">PN </w:t>
            </w:r>
            <w:r w:rsidR="008842B7" w:rsidRPr="00574AD2">
              <w:rPr>
                <w:rFonts w:ascii="Arial" w:hAnsi="Arial" w:cs="Arial"/>
                <w:sz w:val="18"/>
                <w:szCs w:val="18"/>
                <w:lang w:val="ro-RO"/>
              </w:rPr>
              <w:t>10</w:t>
            </w:r>
            <w:r w:rsidR="008D5D90" w:rsidRPr="00574AD2">
              <w:rPr>
                <w:rFonts w:ascii="Arial" w:hAnsi="Arial" w:cs="Arial"/>
                <w:sz w:val="18"/>
                <w:szCs w:val="18"/>
                <w:lang w:val="ro-RO"/>
              </w:rPr>
              <w:t xml:space="preserve"> </w:t>
            </w:r>
            <w:r w:rsidR="00036DBB" w:rsidRPr="00574AD2">
              <w:rPr>
                <w:rFonts w:ascii="Arial" w:hAnsi="Arial" w:cs="Arial"/>
                <w:sz w:val="18"/>
                <w:szCs w:val="18"/>
                <w:lang w:val="ro-RO"/>
              </w:rPr>
              <w:t>bar</w:t>
            </w:r>
          </w:p>
          <w:p w14:paraId="0FE31B68" w14:textId="77777777" w:rsidR="00036DBB" w:rsidRPr="00574AD2" w:rsidRDefault="00036DBB" w:rsidP="00B04D7C">
            <w:pPr>
              <w:numPr>
                <w:ilvl w:val="0"/>
                <w:numId w:val="2"/>
              </w:numPr>
              <w:suppressAutoHyphens w:val="0"/>
              <w:spacing w:line="220" w:lineRule="exact"/>
              <w:rPr>
                <w:rFonts w:ascii="Arial" w:hAnsi="Arial" w:cs="Arial"/>
                <w:sz w:val="18"/>
                <w:szCs w:val="18"/>
                <w:lang w:val="ro-RO"/>
              </w:rPr>
            </w:pPr>
            <w:r w:rsidRPr="00574AD2">
              <w:rPr>
                <w:rFonts w:ascii="Arial" w:hAnsi="Arial" w:cs="Arial"/>
                <w:sz w:val="18"/>
                <w:szCs w:val="18"/>
                <w:lang w:val="ro-RO"/>
              </w:rPr>
              <w:t>Mediu de lucru: apa potabila.</w:t>
            </w:r>
          </w:p>
          <w:p w14:paraId="169F1543" w14:textId="36D3C62D" w:rsidR="00036DBB" w:rsidRPr="00574AD2" w:rsidRDefault="00036DBB" w:rsidP="00B04D7C">
            <w:pPr>
              <w:numPr>
                <w:ilvl w:val="0"/>
                <w:numId w:val="2"/>
              </w:numPr>
              <w:suppressAutoHyphens w:val="0"/>
              <w:spacing w:line="220" w:lineRule="exact"/>
              <w:rPr>
                <w:rFonts w:ascii="Arial" w:hAnsi="Arial" w:cs="Arial"/>
                <w:sz w:val="18"/>
                <w:szCs w:val="18"/>
                <w:lang w:val="ro-RO"/>
              </w:rPr>
            </w:pPr>
            <w:r w:rsidRPr="00574AD2">
              <w:rPr>
                <w:rFonts w:ascii="Arial" w:hAnsi="Arial" w:cs="Arial"/>
                <w:sz w:val="18"/>
                <w:szCs w:val="18"/>
                <w:lang w:val="ro-RO"/>
              </w:rPr>
              <w:t>Diametre</w:t>
            </w:r>
            <w:r w:rsidR="00F2044B">
              <w:rPr>
                <w:rFonts w:ascii="Arial" w:hAnsi="Arial" w:cs="Arial"/>
                <w:sz w:val="18"/>
                <w:szCs w:val="18"/>
                <w:lang w:val="ro-RO"/>
              </w:rPr>
              <w:t>:</w:t>
            </w:r>
            <w:r w:rsidRPr="00574AD2">
              <w:rPr>
                <w:rFonts w:ascii="Arial" w:hAnsi="Arial" w:cs="Arial"/>
                <w:sz w:val="18"/>
                <w:szCs w:val="18"/>
                <w:lang w:val="ro-RO"/>
              </w:rPr>
              <w:t xml:space="preserve"> </w:t>
            </w:r>
            <w:r w:rsidR="00B03B4E">
              <w:rPr>
                <w:rFonts w:ascii="Arial" w:hAnsi="Arial" w:cs="Arial"/>
                <w:sz w:val="18"/>
                <w:szCs w:val="18"/>
                <w:lang w:val="ro-RO"/>
              </w:rPr>
              <w:t>DN</w:t>
            </w:r>
            <w:r w:rsidR="00F2044B">
              <w:rPr>
                <w:rFonts w:ascii="Arial" w:hAnsi="Arial" w:cs="Arial"/>
                <w:sz w:val="18"/>
                <w:szCs w:val="18"/>
                <w:lang w:val="ro-RO"/>
              </w:rPr>
              <w:t xml:space="preserve"> </w:t>
            </w:r>
            <w:r w:rsidR="00B03B4E">
              <w:rPr>
                <w:rFonts w:ascii="Arial" w:hAnsi="Arial" w:cs="Arial"/>
                <w:sz w:val="18"/>
                <w:szCs w:val="18"/>
                <w:lang w:val="ro-RO"/>
              </w:rPr>
              <w:t>15</w:t>
            </w:r>
            <w:r w:rsidR="00F2044B">
              <w:rPr>
                <w:rFonts w:ascii="Arial" w:hAnsi="Arial" w:cs="Arial"/>
                <w:sz w:val="18"/>
                <w:szCs w:val="18"/>
                <w:lang w:val="ro-RO"/>
              </w:rPr>
              <w:t xml:space="preserve"> mm, DN 25 mm,</w:t>
            </w:r>
            <w:r w:rsidR="00B03B4E">
              <w:rPr>
                <w:rFonts w:ascii="Arial" w:hAnsi="Arial" w:cs="Arial"/>
                <w:sz w:val="18"/>
                <w:szCs w:val="18"/>
                <w:lang w:val="ro-RO"/>
              </w:rPr>
              <w:t xml:space="preserve"> </w:t>
            </w:r>
            <w:r w:rsidR="00B26F62" w:rsidRPr="00574AD2">
              <w:rPr>
                <w:rFonts w:ascii="Arial" w:hAnsi="Arial" w:cs="Arial"/>
                <w:sz w:val="18"/>
                <w:szCs w:val="18"/>
                <w:lang w:val="ro-RO"/>
              </w:rPr>
              <w:t>DN</w:t>
            </w:r>
            <w:r w:rsidR="00A73239" w:rsidRPr="00574AD2">
              <w:rPr>
                <w:rFonts w:ascii="Arial" w:hAnsi="Arial" w:cs="Arial"/>
                <w:sz w:val="18"/>
                <w:szCs w:val="18"/>
                <w:lang w:val="ro-RO"/>
              </w:rPr>
              <w:t xml:space="preserve"> </w:t>
            </w:r>
            <w:r w:rsidR="00B26F62" w:rsidRPr="00574AD2">
              <w:rPr>
                <w:rFonts w:ascii="Arial" w:hAnsi="Arial" w:cs="Arial"/>
                <w:sz w:val="18"/>
                <w:szCs w:val="18"/>
                <w:lang w:val="ro-RO"/>
              </w:rPr>
              <w:t>50</w:t>
            </w:r>
            <w:r w:rsidR="00A73239" w:rsidRPr="00574AD2">
              <w:rPr>
                <w:rFonts w:ascii="Arial" w:hAnsi="Arial" w:cs="Arial"/>
                <w:sz w:val="18"/>
                <w:szCs w:val="18"/>
                <w:lang w:val="ro-RO"/>
              </w:rPr>
              <w:t xml:space="preserve"> </w:t>
            </w:r>
            <w:r w:rsidR="00B26F62" w:rsidRPr="00574AD2">
              <w:rPr>
                <w:rFonts w:ascii="Arial" w:hAnsi="Arial" w:cs="Arial"/>
                <w:sz w:val="18"/>
                <w:szCs w:val="18"/>
                <w:lang w:val="ro-RO"/>
              </w:rPr>
              <w:t>mm</w:t>
            </w:r>
          </w:p>
          <w:p w14:paraId="6FFF72D2" w14:textId="77777777" w:rsidR="00036DBB" w:rsidRPr="00574AD2" w:rsidRDefault="00036DBB" w:rsidP="00B04D7C">
            <w:pPr>
              <w:numPr>
                <w:ilvl w:val="0"/>
                <w:numId w:val="2"/>
              </w:numPr>
              <w:suppressAutoHyphens w:val="0"/>
              <w:spacing w:line="220" w:lineRule="exact"/>
              <w:rPr>
                <w:rFonts w:ascii="Arial" w:hAnsi="Arial" w:cs="Arial"/>
                <w:sz w:val="18"/>
                <w:szCs w:val="18"/>
                <w:lang w:val="ro-RO"/>
              </w:rPr>
            </w:pPr>
            <w:r w:rsidRPr="00574AD2">
              <w:rPr>
                <w:rFonts w:ascii="Arial" w:hAnsi="Arial" w:cs="Arial"/>
                <w:sz w:val="18"/>
                <w:szCs w:val="18"/>
                <w:lang w:val="ro-RO"/>
              </w:rPr>
              <w:t xml:space="preserve">Corp si capac: fonta </w:t>
            </w:r>
            <w:r w:rsidR="008D5D90" w:rsidRPr="00574AD2">
              <w:rPr>
                <w:rFonts w:ascii="Arial" w:hAnsi="Arial" w:cs="Arial"/>
                <w:sz w:val="18"/>
                <w:szCs w:val="18"/>
                <w:lang w:val="ro-RO"/>
              </w:rPr>
              <w:t xml:space="preserve">ductila </w:t>
            </w:r>
            <w:r w:rsidRPr="00574AD2">
              <w:rPr>
                <w:rFonts w:ascii="Arial" w:hAnsi="Arial" w:cs="Arial"/>
                <w:sz w:val="18"/>
                <w:szCs w:val="18"/>
                <w:lang w:val="ro-RO"/>
              </w:rPr>
              <w:t>conform DIN 1693</w:t>
            </w:r>
            <w:r w:rsidR="008D5D90" w:rsidRPr="00574AD2">
              <w:rPr>
                <w:rFonts w:ascii="Arial" w:hAnsi="Arial" w:cs="Arial"/>
                <w:sz w:val="18"/>
                <w:szCs w:val="18"/>
                <w:lang w:val="ro-RO"/>
              </w:rPr>
              <w:t xml:space="preserve"> sau </w:t>
            </w:r>
            <w:r w:rsidR="00574AD2">
              <w:rPr>
                <w:rFonts w:ascii="Arial" w:hAnsi="Arial" w:cs="Arial"/>
                <w:sz w:val="18"/>
                <w:szCs w:val="18"/>
                <w:lang w:val="ro-RO"/>
              </w:rPr>
              <w:t>echivalent</w:t>
            </w:r>
          </w:p>
          <w:p w14:paraId="35E4C712" w14:textId="77777777" w:rsidR="00574AD2" w:rsidRPr="00B132E6" w:rsidRDefault="00574AD2" w:rsidP="00574AD2">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Manson de etansare: cauciuc EPDM</w:t>
            </w:r>
          </w:p>
          <w:p w14:paraId="24B5BCDB" w14:textId="77777777" w:rsidR="00574AD2" w:rsidRPr="00B132E6" w:rsidRDefault="00574AD2" w:rsidP="00574AD2">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Flotor: otel inox/spuma polipropilenica</w:t>
            </w:r>
          </w:p>
          <w:p w14:paraId="6B1AE3B0" w14:textId="77777777" w:rsidR="00574AD2" w:rsidRPr="00B132E6" w:rsidRDefault="00574AD2" w:rsidP="00574AD2">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 xml:space="preserve">Protectie interna si externa anticoroziva: acoperire epoxidica </w:t>
            </w:r>
          </w:p>
          <w:p w14:paraId="019DD7BE" w14:textId="77777777" w:rsidR="00574AD2" w:rsidRPr="00B132E6" w:rsidRDefault="00574AD2" w:rsidP="00574AD2">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 xml:space="preserve">Orificii, ghidaje </w:t>
            </w:r>
            <w:r w:rsidR="00C45186">
              <w:rPr>
                <w:rFonts w:ascii="Arial" w:hAnsi="Arial" w:cs="Arial"/>
                <w:sz w:val="18"/>
                <w:szCs w:val="18"/>
                <w:lang w:val="ro-RO"/>
              </w:rPr>
              <w:t>s</w:t>
            </w:r>
            <w:r w:rsidRPr="00B132E6">
              <w:rPr>
                <w:rFonts w:ascii="Arial" w:hAnsi="Arial" w:cs="Arial"/>
                <w:sz w:val="18"/>
                <w:szCs w:val="18"/>
                <w:lang w:val="ro-RO"/>
              </w:rPr>
              <w:t>i mecanisme: o</w:t>
            </w:r>
            <w:r w:rsidR="00C45186">
              <w:rPr>
                <w:rFonts w:ascii="Arial" w:hAnsi="Arial" w:cs="Arial"/>
                <w:sz w:val="18"/>
                <w:szCs w:val="18"/>
                <w:lang w:val="ro-RO"/>
              </w:rPr>
              <w:t>t</w:t>
            </w:r>
            <w:r w:rsidRPr="00B132E6">
              <w:rPr>
                <w:rFonts w:ascii="Arial" w:hAnsi="Arial" w:cs="Arial"/>
                <w:sz w:val="18"/>
                <w:szCs w:val="18"/>
                <w:lang w:val="ro-RO"/>
              </w:rPr>
              <w:t>el inoxidabil conform EN 1092.4</w:t>
            </w:r>
            <w:r>
              <w:rPr>
                <w:rFonts w:ascii="Arial" w:hAnsi="Arial" w:cs="Arial"/>
                <w:sz w:val="18"/>
                <w:szCs w:val="18"/>
                <w:lang w:val="ro-RO"/>
              </w:rPr>
              <w:t xml:space="preserve"> sau echivalent</w:t>
            </w:r>
          </w:p>
          <w:p w14:paraId="1F6A50CB" w14:textId="77777777" w:rsidR="00574AD2" w:rsidRPr="00B132E6" w:rsidRDefault="00574AD2" w:rsidP="00574AD2">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Inele de etan</w:t>
            </w:r>
            <w:r w:rsidR="00C45186">
              <w:rPr>
                <w:rFonts w:ascii="Arial" w:hAnsi="Arial" w:cs="Arial"/>
                <w:sz w:val="18"/>
                <w:szCs w:val="18"/>
                <w:lang w:val="ro-RO"/>
              </w:rPr>
              <w:t>s</w:t>
            </w:r>
            <w:r w:rsidRPr="00B132E6">
              <w:rPr>
                <w:rFonts w:ascii="Arial" w:hAnsi="Arial" w:cs="Arial"/>
                <w:sz w:val="18"/>
                <w:szCs w:val="18"/>
                <w:lang w:val="ro-RO"/>
              </w:rPr>
              <w:t>are din cauciuc turnat sau un material echivalent aprobat</w:t>
            </w:r>
          </w:p>
          <w:p w14:paraId="4CAA3B23" w14:textId="77777777" w:rsidR="00036DBB" w:rsidRPr="00574AD2" w:rsidRDefault="00574AD2" w:rsidP="00574AD2">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Elemente de conectare in instalatii: flansa sau filet, in functie de diametru</w:t>
            </w:r>
          </w:p>
        </w:tc>
        <w:tc>
          <w:tcPr>
            <w:tcW w:w="0" w:type="auto"/>
            <w:vAlign w:val="center"/>
          </w:tcPr>
          <w:p w14:paraId="39AB8651" w14:textId="77777777" w:rsidR="00036DBB" w:rsidRPr="00574AD2" w:rsidRDefault="00036DBB" w:rsidP="00036DBB">
            <w:pPr>
              <w:pStyle w:val="Tabletext"/>
              <w:spacing w:before="0" w:after="0"/>
              <w:rPr>
                <w:szCs w:val="18"/>
              </w:rPr>
            </w:pPr>
          </w:p>
        </w:tc>
        <w:tc>
          <w:tcPr>
            <w:tcW w:w="0" w:type="auto"/>
            <w:vAlign w:val="center"/>
          </w:tcPr>
          <w:p w14:paraId="044CB66F" w14:textId="77777777" w:rsidR="00036DBB" w:rsidRPr="00574AD2" w:rsidRDefault="00036DBB" w:rsidP="00036DBB">
            <w:pPr>
              <w:pStyle w:val="Tabletext"/>
              <w:spacing w:before="0" w:after="0"/>
              <w:rPr>
                <w:szCs w:val="18"/>
              </w:rPr>
            </w:pPr>
          </w:p>
        </w:tc>
      </w:tr>
      <w:tr w:rsidR="00036DBB" w:rsidRPr="001B7E02" w14:paraId="477F59CF" w14:textId="77777777">
        <w:trPr>
          <w:trHeight w:val="441"/>
          <w:jc w:val="center"/>
        </w:trPr>
        <w:tc>
          <w:tcPr>
            <w:tcW w:w="0" w:type="auto"/>
            <w:vAlign w:val="center"/>
          </w:tcPr>
          <w:p w14:paraId="1B2FDAFA" w14:textId="77777777" w:rsidR="00036DBB" w:rsidRPr="00574AD2" w:rsidRDefault="00036DBB" w:rsidP="00036DBB">
            <w:pPr>
              <w:pStyle w:val="Tabletext"/>
              <w:spacing w:before="0" w:after="0"/>
              <w:rPr>
                <w:szCs w:val="18"/>
              </w:rPr>
            </w:pPr>
            <w:r w:rsidRPr="00574AD2">
              <w:rPr>
                <w:szCs w:val="18"/>
              </w:rPr>
              <w:t>2</w:t>
            </w:r>
          </w:p>
        </w:tc>
        <w:tc>
          <w:tcPr>
            <w:tcW w:w="0" w:type="auto"/>
          </w:tcPr>
          <w:p w14:paraId="15F06225" w14:textId="77777777" w:rsidR="00036DBB" w:rsidRPr="00574AD2" w:rsidRDefault="00036DBB" w:rsidP="00036DBB">
            <w:pPr>
              <w:rPr>
                <w:rFonts w:ascii="Arial" w:hAnsi="Arial" w:cs="Arial"/>
                <w:b/>
                <w:sz w:val="18"/>
                <w:szCs w:val="18"/>
                <w:lang w:val="ro-RO"/>
              </w:rPr>
            </w:pPr>
            <w:r w:rsidRPr="00574AD2">
              <w:rPr>
                <w:rFonts w:ascii="Arial" w:hAnsi="Arial" w:cs="Arial"/>
                <w:b/>
                <w:sz w:val="18"/>
                <w:szCs w:val="18"/>
                <w:lang w:val="ro-RO"/>
              </w:rPr>
              <w:t>Specificatii de performanta si conditii privind siguranta in exploatare:</w:t>
            </w:r>
          </w:p>
          <w:p w14:paraId="41F1D732" w14:textId="77777777" w:rsidR="00DB242D" w:rsidRDefault="00036DBB" w:rsidP="008D5D90">
            <w:pPr>
              <w:numPr>
                <w:ilvl w:val="0"/>
                <w:numId w:val="2"/>
              </w:numPr>
              <w:suppressAutoHyphens w:val="0"/>
              <w:spacing w:line="220" w:lineRule="exact"/>
              <w:rPr>
                <w:rFonts w:ascii="Arial" w:hAnsi="Arial" w:cs="Arial"/>
                <w:sz w:val="18"/>
                <w:szCs w:val="18"/>
                <w:lang w:val="ro-RO"/>
              </w:rPr>
            </w:pPr>
            <w:r w:rsidRPr="00574AD2">
              <w:rPr>
                <w:rFonts w:ascii="Arial" w:hAnsi="Arial" w:cs="Arial"/>
                <w:sz w:val="18"/>
                <w:szCs w:val="18"/>
                <w:lang w:val="ro-RO"/>
              </w:rPr>
              <w:t>Ventilul va permite: admisia aerului la golirea retelei, evacuarea aerului la umplerea retelei si evacuarea aerului sub presiune in timpul functionarii retelei</w:t>
            </w:r>
          </w:p>
          <w:p w14:paraId="75D96404" w14:textId="77777777" w:rsidR="00574AD2" w:rsidRPr="00574AD2" w:rsidRDefault="00574AD2" w:rsidP="008D5D90">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Mecanism care s</w:t>
            </w:r>
            <w:r w:rsidR="00C45186">
              <w:rPr>
                <w:rFonts w:ascii="Arial" w:hAnsi="Arial" w:cs="Arial"/>
                <w:sz w:val="18"/>
                <w:szCs w:val="18"/>
                <w:lang w:val="ro-RO"/>
              </w:rPr>
              <w:t>a</w:t>
            </w:r>
            <w:r w:rsidRPr="00B132E6">
              <w:rPr>
                <w:rFonts w:ascii="Arial" w:hAnsi="Arial" w:cs="Arial"/>
                <w:sz w:val="18"/>
                <w:szCs w:val="18"/>
                <w:lang w:val="ro-RO"/>
              </w:rPr>
              <w:t xml:space="preserve"> nu permit</w:t>
            </w:r>
            <w:r w:rsidR="00C45186">
              <w:rPr>
                <w:rFonts w:ascii="Arial" w:hAnsi="Arial" w:cs="Arial"/>
                <w:sz w:val="18"/>
                <w:szCs w:val="18"/>
                <w:lang w:val="ro-RO"/>
              </w:rPr>
              <w:t>a</w:t>
            </w:r>
            <w:r w:rsidRPr="00B132E6">
              <w:rPr>
                <w:rFonts w:ascii="Arial" w:hAnsi="Arial" w:cs="Arial"/>
                <w:sz w:val="18"/>
                <w:szCs w:val="18"/>
                <w:lang w:val="ro-RO"/>
              </w:rPr>
              <w:t xml:space="preserve"> </w:t>
            </w:r>
            <w:r w:rsidR="00C45186">
              <w:rPr>
                <w:rFonts w:ascii="Arial" w:hAnsi="Arial" w:cs="Arial"/>
                <w:sz w:val="18"/>
                <w:szCs w:val="18"/>
                <w:lang w:val="ro-RO"/>
              </w:rPr>
              <w:t>i</w:t>
            </w:r>
            <w:r w:rsidRPr="00B132E6">
              <w:rPr>
                <w:rFonts w:ascii="Arial" w:hAnsi="Arial" w:cs="Arial"/>
                <w:sz w:val="18"/>
                <w:szCs w:val="18"/>
                <w:lang w:val="ro-RO"/>
              </w:rPr>
              <w:t>nchiderea prematur</w:t>
            </w:r>
            <w:r w:rsidR="00C45186">
              <w:rPr>
                <w:rFonts w:ascii="Arial" w:hAnsi="Arial" w:cs="Arial"/>
                <w:sz w:val="18"/>
                <w:szCs w:val="18"/>
                <w:lang w:val="ro-RO"/>
              </w:rPr>
              <w:t>a</w:t>
            </w:r>
          </w:p>
        </w:tc>
        <w:tc>
          <w:tcPr>
            <w:tcW w:w="0" w:type="auto"/>
            <w:vAlign w:val="center"/>
          </w:tcPr>
          <w:p w14:paraId="2FDED8E7" w14:textId="77777777" w:rsidR="00036DBB" w:rsidRPr="00574AD2" w:rsidRDefault="00036DBB" w:rsidP="00036DBB">
            <w:pPr>
              <w:pStyle w:val="Tabletext"/>
              <w:spacing w:before="0" w:after="0"/>
              <w:rPr>
                <w:szCs w:val="18"/>
              </w:rPr>
            </w:pPr>
          </w:p>
        </w:tc>
        <w:tc>
          <w:tcPr>
            <w:tcW w:w="0" w:type="auto"/>
            <w:vAlign w:val="center"/>
          </w:tcPr>
          <w:p w14:paraId="1333DBAE" w14:textId="77777777" w:rsidR="00036DBB" w:rsidRPr="00574AD2" w:rsidRDefault="00036DBB" w:rsidP="00036DBB">
            <w:pPr>
              <w:pStyle w:val="Tabletext"/>
              <w:spacing w:before="0" w:after="0"/>
              <w:rPr>
                <w:szCs w:val="18"/>
              </w:rPr>
            </w:pPr>
          </w:p>
        </w:tc>
      </w:tr>
      <w:tr w:rsidR="00036DBB" w:rsidRPr="001B7E02" w14:paraId="2ABB9F5D" w14:textId="77777777">
        <w:trPr>
          <w:trHeight w:val="669"/>
          <w:jc w:val="center"/>
        </w:trPr>
        <w:tc>
          <w:tcPr>
            <w:tcW w:w="0" w:type="auto"/>
            <w:vAlign w:val="center"/>
          </w:tcPr>
          <w:p w14:paraId="7BA52B7E" w14:textId="77777777" w:rsidR="00036DBB" w:rsidRPr="00574AD2" w:rsidRDefault="00036DBB" w:rsidP="00036DBB">
            <w:pPr>
              <w:pStyle w:val="Tabletext"/>
              <w:spacing w:before="0" w:after="0"/>
              <w:rPr>
                <w:szCs w:val="18"/>
              </w:rPr>
            </w:pPr>
            <w:r w:rsidRPr="00574AD2">
              <w:rPr>
                <w:szCs w:val="18"/>
              </w:rPr>
              <w:t>3</w:t>
            </w:r>
          </w:p>
        </w:tc>
        <w:tc>
          <w:tcPr>
            <w:tcW w:w="0" w:type="auto"/>
          </w:tcPr>
          <w:p w14:paraId="0A82840D" w14:textId="77777777" w:rsidR="00036DBB" w:rsidRPr="00574AD2" w:rsidRDefault="00036DBB" w:rsidP="00036DBB">
            <w:pPr>
              <w:rPr>
                <w:rFonts w:ascii="Arial" w:hAnsi="Arial" w:cs="Arial"/>
                <w:b/>
                <w:sz w:val="18"/>
                <w:szCs w:val="18"/>
                <w:lang w:val="ro-RO"/>
              </w:rPr>
            </w:pPr>
            <w:r w:rsidRPr="00574AD2">
              <w:rPr>
                <w:rFonts w:ascii="Arial" w:hAnsi="Arial" w:cs="Arial"/>
                <w:b/>
                <w:sz w:val="18"/>
                <w:szCs w:val="18"/>
                <w:lang w:val="ro-RO"/>
              </w:rPr>
              <w:t>Conditii privind conformitatea cu standardele relevante:</w:t>
            </w:r>
          </w:p>
          <w:p w14:paraId="4C10A330" w14:textId="77777777" w:rsidR="00574AD2" w:rsidRPr="00B132E6" w:rsidRDefault="00574AD2" w:rsidP="00574AD2">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va respecta standardele de referinta romanesti/straine</w:t>
            </w:r>
          </w:p>
          <w:p w14:paraId="355158AE" w14:textId="77777777" w:rsidR="00574AD2" w:rsidRPr="00B132E6" w:rsidRDefault="00574AD2" w:rsidP="00574AD2">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conformitate cu ISO 7005-2</w:t>
            </w:r>
            <w:r>
              <w:rPr>
                <w:rFonts w:ascii="Arial" w:hAnsi="Arial" w:cs="Arial"/>
                <w:sz w:val="18"/>
                <w:szCs w:val="18"/>
                <w:lang w:val="ro-RO"/>
              </w:rPr>
              <w:t xml:space="preserve"> </w:t>
            </w:r>
            <w:r w:rsidRPr="00B132E6">
              <w:rPr>
                <w:rFonts w:ascii="Arial" w:hAnsi="Arial" w:cs="Arial"/>
                <w:sz w:val="18"/>
                <w:szCs w:val="18"/>
                <w:lang w:val="ro-RO"/>
              </w:rPr>
              <w:t>(EN1092-2, DIN 2501)</w:t>
            </w:r>
            <w:r>
              <w:rPr>
                <w:rFonts w:ascii="Arial" w:hAnsi="Arial" w:cs="Arial"/>
                <w:sz w:val="18"/>
                <w:szCs w:val="18"/>
                <w:lang w:val="ro-RO"/>
              </w:rPr>
              <w:t xml:space="preserve"> sau echivalent</w:t>
            </w:r>
          </w:p>
          <w:p w14:paraId="0CC3E8CD" w14:textId="77777777" w:rsidR="00574AD2" w:rsidRPr="00B132E6" w:rsidRDefault="00574AD2" w:rsidP="00574AD2">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declaratie de conformitate la livrare</w:t>
            </w:r>
          </w:p>
          <w:p w14:paraId="52C6AEED" w14:textId="77777777" w:rsidR="00574AD2" w:rsidRPr="00B132E6" w:rsidRDefault="00574AD2" w:rsidP="00574AD2">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certificat ISO 9001 pentru producator</w:t>
            </w:r>
          </w:p>
          <w:p w14:paraId="2B31AB9E" w14:textId="48C65519" w:rsidR="00CC48BF" w:rsidRPr="00574AD2" w:rsidRDefault="00574AD2" w:rsidP="00574AD2">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Notificare/aviz sanitar eliberat de Ministerul Sanatatii/Institutul National de Sanatate Publica</w:t>
            </w:r>
            <w:r w:rsidR="00B86094">
              <w:rPr>
                <w:rFonts w:ascii="Arial" w:hAnsi="Arial" w:cs="Arial"/>
                <w:sz w:val="18"/>
                <w:szCs w:val="18"/>
                <w:lang w:val="ro-RO"/>
              </w:rPr>
              <w:t xml:space="preserve"> (la livrare)</w:t>
            </w:r>
          </w:p>
        </w:tc>
        <w:tc>
          <w:tcPr>
            <w:tcW w:w="0" w:type="auto"/>
            <w:vAlign w:val="center"/>
          </w:tcPr>
          <w:p w14:paraId="2B9186FE" w14:textId="77777777" w:rsidR="00036DBB" w:rsidRPr="00574AD2" w:rsidRDefault="00036DBB" w:rsidP="00036DBB">
            <w:pPr>
              <w:pStyle w:val="Tabletext"/>
              <w:spacing w:before="0" w:after="0"/>
              <w:rPr>
                <w:szCs w:val="18"/>
              </w:rPr>
            </w:pPr>
          </w:p>
        </w:tc>
        <w:tc>
          <w:tcPr>
            <w:tcW w:w="0" w:type="auto"/>
            <w:vAlign w:val="center"/>
          </w:tcPr>
          <w:p w14:paraId="08F499C4" w14:textId="77777777" w:rsidR="00036DBB" w:rsidRPr="00574AD2" w:rsidRDefault="00036DBB" w:rsidP="00036DBB">
            <w:pPr>
              <w:pStyle w:val="Tabletext"/>
              <w:spacing w:before="0" w:after="0"/>
              <w:rPr>
                <w:szCs w:val="18"/>
              </w:rPr>
            </w:pPr>
          </w:p>
        </w:tc>
      </w:tr>
      <w:tr w:rsidR="000B00AC" w:rsidRPr="001B7E02" w14:paraId="0B427F12" w14:textId="77777777">
        <w:trPr>
          <w:trHeight w:val="654"/>
          <w:jc w:val="center"/>
        </w:trPr>
        <w:tc>
          <w:tcPr>
            <w:tcW w:w="0" w:type="auto"/>
            <w:vAlign w:val="center"/>
          </w:tcPr>
          <w:p w14:paraId="7ADD7E3C" w14:textId="77777777" w:rsidR="000B00AC" w:rsidRPr="00574AD2" w:rsidRDefault="000B00AC" w:rsidP="000B00AC">
            <w:pPr>
              <w:pStyle w:val="Tabletext"/>
              <w:spacing w:before="0" w:after="0"/>
              <w:rPr>
                <w:szCs w:val="18"/>
              </w:rPr>
            </w:pPr>
            <w:r w:rsidRPr="00574AD2">
              <w:rPr>
                <w:szCs w:val="18"/>
              </w:rPr>
              <w:t>4</w:t>
            </w:r>
          </w:p>
        </w:tc>
        <w:tc>
          <w:tcPr>
            <w:tcW w:w="0" w:type="auto"/>
          </w:tcPr>
          <w:p w14:paraId="1E40C0A1" w14:textId="77777777" w:rsidR="000B00AC" w:rsidRPr="00C86975" w:rsidRDefault="000B00AC" w:rsidP="000B00AC">
            <w:pPr>
              <w:pStyle w:val="Tabletext"/>
              <w:spacing w:before="0" w:after="0"/>
              <w:jc w:val="left"/>
              <w:rPr>
                <w:rFonts w:cs="Arial"/>
                <w:b/>
                <w:szCs w:val="18"/>
              </w:rPr>
            </w:pPr>
            <w:r w:rsidRPr="00C86975">
              <w:rPr>
                <w:rFonts w:cs="Arial"/>
                <w:b/>
                <w:szCs w:val="18"/>
              </w:rPr>
              <w:t>Conditii de garantie si postgarantie</w:t>
            </w:r>
          </w:p>
          <w:p w14:paraId="352AABA4" w14:textId="77777777" w:rsidR="000B00AC" w:rsidRPr="000B00AC" w:rsidRDefault="000B00AC" w:rsidP="000B00AC">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Minim 36 luni de la punerea in functiune;</w:t>
            </w:r>
          </w:p>
          <w:p w14:paraId="41079389" w14:textId="77777777" w:rsidR="000B00AC" w:rsidRPr="000B00AC" w:rsidRDefault="000B00AC" w:rsidP="000B00AC">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Certificat de calitate si garantie la livrare</w:t>
            </w:r>
          </w:p>
          <w:p w14:paraId="5AB3CA41" w14:textId="77777777" w:rsidR="000B00AC" w:rsidRPr="0045022A" w:rsidRDefault="000B00AC" w:rsidP="000B00AC">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lastRenderedPageBreak/>
              <w:t>Garantia va fi transferata Beneficiarului in ultimele 30 de zile ale PND prin grija antreprenorului si a furnizorului</w:t>
            </w:r>
          </w:p>
          <w:p w14:paraId="3E631780" w14:textId="77777777" w:rsidR="000B00AC" w:rsidRPr="0045022A" w:rsidRDefault="000B00AC" w:rsidP="000B00AC">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va furniza piese de schimb si va asigura service gratuit in perioada de garantie</w:t>
            </w:r>
          </w:p>
          <w:p w14:paraId="7A8954F3" w14:textId="77777777" w:rsidR="000B00AC" w:rsidRPr="0045022A" w:rsidRDefault="000B00AC" w:rsidP="000B00AC">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va asigura service post garantie</w:t>
            </w:r>
          </w:p>
          <w:p w14:paraId="018CEB1D" w14:textId="77777777" w:rsidR="000B00AC" w:rsidRPr="0045022A" w:rsidRDefault="000B00AC" w:rsidP="000B00AC">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se obliga prin garantie sa mentina disponibile piese de schimb minim 1</w:t>
            </w:r>
            <w:r>
              <w:rPr>
                <w:rFonts w:ascii="Arial" w:hAnsi="Arial" w:cs="Arial"/>
                <w:color w:val="201F1E"/>
                <w:sz w:val="18"/>
                <w:szCs w:val="18"/>
                <w:bdr w:val="none" w:sz="0" w:space="0" w:color="auto" w:frame="1"/>
                <w:lang w:val="ro-RO" w:eastAsia="en-US"/>
              </w:rPr>
              <w:t>0</w:t>
            </w:r>
            <w:r w:rsidRPr="009D69C9">
              <w:rPr>
                <w:rFonts w:ascii="Arial" w:hAnsi="Arial" w:cs="Arial"/>
                <w:color w:val="201F1E"/>
                <w:sz w:val="18"/>
                <w:szCs w:val="18"/>
                <w:bdr w:val="none" w:sz="0" w:space="0" w:color="auto" w:frame="1"/>
                <w:lang w:val="ro-RO" w:eastAsia="en-US"/>
              </w:rPr>
              <w:t xml:space="preserve"> ani de la data livrarii</w:t>
            </w:r>
          </w:p>
          <w:p w14:paraId="16245C54" w14:textId="77777777" w:rsidR="000B00AC" w:rsidRPr="00C86975" w:rsidRDefault="000B00AC" w:rsidP="000B00AC">
            <w:pPr>
              <w:numPr>
                <w:ilvl w:val="0"/>
                <w:numId w:val="2"/>
              </w:numPr>
              <w:suppressAutoHyphens w:val="0"/>
              <w:spacing w:line="220" w:lineRule="exact"/>
              <w:rPr>
                <w:rFonts w:ascii="Arial" w:hAnsi="Arial" w:cs="Arial"/>
                <w:sz w:val="20"/>
                <w:szCs w:val="20"/>
                <w:lang w:val="ro-RO"/>
              </w:rPr>
            </w:pPr>
            <w:r w:rsidRPr="009D69C9">
              <w:rPr>
                <w:rFonts w:ascii="Arial" w:hAnsi="Arial" w:cs="Arial"/>
                <w:color w:val="201F1E"/>
                <w:sz w:val="18"/>
                <w:szCs w:val="18"/>
                <w:bdr w:val="none" w:sz="0" w:space="0" w:color="auto" w:frame="1"/>
                <w:lang w:val="ro-RO" w:eastAsia="en-US"/>
              </w:rPr>
              <w:t xml:space="preserve">Se va furniza manual de exploatare </w:t>
            </w:r>
            <w:r w:rsidR="00C45186">
              <w:rPr>
                <w:rFonts w:ascii="Arial" w:hAnsi="Arial" w:cs="Arial"/>
                <w:color w:val="201F1E"/>
                <w:sz w:val="18"/>
                <w:szCs w:val="18"/>
                <w:bdr w:val="none" w:sz="0" w:space="0" w:color="auto" w:frame="1"/>
                <w:lang w:val="ro-RO" w:eastAsia="en-US"/>
              </w:rPr>
              <w:t>s</w:t>
            </w:r>
            <w:r w:rsidRPr="009D69C9">
              <w:rPr>
                <w:rFonts w:ascii="Arial" w:hAnsi="Arial" w:cs="Arial"/>
                <w:color w:val="201F1E"/>
                <w:sz w:val="18"/>
                <w:szCs w:val="18"/>
                <w:bdr w:val="none" w:sz="0" w:space="0" w:color="auto" w:frame="1"/>
                <w:lang w:val="ro-RO" w:eastAsia="en-US"/>
              </w:rPr>
              <w:t>i documenta</w:t>
            </w:r>
            <w:r w:rsidR="00C45186">
              <w:rPr>
                <w:rFonts w:ascii="Arial" w:hAnsi="Arial" w:cs="Arial"/>
                <w:color w:val="201F1E"/>
                <w:sz w:val="18"/>
                <w:szCs w:val="18"/>
                <w:bdr w:val="none" w:sz="0" w:space="0" w:color="auto" w:frame="1"/>
                <w:lang w:val="ro-RO" w:eastAsia="en-US"/>
              </w:rPr>
              <w:t>t</w:t>
            </w:r>
            <w:r w:rsidRPr="009D69C9">
              <w:rPr>
                <w:rFonts w:ascii="Arial" w:hAnsi="Arial" w:cs="Arial"/>
                <w:color w:val="201F1E"/>
                <w:sz w:val="18"/>
                <w:szCs w:val="18"/>
                <w:bdr w:val="none" w:sz="0" w:space="0" w:color="auto" w:frame="1"/>
                <w:lang w:val="ro-RO" w:eastAsia="en-US"/>
              </w:rPr>
              <w:t>ie tehnic</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 xml:space="preserve"> </w:t>
            </w:r>
            <w:r w:rsidR="00C45186">
              <w:rPr>
                <w:rFonts w:ascii="Arial" w:hAnsi="Arial" w:cs="Arial"/>
                <w:color w:val="201F1E"/>
                <w:sz w:val="18"/>
                <w:szCs w:val="18"/>
                <w:bdr w:val="none" w:sz="0" w:space="0" w:color="auto" w:frame="1"/>
                <w:lang w:val="ro-RO" w:eastAsia="en-US"/>
              </w:rPr>
              <w:t>i</w:t>
            </w:r>
            <w:r w:rsidRPr="009D69C9">
              <w:rPr>
                <w:rFonts w:ascii="Arial" w:hAnsi="Arial" w:cs="Arial"/>
                <w:color w:val="201F1E"/>
                <w:sz w:val="18"/>
                <w:szCs w:val="18"/>
                <w:bdr w:val="none" w:sz="0" w:space="0" w:color="auto" w:frame="1"/>
                <w:lang w:val="ro-RO" w:eastAsia="en-US"/>
              </w:rPr>
              <w:t xml:space="preserve">n original </w:t>
            </w:r>
            <w:r w:rsidR="00C45186">
              <w:rPr>
                <w:rFonts w:ascii="Arial" w:hAnsi="Arial" w:cs="Arial"/>
                <w:color w:val="201F1E"/>
                <w:sz w:val="18"/>
                <w:szCs w:val="18"/>
                <w:bdr w:val="none" w:sz="0" w:space="0" w:color="auto" w:frame="1"/>
                <w:lang w:val="ro-RO" w:eastAsia="en-US"/>
              </w:rPr>
              <w:t>s</w:t>
            </w:r>
            <w:r w:rsidRPr="009D69C9">
              <w:rPr>
                <w:rFonts w:ascii="Arial" w:hAnsi="Arial" w:cs="Arial"/>
                <w:color w:val="201F1E"/>
                <w:sz w:val="18"/>
                <w:szCs w:val="18"/>
                <w:bdr w:val="none" w:sz="0" w:space="0" w:color="auto" w:frame="1"/>
                <w:lang w:val="ro-RO" w:eastAsia="en-US"/>
              </w:rPr>
              <w:t xml:space="preserve">i traducere </w:t>
            </w:r>
            <w:r w:rsidR="00C45186">
              <w:rPr>
                <w:rFonts w:ascii="Arial" w:hAnsi="Arial" w:cs="Arial"/>
                <w:color w:val="201F1E"/>
                <w:sz w:val="18"/>
                <w:szCs w:val="18"/>
                <w:bdr w:val="none" w:sz="0" w:space="0" w:color="auto" w:frame="1"/>
                <w:lang w:val="ro-RO" w:eastAsia="en-US"/>
              </w:rPr>
              <w:t>i</w:t>
            </w:r>
            <w:r w:rsidRPr="009D69C9">
              <w:rPr>
                <w:rFonts w:ascii="Arial" w:hAnsi="Arial" w:cs="Arial"/>
                <w:color w:val="201F1E"/>
                <w:sz w:val="18"/>
                <w:szCs w:val="18"/>
                <w:bdr w:val="none" w:sz="0" w:space="0" w:color="auto" w:frame="1"/>
                <w:lang w:val="ro-RO" w:eastAsia="en-US"/>
              </w:rPr>
              <w:t>n limba rom</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n</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w:t>
            </w:r>
          </w:p>
        </w:tc>
        <w:tc>
          <w:tcPr>
            <w:tcW w:w="0" w:type="auto"/>
            <w:vAlign w:val="center"/>
          </w:tcPr>
          <w:p w14:paraId="0BF6BD1D" w14:textId="77777777" w:rsidR="000B00AC" w:rsidRPr="00574AD2" w:rsidRDefault="000B00AC" w:rsidP="000B00AC">
            <w:pPr>
              <w:pStyle w:val="Tabletext"/>
              <w:spacing w:before="0" w:after="0"/>
              <w:rPr>
                <w:szCs w:val="18"/>
              </w:rPr>
            </w:pPr>
          </w:p>
        </w:tc>
        <w:tc>
          <w:tcPr>
            <w:tcW w:w="0" w:type="auto"/>
            <w:vAlign w:val="center"/>
          </w:tcPr>
          <w:p w14:paraId="13C1C22A" w14:textId="77777777" w:rsidR="000B00AC" w:rsidRPr="00574AD2" w:rsidRDefault="000B00AC" w:rsidP="000B00AC">
            <w:pPr>
              <w:pStyle w:val="Tabletext"/>
              <w:spacing w:before="0" w:after="0"/>
              <w:rPr>
                <w:szCs w:val="18"/>
              </w:rPr>
            </w:pPr>
          </w:p>
        </w:tc>
      </w:tr>
      <w:tr w:rsidR="00036DBB" w:rsidRPr="001B7E02" w14:paraId="2892349B" w14:textId="77777777" w:rsidTr="00CE22CF">
        <w:trPr>
          <w:trHeight w:val="524"/>
          <w:jc w:val="center"/>
        </w:trPr>
        <w:tc>
          <w:tcPr>
            <w:tcW w:w="0" w:type="auto"/>
            <w:vAlign w:val="center"/>
          </w:tcPr>
          <w:p w14:paraId="11117B0B" w14:textId="77777777" w:rsidR="00036DBB" w:rsidRPr="00574AD2" w:rsidRDefault="00036DBB" w:rsidP="00036DBB">
            <w:pPr>
              <w:pStyle w:val="Tabletext"/>
              <w:spacing w:before="0" w:after="0"/>
              <w:rPr>
                <w:szCs w:val="18"/>
              </w:rPr>
            </w:pPr>
            <w:r w:rsidRPr="00574AD2">
              <w:rPr>
                <w:szCs w:val="18"/>
              </w:rPr>
              <w:t>5</w:t>
            </w:r>
          </w:p>
        </w:tc>
        <w:tc>
          <w:tcPr>
            <w:tcW w:w="0" w:type="auto"/>
          </w:tcPr>
          <w:p w14:paraId="66AA183E" w14:textId="77777777" w:rsidR="00036DBB" w:rsidRPr="00574AD2" w:rsidRDefault="00036DBB" w:rsidP="00036DBB">
            <w:pPr>
              <w:rPr>
                <w:rFonts w:ascii="Arial" w:hAnsi="Arial" w:cs="Arial"/>
                <w:b/>
                <w:sz w:val="18"/>
                <w:szCs w:val="18"/>
                <w:lang w:val="ro-RO"/>
              </w:rPr>
            </w:pPr>
            <w:r w:rsidRPr="00574AD2">
              <w:rPr>
                <w:rFonts w:ascii="Arial" w:hAnsi="Arial" w:cs="Arial"/>
                <w:b/>
                <w:sz w:val="18"/>
                <w:szCs w:val="18"/>
                <w:lang w:val="ro-RO"/>
              </w:rPr>
              <w:t>Alte conditii cu caracter tehnic:</w:t>
            </w:r>
          </w:p>
          <w:p w14:paraId="2670F068" w14:textId="77777777" w:rsidR="00036DBB" w:rsidRPr="00574AD2" w:rsidRDefault="00036DBB" w:rsidP="00B04D7C">
            <w:pPr>
              <w:numPr>
                <w:ilvl w:val="0"/>
                <w:numId w:val="2"/>
              </w:numPr>
              <w:suppressAutoHyphens w:val="0"/>
              <w:spacing w:line="220" w:lineRule="exact"/>
              <w:rPr>
                <w:rFonts w:cs="Arial"/>
                <w:sz w:val="18"/>
                <w:szCs w:val="18"/>
                <w:lang w:val="ro-RO"/>
              </w:rPr>
            </w:pPr>
            <w:r w:rsidRPr="00574AD2">
              <w:rPr>
                <w:rFonts w:ascii="Arial" w:hAnsi="Arial" w:cs="Arial"/>
                <w:sz w:val="18"/>
                <w:szCs w:val="18"/>
                <w:lang w:val="ro-RO"/>
              </w:rPr>
              <w:t>Se vor respecta cerintele din caietul de sarcini si piesele desenate</w:t>
            </w:r>
          </w:p>
        </w:tc>
        <w:tc>
          <w:tcPr>
            <w:tcW w:w="0" w:type="auto"/>
            <w:vAlign w:val="center"/>
          </w:tcPr>
          <w:p w14:paraId="55C39AE6" w14:textId="77777777" w:rsidR="00036DBB" w:rsidRPr="00574AD2" w:rsidRDefault="00036DBB" w:rsidP="00036DBB">
            <w:pPr>
              <w:pStyle w:val="Tabletext"/>
              <w:spacing w:before="0" w:after="0"/>
              <w:rPr>
                <w:szCs w:val="18"/>
              </w:rPr>
            </w:pPr>
          </w:p>
        </w:tc>
        <w:tc>
          <w:tcPr>
            <w:tcW w:w="0" w:type="auto"/>
            <w:vAlign w:val="center"/>
          </w:tcPr>
          <w:p w14:paraId="4C1A5095" w14:textId="77777777" w:rsidR="00036DBB" w:rsidRPr="00574AD2" w:rsidRDefault="00036DBB" w:rsidP="00036DBB">
            <w:pPr>
              <w:pStyle w:val="Tabletext"/>
              <w:spacing w:before="0" w:after="0"/>
              <w:rPr>
                <w:szCs w:val="18"/>
              </w:rPr>
            </w:pPr>
          </w:p>
        </w:tc>
      </w:tr>
    </w:tbl>
    <w:p w14:paraId="0BF8D4EF" w14:textId="77777777" w:rsidR="00574AD2" w:rsidRPr="00D94828" w:rsidRDefault="00574AD2" w:rsidP="00574AD2">
      <w:pPr>
        <w:pStyle w:val="Corptext"/>
        <w:spacing w:before="120"/>
        <w:rPr>
          <w:rFonts w:ascii="Arial" w:hAnsi="Arial" w:cs="Arial"/>
          <w:sz w:val="22"/>
          <w:szCs w:val="22"/>
          <w:highlight w:val="yellow"/>
          <w:lang w:val="ro-RO"/>
        </w:rPr>
      </w:pPr>
    </w:p>
    <w:p w14:paraId="640D9842" w14:textId="77777777" w:rsidR="00574AD2" w:rsidRDefault="00574AD2" w:rsidP="00574AD2">
      <w:pPr>
        <w:pStyle w:val="Corptext"/>
        <w:spacing w:before="120"/>
        <w:rPr>
          <w:rFonts w:ascii="Arial" w:hAnsi="Arial" w:cs="Arial"/>
          <w:color w:val="000000"/>
          <w:sz w:val="18"/>
          <w:szCs w:val="18"/>
          <w:lang w:eastAsia="en-US"/>
        </w:rPr>
      </w:pPr>
    </w:p>
    <w:p w14:paraId="78970818" w14:textId="1A5E9B6C" w:rsidR="00574AD2" w:rsidRPr="005E2A40" w:rsidRDefault="00574AD2" w:rsidP="00574AD2">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551E850B" w14:textId="77777777" w:rsidR="00574AD2" w:rsidRPr="00D94828" w:rsidRDefault="00574AD2" w:rsidP="00574AD2">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0EE2C872" w14:textId="77777777" w:rsidR="00574AD2" w:rsidRPr="00D94828" w:rsidRDefault="00574AD2" w:rsidP="00574AD2">
      <w:pPr>
        <w:jc w:val="center"/>
        <w:rPr>
          <w:rFonts w:ascii="Arial" w:hAnsi="Arial" w:cs="Arial"/>
          <w:sz w:val="22"/>
          <w:szCs w:val="22"/>
          <w:highlight w:val="yellow"/>
          <w:lang w:val="ro-RO"/>
        </w:rPr>
      </w:pPr>
    </w:p>
    <w:p w14:paraId="4FB6A349" w14:textId="593E887F"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2CA2FDEA"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03F3BE0C" w14:textId="77777777" w:rsidR="001B36A5"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70DB306E" w14:textId="7BBB8229" w:rsidR="00B86094" w:rsidRDefault="00B86094">
      <w:pPr>
        <w:suppressAutoHyphens w:val="0"/>
        <w:rPr>
          <w:rFonts w:ascii="Arial" w:hAnsi="Arial" w:cs="Arial"/>
          <w:bCs/>
          <w:sz w:val="22"/>
          <w:szCs w:val="22"/>
          <w:lang w:val="ro-RO"/>
        </w:rPr>
      </w:pPr>
      <w:r>
        <w:rPr>
          <w:rFonts w:ascii="Arial" w:hAnsi="Arial" w:cs="Arial"/>
          <w:bCs/>
          <w:sz w:val="22"/>
          <w:szCs w:val="22"/>
          <w:lang w:val="ro-RO"/>
        </w:rPr>
        <w:br w:type="page"/>
      </w:r>
    </w:p>
    <w:p w14:paraId="5EC974C2" w14:textId="71910E71" w:rsidR="00CD56F4" w:rsidRDefault="00CD56F4" w:rsidP="00CD56F4">
      <w:pPr>
        <w:rPr>
          <w:rFonts w:ascii="Arial" w:hAnsi="Arial" w:cs="Arial"/>
          <w:sz w:val="22"/>
          <w:szCs w:val="22"/>
          <w:lang w:val="ro-RO"/>
        </w:rPr>
      </w:pPr>
      <w:r w:rsidRPr="00513991">
        <w:rPr>
          <w:rFonts w:ascii="Arial" w:hAnsi="Arial" w:cs="Arial"/>
          <w:sz w:val="22"/>
          <w:szCs w:val="22"/>
          <w:lang w:val="ro-RO"/>
        </w:rPr>
        <w:lastRenderedPageBreak/>
        <w:t xml:space="preserve">Obiectul 1 – </w:t>
      </w:r>
      <w:r>
        <w:rPr>
          <w:rFonts w:ascii="Arial" w:hAnsi="Arial" w:cs="Arial"/>
          <w:sz w:val="22"/>
          <w:szCs w:val="22"/>
          <w:lang w:val="ro-RO"/>
        </w:rPr>
        <w:t>Extindere front de captare Crevedia Mica</w:t>
      </w:r>
    </w:p>
    <w:p w14:paraId="64E3E854" w14:textId="332E2AA0" w:rsidR="00CD56F4" w:rsidRPr="00513991" w:rsidRDefault="00CD56F4" w:rsidP="00CD56F4">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1</w:t>
      </w:r>
      <w:r w:rsidRPr="00902373">
        <w:rPr>
          <w:rFonts w:ascii="Arial" w:hAnsi="Arial" w:cs="Arial"/>
          <w:sz w:val="22"/>
          <w:szCs w:val="22"/>
          <w:lang w:val="ro-RO"/>
        </w:rPr>
        <w:t>.</w:t>
      </w:r>
      <w:r>
        <w:rPr>
          <w:rFonts w:ascii="Arial" w:hAnsi="Arial" w:cs="Arial"/>
          <w:sz w:val="22"/>
          <w:szCs w:val="22"/>
          <w:lang w:val="ro-RO"/>
        </w:rPr>
        <w:t>1</w:t>
      </w:r>
      <w:r w:rsidRPr="00902373">
        <w:rPr>
          <w:rFonts w:ascii="Arial" w:hAnsi="Arial" w:cs="Arial"/>
          <w:sz w:val="22"/>
          <w:szCs w:val="22"/>
          <w:lang w:val="ro-RO"/>
        </w:rPr>
        <w:t xml:space="preserve"> – </w:t>
      </w:r>
      <w:r>
        <w:rPr>
          <w:rFonts w:ascii="Arial" w:hAnsi="Arial" w:cs="Arial"/>
          <w:sz w:val="22"/>
          <w:szCs w:val="22"/>
          <w:lang w:val="ro-RO"/>
        </w:rPr>
        <w:t>Front de captare</w:t>
      </w:r>
    </w:p>
    <w:p w14:paraId="0A80F263" w14:textId="77777777" w:rsidR="00CD56F4" w:rsidRDefault="00CD56F4" w:rsidP="00CD56F4">
      <w:pPr>
        <w:rPr>
          <w:rFonts w:ascii="Arial" w:hAnsi="Arial" w:cs="Arial"/>
          <w:sz w:val="22"/>
          <w:szCs w:val="22"/>
          <w:lang w:val="ro-RO"/>
        </w:rPr>
      </w:pPr>
      <w:r w:rsidRPr="009A168A">
        <w:rPr>
          <w:rFonts w:ascii="Arial" w:hAnsi="Arial" w:cs="Arial"/>
          <w:sz w:val="22"/>
          <w:szCs w:val="22"/>
          <w:lang w:val="ro-RO"/>
        </w:rPr>
        <w:t xml:space="preserve">Obiectul </w:t>
      </w:r>
      <w:r>
        <w:rPr>
          <w:rFonts w:ascii="Arial" w:hAnsi="Arial" w:cs="Arial"/>
          <w:sz w:val="22"/>
          <w:szCs w:val="22"/>
          <w:lang w:val="ro-RO"/>
        </w:rPr>
        <w:t>3</w:t>
      </w:r>
      <w:r w:rsidRPr="009A168A">
        <w:rPr>
          <w:rFonts w:ascii="Arial" w:hAnsi="Arial" w:cs="Arial"/>
          <w:sz w:val="22"/>
          <w:szCs w:val="22"/>
          <w:lang w:val="ro-RO"/>
        </w:rPr>
        <w:t xml:space="preserve"> – </w:t>
      </w:r>
      <w:r>
        <w:rPr>
          <w:rFonts w:ascii="Arial" w:hAnsi="Arial" w:cs="Arial"/>
          <w:sz w:val="22"/>
          <w:szCs w:val="22"/>
          <w:lang w:val="ro-RO"/>
        </w:rPr>
        <w:t>Rezervor de inmagazinare si statii de pompare in GA Crevedia Mica</w:t>
      </w:r>
    </w:p>
    <w:p w14:paraId="0FDF70BF" w14:textId="77777777" w:rsidR="00CD56F4" w:rsidRPr="00902373" w:rsidRDefault="00CD56F4" w:rsidP="00CD56F4">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3</w:t>
      </w:r>
      <w:r w:rsidRPr="00902373">
        <w:rPr>
          <w:rFonts w:ascii="Arial" w:hAnsi="Arial" w:cs="Arial"/>
          <w:sz w:val="22"/>
          <w:szCs w:val="22"/>
          <w:lang w:val="ro-RO"/>
        </w:rPr>
        <w:t>.</w:t>
      </w:r>
      <w:r>
        <w:rPr>
          <w:rFonts w:ascii="Arial" w:hAnsi="Arial" w:cs="Arial"/>
          <w:sz w:val="22"/>
          <w:szCs w:val="22"/>
          <w:lang w:val="ro-RO"/>
        </w:rPr>
        <w:t>2</w:t>
      </w:r>
      <w:r w:rsidRPr="00902373">
        <w:rPr>
          <w:rFonts w:ascii="Arial" w:hAnsi="Arial" w:cs="Arial"/>
          <w:sz w:val="22"/>
          <w:szCs w:val="22"/>
          <w:lang w:val="ro-RO"/>
        </w:rPr>
        <w:t xml:space="preserve"> – </w:t>
      </w:r>
      <w:r>
        <w:rPr>
          <w:rFonts w:ascii="Arial" w:hAnsi="Arial" w:cs="Arial"/>
          <w:sz w:val="22"/>
          <w:szCs w:val="22"/>
          <w:lang w:val="ro-RO"/>
        </w:rPr>
        <w:t>Statie de pompare apa potabila STAP Crevedia Mica – GA Dealu</w:t>
      </w:r>
    </w:p>
    <w:p w14:paraId="09F50C62" w14:textId="77777777" w:rsidR="00CD56F4" w:rsidRPr="009A168A" w:rsidRDefault="00CD56F4" w:rsidP="00CD56F4">
      <w:pPr>
        <w:rPr>
          <w:rFonts w:ascii="Arial" w:hAnsi="Arial" w:cs="Arial"/>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3</w:t>
      </w:r>
      <w:r w:rsidRPr="00902373">
        <w:rPr>
          <w:rFonts w:ascii="Arial" w:hAnsi="Arial" w:cs="Arial"/>
          <w:sz w:val="22"/>
          <w:szCs w:val="22"/>
          <w:lang w:val="ro-RO"/>
        </w:rPr>
        <w:t>.</w:t>
      </w:r>
      <w:r>
        <w:rPr>
          <w:rFonts w:ascii="Arial" w:hAnsi="Arial" w:cs="Arial"/>
          <w:sz w:val="22"/>
          <w:szCs w:val="22"/>
          <w:lang w:val="ro-RO"/>
        </w:rPr>
        <w:t>3</w:t>
      </w:r>
      <w:r w:rsidRPr="00902373">
        <w:rPr>
          <w:rFonts w:ascii="Arial" w:hAnsi="Arial" w:cs="Arial"/>
          <w:sz w:val="22"/>
          <w:szCs w:val="22"/>
          <w:lang w:val="ro-RO"/>
        </w:rPr>
        <w:t xml:space="preserve"> – </w:t>
      </w:r>
      <w:r>
        <w:rPr>
          <w:rFonts w:ascii="Arial" w:hAnsi="Arial" w:cs="Arial"/>
          <w:sz w:val="22"/>
          <w:szCs w:val="22"/>
          <w:lang w:val="ro-RO"/>
        </w:rPr>
        <w:t>Statie de pompare apa potabila STAP Crevedia Mica – GA Vanatorii Mari</w:t>
      </w:r>
    </w:p>
    <w:p w14:paraId="76E9FE63" w14:textId="77777777" w:rsidR="00A3605A" w:rsidRPr="00E24E54" w:rsidRDefault="00A3605A" w:rsidP="00A3605A">
      <w:pPr>
        <w:rPr>
          <w:rFonts w:ascii="Arial" w:hAnsi="Arial" w:cs="Arial"/>
          <w:b/>
          <w:sz w:val="22"/>
          <w:szCs w:val="22"/>
          <w:lang w:val="ro-RO"/>
        </w:rPr>
      </w:pPr>
      <w:r w:rsidRPr="00E24E54">
        <w:rPr>
          <w:rFonts w:ascii="Arial" w:hAnsi="Arial" w:cs="Arial"/>
          <w:sz w:val="22"/>
          <w:szCs w:val="22"/>
          <w:lang w:val="ro-RO"/>
        </w:rPr>
        <w:t>CATEGORIA -</w:t>
      </w:r>
      <w:r w:rsidRPr="00E24E54">
        <w:rPr>
          <w:rFonts w:ascii="Arial" w:hAnsi="Arial" w:cs="Arial"/>
          <w:b/>
          <w:lang w:val="ro-RO"/>
        </w:rPr>
        <w:t xml:space="preserve"> </w:t>
      </w:r>
      <w:r w:rsidRPr="00E24E54">
        <w:rPr>
          <w:rFonts w:ascii="Arial" w:hAnsi="Arial" w:cs="Arial"/>
          <w:b/>
          <w:sz w:val="22"/>
          <w:szCs w:val="22"/>
          <w:lang w:val="ro-RO"/>
        </w:rPr>
        <w:t>Instalatii hidromecanice</w:t>
      </w:r>
    </w:p>
    <w:p w14:paraId="09D109BD" w14:textId="6B70B864" w:rsidR="003C6FA6" w:rsidRPr="00F626E8" w:rsidRDefault="003C6FA6" w:rsidP="003C6FA6">
      <w:pPr>
        <w:pStyle w:val="Titlu3"/>
        <w:rPr>
          <w:rFonts w:ascii="Arial" w:hAnsi="Arial" w:cs="Arial"/>
          <w:bCs/>
          <w:color w:val="auto"/>
          <w:sz w:val="22"/>
          <w:szCs w:val="22"/>
          <w:lang w:val="ro-RO"/>
        </w:rPr>
      </w:pPr>
      <w:bookmarkStart w:id="8" w:name="_Toc159072786"/>
      <w:r w:rsidRPr="00F626E8">
        <w:rPr>
          <w:rFonts w:ascii="Arial" w:hAnsi="Arial"/>
          <w:bCs/>
          <w:color w:val="auto"/>
          <w:sz w:val="22"/>
        </w:rPr>
        <w:t xml:space="preserve">FISA TEHNICA NR. </w:t>
      </w:r>
      <w:r w:rsidRPr="00F626E8">
        <w:rPr>
          <w:rFonts w:ascii="Arial" w:hAnsi="Arial"/>
          <w:bCs/>
          <w:color w:val="auto"/>
          <w:sz w:val="22"/>
        </w:rPr>
        <w:fldChar w:fldCharType="begin"/>
      </w:r>
      <w:r w:rsidRPr="00F626E8">
        <w:rPr>
          <w:rFonts w:ascii="Arial" w:hAnsi="Arial"/>
          <w:bCs/>
          <w:color w:val="auto"/>
          <w:sz w:val="22"/>
        </w:rPr>
        <w:instrText xml:space="preserve"> SEQ FISA_TEHNICA_NR. \* ARABIC </w:instrText>
      </w:r>
      <w:r w:rsidRPr="00F626E8">
        <w:rPr>
          <w:rFonts w:ascii="Arial" w:hAnsi="Arial"/>
          <w:bCs/>
          <w:color w:val="auto"/>
          <w:sz w:val="22"/>
        </w:rPr>
        <w:fldChar w:fldCharType="separate"/>
      </w:r>
      <w:r w:rsidR="00D25142">
        <w:rPr>
          <w:rFonts w:ascii="Arial" w:hAnsi="Arial"/>
          <w:bCs/>
          <w:noProof/>
          <w:color w:val="auto"/>
          <w:sz w:val="22"/>
        </w:rPr>
        <w:t>4</w:t>
      </w:r>
      <w:bookmarkEnd w:id="8"/>
      <w:r w:rsidRPr="00F626E8">
        <w:rPr>
          <w:rFonts w:ascii="Arial" w:hAnsi="Arial"/>
          <w:bCs/>
          <w:color w:val="auto"/>
          <w:sz w:val="22"/>
        </w:rPr>
        <w:fldChar w:fldCharType="end"/>
      </w:r>
    </w:p>
    <w:p w14:paraId="336F4F2F" w14:textId="77777777" w:rsidR="00A3605A" w:rsidRPr="00F626E8" w:rsidRDefault="003C6FA6" w:rsidP="00A3605A">
      <w:pPr>
        <w:jc w:val="center"/>
        <w:rPr>
          <w:rFonts w:ascii="Arial" w:hAnsi="Arial" w:cs="Arial"/>
          <w:sz w:val="22"/>
          <w:szCs w:val="22"/>
          <w:lang w:val="ro-RO"/>
        </w:rPr>
      </w:pPr>
      <w:r w:rsidRPr="00F626E8">
        <w:rPr>
          <w:rFonts w:ascii="Arial" w:hAnsi="Arial" w:cs="Arial"/>
          <w:sz w:val="22"/>
          <w:szCs w:val="22"/>
          <w:lang w:val="ro-RO"/>
        </w:rPr>
        <w:t xml:space="preserve"> </w:t>
      </w:r>
      <w:r w:rsidR="00A3605A" w:rsidRPr="00F626E8">
        <w:rPr>
          <w:rFonts w:ascii="Arial" w:hAnsi="Arial" w:cs="Arial"/>
          <w:sz w:val="22"/>
          <w:szCs w:val="22"/>
          <w:lang w:val="ro-RO"/>
        </w:rPr>
        <w:t>(se completeaza pentru fiecare utilaj, echipament tehnologic, etc.)</w:t>
      </w:r>
    </w:p>
    <w:p w14:paraId="503D8867" w14:textId="77777777" w:rsidR="00A3605A" w:rsidRPr="00F626E8" w:rsidRDefault="00A3605A" w:rsidP="00A3605A">
      <w:pPr>
        <w:pStyle w:val="Titlu1"/>
        <w:numPr>
          <w:ilvl w:val="0"/>
          <w:numId w:val="0"/>
        </w:numPr>
        <w:jc w:val="left"/>
        <w:rPr>
          <w:rFonts w:ascii="Arial" w:hAnsi="Arial" w:cs="Arial"/>
          <w:bCs w:val="0"/>
          <w:sz w:val="22"/>
          <w:szCs w:val="22"/>
          <w:lang w:val="ro-RO"/>
        </w:rPr>
      </w:pPr>
      <w:bookmarkStart w:id="9" w:name="_Toc159072787"/>
      <w:r w:rsidRPr="00F626E8">
        <w:rPr>
          <w:rFonts w:ascii="Arial" w:hAnsi="Arial"/>
          <w:b w:val="0"/>
          <w:sz w:val="22"/>
          <w:lang w:val="ro-RO"/>
        </w:rPr>
        <w:t>Utilajul, echipamentul tehnologic: Filtru de retinere impuritati, cu flanse</w:t>
      </w:r>
      <w:bookmarkEnd w:id="9"/>
      <w:r w:rsidRPr="00F626E8">
        <w:rPr>
          <w:rFonts w:ascii="Arial" w:hAnsi="Arial"/>
          <w:b w:val="0"/>
          <w:sz w:val="22"/>
          <w:lang w:val="ro-RO"/>
        </w:rPr>
        <w:t xml:space="preserve"> </w:t>
      </w:r>
    </w:p>
    <w:tbl>
      <w:tblPr>
        <w:tblW w:w="15407"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4"/>
        <w:gridCol w:w="6990"/>
        <w:gridCol w:w="6286"/>
        <w:gridCol w:w="1177"/>
      </w:tblGrid>
      <w:tr w:rsidR="00A3605A" w:rsidRPr="00F626E8" w14:paraId="024D5702" w14:textId="77777777" w:rsidTr="00FA36F2">
        <w:trPr>
          <w:jc w:val="center"/>
        </w:trPr>
        <w:tc>
          <w:tcPr>
            <w:tcW w:w="954" w:type="dxa"/>
            <w:shd w:val="clear" w:color="auto" w:fill="CCCCCC"/>
            <w:vAlign w:val="center"/>
          </w:tcPr>
          <w:p w14:paraId="63A6B873" w14:textId="77777777" w:rsidR="00A3605A" w:rsidRPr="00F626E8" w:rsidRDefault="00A3605A" w:rsidP="00FA36F2">
            <w:pPr>
              <w:pStyle w:val="Tabletexttitle"/>
              <w:spacing w:before="0" w:after="0"/>
              <w:rPr>
                <w:szCs w:val="18"/>
              </w:rPr>
            </w:pPr>
            <w:r w:rsidRPr="00F626E8">
              <w:rPr>
                <w:szCs w:val="18"/>
              </w:rPr>
              <w:t>Nr. crt.</w:t>
            </w:r>
          </w:p>
        </w:tc>
        <w:tc>
          <w:tcPr>
            <w:tcW w:w="6990" w:type="dxa"/>
            <w:shd w:val="clear" w:color="auto" w:fill="CCCCCC"/>
            <w:vAlign w:val="center"/>
          </w:tcPr>
          <w:p w14:paraId="0DFEF63D" w14:textId="77777777" w:rsidR="00A3605A" w:rsidRPr="00F626E8" w:rsidRDefault="00A3605A" w:rsidP="00FA36F2">
            <w:pPr>
              <w:pStyle w:val="Tabletexttitle"/>
              <w:spacing w:before="0" w:after="0"/>
              <w:rPr>
                <w:szCs w:val="18"/>
              </w:rPr>
            </w:pPr>
            <w:r w:rsidRPr="00F626E8">
              <w:rPr>
                <w:szCs w:val="18"/>
              </w:rPr>
              <w:t>Specificatiile tehnice impuse in caietul de sarcini</w:t>
            </w:r>
          </w:p>
        </w:tc>
        <w:tc>
          <w:tcPr>
            <w:tcW w:w="6286" w:type="dxa"/>
            <w:shd w:val="clear" w:color="auto" w:fill="CCCCCC"/>
            <w:vAlign w:val="center"/>
          </w:tcPr>
          <w:p w14:paraId="09392934" w14:textId="77777777" w:rsidR="00A3605A" w:rsidRPr="00F626E8" w:rsidRDefault="00A3605A" w:rsidP="00FA36F2">
            <w:pPr>
              <w:pStyle w:val="Tabletexttitle"/>
              <w:spacing w:before="0" w:after="0"/>
              <w:rPr>
                <w:szCs w:val="18"/>
              </w:rPr>
            </w:pPr>
            <w:r w:rsidRPr="00F626E8">
              <w:rPr>
                <w:szCs w:val="18"/>
              </w:rPr>
              <w:t>Corespondenta propunerii tehnice cu specificatiile tehnice impuse in caietul de sarcini</w:t>
            </w:r>
          </w:p>
        </w:tc>
        <w:tc>
          <w:tcPr>
            <w:tcW w:w="0" w:type="auto"/>
            <w:shd w:val="clear" w:color="auto" w:fill="CCCCCC"/>
            <w:vAlign w:val="center"/>
          </w:tcPr>
          <w:p w14:paraId="70EE555A" w14:textId="77777777" w:rsidR="00A3605A" w:rsidRPr="00F626E8" w:rsidRDefault="00A3605A" w:rsidP="00FA36F2">
            <w:pPr>
              <w:pStyle w:val="Tabletexttitle"/>
              <w:spacing w:before="0" w:after="0"/>
              <w:rPr>
                <w:szCs w:val="18"/>
              </w:rPr>
            </w:pPr>
            <w:r w:rsidRPr="00F626E8">
              <w:rPr>
                <w:szCs w:val="18"/>
              </w:rPr>
              <w:t>Producator</w:t>
            </w:r>
          </w:p>
        </w:tc>
      </w:tr>
      <w:tr w:rsidR="00A3605A" w:rsidRPr="00F626E8" w14:paraId="36DCFD3C" w14:textId="77777777" w:rsidTr="00FA36F2">
        <w:trPr>
          <w:jc w:val="center"/>
        </w:trPr>
        <w:tc>
          <w:tcPr>
            <w:tcW w:w="954" w:type="dxa"/>
            <w:shd w:val="clear" w:color="auto" w:fill="CCCCCC"/>
            <w:vAlign w:val="center"/>
          </w:tcPr>
          <w:p w14:paraId="6C0F9E32" w14:textId="77777777" w:rsidR="00A3605A" w:rsidRPr="00F626E8" w:rsidRDefault="00A3605A" w:rsidP="00FA36F2">
            <w:pPr>
              <w:pStyle w:val="Tabletexttitle"/>
              <w:spacing w:before="0" w:after="0"/>
              <w:rPr>
                <w:szCs w:val="18"/>
              </w:rPr>
            </w:pPr>
            <w:r w:rsidRPr="00F626E8">
              <w:rPr>
                <w:szCs w:val="18"/>
              </w:rPr>
              <w:t>0</w:t>
            </w:r>
          </w:p>
        </w:tc>
        <w:tc>
          <w:tcPr>
            <w:tcW w:w="6990" w:type="dxa"/>
            <w:shd w:val="clear" w:color="auto" w:fill="CCCCCC"/>
            <w:vAlign w:val="center"/>
          </w:tcPr>
          <w:p w14:paraId="2E34E665" w14:textId="77777777" w:rsidR="00A3605A" w:rsidRPr="00F626E8" w:rsidRDefault="00A3605A" w:rsidP="00FA36F2">
            <w:pPr>
              <w:pStyle w:val="Tabletexttitle"/>
              <w:spacing w:before="0" w:after="0"/>
              <w:rPr>
                <w:szCs w:val="18"/>
              </w:rPr>
            </w:pPr>
            <w:r w:rsidRPr="00F626E8">
              <w:rPr>
                <w:szCs w:val="18"/>
              </w:rPr>
              <w:t>1</w:t>
            </w:r>
          </w:p>
        </w:tc>
        <w:tc>
          <w:tcPr>
            <w:tcW w:w="6286" w:type="dxa"/>
            <w:shd w:val="clear" w:color="auto" w:fill="CCCCCC"/>
            <w:vAlign w:val="center"/>
          </w:tcPr>
          <w:p w14:paraId="3E776F68" w14:textId="77777777" w:rsidR="00A3605A" w:rsidRPr="00F626E8" w:rsidRDefault="00A3605A" w:rsidP="00FA36F2">
            <w:pPr>
              <w:pStyle w:val="Tabletexttitle"/>
              <w:spacing w:before="0" w:after="0"/>
              <w:rPr>
                <w:szCs w:val="18"/>
              </w:rPr>
            </w:pPr>
            <w:r w:rsidRPr="00F626E8">
              <w:rPr>
                <w:szCs w:val="18"/>
              </w:rPr>
              <w:t>2</w:t>
            </w:r>
          </w:p>
        </w:tc>
        <w:tc>
          <w:tcPr>
            <w:tcW w:w="0" w:type="auto"/>
            <w:shd w:val="clear" w:color="auto" w:fill="CCCCCC"/>
            <w:vAlign w:val="center"/>
          </w:tcPr>
          <w:p w14:paraId="06F9C3E6" w14:textId="77777777" w:rsidR="00A3605A" w:rsidRPr="00F626E8" w:rsidRDefault="00A3605A" w:rsidP="00FA36F2">
            <w:pPr>
              <w:pStyle w:val="Tabletexttitle"/>
              <w:spacing w:before="0" w:after="0"/>
              <w:rPr>
                <w:szCs w:val="18"/>
              </w:rPr>
            </w:pPr>
            <w:r w:rsidRPr="00F626E8">
              <w:rPr>
                <w:szCs w:val="18"/>
              </w:rPr>
              <w:t>3</w:t>
            </w:r>
          </w:p>
        </w:tc>
      </w:tr>
      <w:tr w:rsidR="00A3605A" w:rsidRPr="001B7E02" w14:paraId="2E888506" w14:textId="77777777" w:rsidTr="00FA36F2">
        <w:trPr>
          <w:jc w:val="center"/>
        </w:trPr>
        <w:tc>
          <w:tcPr>
            <w:tcW w:w="954" w:type="dxa"/>
            <w:vAlign w:val="center"/>
          </w:tcPr>
          <w:p w14:paraId="56EBC6DB" w14:textId="77777777" w:rsidR="00A3605A" w:rsidRPr="00F626E8" w:rsidRDefault="00A3605A" w:rsidP="00FA36F2">
            <w:pPr>
              <w:pStyle w:val="Tabletext"/>
              <w:spacing w:before="0" w:after="0"/>
              <w:rPr>
                <w:szCs w:val="18"/>
              </w:rPr>
            </w:pPr>
            <w:r w:rsidRPr="00F626E8">
              <w:rPr>
                <w:szCs w:val="18"/>
              </w:rPr>
              <w:t>1</w:t>
            </w:r>
          </w:p>
        </w:tc>
        <w:tc>
          <w:tcPr>
            <w:tcW w:w="6990" w:type="dxa"/>
            <w:vAlign w:val="center"/>
          </w:tcPr>
          <w:p w14:paraId="2E389427" w14:textId="77777777" w:rsidR="00A3605A" w:rsidRPr="00F626E8" w:rsidRDefault="00A3605A" w:rsidP="00FA36F2">
            <w:pPr>
              <w:pStyle w:val="Tabletext"/>
              <w:spacing w:before="0" w:after="0"/>
              <w:jc w:val="left"/>
              <w:rPr>
                <w:b/>
                <w:szCs w:val="18"/>
              </w:rPr>
            </w:pPr>
            <w:r w:rsidRPr="00F626E8">
              <w:rPr>
                <w:b/>
                <w:szCs w:val="18"/>
              </w:rPr>
              <w:t>Parametrii tehnici si functionali</w:t>
            </w:r>
          </w:p>
          <w:p w14:paraId="4B9878C7" w14:textId="77777777" w:rsidR="00A3605A" w:rsidRPr="00F626E8" w:rsidRDefault="00A3605A" w:rsidP="00FA36F2">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Mediu de lucru: apa potabila</w:t>
            </w:r>
          </w:p>
          <w:p w14:paraId="335E579D" w14:textId="77777777" w:rsidR="00A3605A" w:rsidRPr="00F626E8" w:rsidRDefault="00A3605A" w:rsidP="00FA36F2">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 xml:space="preserve">Domeniu de presiune: </w:t>
            </w:r>
            <w:r w:rsidR="002B46ED" w:rsidRPr="00F626E8">
              <w:rPr>
                <w:rFonts w:ascii="Arial" w:hAnsi="Arial" w:cs="Arial"/>
                <w:sz w:val="18"/>
                <w:szCs w:val="18"/>
                <w:lang w:val="ro-RO"/>
              </w:rPr>
              <w:t xml:space="preserve">PN </w:t>
            </w:r>
            <w:r w:rsidR="0000234E" w:rsidRPr="00F626E8">
              <w:rPr>
                <w:rFonts w:ascii="Arial" w:hAnsi="Arial" w:cs="Arial"/>
                <w:sz w:val="18"/>
                <w:szCs w:val="18"/>
                <w:lang w:val="ro-RO"/>
              </w:rPr>
              <w:t>10</w:t>
            </w:r>
            <w:r w:rsidR="00E70AF0" w:rsidRPr="00F626E8">
              <w:rPr>
                <w:rFonts w:ascii="Arial" w:hAnsi="Arial" w:cs="Arial"/>
                <w:sz w:val="18"/>
                <w:szCs w:val="18"/>
                <w:lang w:val="ro-RO"/>
              </w:rPr>
              <w:t xml:space="preserve"> bar</w:t>
            </w:r>
          </w:p>
          <w:p w14:paraId="4553FC66" w14:textId="3BC95BCE" w:rsidR="007969A0" w:rsidRPr="007969A0" w:rsidRDefault="00A3605A" w:rsidP="001433D2">
            <w:pPr>
              <w:numPr>
                <w:ilvl w:val="0"/>
                <w:numId w:val="2"/>
              </w:numPr>
              <w:suppressAutoHyphens w:val="0"/>
              <w:spacing w:line="220" w:lineRule="exact"/>
              <w:rPr>
                <w:rFonts w:ascii="Arial" w:hAnsi="Arial" w:cs="Arial"/>
                <w:sz w:val="18"/>
                <w:szCs w:val="18"/>
                <w:lang w:val="ro-RO"/>
              </w:rPr>
            </w:pPr>
            <w:r w:rsidRPr="007969A0">
              <w:rPr>
                <w:rFonts w:ascii="Arial" w:hAnsi="Arial" w:cs="Arial"/>
                <w:sz w:val="18"/>
                <w:szCs w:val="18"/>
                <w:lang w:val="ro-RO"/>
              </w:rPr>
              <w:t xml:space="preserve">Diametre: </w:t>
            </w:r>
            <w:r w:rsidR="00CD56F4">
              <w:rPr>
                <w:rFonts w:ascii="Arial" w:hAnsi="Arial" w:cs="Arial"/>
                <w:sz w:val="18"/>
                <w:szCs w:val="18"/>
                <w:lang w:val="ro-RO"/>
              </w:rPr>
              <w:t>DN</w:t>
            </w:r>
            <w:r w:rsidR="00F2044B">
              <w:rPr>
                <w:rFonts w:ascii="Arial" w:hAnsi="Arial" w:cs="Arial"/>
                <w:sz w:val="18"/>
                <w:szCs w:val="18"/>
                <w:lang w:val="ro-RO"/>
              </w:rPr>
              <w:t xml:space="preserve"> </w:t>
            </w:r>
            <w:r w:rsidR="00CD56F4">
              <w:rPr>
                <w:rFonts w:ascii="Arial" w:hAnsi="Arial" w:cs="Arial"/>
                <w:sz w:val="18"/>
                <w:szCs w:val="18"/>
                <w:lang w:val="ro-RO"/>
              </w:rPr>
              <w:t>65</w:t>
            </w:r>
            <w:r w:rsidR="00F2044B">
              <w:rPr>
                <w:rFonts w:ascii="Arial" w:hAnsi="Arial" w:cs="Arial"/>
                <w:sz w:val="18"/>
                <w:szCs w:val="18"/>
                <w:lang w:val="ro-RO"/>
              </w:rPr>
              <w:t xml:space="preserve"> mm,</w:t>
            </w:r>
            <w:r w:rsidR="00CD56F4">
              <w:rPr>
                <w:rFonts w:ascii="Arial" w:hAnsi="Arial" w:cs="Arial"/>
                <w:sz w:val="18"/>
                <w:szCs w:val="18"/>
                <w:lang w:val="ro-RO"/>
              </w:rPr>
              <w:t xml:space="preserve"> </w:t>
            </w:r>
            <w:r w:rsidRPr="007969A0">
              <w:rPr>
                <w:rFonts w:ascii="Arial" w:hAnsi="Arial" w:cs="Arial"/>
                <w:sz w:val="18"/>
                <w:szCs w:val="18"/>
                <w:lang w:val="ro-RO"/>
              </w:rPr>
              <w:t xml:space="preserve">DN </w:t>
            </w:r>
            <w:r w:rsidR="007969A0" w:rsidRPr="007969A0">
              <w:rPr>
                <w:rFonts w:ascii="Arial" w:hAnsi="Arial" w:cs="Arial"/>
                <w:sz w:val="18"/>
                <w:szCs w:val="18"/>
                <w:lang w:val="ro-RO"/>
              </w:rPr>
              <w:t>10</w:t>
            </w:r>
            <w:r w:rsidR="00E70AF0" w:rsidRPr="007969A0">
              <w:rPr>
                <w:rFonts w:ascii="Arial" w:hAnsi="Arial" w:cs="Arial"/>
                <w:sz w:val="18"/>
                <w:szCs w:val="18"/>
                <w:lang w:val="ro-RO"/>
              </w:rPr>
              <w:t>0 mm</w:t>
            </w:r>
            <w:r w:rsidR="00F2044B">
              <w:rPr>
                <w:rFonts w:ascii="Arial" w:hAnsi="Arial" w:cs="Arial"/>
                <w:sz w:val="18"/>
                <w:szCs w:val="18"/>
                <w:lang w:val="ro-RO"/>
              </w:rPr>
              <w:t>, DN 150 mm</w:t>
            </w:r>
          </w:p>
          <w:p w14:paraId="4206B124" w14:textId="77777777" w:rsidR="00A3605A" w:rsidRPr="007969A0" w:rsidRDefault="00E70AF0" w:rsidP="001433D2">
            <w:pPr>
              <w:numPr>
                <w:ilvl w:val="0"/>
                <w:numId w:val="2"/>
              </w:numPr>
              <w:suppressAutoHyphens w:val="0"/>
              <w:spacing w:line="220" w:lineRule="exact"/>
              <w:rPr>
                <w:rFonts w:ascii="Arial" w:hAnsi="Arial" w:cs="Arial"/>
                <w:sz w:val="18"/>
                <w:szCs w:val="18"/>
                <w:lang w:val="ro-RO"/>
              </w:rPr>
            </w:pPr>
            <w:r w:rsidRPr="007969A0">
              <w:rPr>
                <w:rFonts w:ascii="Arial" w:hAnsi="Arial" w:cs="Arial"/>
                <w:sz w:val="18"/>
                <w:szCs w:val="18"/>
                <w:lang w:val="ro-RO"/>
              </w:rPr>
              <w:t>Corp filtru: fonta</w:t>
            </w:r>
            <w:r w:rsidR="00F626E8" w:rsidRPr="007969A0">
              <w:rPr>
                <w:rFonts w:ascii="Arial" w:hAnsi="Arial" w:cs="Arial"/>
                <w:sz w:val="18"/>
                <w:szCs w:val="18"/>
                <w:lang w:val="ro-RO"/>
              </w:rPr>
              <w:t xml:space="preserve"> ductila</w:t>
            </w:r>
          </w:p>
          <w:p w14:paraId="15C694FD" w14:textId="77777777" w:rsidR="00A3605A" w:rsidRPr="00F626E8" w:rsidRDefault="00A3605A" w:rsidP="00FA36F2">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Sita filtrului: otel inoxidabil</w:t>
            </w:r>
          </w:p>
          <w:p w14:paraId="7E4E5864" w14:textId="77777777" w:rsidR="00A3605A" w:rsidRPr="00F626E8" w:rsidRDefault="00E70AF0" w:rsidP="00FA36F2">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Dop de golire: fonta</w:t>
            </w:r>
            <w:r w:rsidR="00F626E8">
              <w:rPr>
                <w:rFonts w:ascii="Arial" w:hAnsi="Arial" w:cs="Arial"/>
                <w:sz w:val="18"/>
                <w:szCs w:val="18"/>
                <w:lang w:val="ro-RO"/>
              </w:rPr>
              <w:t xml:space="preserve"> </w:t>
            </w:r>
            <w:r w:rsidR="00F626E8" w:rsidRPr="00A301F7">
              <w:rPr>
                <w:rFonts w:ascii="Arial" w:hAnsi="Arial" w:cs="Arial"/>
                <w:sz w:val="18"/>
                <w:szCs w:val="18"/>
                <w:lang w:val="ro-RO"/>
              </w:rPr>
              <w:t>ductila</w:t>
            </w:r>
          </w:p>
          <w:p w14:paraId="1EA1F428" w14:textId="77777777" w:rsidR="00A3605A" w:rsidRPr="00F626E8" w:rsidRDefault="00A3605A" w:rsidP="00FA36F2">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Protectie anticoroziva: acoperire epoxidica interioara si exterioara</w:t>
            </w:r>
          </w:p>
        </w:tc>
        <w:tc>
          <w:tcPr>
            <w:tcW w:w="6286" w:type="dxa"/>
            <w:vAlign w:val="center"/>
          </w:tcPr>
          <w:p w14:paraId="462077E0" w14:textId="77777777" w:rsidR="00A3605A" w:rsidRPr="00F626E8" w:rsidRDefault="00A3605A" w:rsidP="00FA36F2">
            <w:pPr>
              <w:pStyle w:val="Tabletext"/>
              <w:spacing w:before="0" w:after="0"/>
              <w:rPr>
                <w:szCs w:val="18"/>
              </w:rPr>
            </w:pPr>
          </w:p>
        </w:tc>
        <w:tc>
          <w:tcPr>
            <w:tcW w:w="0" w:type="auto"/>
            <w:vAlign w:val="center"/>
          </w:tcPr>
          <w:p w14:paraId="66A3A1F1" w14:textId="77777777" w:rsidR="00A3605A" w:rsidRPr="00F626E8" w:rsidRDefault="00A3605A" w:rsidP="00FA36F2">
            <w:pPr>
              <w:pStyle w:val="Tabletext"/>
              <w:spacing w:before="0" w:after="0"/>
              <w:rPr>
                <w:szCs w:val="18"/>
              </w:rPr>
            </w:pPr>
          </w:p>
        </w:tc>
      </w:tr>
      <w:tr w:rsidR="00A3605A" w:rsidRPr="001B7E02" w14:paraId="14A48A9E" w14:textId="77777777" w:rsidTr="00FA36F2">
        <w:trPr>
          <w:jc w:val="center"/>
        </w:trPr>
        <w:tc>
          <w:tcPr>
            <w:tcW w:w="954" w:type="dxa"/>
            <w:vAlign w:val="center"/>
          </w:tcPr>
          <w:p w14:paraId="4664154A" w14:textId="77777777" w:rsidR="00A3605A" w:rsidRPr="00F626E8" w:rsidRDefault="00A3605A" w:rsidP="00FA36F2">
            <w:pPr>
              <w:pStyle w:val="Tabletext"/>
              <w:spacing w:before="0" w:after="0"/>
              <w:rPr>
                <w:szCs w:val="18"/>
              </w:rPr>
            </w:pPr>
            <w:r w:rsidRPr="00F626E8">
              <w:rPr>
                <w:szCs w:val="18"/>
              </w:rPr>
              <w:t>2</w:t>
            </w:r>
          </w:p>
        </w:tc>
        <w:tc>
          <w:tcPr>
            <w:tcW w:w="6990" w:type="dxa"/>
            <w:vAlign w:val="center"/>
          </w:tcPr>
          <w:p w14:paraId="0891971F" w14:textId="77777777" w:rsidR="00A3605A" w:rsidRPr="00F626E8" w:rsidRDefault="00A3605A" w:rsidP="00FA36F2">
            <w:pPr>
              <w:pStyle w:val="Tabletext"/>
              <w:spacing w:before="0" w:after="0"/>
              <w:jc w:val="left"/>
              <w:rPr>
                <w:b/>
                <w:szCs w:val="18"/>
              </w:rPr>
            </w:pPr>
            <w:r w:rsidRPr="00F626E8">
              <w:rPr>
                <w:b/>
                <w:szCs w:val="18"/>
              </w:rPr>
              <w:t>Specificatii de performanta si conditii privind siguranta in exploatare</w:t>
            </w:r>
          </w:p>
          <w:p w14:paraId="545F2E91" w14:textId="77777777" w:rsidR="00A3605A" w:rsidRPr="00F626E8" w:rsidRDefault="00A3605A" w:rsidP="00FA36F2">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Probe etanseitate: ISO 5208</w:t>
            </w:r>
            <w:r w:rsidR="000F4920" w:rsidRPr="00F626E8">
              <w:rPr>
                <w:rFonts w:ascii="Arial" w:hAnsi="Arial" w:cs="Arial"/>
                <w:sz w:val="18"/>
                <w:szCs w:val="18"/>
                <w:lang w:val="ro-RO"/>
              </w:rPr>
              <w:t xml:space="preserve"> sau echivalent</w:t>
            </w:r>
          </w:p>
          <w:p w14:paraId="628A5441" w14:textId="462B25FA" w:rsidR="00A3605A" w:rsidRPr="00CF01E3" w:rsidRDefault="00A3605A" w:rsidP="00FA36F2">
            <w:pPr>
              <w:numPr>
                <w:ilvl w:val="0"/>
                <w:numId w:val="2"/>
              </w:numPr>
              <w:suppressAutoHyphens w:val="0"/>
              <w:spacing w:line="220" w:lineRule="exact"/>
              <w:rPr>
                <w:szCs w:val="18"/>
                <w:lang w:val="es-ES_tradnl"/>
              </w:rPr>
            </w:pPr>
            <w:r w:rsidRPr="00F626E8">
              <w:rPr>
                <w:rFonts w:ascii="Arial" w:hAnsi="Arial" w:cs="Arial"/>
                <w:sz w:val="18"/>
                <w:szCs w:val="18"/>
                <w:lang w:val="ro-RO"/>
              </w:rPr>
              <w:t>Notificare/aviz sanitar eliberat de Ministerul Sanatatii/Institutul National de Sanatate Publica</w:t>
            </w:r>
            <w:r w:rsidR="00B86094">
              <w:rPr>
                <w:rFonts w:ascii="Arial" w:hAnsi="Arial" w:cs="Arial"/>
                <w:sz w:val="18"/>
                <w:szCs w:val="18"/>
                <w:lang w:val="ro-RO"/>
              </w:rPr>
              <w:t xml:space="preserve"> (la livrare)</w:t>
            </w:r>
          </w:p>
        </w:tc>
        <w:tc>
          <w:tcPr>
            <w:tcW w:w="6286" w:type="dxa"/>
            <w:vAlign w:val="center"/>
          </w:tcPr>
          <w:p w14:paraId="6FCF2ACF" w14:textId="77777777" w:rsidR="00A3605A" w:rsidRPr="00F626E8" w:rsidRDefault="00A3605A" w:rsidP="00FA36F2">
            <w:pPr>
              <w:pStyle w:val="Tabletext"/>
              <w:spacing w:before="0" w:after="0"/>
              <w:rPr>
                <w:szCs w:val="18"/>
              </w:rPr>
            </w:pPr>
          </w:p>
        </w:tc>
        <w:tc>
          <w:tcPr>
            <w:tcW w:w="0" w:type="auto"/>
            <w:vAlign w:val="center"/>
          </w:tcPr>
          <w:p w14:paraId="79AA484C" w14:textId="77777777" w:rsidR="00A3605A" w:rsidRPr="00F626E8" w:rsidRDefault="00A3605A" w:rsidP="00FA36F2">
            <w:pPr>
              <w:pStyle w:val="Tabletext"/>
              <w:spacing w:before="0" w:after="0"/>
              <w:rPr>
                <w:szCs w:val="18"/>
              </w:rPr>
            </w:pPr>
          </w:p>
        </w:tc>
      </w:tr>
      <w:tr w:rsidR="00A3605A" w:rsidRPr="001B7E02" w14:paraId="0A81968C" w14:textId="77777777" w:rsidTr="00FA36F2">
        <w:trPr>
          <w:jc w:val="center"/>
        </w:trPr>
        <w:tc>
          <w:tcPr>
            <w:tcW w:w="954" w:type="dxa"/>
            <w:vAlign w:val="center"/>
          </w:tcPr>
          <w:p w14:paraId="07667E62" w14:textId="77777777" w:rsidR="00A3605A" w:rsidRPr="00F626E8" w:rsidRDefault="00A3605A" w:rsidP="00FA36F2">
            <w:pPr>
              <w:pStyle w:val="Tabletext"/>
              <w:spacing w:before="0" w:after="0"/>
              <w:rPr>
                <w:szCs w:val="18"/>
              </w:rPr>
            </w:pPr>
            <w:r w:rsidRPr="00F626E8">
              <w:rPr>
                <w:szCs w:val="18"/>
              </w:rPr>
              <w:t>3</w:t>
            </w:r>
          </w:p>
        </w:tc>
        <w:tc>
          <w:tcPr>
            <w:tcW w:w="6990" w:type="dxa"/>
            <w:vAlign w:val="center"/>
          </w:tcPr>
          <w:p w14:paraId="020B24CF" w14:textId="77777777" w:rsidR="00A3605A" w:rsidRPr="00F626E8" w:rsidRDefault="00A3605A" w:rsidP="00FA36F2">
            <w:pPr>
              <w:pStyle w:val="Tabletext"/>
              <w:spacing w:before="0" w:after="0"/>
              <w:jc w:val="left"/>
              <w:rPr>
                <w:b/>
                <w:szCs w:val="18"/>
              </w:rPr>
            </w:pPr>
            <w:r w:rsidRPr="00F626E8">
              <w:rPr>
                <w:b/>
                <w:szCs w:val="18"/>
              </w:rPr>
              <w:t>Conditii privind conformitatea cu standardele relevante</w:t>
            </w:r>
          </w:p>
          <w:p w14:paraId="008FDD50" w14:textId="77777777" w:rsidR="00A3605A" w:rsidRPr="00F626E8" w:rsidRDefault="00A3605A" w:rsidP="00FA36F2">
            <w:pPr>
              <w:numPr>
                <w:ilvl w:val="0"/>
                <w:numId w:val="2"/>
              </w:numPr>
              <w:suppressAutoHyphens w:val="0"/>
              <w:spacing w:line="220" w:lineRule="exact"/>
              <w:rPr>
                <w:rFonts w:cs="Arial"/>
                <w:sz w:val="18"/>
                <w:szCs w:val="18"/>
                <w:lang w:val="ro-RO"/>
              </w:rPr>
            </w:pPr>
            <w:r w:rsidRPr="00F626E8">
              <w:rPr>
                <w:rFonts w:ascii="Arial" w:hAnsi="Arial" w:cs="Arial"/>
                <w:sz w:val="18"/>
                <w:szCs w:val="18"/>
                <w:lang w:val="ro-RO"/>
              </w:rPr>
              <w:t>va respecta standardele de referinta romanesti/straine</w:t>
            </w:r>
          </w:p>
          <w:p w14:paraId="2A29FDD0" w14:textId="02C33221" w:rsidR="00A3605A" w:rsidRPr="00CF01E3" w:rsidRDefault="00B86094" w:rsidP="00FA36F2">
            <w:pPr>
              <w:numPr>
                <w:ilvl w:val="0"/>
                <w:numId w:val="2"/>
              </w:numPr>
              <w:suppressAutoHyphens w:val="0"/>
              <w:spacing w:line="220" w:lineRule="exact"/>
              <w:rPr>
                <w:b/>
                <w:szCs w:val="18"/>
                <w:lang w:val="es-ES_tradnl"/>
              </w:rPr>
            </w:pPr>
            <w:r>
              <w:rPr>
                <w:rFonts w:ascii="Arial" w:hAnsi="Arial" w:cs="Arial"/>
                <w:sz w:val="18"/>
                <w:szCs w:val="18"/>
                <w:lang w:val="ro-RO"/>
              </w:rPr>
              <w:t>d</w:t>
            </w:r>
            <w:r w:rsidR="00A3605A" w:rsidRPr="00F626E8">
              <w:rPr>
                <w:rFonts w:ascii="Arial" w:hAnsi="Arial" w:cs="Arial"/>
                <w:sz w:val="18"/>
                <w:szCs w:val="18"/>
                <w:lang w:val="ro-RO"/>
              </w:rPr>
              <w:t>eclaratie de conformitate la livrare</w:t>
            </w:r>
          </w:p>
        </w:tc>
        <w:tc>
          <w:tcPr>
            <w:tcW w:w="6286" w:type="dxa"/>
            <w:vAlign w:val="center"/>
          </w:tcPr>
          <w:p w14:paraId="27FAE46F" w14:textId="77777777" w:rsidR="00A3605A" w:rsidRPr="00F626E8" w:rsidRDefault="00A3605A" w:rsidP="00FA36F2">
            <w:pPr>
              <w:pStyle w:val="Tabletext"/>
              <w:spacing w:before="0" w:after="0"/>
              <w:rPr>
                <w:szCs w:val="18"/>
              </w:rPr>
            </w:pPr>
          </w:p>
        </w:tc>
        <w:tc>
          <w:tcPr>
            <w:tcW w:w="0" w:type="auto"/>
            <w:vAlign w:val="center"/>
          </w:tcPr>
          <w:p w14:paraId="5F1A2EC8" w14:textId="77777777" w:rsidR="00A3605A" w:rsidRPr="00F626E8" w:rsidRDefault="00A3605A" w:rsidP="00FA36F2">
            <w:pPr>
              <w:pStyle w:val="Tabletext"/>
              <w:spacing w:before="0" w:after="0"/>
              <w:rPr>
                <w:szCs w:val="18"/>
              </w:rPr>
            </w:pPr>
          </w:p>
        </w:tc>
      </w:tr>
      <w:tr w:rsidR="00A3605A" w:rsidRPr="001B7E02" w14:paraId="62FCA632" w14:textId="77777777" w:rsidTr="00FA36F2">
        <w:trPr>
          <w:jc w:val="center"/>
        </w:trPr>
        <w:tc>
          <w:tcPr>
            <w:tcW w:w="954" w:type="dxa"/>
            <w:vAlign w:val="center"/>
          </w:tcPr>
          <w:p w14:paraId="28793999" w14:textId="77777777" w:rsidR="00A3605A" w:rsidRPr="00F626E8" w:rsidRDefault="00A3605A" w:rsidP="00FA36F2">
            <w:pPr>
              <w:pStyle w:val="Tabletext"/>
              <w:spacing w:before="0" w:after="0"/>
              <w:rPr>
                <w:szCs w:val="18"/>
              </w:rPr>
            </w:pPr>
            <w:r w:rsidRPr="00F626E8">
              <w:rPr>
                <w:szCs w:val="18"/>
              </w:rPr>
              <w:t>4</w:t>
            </w:r>
          </w:p>
        </w:tc>
        <w:tc>
          <w:tcPr>
            <w:tcW w:w="6990" w:type="dxa"/>
            <w:vAlign w:val="center"/>
          </w:tcPr>
          <w:p w14:paraId="4DA37A06" w14:textId="77777777" w:rsidR="00A3605A" w:rsidRPr="00F626E8" w:rsidRDefault="00A3605A" w:rsidP="00FA36F2">
            <w:pPr>
              <w:rPr>
                <w:rFonts w:ascii="Arial" w:hAnsi="Arial" w:cs="Arial"/>
                <w:b/>
                <w:sz w:val="18"/>
                <w:szCs w:val="18"/>
                <w:lang w:val="ro-RO"/>
              </w:rPr>
            </w:pPr>
            <w:r w:rsidRPr="00F626E8">
              <w:rPr>
                <w:rFonts w:ascii="Arial" w:hAnsi="Arial" w:cs="Arial"/>
                <w:b/>
                <w:sz w:val="18"/>
                <w:szCs w:val="18"/>
                <w:lang w:val="ro-RO"/>
              </w:rPr>
              <w:t>Conditii de garantie si post-garantie:</w:t>
            </w:r>
          </w:p>
          <w:p w14:paraId="138D110C" w14:textId="77777777" w:rsidR="00E86FA7" w:rsidRPr="00F626E8" w:rsidRDefault="00E86FA7" w:rsidP="00E86FA7">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Minim 36 luni de la punerea in functiune;</w:t>
            </w:r>
          </w:p>
          <w:p w14:paraId="25D3BD2C" w14:textId="77777777" w:rsidR="00E86FA7" w:rsidRPr="00F626E8" w:rsidRDefault="00E86FA7" w:rsidP="00E86FA7">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Certificat de calitate si garantie la livrare</w:t>
            </w:r>
          </w:p>
          <w:p w14:paraId="470D0339" w14:textId="77777777" w:rsidR="00E86FA7" w:rsidRPr="00F626E8" w:rsidRDefault="00E86FA7" w:rsidP="00E86FA7">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Garantia va fi transferata Beneficiarului in ultimele 30 de zile ale PND prin grija antreprenorului si a furnizorului</w:t>
            </w:r>
          </w:p>
          <w:p w14:paraId="59416B10" w14:textId="77777777" w:rsidR="00E86FA7" w:rsidRPr="00F626E8" w:rsidRDefault="00E86FA7" w:rsidP="00E86FA7">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Furnizorul va asigura service garantie si post garantie</w:t>
            </w:r>
          </w:p>
          <w:p w14:paraId="3DB517FC" w14:textId="77777777" w:rsidR="00E86FA7" w:rsidRPr="00F626E8" w:rsidRDefault="00E86FA7" w:rsidP="00E86FA7">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Furnizorul se obliga prin garantie sa mentina disponibile piese de schimb minim 10 ani de la data livrarii</w:t>
            </w:r>
          </w:p>
          <w:p w14:paraId="6765E9D9" w14:textId="77777777" w:rsidR="00A3605A" w:rsidRPr="00CF01E3" w:rsidRDefault="00E86FA7" w:rsidP="00E86FA7">
            <w:pPr>
              <w:numPr>
                <w:ilvl w:val="0"/>
                <w:numId w:val="2"/>
              </w:numPr>
              <w:suppressAutoHyphens w:val="0"/>
              <w:spacing w:line="220" w:lineRule="exact"/>
              <w:rPr>
                <w:szCs w:val="18"/>
                <w:lang w:val="es-ES_tradnl"/>
              </w:rPr>
            </w:pPr>
            <w:r w:rsidRPr="00F626E8">
              <w:rPr>
                <w:rFonts w:ascii="Arial" w:hAnsi="Arial" w:cs="Arial"/>
                <w:sz w:val="18"/>
                <w:szCs w:val="18"/>
                <w:lang w:val="ro-RO"/>
              </w:rPr>
              <w:t xml:space="preserve">Se va furniza manual de exploatare </w:t>
            </w:r>
            <w:r w:rsidR="0075661D" w:rsidRPr="00F626E8">
              <w:rPr>
                <w:rFonts w:ascii="Arial" w:hAnsi="Arial" w:cs="Arial"/>
                <w:sz w:val="18"/>
                <w:szCs w:val="18"/>
                <w:lang w:val="ro-RO"/>
              </w:rPr>
              <w:t>s</w:t>
            </w:r>
            <w:r w:rsidRPr="00F626E8">
              <w:rPr>
                <w:rFonts w:ascii="Arial" w:hAnsi="Arial" w:cs="Arial"/>
                <w:sz w:val="18"/>
                <w:szCs w:val="18"/>
                <w:lang w:val="ro-RO"/>
              </w:rPr>
              <w:t>i documenta</w:t>
            </w:r>
            <w:r w:rsidR="0075661D" w:rsidRPr="00F626E8">
              <w:rPr>
                <w:rFonts w:ascii="Arial" w:hAnsi="Arial" w:cs="Arial"/>
                <w:sz w:val="18"/>
                <w:szCs w:val="18"/>
                <w:lang w:val="ro-RO"/>
              </w:rPr>
              <w:t>t</w:t>
            </w:r>
            <w:r w:rsidRPr="00F626E8">
              <w:rPr>
                <w:rFonts w:ascii="Arial" w:hAnsi="Arial" w:cs="Arial"/>
                <w:sz w:val="18"/>
                <w:szCs w:val="18"/>
                <w:lang w:val="ro-RO"/>
              </w:rPr>
              <w:t>ie tehnic</w:t>
            </w:r>
            <w:r w:rsidR="0075661D" w:rsidRPr="00F626E8">
              <w:rPr>
                <w:rFonts w:ascii="Arial" w:hAnsi="Arial" w:cs="Arial"/>
                <w:sz w:val="18"/>
                <w:szCs w:val="18"/>
                <w:lang w:val="ro-RO"/>
              </w:rPr>
              <w:t>a</w:t>
            </w:r>
            <w:r w:rsidRPr="00F626E8">
              <w:rPr>
                <w:rFonts w:ascii="Arial" w:hAnsi="Arial" w:cs="Arial"/>
                <w:sz w:val="18"/>
                <w:szCs w:val="18"/>
                <w:lang w:val="ro-RO"/>
              </w:rPr>
              <w:t xml:space="preserve"> </w:t>
            </w:r>
            <w:r w:rsidR="0075661D" w:rsidRPr="00F626E8">
              <w:rPr>
                <w:rFonts w:ascii="Arial" w:hAnsi="Arial" w:cs="Arial"/>
                <w:sz w:val="18"/>
                <w:szCs w:val="18"/>
                <w:lang w:val="ro-RO"/>
              </w:rPr>
              <w:t>i</w:t>
            </w:r>
            <w:r w:rsidRPr="00F626E8">
              <w:rPr>
                <w:rFonts w:ascii="Arial" w:hAnsi="Arial" w:cs="Arial"/>
                <w:sz w:val="18"/>
                <w:szCs w:val="18"/>
                <w:lang w:val="ro-RO"/>
              </w:rPr>
              <w:t xml:space="preserve">n original </w:t>
            </w:r>
            <w:r w:rsidR="0075661D" w:rsidRPr="00F626E8">
              <w:rPr>
                <w:rFonts w:ascii="Arial" w:hAnsi="Arial" w:cs="Arial"/>
                <w:sz w:val="18"/>
                <w:szCs w:val="18"/>
                <w:lang w:val="ro-RO"/>
              </w:rPr>
              <w:t>s</w:t>
            </w:r>
            <w:r w:rsidRPr="00F626E8">
              <w:rPr>
                <w:rFonts w:ascii="Arial" w:hAnsi="Arial" w:cs="Arial"/>
                <w:sz w:val="18"/>
                <w:szCs w:val="18"/>
                <w:lang w:val="ro-RO"/>
              </w:rPr>
              <w:t xml:space="preserve">i traducere </w:t>
            </w:r>
            <w:r w:rsidR="0075661D" w:rsidRPr="00F626E8">
              <w:rPr>
                <w:rFonts w:ascii="Arial" w:hAnsi="Arial" w:cs="Arial"/>
                <w:sz w:val="18"/>
                <w:szCs w:val="18"/>
                <w:lang w:val="ro-RO"/>
              </w:rPr>
              <w:t>i</w:t>
            </w:r>
            <w:r w:rsidRPr="00F626E8">
              <w:rPr>
                <w:rFonts w:ascii="Arial" w:hAnsi="Arial" w:cs="Arial"/>
                <w:sz w:val="18"/>
                <w:szCs w:val="18"/>
                <w:lang w:val="ro-RO"/>
              </w:rPr>
              <w:t>n limba rom</w:t>
            </w:r>
            <w:r w:rsidR="0075661D" w:rsidRPr="00F626E8">
              <w:rPr>
                <w:rFonts w:ascii="Arial" w:hAnsi="Arial" w:cs="Arial"/>
                <w:sz w:val="18"/>
                <w:szCs w:val="18"/>
                <w:lang w:val="ro-RO"/>
              </w:rPr>
              <w:t>a</w:t>
            </w:r>
            <w:r w:rsidRPr="00F626E8">
              <w:rPr>
                <w:rFonts w:ascii="Arial" w:hAnsi="Arial" w:cs="Arial"/>
                <w:sz w:val="18"/>
                <w:szCs w:val="18"/>
                <w:lang w:val="ro-RO"/>
              </w:rPr>
              <w:t>n</w:t>
            </w:r>
            <w:r w:rsidR="0075661D" w:rsidRPr="00F626E8">
              <w:rPr>
                <w:rFonts w:ascii="Arial" w:hAnsi="Arial" w:cs="Arial"/>
                <w:sz w:val="18"/>
                <w:szCs w:val="18"/>
                <w:lang w:val="ro-RO"/>
              </w:rPr>
              <w:t>a</w:t>
            </w:r>
            <w:r w:rsidRPr="00F626E8">
              <w:rPr>
                <w:rFonts w:ascii="Arial" w:hAnsi="Arial" w:cs="Arial"/>
                <w:sz w:val="18"/>
                <w:szCs w:val="18"/>
                <w:lang w:val="ro-RO"/>
              </w:rPr>
              <w:t>.</w:t>
            </w:r>
          </w:p>
        </w:tc>
        <w:tc>
          <w:tcPr>
            <w:tcW w:w="6286" w:type="dxa"/>
            <w:vAlign w:val="center"/>
          </w:tcPr>
          <w:p w14:paraId="4BC918BA" w14:textId="77777777" w:rsidR="00A3605A" w:rsidRPr="00F626E8" w:rsidRDefault="00A3605A" w:rsidP="00FA36F2">
            <w:pPr>
              <w:pStyle w:val="Tabletext"/>
              <w:spacing w:before="0" w:after="0"/>
              <w:rPr>
                <w:szCs w:val="18"/>
              </w:rPr>
            </w:pPr>
          </w:p>
        </w:tc>
        <w:tc>
          <w:tcPr>
            <w:tcW w:w="0" w:type="auto"/>
            <w:vAlign w:val="center"/>
          </w:tcPr>
          <w:p w14:paraId="7CC66AD0" w14:textId="77777777" w:rsidR="00A3605A" w:rsidRPr="00F626E8" w:rsidRDefault="00A3605A" w:rsidP="00FA36F2">
            <w:pPr>
              <w:pStyle w:val="Tabletext"/>
              <w:spacing w:before="0" w:after="0"/>
              <w:rPr>
                <w:szCs w:val="18"/>
              </w:rPr>
            </w:pPr>
          </w:p>
        </w:tc>
      </w:tr>
      <w:tr w:rsidR="00A3605A" w:rsidRPr="001B7E02" w14:paraId="1C1FF6AD" w14:textId="77777777" w:rsidTr="00FA36F2">
        <w:trPr>
          <w:jc w:val="center"/>
        </w:trPr>
        <w:tc>
          <w:tcPr>
            <w:tcW w:w="954" w:type="dxa"/>
            <w:vAlign w:val="center"/>
          </w:tcPr>
          <w:p w14:paraId="1180B717" w14:textId="77777777" w:rsidR="00A3605A" w:rsidRPr="00F626E8" w:rsidRDefault="00A3605A" w:rsidP="00FA36F2">
            <w:pPr>
              <w:pStyle w:val="Tabletext"/>
              <w:spacing w:before="0" w:after="0"/>
              <w:rPr>
                <w:szCs w:val="18"/>
              </w:rPr>
            </w:pPr>
            <w:r w:rsidRPr="00F626E8">
              <w:rPr>
                <w:szCs w:val="18"/>
              </w:rPr>
              <w:t>5</w:t>
            </w:r>
          </w:p>
        </w:tc>
        <w:tc>
          <w:tcPr>
            <w:tcW w:w="6990" w:type="dxa"/>
            <w:vAlign w:val="center"/>
          </w:tcPr>
          <w:p w14:paraId="11FCA88D" w14:textId="77777777" w:rsidR="00A3605A" w:rsidRPr="00F626E8" w:rsidRDefault="00A3605A" w:rsidP="00FA36F2">
            <w:pPr>
              <w:pStyle w:val="Tabletext"/>
              <w:spacing w:before="0" w:after="0"/>
              <w:jc w:val="left"/>
              <w:rPr>
                <w:b/>
                <w:szCs w:val="18"/>
              </w:rPr>
            </w:pPr>
            <w:r w:rsidRPr="00F626E8">
              <w:rPr>
                <w:b/>
                <w:szCs w:val="18"/>
              </w:rPr>
              <w:t>Alte conditii cu caracter tehnic</w:t>
            </w:r>
          </w:p>
          <w:p w14:paraId="24DAEFBB" w14:textId="77777777" w:rsidR="00A3605A" w:rsidRPr="00F626E8" w:rsidRDefault="00A3605A" w:rsidP="0035024F">
            <w:pPr>
              <w:pStyle w:val="Tabletext"/>
              <w:numPr>
                <w:ilvl w:val="0"/>
                <w:numId w:val="10"/>
              </w:numPr>
              <w:spacing w:before="0" w:after="0"/>
              <w:jc w:val="left"/>
              <w:rPr>
                <w:szCs w:val="18"/>
              </w:rPr>
            </w:pPr>
            <w:r w:rsidRPr="00F626E8">
              <w:rPr>
                <w:rFonts w:cs="Arial"/>
                <w:szCs w:val="18"/>
              </w:rPr>
              <w:t>se vor respecta cerin</w:t>
            </w:r>
            <w:r w:rsidR="0075661D" w:rsidRPr="00F626E8">
              <w:rPr>
                <w:rFonts w:cs="Arial"/>
                <w:szCs w:val="18"/>
              </w:rPr>
              <w:t>t</w:t>
            </w:r>
            <w:r w:rsidRPr="00F626E8">
              <w:rPr>
                <w:rFonts w:cs="Arial"/>
                <w:szCs w:val="18"/>
              </w:rPr>
              <w:t xml:space="preserve">ele din caietul de sarcini </w:t>
            </w:r>
            <w:r w:rsidR="0075661D" w:rsidRPr="00F626E8">
              <w:rPr>
                <w:rFonts w:cs="Arial"/>
                <w:szCs w:val="18"/>
              </w:rPr>
              <w:t>s</w:t>
            </w:r>
            <w:r w:rsidRPr="00F626E8">
              <w:rPr>
                <w:rFonts w:cs="Arial"/>
                <w:szCs w:val="18"/>
              </w:rPr>
              <w:t>i piesele desenate</w:t>
            </w:r>
          </w:p>
        </w:tc>
        <w:tc>
          <w:tcPr>
            <w:tcW w:w="6286" w:type="dxa"/>
            <w:vAlign w:val="center"/>
          </w:tcPr>
          <w:p w14:paraId="7E2BAFD9" w14:textId="77777777" w:rsidR="00A3605A" w:rsidRPr="00F626E8" w:rsidRDefault="00A3605A" w:rsidP="00FA36F2">
            <w:pPr>
              <w:pStyle w:val="Tabletext"/>
              <w:spacing w:before="0" w:after="0"/>
              <w:rPr>
                <w:szCs w:val="18"/>
              </w:rPr>
            </w:pPr>
          </w:p>
        </w:tc>
        <w:tc>
          <w:tcPr>
            <w:tcW w:w="0" w:type="auto"/>
            <w:vAlign w:val="center"/>
          </w:tcPr>
          <w:p w14:paraId="6D060CA5" w14:textId="77777777" w:rsidR="00A3605A" w:rsidRPr="00F626E8" w:rsidRDefault="00A3605A" w:rsidP="00FA36F2">
            <w:pPr>
              <w:pStyle w:val="Tabletext"/>
              <w:spacing w:before="0" w:after="0"/>
              <w:rPr>
                <w:szCs w:val="18"/>
              </w:rPr>
            </w:pPr>
          </w:p>
        </w:tc>
      </w:tr>
    </w:tbl>
    <w:p w14:paraId="64B3D57F" w14:textId="77777777" w:rsidR="00E86C79" w:rsidRDefault="00E86C79" w:rsidP="00211A8A">
      <w:pPr>
        <w:jc w:val="both"/>
        <w:rPr>
          <w:rFonts w:ascii="Arial" w:hAnsi="Arial" w:cs="Arial"/>
          <w:sz w:val="22"/>
          <w:szCs w:val="22"/>
          <w:lang w:val="ro-RO"/>
        </w:rPr>
      </w:pPr>
    </w:p>
    <w:p w14:paraId="11471182" w14:textId="717872CF" w:rsidR="00211A8A" w:rsidRPr="005E2A40" w:rsidRDefault="00211A8A" w:rsidP="00211A8A">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6E7766B7" w14:textId="713ED28E" w:rsidR="00211A8A" w:rsidRPr="00D94828" w:rsidRDefault="00211A8A" w:rsidP="00E86C79">
      <w:pPr>
        <w:ind w:left="3600" w:firstLine="720"/>
        <w:jc w:val="center"/>
        <w:rPr>
          <w:rFonts w:ascii="Arial" w:hAnsi="Arial" w:cs="Arial"/>
          <w:sz w:val="22"/>
          <w:szCs w:val="22"/>
          <w:highlight w:val="yellow"/>
          <w:lang w:val="ro-RO"/>
        </w:rPr>
      </w:pPr>
      <w:r w:rsidRPr="005E2A40">
        <w:rPr>
          <w:rFonts w:ascii="Arial" w:hAnsi="Arial" w:cs="Arial"/>
          <w:sz w:val="22"/>
          <w:szCs w:val="22"/>
          <w:lang w:val="ro-RO"/>
        </w:rPr>
        <w:t xml:space="preserve">                     (semnatura autorizata)</w:t>
      </w:r>
    </w:p>
    <w:p w14:paraId="75AC670C" w14:textId="77777777" w:rsidR="00211A8A" w:rsidRPr="00D94828" w:rsidRDefault="00211A8A" w:rsidP="00211A8A">
      <w:pPr>
        <w:jc w:val="center"/>
        <w:rPr>
          <w:rFonts w:ascii="Arial" w:hAnsi="Arial" w:cs="Arial"/>
          <w:sz w:val="22"/>
          <w:szCs w:val="22"/>
          <w:highlight w:val="yellow"/>
          <w:lang w:val="ro-RO"/>
        </w:rPr>
      </w:pPr>
    </w:p>
    <w:p w14:paraId="24D25270"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33B15E71"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3680E107"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71FA3F34" w14:textId="45D931D1" w:rsidR="00F2044B" w:rsidRDefault="00211A8A" w:rsidP="00F2044B">
      <w:pPr>
        <w:rPr>
          <w:rFonts w:ascii="Arial" w:hAnsi="Arial" w:cs="Arial"/>
          <w:b/>
          <w:bCs/>
          <w:sz w:val="22"/>
          <w:szCs w:val="22"/>
          <w:lang w:val="ro-RO"/>
        </w:rPr>
      </w:pPr>
      <w:r w:rsidRPr="00F2044B">
        <w:rPr>
          <w:rFonts w:ascii="Arial" w:hAnsi="Arial" w:cs="Arial"/>
          <w:b/>
          <w:bCs/>
          <w:sz w:val="22"/>
          <w:szCs w:val="22"/>
          <w:lang w:val="ro-RO"/>
        </w:rPr>
        <w:br w:type="page"/>
      </w:r>
    </w:p>
    <w:p w14:paraId="49B0B8D7" w14:textId="77777777" w:rsidR="00E86C79" w:rsidRDefault="00E86C79" w:rsidP="00E86C79">
      <w:pPr>
        <w:rPr>
          <w:rFonts w:ascii="Arial" w:hAnsi="Arial" w:cs="Arial"/>
          <w:sz w:val="22"/>
          <w:szCs w:val="22"/>
          <w:lang w:val="ro-RO"/>
        </w:rPr>
      </w:pPr>
      <w:r w:rsidRPr="00513991">
        <w:rPr>
          <w:rFonts w:ascii="Arial" w:hAnsi="Arial" w:cs="Arial"/>
          <w:sz w:val="22"/>
          <w:szCs w:val="22"/>
          <w:lang w:val="ro-RO"/>
        </w:rPr>
        <w:lastRenderedPageBreak/>
        <w:t xml:space="preserve">Obiectul 1 – </w:t>
      </w:r>
      <w:r>
        <w:rPr>
          <w:rFonts w:ascii="Arial" w:hAnsi="Arial" w:cs="Arial"/>
          <w:sz w:val="22"/>
          <w:szCs w:val="22"/>
          <w:lang w:val="ro-RO"/>
        </w:rPr>
        <w:t>Extindere front de captare Crevedia Mica</w:t>
      </w:r>
    </w:p>
    <w:p w14:paraId="1BAFDD36" w14:textId="77777777" w:rsidR="00E86C79" w:rsidRPr="00513991" w:rsidRDefault="00E86C79" w:rsidP="00E86C79">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1</w:t>
      </w:r>
      <w:r w:rsidRPr="00902373">
        <w:rPr>
          <w:rFonts w:ascii="Arial" w:hAnsi="Arial" w:cs="Arial"/>
          <w:sz w:val="22"/>
          <w:szCs w:val="22"/>
          <w:lang w:val="ro-RO"/>
        </w:rPr>
        <w:t>.</w:t>
      </w:r>
      <w:r>
        <w:rPr>
          <w:rFonts w:ascii="Arial" w:hAnsi="Arial" w:cs="Arial"/>
          <w:sz w:val="22"/>
          <w:szCs w:val="22"/>
          <w:lang w:val="ro-RO"/>
        </w:rPr>
        <w:t>1</w:t>
      </w:r>
      <w:r w:rsidRPr="00902373">
        <w:rPr>
          <w:rFonts w:ascii="Arial" w:hAnsi="Arial" w:cs="Arial"/>
          <w:sz w:val="22"/>
          <w:szCs w:val="22"/>
          <w:lang w:val="ro-RO"/>
        </w:rPr>
        <w:t xml:space="preserve"> – </w:t>
      </w:r>
      <w:r>
        <w:rPr>
          <w:rFonts w:ascii="Arial" w:hAnsi="Arial" w:cs="Arial"/>
          <w:sz w:val="22"/>
          <w:szCs w:val="22"/>
          <w:lang w:val="ro-RO"/>
        </w:rPr>
        <w:t>Front de captare</w:t>
      </w:r>
    </w:p>
    <w:p w14:paraId="44C61092" w14:textId="77777777" w:rsidR="00E86C79" w:rsidRDefault="00E86C79" w:rsidP="00E86C79">
      <w:pPr>
        <w:rPr>
          <w:rFonts w:ascii="Arial" w:hAnsi="Arial" w:cs="Arial"/>
          <w:sz w:val="22"/>
          <w:szCs w:val="22"/>
          <w:lang w:val="ro-RO"/>
        </w:rPr>
      </w:pPr>
      <w:r w:rsidRPr="009A168A">
        <w:rPr>
          <w:rFonts w:ascii="Arial" w:hAnsi="Arial" w:cs="Arial"/>
          <w:sz w:val="22"/>
          <w:szCs w:val="22"/>
          <w:lang w:val="ro-RO"/>
        </w:rPr>
        <w:t xml:space="preserve">Obiectul </w:t>
      </w:r>
      <w:r>
        <w:rPr>
          <w:rFonts w:ascii="Arial" w:hAnsi="Arial" w:cs="Arial"/>
          <w:sz w:val="22"/>
          <w:szCs w:val="22"/>
          <w:lang w:val="ro-RO"/>
        </w:rPr>
        <w:t>3</w:t>
      </w:r>
      <w:r w:rsidRPr="009A168A">
        <w:rPr>
          <w:rFonts w:ascii="Arial" w:hAnsi="Arial" w:cs="Arial"/>
          <w:sz w:val="22"/>
          <w:szCs w:val="22"/>
          <w:lang w:val="ro-RO"/>
        </w:rPr>
        <w:t xml:space="preserve"> – </w:t>
      </w:r>
      <w:r>
        <w:rPr>
          <w:rFonts w:ascii="Arial" w:hAnsi="Arial" w:cs="Arial"/>
          <w:sz w:val="22"/>
          <w:szCs w:val="22"/>
          <w:lang w:val="ro-RO"/>
        </w:rPr>
        <w:t>Rezervor de inmagazinare si statii de pompare in GA Crevedia Mica</w:t>
      </w:r>
    </w:p>
    <w:p w14:paraId="7D769477" w14:textId="50C24048" w:rsidR="00E86C79" w:rsidRPr="00902373" w:rsidRDefault="00E86C79" w:rsidP="00E86C79">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3</w:t>
      </w:r>
      <w:r w:rsidRPr="00902373">
        <w:rPr>
          <w:rFonts w:ascii="Arial" w:hAnsi="Arial" w:cs="Arial"/>
          <w:sz w:val="22"/>
          <w:szCs w:val="22"/>
          <w:lang w:val="ro-RO"/>
        </w:rPr>
        <w:t>.</w:t>
      </w:r>
      <w:r>
        <w:rPr>
          <w:rFonts w:ascii="Arial" w:hAnsi="Arial" w:cs="Arial"/>
          <w:sz w:val="22"/>
          <w:szCs w:val="22"/>
          <w:lang w:val="ro-RO"/>
        </w:rPr>
        <w:t>1</w:t>
      </w:r>
      <w:r w:rsidRPr="00902373">
        <w:rPr>
          <w:rFonts w:ascii="Arial" w:hAnsi="Arial" w:cs="Arial"/>
          <w:sz w:val="22"/>
          <w:szCs w:val="22"/>
          <w:lang w:val="ro-RO"/>
        </w:rPr>
        <w:t xml:space="preserve"> – </w:t>
      </w:r>
      <w:r>
        <w:rPr>
          <w:rFonts w:ascii="Arial" w:hAnsi="Arial" w:cs="Arial"/>
          <w:sz w:val="22"/>
          <w:szCs w:val="22"/>
          <w:lang w:val="ro-RO"/>
        </w:rPr>
        <w:t>Rezervor de inmagazinare</w:t>
      </w:r>
    </w:p>
    <w:p w14:paraId="3859020F" w14:textId="0F9E93B2" w:rsidR="00E86C79" w:rsidRDefault="00E86C79" w:rsidP="00E86C79">
      <w:pPr>
        <w:rPr>
          <w:rFonts w:ascii="Arial" w:hAnsi="Arial" w:cs="Arial"/>
          <w:b/>
          <w:sz w:val="22"/>
          <w:szCs w:val="22"/>
          <w:lang w:val="ro-RO"/>
        </w:rPr>
      </w:pPr>
      <w:r w:rsidRPr="00E24E54">
        <w:rPr>
          <w:rFonts w:ascii="Arial" w:hAnsi="Arial" w:cs="Arial"/>
          <w:sz w:val="22"/>
          <w:szCs w:val="22"/>
          <w:lang w:val="ro-RO"/>
        </w:rPr>
        <w:t>CATEGORIA -</w:t>
      </w:r>
      <w:r w:rsidRPr="00E24E54">
        <w:rPr>
          <w:rFonts w:ascii="Arial" w:hAnsi="Arial" w:cs="Arial"/>
          <w:b/>
          <w:lang w:val="ro-RO"/>
        </w:rPr>
        <w:t xml:space="preserve"> </w:t>
      </w:r>
      <w:r w:rsidRPr="00E24E54">
        <w:rPr>
          <w:rFonts w:ascii="Arial" w:hAnsi="Arial" w:cs="Arial"/>
          <w:b/>
          <w:sz w:val="22"/>
          <w:szCs w:val="22"/>
          <w:lang w:val="ro-RO"/>
        </w:rPr>
        <w:t>Instalatii hidromecanice</w:t>
      </w:r>
    </w:p>
    <w:p w14:paraId="5194BA67" w14:textId="51BFEEBD" w:rsidR="00E86C79" w:rsidRDefault="00E86C79" w:rsidP="00E86C79">
      <w:pPr>
        <w:rPr>
          <w:rFonts w:ascii="Arial" w:hAnsi="Arial" w:cs="Arial"/>
          <w:sz w:val="22"/>
          <w:szCs w:val="22"/>
          <w:lang w:val="ro-RO"/>
        </w:rPr>
      </w:pPr>
    </w:p>
    <w:p w14:paraId="1B275B3B" w14:textId="721FD863" w:rsidR="00E86C79" w:rsidRPr="00FA7C3B" w:rsidRDefault="00E86C79" w:rsidP="00E86C79">
      <w:pPr>
        <w:pStyle w:val="Titlu3"/>
        <w:rPr>
          <w:rFonts w:ascii="Arial" w:hAnsi="Arial" w:cs="Arial"/>
          <w:bCs/>
          <w:color w:val="auto"/>
          <w:sz w:val="22"/>
          <w:szCs w:val="22"/>
          <w:lang w:val="ro-RO"/>
        </w:rPr>
      </w:pPr>
      <w:bookmarkStart w:id="10" w:name="_Toc159072788"/>
      <w:r w:rsidRPr="00FA7C3B">
        <w:rPr>
          <w:rFonts w:ascii="Arial" w:hAnsi="Arial"/>
          <w:bCs/>
          <w:color w:val="auto"/>
          <w:sz w:val="22"/>
        </w:rPr>
        <w:t xml:space="preserve">FISA TEHNICA NR. </w:t>
      </w:r>
      <w:r w:rsidRPr="00FA7C3B">
        <w:rPr>
          <w:rFonts w:ascii="Arial" w:hAnsi="Arial"/>
          <w:bCs/>
          <w:color w:val="auto"/>
          <w:sz w:val="22"/>
        </w:rPr>
        <w:fldChar w:fldCharType="begin"/>
      </w:r>
      <w:r w:rsidRPr="00FA7C3B">
        <w:rPr>
          <w:rFonts w:ascii="Arial" w:hAnsi="Arial"/>
          <w:bCs/>
          <w:color w:val="auto"/>
          <w:sz w:val="22"/>
        </w:rPr>
        <w:instrText xml:space="preserve"> SEQ FISA_TEHNICA_NR. \* ARABIC </w:instrText>
      </w:r>
      <w:r w:rsidRPr="00FA7C3B">
        <w:rPr>
          <w:rFonts w:ascii="Arial" w:hAnsi="Arial"/>
          <w:bCs/>
          <w:color w:val="auto"/>
          <w:sz w:val="22"/>
        </w:rPr>
        <w:fldChar w:fldCharType="separate"/>
      </w:r>
      <w:r w:rsidR="00D25142">
        <w:rPr>
          <w:rFonts w:ascii="Arial" w:hAnsi="Arial"/>
          <w:bCs/>
          <w:noProof/>
          <w:color w:val="auto"/>
          <w:sz w:val="22"/>
        </w:rPr>
        <w:t>5</w:t>
      </w:r>
      <w:bookmarkEnd w:id="10"/>
      <w:r w:rsidRPr="00FA7C3B">
        <w:rPr>
          <w:rFonts w:ascii="Arial" w:hAnsi="Arial"/>
          <w:bCs/>
          <w:color w:val="auto"/>
          <w:sz w:val="22"/>
        </w:rPr>
        <w:fldChar w:fldCharType="end"/>
      </w:r>
    </w:p>
    <w:p w14:paraId="4FE39962" w14:textId="77777777" w:rsidR="00E86C79" w:rsidRPr="00FA7C3B" w:rsidRDefault="00E86C79" w:rsidP="00E86C79">
      <w:pPr>
        <w:jc w:val="center"/>
        <w:rPr>
          <w:rFonts w:ascii="Arial" w:hAnsi="Arial" w:cs="Arial"/>
          <w:sz w:val="22"/>
          <w:szCs w:val="22"/>
          <w:lang w:val="ro-RO"/>
        </w:rPr>
      </w:pPr>
      <w:r w:rsidRPr="00FA7C3B">
        <w:rPr>
          <w:rFonts w:ascii="Arial" w:hAnsi="Arial" w:cs="Arial"/>
          <w:sz w:val="22"/>
          <w:szCs w:val="22"/>
          <w:lang w:val="ro-RO"/>
        </w:rPr>
        <w:t xml:space="preserve"> (se completeaza pentru fiecare utilaj, echipament tehnologic etc.)</w:t>
      </w:r>
    </w:p>
    <w:p w14:paraId="0C128243" w14:textId="58028729" w:rsidR="00E86C79" w:rsidRPr="005E2A40" w:rsidRDefault="00E86C79" w:rsidP="00E86C79">
      <w:pPr>
        <w:pStyle w:val="Titlu1"/>
        <w:numPr>
          <w:ilvl w:val="0"/>
          <w:numId w:val="0"/>
        </w:numPr>
        <w:jc w:val="left"/>
        <w:rPr>
          <w:rFonts w:ascii="Arial" w:hAnsi="Arial" w:cs="Arial"/>
          <w:bCs w:val="0"/>
          <w:sz w:val="22"/>
          <w:szCs w:val="22"/>
          <w:lang w:val="ro-RO"/>
        </w:rPr>
      </w:pPr>
      <w:bookmarkStart w:id="11" w:name="_Toc77609305"/>
      <w:bookmarkStart w:id="12" w:name="_Toc159072789"/>
      <w:r w:rsidRPr="005E2A40">
        <w:rPr>
          <w:rFonts w:ascii="Arial" w:hAnsi="Arial"/>
          <w:b w:val="0"/>
          <w:sz w:val="22"/>
          <w:lang w:val="ro-RO"/>
        </w:rPr>
        <w:t xml:space="preserve">Utilajul, echipamentul tehnologic: </w:t>
      </w:r>
      <w:r w:rsidR="00B07FED">
        <w:rPr>
          <w:rFonts w:ascii="Arial" w:hAnsi="Arial"/>
          <w:b w:val="0"/>
          <w:sz w:val="22"/>
          <w:lang w:val="ro-RO"/>
        </w:rPr>
        <w:t>Robinet</w:t>
      </w:r>
      <w:r w:rsidRPr="00077EAC">
        <w:rPr>
          <w:rFonts w:ascii="Arial" w:hAnsi="Arial"/>
          <w:b w:val="0"/>
          <w:sz w:val="22"/>
          <w:lang w:val="ro-RO"/>
        </w:rPr>
        <w:t xml:space="preserve"> de retinere pentru apa potabila, cu clapeta, cu flanse</w:t>
      </w:r>
      <w:bookmarkEnd w:id="11"/>
      <w:bookmarkEnd w:id="12"/>
    </w:p>
    <w:tbl>
      <w:tblPr>
        <w:tblW w:w="15407"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4"/>
        <w:gridCol w:w="6990"/>
        <w:gridCol w:w="6286"/>
        <w:gridCol w:w="1177"/>
      </w:tblGrid>
      <w:tr w:rsidR="00E86C79" w:rsidRPr="009C3397" w14:paraId="76BC4B28" w14:textId="77777777" w:rsidTr="00E86C79">
        <w:trPr>
          <w:tblHeader/>
          <w:jc w:val="center"/>
        </w:trPr>
        <w:tc>
          <w:tcPr>
            <w:tcW w:w="954" w:type="dxa"/>
            <w:shd w:val="clear" w:color="auto" w:fill="CCCCCC"/>
            <w:vAlign w:val="center"/>
          </w:tcPr>
          <w:p w14:paraId="3D1C0E25" w14:textId="77777777" w:rsidR="00E86C79" w:rsidRPr="009C3397" w:rsidRDefault="00E86C79" w:rsidP="00E86C79">
            <w:pPr>
              <w:pStyle w:val="Tabletexttitle"/>
              <w:spacing w:before="0" w:after="0"/>
              <w:rPr>
                <w:szCs w:val="18"/>
              </w:rPr>
            </w:pPr>
            <w:r w:rsidRPr="009C3397">
              <w:rPr>
                <w:szCs w:val="18"/>
              </w:rPr>
              <w:t>Nr. crt.</w:t>
            </w:r>
          </w:p>
        </w:tc>
        <w:tc>
          <w:tcPr>
            <w:tcW w:w="6990" w:type="dxa"/>
            <w:shd w:val="clear" w:color="auto" w:fill="CCCCCC"/>
            <w:vAlign w:val="center"/>
          </w:tcPr>
          <w:p w14:paraId="7857780E" w14:textId="77777777" w:rsidR="00E86C79" w:rsidRPr="009C3397" w:rsidRDefault="00E86C79" w:rsidP="00E86C79">
            <w:pPr>
              <w:pStyle w:val="Tabletexttitle"/>
              <w:spacing w:before="0" w:after="0"/>
              <w:rPr>
                <w:szCs w:val="18"/>
              </w:rPr>
            </w:pPr>
            <w:r w:rsidRPr="009C3397">
              <w:rPr>
                <w:szCs w:val="18"/>
              </w:rPr>
              <w:t>Specificatiile tehnice impuse in caietul de sarcini</w:t>
            </w:r>
          </w:p>
        </w:tc>
        <w:tc>
          <w:tcPr>
            <w:tcW w:w="6286" w:type="dxa"/>
            <w:shd w:val="clear" w:color="auto" w:fill="CCCCCC"/>
            <w:vAlign w:val="center"/>
          </w:tcPr>
          <w:p w14:paraId="4EA5B063" w14:textId="77777777" w:rsidR="00E86C79" w:rsidRPr="009C3397" w:rsidRDefault="00E86C79" w:rsidP="00E86C79">
            <w:pPr>
              <w:pStyle w:val="Tabletexttitle"/>
              <w:spacing w:before="0" w:after="0"/>
              <w:rPr>
                <w:szCs w:val="18"/>
              </w:rPr>
            </w:pPr>
            <w:r w:rsidRPr="009C3397">
              <w:rPr>
                <w:szCs w:val="18"/>
              </w:rPr>
              <w:t>Corespondenta propunerii tehnice cu specificatiile tehnice impuse in caietul de sarcini</w:t>
            </w:r>
          </w:p>
        </w:tc>
        <w:tc>
          <w:tcPr>
            <w:tcW w:w="0" w:type="auto"/>
            <w:shd w:val="clear" w:color="auto" w:fill="CCCCCC"/>
            <w:vAlign w:val="center"/>
          </w:tcPr>
          <w:p w14:paraId="456CB72E" w14:textId="77777777" w:rsidR="00E86C79" w:rsidRPr="009C3397" w:rsidRDefault="00E86C79" w:rsidP="00E86C79">
            <w:pPr>
              <w:pStyle w:val="Tabletexttitle"/>
              <w:spacing w:before="0" w:after="0"/>
              <w:rPr>
                <w:szCs w:val="18"/>
              </w:rPr>
            </w:pPr>
            <w:r w:rsidRPr="009C3397">
              <w:rPr>
                <w:szCs w:val="18"/>
              </w:rPr>
              <w:t>Producator</w:t>
            </w:r>
          </w:p>
        </w:tc>
      </w:tr>
      <w:tr w:rsidR="00E86C79" w:rsidRPr="009C3397" w14:paraId="67E283C1" w14:textId="77777777" w:rsidTr="00E86C79">
        <w:trPr>
          <w:tblHeader/>
          <w:jc w:val="center"/>
        </w:trPr>
        <w:tc>
          <w:tcPr>
            <w:tcW w:w="954" w:type="dxa"/>
            <w:shd w:val="clear" w:color="auto" w:fill="CCCCCC"/>
            <w:vAlign w:val="center"/>
          </w:tcPr>
          <w:p w14:paraId="309C2981" w14:textId="77777777" w:rsidR="00E86C79" w:rsidRPr="009C3397" w:rsidRDefault="00E86C79" w:rsidP="00E86C79">
            <w:pPr>
              <w:pStyle w:val="Tabletexttitle"/>
              <w:spacing w:before="0" w:after="0"/>
              <w:rPr>
                <w:szCs w:val="18"/>
              </w:rPr>
            </w:pPr>
            <w:r w:rsidRPr="009C3397">
              <w:rPr>
                <w:szCs w:val="18"/>
              </w:rPr>
              <w:t>0</w:t>
            </w:r>
          </w:p>
        </w:tc>
        <w:tc>
          <w:tcPr>
            <w:tcW w:w="6990" w:type="dxa"/>
            <w:shd w:val="clear" w:color="auto" w:fill="CCCCCC"/>
            <w:vAlign w:val="center"/>
          </w:tcPr>
          <w:p w14:paraId="71F109F5" w14:textId="77777777" w:rsidR="00E86C79" w:rsidRPr="009C3397" w:rsidRDefault="00E86C79" w:rsidP="00E86C79">
            <w:pPr>
              <w:pStyle w:val="Tabletexttitle"/>
              <w:spacing w:before="0" w:after="0"/>
              <w:rPr>
                <w:szCs w:val="18"/>
              </w:rPr>
            </w:pPr>
            <w:r w:rsidRPr="009C3397">
              <w:rPr>
                <w:szCs w:val="18"/>
              </w:rPr>
              <w:t>1</w:t>
            </w:r>
          </w:p>
        </w:tc>
        <w:tc>
          <w:tcPr>
            <w:tcW w:w="6286" w:type="dxa"/>
            <w:shd w:val="clear" w:color="auto" w:fill="CCCCCC"/>
            <w:vAlign w:val="center"/>
          </w:tcPr>
          <w:p w14:paraId="471802E0" w14:textId="77777777" w:rsidR="00E86C79" w:rsidRPr="009C3397" w:rsidRDefault="00E86C79" w:rsidP="00E86C79">
            <w:pPr>
              <w:pStyle w:val="Tabletexttitle"/>
              <w:spacing w:before="0" w:after="0"/>
              <w:rPr>
                <w:szCs w:val="18"/>
              </w:rPr>
            </w:pPr>
            <w:r w:rsidRPr="009C3397">
              <w:rPr>
                <w:szCs w:val="18"/>
              </w:rPr>
              <w:t>2</w:t>
            </w:r>
          </w:p>
        </w:tc>
        <w:tc>
          <w:tcPr>
            <w:tcW w:w="0" w:type="auto"/>
            <w:shd w:val="clear" w:color="auto" w:fill="CCCCCC"/>
            <w:vAlign w:val="center"/>
          </w:tcPr>
          <w:p w14:paraId="7F33236A" w14:textId="77777777" w:rsidR="00E86C79" w:rsidRPr="009C3397" w:rsidRDefault="00E86C79" w:rsidP="00E86C79">
            <w:pPr>
              <w:pStyle w:val="Tabletexttitle"/>
              <w:spacing w:before="0" w:after="0"/>
              <w:rPr>
                <w:szCs w:val="18"/>
              </w:rPr>
            </w:pPr>
            <w:r w:rsidRPr="009C3397">
              <w:rPr>
                <w:szCs w:val="18"/>
              </w:rPr>
              <w:t>3</w:t>
            </w:r>
          </w:p>
        </w:tc>
      </w:tr>
      <w:tr w:rsidR="00E86C79" w:rsidRPr="009C3397" w14:paraId="2C005B18" w14:textId="77777777" w:rsidTr="00E86C79">
        <w:trPr>
          <w:jc w:val="center"/>
        </w:trPr>
        <w:tc>
          <w:tcPr>
            <w:tcW w:w="954" w:type="dxa"/>
            <w:vAlign w:val="center"/>
          </w:tcPr>
          <w:p w14:paraId="77E572D4" w14:textId="77777777" w:rsidR="00E86C79" w:rsidRPr="009C3397" w:rsidRDefault="00E86C79" w:rsidP="00E86C79">
            <w:pPr>
              <w:pStyle w:val="Tabletext"/>
              <w:spacing w:before="0" w:after="0"/>
              <w:rPr>
                <w:szCs w:val="18"/>
              </w:rPr>
            </w:pPr>
            <w:r w:rsidRPr="009C3397">
              <w:rPr>
                <w:szCs w:val="18"/>
              </w:rPr>
              <w:t>1</w:t>
            </w:r>
          </w:p>
        </w:tc>
        <w:tc>
          <w:tcPr>
            <w:tcW w:w="6990" w:type="dxa"/>
            <w:vAlign w:val="center"/>
          </w:tcPr>
          <w:p w14:paraId="3873288D" w14:textId="77777777" w:rsidR="00E86C79" w:rsidRPr="009C3397" w:rsidRDefault="00E86C79" w:rsidP="00E86C79">
            <w:pPr>
              <w:pStyle w:val="Tabletext"/>
              <w:spacing w:before="0" w:after="0"/>
              <w:jc w:val="left"/>
              <w:rPr>
                <w:b/>
                <w:szCs w:val="18"/>
              </w:rPr>
            </w:pPr>
            <w:r w:rsidRPr="009C3397">
              <w:rPr>
                <w:b/>
                <w:szCs w:val="18"/>
              </w:rPr>
              <w:t>Parametrii tehnici si functionali</w:t>
            </w:r>
          </w:p>
          <w:p w14:paraId="34E774AD" w14:textId="48F2386B" w:rsidR="00E86C79" w:rsidRPr="006A6669" w:rsidRDefault="00B07FED" w:rsidP="00E86C79">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Mediu de lucru: apa potabila</w:t>
            </w:r>
          </w:p>
          <w:p w14:paraId="2E73E751" w14:textId="5AC3D81E" w:rsidR="00E86C79" w:rsidRPr="009C3397" w:rsidRDefault="00E86C79" w:rsidP="00E86C79">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Domeniu de presiune: PN</w:t>
            </w:r>
            <w:r w:rsidR="00B07FED">
              <w:rPr>
                <w:rFonts w:ascii="Arial" w:hAnsi="Arial" w:cs="Arial"/>
                <w:sz w:val="18"/>
                <w:szCs w:val="18"/>
                <w:lang w:val="ro-RO"/>
              </w:rPr>
              <w:t>16</w:t>
            </w:r>
            <w:r w:rsidRPr="009C3397">
              <w:rPr>
                <w:rFonts w:ascii="Arial" w:hAnsi="Arial" w:cs="Arial"/>
                <w:sz w:val="18"/>
                <w:szCs w:val="18"/>
                <w:lang w:val="ro-RO"/>
              </w:rPr>
              <w:t xml:space="preserve"> bar</w:t>
            </w:r>
          </w:p>
          <w:p w14:paraId="2F7DD96E" w14:textId="7973B261" w:rsidR="00E86C79" w:rsidRPr="009C3397" w:rsidRDefault="00E86C79" w:rsidP="00E86C79">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 xml:space="preserve">Diametre: </w:t>
            </w:r>
            <w:r w:rsidR="00B07FED">
              <w:rPr>
                <w:rFonts w:ascii="Arial" w:hAnsi="Arial" w:cs="Arial"/>
                <w:sz w:val="18"/>
                <w:szCs w:val="18"/>
                <w:lang w:val="ro-RO"/>
              </w:rPr>
              <w:t xml:space="preserve">DN 65 mm, </w:t>
            </w:r>
            <w:r w:rsidRPr="009C3397">
              <w:rPr>
                <w:rFonts w:ascii="Arial" w:hAnsi="Arial" w:cs="Arial"/>
                <w:sz w:val="18"/>
                <w:szCs w:val="18"/>
                <w:lang w:val="ro-RO"/>
              </w:rPr>
              <w:t>DN 1</w:t>
            </w:r>
            <w:r w:rsidR="00B07FED">
              <w:rPr>
                <w:rFonts w:ascii="Arial" w:hAnsi="Arial" w:cs="Arial"/>
                <w:sz w:val="18"/>
                <w:szCs w:val="18"/>
                <w:lang w:val="ro-RO"/>
              </w:rPr>
              <w:t>5</w:t>
            </w:r>
            <w:r w:rsidRPr="009C3397">
              <w:rPr>
                <w:rFonts w:ascii="Arial" w:hAnsi="Arial" w:cs="Arial"/>
                <w:sz w:val="18"/>
                <w:szCs w:val="18"/>
                <w:lang w:val="ro-RO"/>
              </w:rPr>
              <w:t>0 mm</w:t>
            </w:r>
          </w:p>
          <w:p w14:paraId="0A0B23FC" w14:textId="77777777" w:rsidR="00E86C79" w:rsidRPr="009C3397" w:rsidRDefault="00E86C79" w:rsidP="00E86C79">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Corp vana: fonta ductila</w:t>
            </w:r>
          </w:p>
          <w:p w14:paraId="687037E9" w14:textId="444E4FF9" w:rsidR="00E86C79" w:rsidRPr="001872BA" w:rsidRDefault="00E86C79" w:rsidP="00E86C79">
            <w:pPr>
              <w:numPr>
                <w:ilvl w:val="0"/>
                <w:numId w:val="2"/>
              </w:numPr>
              <w:suppressAutoHyphens w:val="0"/>
              <w:spacing w:line="220" w:lineRule="exact"/>
              <w:rPr>
                <w:rFonts w:ascii="Arial" w:hAnsi="Arial" w:cs="Arial"/>
                <w:sz w:val="18"/>
                <w:szCs w:val="18"/>
                <w:lang w:val="ro-RO"/>
              </w:rPr>
            </w:pPr>
            <w:r w:rsidRPr="001872BA">
              <w:rPr>
                <w:rFonts w:ascii="Arial" w:hAnsi="Arial" w:cs="Arial"/>
                <w:sz w:val="18"/>
                <w:szCs w:val="18"/>
                <w:lang w:val="ro-RO"/>
              </w:rPr>
              <w:t>Disc cu scaun elastic</w:t>
            </w:r>
            <w:r w:rsidR="00B07FED">
              <w:rPr>
                <w:rFonts w:ascii="Arial" w:hAnsi="Arial" w:cs="Arial"/>
                <w:sz w:val="18"/>
                <w:szCs w:val="18"/>
                <w:lang w:val="ro-RO"/>
              </w:rPr>
              <w:t xml:space="preserve"> </w:t>
            </w:r>
            <w:r w:rsidRPr="001872BA">
              <w:rPr>
                <w:rFonts w:ascii="Arial" w:hAnsi="Arial" w:cs="Arial"/>
                <w:sz w:val="18"/>
                <w:szCs w:val="18"/>
                <w:lang w:val="ro-RO"/>
              </w:rPr>
              <w:t>fara levier si contragreutate</w:t>
            </w:r>
          </w:p>
          <w:p w14:paraId="341DDCC8" w14:textId="77777777" w:rsidR="00E86C79" w:rsidRPr="009C3397" w:rsidRDefault="00E86C79" w:rsidP="00E86C79">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Clapeta/Articulatie: otel inoxidabil</w:t>
            </w:r>
          </w:p>
          <w:p w14:paraId="78ABB726" w14:textId="77777777" w:rsidR="00E86C79" w:rsidRPr="009C3397" w:rsidRDefault="00E86C79" w:rsidP="00E86C79">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Garnitura capac: cauciuc EPDM</w:t>
            </w:r>
          </w:p>
          <w:p w14:paraId="6E9E2C7B" w14:textId="77777777" w:rsidR="00E86C79" w:rsidRPr="009C3397" w:rsidRDefault="00E86C79" w:rsidP="00E86C79">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Protectie anticoroziva</w:t>
            </w:r>
          </w:p>
        </w:tc>
        <w:tc>
          <w:tcPr>
            <w:tcW w:w="6286" w:type="dxa"/>
            <w:vAlign w:val="center"/>
          </w:tcPr>
          <w:p w14:paraId="451D584E" w14:textId="77777777" w:rsidR="00E86C79" w:rsidRPr="009C3397" w:rsidRDefault="00E86C79" w:rsidP="00E86C79">
            <w:pPr>
              <w:pStyle w:val="Tabletext"/>
              <w:spacing w:before="0" w:after="0"/>
              <w:rPr>
                <w:szCs w:val="18"/>
              </w:rPr>
            </w:pPr>
          </w:p>
        </w:tc>
        <w:tc>
          <w:tcPr>
            <w:tcW w:w="0" w:type="auto"/>
            <w:vAlign w:val="center"/>
          </w:tcPr>
          <w:p w14:paraId="11D1784A" w14:textId="77777777" w:rsidR="00E86C79" w:rsidRPr="009C3397" w:rsidRDefault="00E86C79" w:rsidP="00E86C79">
            <w:pPr>
              <w:pStyle w:val="Tabletext"/>
              <w:spacing w:before="0" w:after="0"/>
              <w:rPr>
                <w:szCs w:val="18"/>
              </w:rPr>
            </w:pPr>
          </w:p>
        </w:tc>
      </w:tr>
      <w:tr w:rsidR="00E86C79" w:rsidRPr="001B7E02" w14:paraId="0D621D6A" w14:textId="77777777" w:rsidTr="00E86C79">
        <w:trPr>
          <w:jc w:val="center"/>
        </w:trPr>
        <w:tc>
          <w:tcPr>
            <w:tcW w:w="954" w:type="dxa"/>
            <w:vAlign w:val="center"/>
          </w:tcPr>
          <w:p w14:paraId="24B361A4" w14:textId="77777777" w:rsidR="00E86C79" w:rsidRPr="009C3397" w:rsidRDefault="00E86C79" w:rsidP="00E86C79">
            <w:pPr>
              <w:pStyle w:val="Tabletext"/>
              <w:spacing w:before="0" w:after="0"/>
              <w:rPr>
                <w:szCs w:val="18"/>
              </w:rPr>
            </w:pPr>
            <w:r w:rsidRPr="009C3397">
              <w:rPr>
                <w:szCs w:val="18"/>
              </w:rPr>
              <w:t>2</w:t>
            </w:r>
          </w:p>
        </w:tc>
        <w:tc>
          <w:tcPr>
            <w:tcW w:w="6990" w:type="dxa"/>
            <w:vAlign w:val="center"/>
          </w:tcPr>
          <w:p w14:paraId="10B593B8" w14:textId="77777777" w:rsidR="00E86C79" w:rsidRPr="009C3397" w:rsidRDefault="00E86C79" w:rsidP="00E86C79">
            <w:pPr>
              <w:pStyle w:val="Tabletext"/>
              <w:spacing w:before="0" w:after="0"/>
              <w:jc w:val="left"/>
              <w:rPr>
                <w:b/>
                <w:szCs w:val="18"/>
              </w:rPr>
            </w:pPr>
            <w:r w:rsidRPr="009C3397">
              <w:rPr>
                <w:b/>
                <w:szCs w:val="18"/>
              </w:rPr>
              <w:t>Specificatii de performanta si conditii privind siguranta in exploatare</w:t>
            </w:r>
          </w:p>
          <w:p w14:paraId="20F0A3BB" w14:textId="23EE4FA1" w:rsidR="00E86C79" w:rsidRPr="009C3397" w:rsidRDefault="00E86C79" w:rsidP="00E86C79">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Probe etanseitate: ISO 5208</w:t>
            </w:r>
            <w:r w:rsidR="00B07FED">
              <w:rPr>
                <w:rFonts w:ascii="Arial" w:hAnsi="Arial" w:cs="Arial"/>
                <w:sz w:val="18"/>
                <w:szCs w:val="18"/>
                <w:lang w:val="ro-RO"/>
              </w:rPr>
              <w:t xml:space="preserve"> sau echivalent</w:t>
            </w:r>
          </w:p>
          <w:p w14:paraId="4AC60504" w14:textId="38964431" w:rsidR="00E86C79" w:rsidRPr="00CF01E3" w:rsidRDefault="00E86C79" w:rsidP="00E86C79">
            <w:pPr>
              <w:numPr>
                <w:ilvl w:val="0"/>
                <w:numId w:val="2"/>
              </w:numPr>
              <w:suppressAutoHyphens w:val="0"/>
              <w:spacing w:line="220" w:lineRule="exact"/>
              <w:rPr>
                <w:szCs w:val="18"/>
                <w:lang w:val="es-ES_tradnl"/>
              </w:rPr>
            </w:pPr>
            <w:r w:rsidRPr="009C3397">
              <w:rPr>
                <w:rFonts w:ascii="Arial" w:hAnsi="Arial" w:cs="Arial"/>
                <w:sz w:val="18"/>
                <w:szCs w:val="18"/>
                <w:lang w:val="ro-RO"/>
              </w:rPr>
              <w:t>Notificare/aviz sanitar eliberat de Ministerul Sanatatii/Institutul National de Sanatate Publica</w:t>
            </w:r>
            <w:r w:rsidR="00B86094">
              <w:rPr>
                <w:rFonts w:ascii="Arial" w:hAnsi="Arial" w:cs="Arial"/>
                <w:sz w:val="18"/>
                <w:szCs w:val="18"/>
                <w:lang w:val="ro-RO"/>
              </w:rPr>
              <w:t xml:space="preserve"> (la livrare)</w:t>
            </w:r>
          </w:p>
        </w:tc>
        <w:tc>
          <w:tcPr>
            <w:tcW w:w="6286" w:type="dxa"/>
            <w:vAlign w:val="center"/>
          </w:tcPr>
          <w:p w14:paraId="29BB3A41" w14:textId="77777777" w:rsidR="00E86C79" w:rsidRPr="009C3397" w:rsidRDefault="00E86C79" w:rsidP="00E86C79">
            <w:pPr>
              <w:pStyle w:val="Tabletext"/>
              <w:spacing w:before="0" w:after="0"/>
              <w:rPr>
                <w:szCs w:val="18"/>
              </w:rPr>
            </w:pPr>
          </w:p>
        </w:tc>
        <w:tc>
          <w:tcPr>
            <w:tcW w:w="0" w:type="auto"/>
            <w:vAlign w:val="center"/>
          </w:tcPr>
          <w:p w14:paraId="0EB69440" w14:textId="77777777" w:rsidR="00E86C79" w:rsidRPr="009C3397" w:rsidRDefault="00E86C79" w:rsidP="00E86C79">
            <w:pPr>
              <w:pStyle w:val="Tabletext"/>
              <w:spacing w:before="0" w:after="0"/>
              <w:rPr>
                <w:szCs w:val="18"/>
              </w:rPr>
            </w:pPr>
          </w:p>
        </w:tc>
      </w:tr>
      <w:tr w:rsidR="00B07FED" w:rsidRPr="001B7E02" w14:paraId="40E2B6AF" w14:textId="77777777" w:rsidTr="00E86C79">
        <w:trPr>
          <w:jc w:val="center"/>
        </w:trPr>
        <w:tc>
          <w:tcPr>
            <w:tcW w:w="954" w:type="dxa"/>
            <w:vAlign w:val="center"/>
          </w:tcPr>
          <w:p w14:paraId="080F2DE6" w14:textId="77777777" w:rsidR="00B07FED" w:rsidRPr="009C3397" w:rsidRDefault="00B07FED" w:rsidP="00B07FED">
            <w:pPr>
              <w:pStyle w:val="Tabletext"/>
              <w:spacing w:before="0" w:after="0"/>
              <w:rPr>
                <w:szCs w:val="18"/>
              </w:rPr>
            </w:pPr>
            <w:r w:rsidRPr="009C3397">
              <w:rPr>
                <w:szCs w:val="18"/>
              </w:rPr>
              <w:t>3</w:t>
            </w:r>
          </w:p>
        </w:tc>
        <w:tc>
          <w:tcPr>
            <w:tcW w:w="6990" w:type="dxa"/>
            <w:vAlign w:val="center"/>
          </w:tcPr>
          <w:p w14:paraId="2E58BF66" w14:textId="77777777" w:rsidR="00B07FED" w:rsidRPr="00F626E8" w:rsidRDefault="00B07FED" w:rsidP="00B07FED">
            <w:pPr>
              <w:pStyle w:val="Tabletext"/>
              <w:spacing w:before="0" w:after="0"/>
              <w:jc w:val="left"/>
              <w:rPr>
                <w:b/>
                <w:szCs w:val="18"/>
              </w:rPr>
            </w:pPr>
            <w:r w:rsidRPr="00F626E8">
              <w:rPr>
                <w:b/>
                <w:szCs w:val="18"/>
              </w:rPr>
              <w:t>Conditii privind conformitatea cu standardele relevante</w:t>
            </w:r>
          </w:p>
          <w:p w14:paraId="1DB37F9A" w14:textId="77777777" w:rsidR="00B07FED" w:rsidRPr="00F626E8" w:rsidRDefault="00B07FED" w:rsidP="00B07FED">
            <w:pPr>
              <w:numPr>
                <w:ilvl w:val="0"/>
                <w:numId w:val="2"/>
              </w:numPr>
              <w:suppressAutoHyphens w:val="0"/>
              <w:spacing w:line="220" w:lineRule="exact"/>
              <w:rPr>
                <w:rFonts w:cs="Arial"/>
                <w:sz w:val="18"/>
                <w:szCs w:val="18"/>
                <w:lang w:val="ro-RO"/>
              </w:rPr>
            </w:pPr>
            <w:r w:rsidRPr="00F626E8">
              <w:rPr>
                <w:rFonts w:ascii="Arial" w:hAnsi="Arial" w:cs="Arial"/>
                <w:sz w:val="18"/>
                <w:szCs w:val="18"/>
                <w:lang w:val="ro-RO"/>
              </w:rPr>
              <w:t>va respecta standardele de referinta romanesti/straine</w:t>
            </w:r>
          </w:p>
          <w:p w14:paraId="16543CFA" w14:textId="6AE2C728" w:rsidR="00B07FED" w:rsidRPr="00CF01E3" w:rsidRDefault="00B86094" w:rsidP="00B07FED">
            <w:pPr>
              <w:numPr>
                <w:ilvl w:val="0"/>
                <w:numId w:val="2"/>
              </w:numPr>
              <w:suppressAutoHyphens w:val="0"/>
              <w:spacing w:line="220" w:lineRule="exact"/>
              <w:rPr>
                <w:b/>
                <w:szCs w:val="18"/>
                <w:lang w:val="es-ES_tradnl"/>
              </w:rPr>
            </w:pPr>
            <w:r>
              <w:rPr>
                <w:rFonts w:ascii="Arial" w:hAnsi="Arial" w:cs="Arial"/>
                <w:sz w:val="18"/>
                <w:szCs w:val="18"/>
                <w:lang w:val="ro-RO"/>
              </w:rPr>
              <w:t>d</w:t>
            </w:r>
            <w:r w:rsidR="00B07FED" w:rsidRPr="00F626E8">
              <w:rPr>
                <w:rFonts w:ascii="Arial" w:hAnsi="Arial" w:cs="Arial"/>
                <w:sz w:val="18"/>
                <w:szCs w:val="18"/>
                <w:lang w:val="ro-RO"/>
              </w:rPr>
              <w:t>eclaratie de conformitate la livrare</w:t>
            </w:r>
          </w:p>
        </w:tc>
        <w:tc>
          <w:tcPr>
            <w:tcW w:w="6286" w:type="dxa"/>
            <w:vAlign w:val="center"/>
          </w:tcPr>
          <w:p w14:paraId="38B40EE0" w14:textId="77777777" w:rsidR="00B07FED" w:rsidRPr="009C3397" w:rsidRDefault="00B07FED" w:rsidP="00B07FED">
            <w:pPr>
              <w:pStyle w:val="Tabletext"/>
              <w:spacing w:before="0" w:after="0"/>
              <w:rPr>
                <w:szCs w:val="18"/>
              </w:rPr>
            </w:pPr>
          </w:p>
        </w:tc>
        <w:tc>
          <w:tcPr>
            <w:tcW w:w="0" w:type="auto"/>
            <w:vAlign w:val="center"/>
          </w:tcPr>
          <w:p w14:paraId="6EAB68DC" w14:textId="77777777" w:rsidR="00B07FED" w:rsidRPr="009C3397" w:rsidRDefault="00B07FED" w:rsidP="00B07FED">
            <w:pPr>
              <w:pStyle w:val="Tabletext"/>
              <w:spacing w:before="0" w:after="0"/>
              <w:rPr>
                <w:szCs w:val="18"/>
              </w:rPr>
            </w:pPr>
          </w:p>
        </w:tc>
      </w:tr>
      <w:tr w:rsidR="00B07FED" w:rsidRPr="001B7E02" w14:paraId="42E17AD1" w14:textId="77777777" w:rsidTr="00E86C79">
        <w:trPr>
          <w:jc w:val="center"/>
        </w:trPr>
        <w:tc>
          <w:tcPr>
            <w:tcW w:w="954" w:type="dxa"/>
            <w:vAlign w:val="center"/>
          </w:tcPr>
          <w:p w14:paraId="54872DAA" w14:textId="77777777" w:rsidR="00B07FED" w:rsidRPr="009C3397" w:rsidRDefault="00B07FED" w:rsidP="00B07FED">
            <w:pPr>
              <w:pStyle w:val="Tabletext"/>
              <w:spacing w:before="0" w:after="0"/>
              <w:rPr>
                <w:szCs w:val="18"/>
              </w:rPr>
            </w:pPr>
            <w:r w:rsidRPr="009C3397">
              <w:rPr>
                <w:szCs w:val="18"/>
              </w:rPr>
              <w:t>4</w:t>
            </w:r>
          </w:p>
        </w:tc>
        <w:tc>
          <w:tcPr>
            <w:tcW w:w="6990" w:type="dxa"/>
            <w:vAlign w:val="center"/>
          </w:tcPr>
          <w:p w14:paraId="288EC683" w14:textId="77777777" w:rsidR="00B07FED" w:rsidRPr="00F626E8" w:rsidRDefault="00B07FED" w:rsidP="00B07FED">
            <w:pPr>
              <w:rPr>
                <w:rFonts w:ascii="Arial" w:hAnsi="Arial" w:cs="Arial"/>
                <w:b/>
                <w:sz w:val="18"/>
                <w:szCs w:val="18"/>
                <w:lang w:val="ro-RO"/>
              </w:rPr>
            </w:pPr>
            <w:r w:rsidRPr="00F626E8">
              <w:rPr>
                <w:rFonts w:ascii="Arial" w:hAnsi="Arial" w:cs="Arial"/>
                <w:b/>
                <w:sz w:val="18"/>
                <w:szCs w:val="18"/>
                <w:lang w:val="ro-RO"/>
              </w:rPr>
              <w:t>Conditii de garantie si post-garantie:</w:t>
            </w:r>
          </w:p>
          <w:p w14:paraId="0862611E" w14:textId="77777777" w:rsidR="00B07FED" w:rsidRPr="00F626E8" w:rsidRDefault="00B07FED" w:rsidP="00B07FED">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Minim 36 luni de la punerea in functiune;</w:t>
            </w:r>
          </w:p>
          <w:p w14:paraId="413460FD" w14:textId="77777777" w:rsidR="00B07FED" w:rsidRPr="00F626E8" w:rsidRDefault="00B07FED" w:rsidP="00B07FED">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Certificat de calitate si garantie la livrare</w:t>
            </w:r>
          </w:p>
          <w:p w14:paraId="1179A061" w14:textId="77777777" w:rsidR="00B07FED" w:rsidRPr="00F626E8" w:rsidRDefault="00B07FED" w:rsidP="00B07FED">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Garantia va fi transferata Beneficiarului in ultimele 30 de zile ale PND prin grija antreprenorului si a furnizorului</w:t>
            </w:r>
          </w:p>
          <w:p w14:paraId="020A743F" w14:textId="77777777" w:rsidR="00B07FED" w:rsidRPr="00F626E8" w:rsidRDefault="00B07FED" w:rsidP="00B07FED">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Furnizorul va asigura service garantie si post garantie</w:t>
            </w:r>
          </w:p>
          <w:p w14:paraId="661A418B" w14:textId="77777777" w:rsidR="00B07FED" w:rsidRPr="00F626E8" w:rsidRDefault="00B07FED" w:rsidP="00B07FED">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Furnizorul se obliga prin garantie sa mentina disponibile piese de schimb minim 10 ani de la data livrarii</w:t>
            </w:r>
          </w:p>
          <w:p w14:paraId="69CAEC91" w14:textId="1851553B" w:rsidR="00B07FED" w:rsidRPr="00CF01E3" w:rsidRDefault="00B07FED" w:rsidP="00B07FED">
            <w:pPr>
              <w:numPr>
                <w:ilvl w:val="0"/>
                <w:numId w:val="2"/>
              </w:numPr>
              <w:suppressAutoHyphens w:val="0"/>
              <w:spacing w:line="220" w:lineRule="exact"/>
              <w:rPr>
                <w:szCs w:val="18"/>
                <w:lang w:val="es-ES_tradnl"/>
              </w:rPr>
            </w:pPr>
            <w:r w:rsidRPr="00F626E8">
              <w:rPr>
                <w:rFonts w:ascii="Arial" w:hAnsi="Arial" w:cs="Arial"/>
                <w:sz w:val="18"/>
                <w:szCs w:val="18"/>
                <w:lang w:val="ro-RO"/>
              </w:rPr>
              <w:t>Se va furniza manual de exploatare si documentatie tehnica in original si traducere in limba romana.</w:t>
            </w:r>
          </w:p>
        </w:tc>
        <w:tc>
          <w:tcPr>
            <w:tcW w:w="6286" w:type="dxa"/>
            <w:vAlign w:val="center"/>
          </w:tcPr>
          <w:p w14:paraId="28E25889" w14:textId="77777777" w:rsidR="00B07FED" w:rsidRPr="009C3397" w:rsidRDefault="00B07FED" w:rsidP="00B07FED">
            <w:pPr>
              <w:pStyle w:val="Tabletext"/>
              <w:spacing w:before="0" w:after="0"/>
              <w:rPr>
                <w:szCs w:val="18"/>
              </w:rPr>
            </w:pPr>
          </w:p>
        </w:tc>
        <w:tc>
          <w:tcPr>
            <w:tcW w:w="0" w:type="auto"/>
            <w:vAlign w:val="center"/>
          </w:tcPr>
          <w:p w14:paraId="0E6B3BCA" w14:textId="77777777" w:rsidR="00B07FED" w:rsidRPr="009C3397" w:rsidRDefault="00B07FED" w:rsidP="00B07FED">
            <w:pPr>
              <w:pStyle w:val="Tabletext"/>
              <w:spacing w:before="0" w:after="0"/>
              <w:rPr>
                <w:szCs w:val="18"/>
              </w:rPr>
            </w:pPr>
          </w:p>
        </w:tc>
      </w:tr>
      <w:tr w:rsidR="00B07FED" w:rsidRPr="001B7E02" w14:paraId="4106D3CF" w14:textId="77777777" w:rsidTr="006158FF">
        <w:trPr>
          <w:jc w:val="center"/>
        </w:trPr>
        <w:tc>
          <w:tcPr>
            <w:tcW w:w="954" w:type="dxa"/>
            <w:vAlign w:val="center"/>
          </w:tcPr>
          <w:p w14:paraId="5F3173DF" w14:textId="77777777" w:rsidR="00B07FED" w:rsidRPr="009C3397" w:rsidRDefault="00B07FED" w:rsidP="00B07FED">
            <w:pPr>
              <w:pStyle w:val="Tabletext"/>
              <w:spacing w:before="0" w:after="0"/>
              <w:rPr>
                <w:szCs w:val="18"/>
              </w:rPr>
            </w:pPr>
            <w:r w:rsidRPr="009C3397">
              <w:rPr>
                <w:szCs w:val="18"/>
              </w:rPr>
              <w:t>5</w:t>
            </w:r>
          </w:p>
        </w:tc>
        <w:tc>
          <w:tcPr>
            <w:tcW w:w="6990" w:type="dxa"/>
          </w:tcPr>
          <w:p w14:paraId="06805D4B" w14:textId="77777777" w:rsidR="00B07FED" w:rsidRPr="00574AD2" w:rsidRDefault="00B07FED" w:rsidP="00B07FED">
            <w:pPr>
              <w:rPr>
                <w:rFonts w:ascii="Arial" w:hAnsi="Arial" w:cs="Arial"/>
                <w:b/>
                <w:sz w:val="18"/>
                <w:szCs w:val="18"/>
                <w:lang w:val="ro-RO"/>
              </w:rPr>
            </w:pPr>
            <w:r w:rsidRPr="00574AD2">
              <w:rPr>
                <w:rFonts w:ascii="Arial" w:hAnsi="Arial" w:cs="Arial"/>
                <w:b/>
                <w:sz w:val="18"/>
                <w:szCs w:val="18"/>
                <w:lang w:val="ro-RO"/>
              </w:rPr>
              <w:t>Alte conditii cu caracter tehnic:</w:t>
            </w:r>
          </w:p>
          <w:p w14:paraId="6A776632" w14:textId="0587C2F1" w:rsidR="00B07FED" w:rsidRPr="009C3397" w:rsidRDefault="00B07FED" w:rsidP="00B07FED">
            <w:pPr>
              <w:pStyle w:val="Tabletext"/>
              <w:numPr>
                <w:ilvl w:val="0"/>
                <w:numId w:val="10"/>
              </w:numPr>
              <w:spacing w:before="0" w:after="0"/>
              <w:jc w:val="left"/>
              <w:rPr>
                <w:szCs w:val="18"/>
              </w:rPr>
            </w:pPr>
            <w:r w:rsidRPr="00574AD2">
              <w:rPr>
                <w:rFonts w:cs="Arial"/>
                <w:szCs w:val="18"/>
              </w:rPr>
              <w:lastRenderedPageBreak/>
              <w:t>Se vor respecta cerintele din caietul de sarcini si piesele desenate</w:t>
            </w:r>
          </w:p>
        </w:tc>
        <w:tc>
          <w:tcPr>
            <w:tcW w:w="6286" w:type="dxa"/>
            <w:vAlign w:val="center"/>
          </w:tcPr>
          <w:p w14:paraId="019875AB" w14:textId="77777777" w:rsidR="00B07FED" w:rsidRPr="009C3397" w:rsidRDefault="00B07FED" w:rsidP="00B07FED">
            <w:pPr>
              <w:pStyle w:val="Tabletext"/>
              <w:spacing w:before="0" w:after="0"/>
              <w:rPr>
                <w:szCs w:val="18"/>
              </w:rPr>
            </w:pPr>
          </w:p>
        </w:tc>
        <w:tc>
          <w:tcPr>
            <w:tcW w:w="0" w:type="auto"/>
            <w:vAlign w:val="center"/>
          </w:tcPr>
          <w:p w14:paraId="50E6CB01" w14:textId="77777777" w:rsidR="00B07FED" w:rsidRPr="009C3397" w:rsidRDefault="00B07FED" w:rsidP="00B07FED">
            <w:pPr>
              <w:pStyle w:val="Tabletext"/>
              <w:spacing w:before="0" w:after="0"/>
              <w:rPr>
                <w:szCs w:val="18"/>
              </w:rPr>
            </w:pPr>
          </w:p>
        </w:tc>
      </w:tr>
    </w:tbl>
    <w:p w14:paraId="3DF88776" w14:textId="77777777" w:rsidR="00E86C79" w:rsidRPr="005E2A40" w:rsidRDefault="00E86C79" w:rsidP="00E86C79">
      <w:pPr>
        <w:jc w:val="both"/>
        <w:rPr>
          <w:rFonts w:ascii="Arial" w:hAnsi="Arial" w:cs="Arial"/>
          <w:sz w:val="22"/>
          <w:szCs w:val="22"/>
          <w:lang w:val="ro-RO"/>
        </w:rPr>
      </w:pPr>
    </w:p>
    <w:p w14:paraId="02719CDA" w14:textId="14E6F058" w:rsidR="00E86C79" w:rsidRPr="005E2A40" w:rsidRDefault="00E86C79" w:rsidP="00E86C79">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5B9B08A6" w14:textId="77777777" w:rsidR="00E86C79" w:rsidRDefault="00E86C79" w:rsidP="00E86C79">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(semnatura autorizata)</w:t>
      </w:r>
    </w:p>
    <w:p w14:paraId="61352D1A" w14:textId="77777777" w:rsidR="001B36A5" w:rsidRPr="005E2A40" w:rsidRDefault="001B36A5" w:rsidP="00E86C79">
      <w:pPr>
        <w:jc w:val="both"/>
        <w:rPr>
          <w:rFonts w:ascii="Arial" w:hAnsi="Arial" w:cs="Arial"/>
          <w:sz w:val="22"/>
          <w:szCs w:val="22"/>
          <w:lang w:val="ro-RO"/>
        </w:rPr>
      </w:pPr>
    </w:p>
    <w:p w14:paraId="65A79DA6" w14:textId="77777777" w:rsidR="00E86C79" w:rsidRPr="005E2A40" w:rsidRDefault="00E86C79" w:rsidP="00E86C79">
      <w:pPr>
        <w:jc w:val="both"/>
        <w:rPr>
          <w:rFonts w:ascii="Arial" w:hAnsi="Arial" w:cs="Arial"/>
          <w:sz w:val="22"/>
          <w:szCs w:val="22"/>
          <w:lang w:val="ro-RO"/>
        </w:rPr>
      </w:pPr>
    </w:p>
    <w:p w14:paraId="6A57D5E0" w14:textId="77777777" w:rsidR="00E86C79" w:rsidRPr="005E2A40" w:rsidRDefault="00E86C79" w:rsidP="00E86C79">
      <w:pPr>
        <w:ind w:firstLine="720"/>
        <w:jc w:val="both"/>
        <w:rPr>
          <w:rFonts w:ascii="Arial" w:hAnsi="Arial" w:cs="Arial"/>
          <w:sz w:val="22"/>
          <w:szCs w:val="22"/>
          <w:lang w:val="ro-RO"/>
        </w:rPr>
      </w:pPr>
    </w:p>
    <w:p w14:paraId="5010294B" w14:textId="79372AE1"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170D13D7"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6BBEE0AA"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43A1B87F" w14:textId="18FF3415" w:rsidR="00B86094" w:rsidRDefault="00B86094">
      <w:pPr>
        <w:suppressAutoHyphens w:val="0"/>
        <w:rPr>
          <w:rFonts w:ascii="Arial" w:hAnsi="Arial" w:cs="Arial"/>
          <w:sz w:val="22"/>
          <w:szCs w:val="22"/>
          <w:lang w:val="ro-RO"/>
        </w:rPr>
      </w:pPr>
      <w:r>
        <w:rPr>
          <w:rFonts w:ascii="Arial" w:hAnsi="Arial" w:cs="Arial"/>
          <w:sz w:val="22"/>
          <w:szCs w:val="22"/>
          <w:lang w:val="ro-RO"/>
        </w:rPr>
        <w:br w:type="page"/>
      </w:r>
    </w:p>
    <w:p w14:paraId="00D8018C" w14:textId="1F1EB77D" w:rsidR="00EF5E94" w:rsidRDefault="00EF5E94" w:rsidP="00EF5E94">
      <w:pPr>
        <w:rPr>
          <w:rFonts w:ascii="Arial" w:hAnsi="Arial" w:cs="Arial"/>
          <w:sz w:val="22"/>
          <w:szCs w:val="22"/>
          <w:lang w:val="ro-RO"/>
        </w:rPr>
      </w:pPr>
      <w:r w:rsidRPr="00513991">
        <w:rPr>
          <w:rFonts w:ascii="Arial" w:hAnsi="Arial" w:cs="Arial"/>
          <w:sz w:val="22"/>
          <w:szCs w:val="22"/>
          <w:lang w:val="ro-RO"/>
        </w:rPr>
        <w:lastRenderedPageBreak/>
        <w:t xml:space="preserve">Obiectul 1 – </w:t>
      </w:r>
      <w:r>
        <w:rPr>
          <w:rFonts w:ascii="Arial" w:hAnsi="Arial" w:cs="Arial"/>
          <w:sz w:val="22"/>
          <w:szCs w:val="22"/>
          <w:lang w:val="ro-RO"/>
        </w:rPr>
        <w:t>Extindere front de captare Crevedia Mica</w:t>
      </w:r>
    </w:p>
    <w:p w14:paraId="79BFFE5F" w14:textId="77777777" w:rsidR="00EF5E94" w:rsidRPr="00513991" w:rsidRDefault="00EF5E94" w:rsidP="00EF5E94">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1</w:t>
      </w:r>
      <w:r w:rsidRPr="00902373">
        <w:rPr>
          <w:rFonts w:ascii="Arial" w:hAnsi="Arial" w:cs="Arial"/>
          <w:sz w:val="22"/>
          <w:szCs w:val="22"/>
          <w:lang w:val="ro-RO"/>
        </w:rPr>
        <w:t>.</w:t>
      </w:r>
      <w:r>
        <w:rPr>
          <w:rFonts w:ascii="Arial" w:hAnsi="Arial" w:cs="Arial"/>
          <w:sz w:val="22"/>
          <w:szCs w:val="22"/>
          <w:lang w:val="ro-RO"/>
        </w:rPr>
        <w:t>1</w:t>
      </w:r>
      <w:r w:rsidRPr="00902373">
        <w:rPr>
          <w:rFonts w:ascii="Arial" w:hAnsi="Arial" w:cs="Arial"/>
          <w:sz w:val="22"/>
          <w:szCs w:val="22"/>
          <w:lang w:val="ro-RO"/>
        </w:rPr>
        <w:t xml:space="preserve"> – </w:t>
      </w:r>
      <w:r>
        <w:rPr>
          <w:rFonts w:ascii="Arial" w:hAnsi="Arial" w:cs="Arial"/>
          <w:sz w:val="22"/>
          <w:szCs w:val="22"/>
          <w:lang w:val="ro-RO"/>
        </w:rPr>
        <w:t>Front de captare</w:t>
      </w:r>
    </w:p>
    <w:p w14:paraId="66D5FD27" w14:textId="77777777" w:rsidR="00EF5E94" w:rsidRDefault="00EF5E94" w:rsidP="00EF5E94">
      <w:pPr>
        <w:rPr>
          <w:rFonts w:ascii="Arial" w:hAnsi="Arial" w:cs="Arial"/>
          <w:b/>
          <w:sz w:val="22"/>
          <w:szCs w:val="22"/>
          <w:lang w:val="ro-RO"/>
        </w:rPr>
      </w:pPr>
      <w:r w:rsidRPr="00E24E54">
        <w:rPr>
          <w:rFonts w:ascii="Arial" w:hAnsi="Arial" w:cs="Arial"/>
          <w:sz w:val="22"/>
          <w:szCs w:val="22"/>
          <w:lang w:val="ro-RO"/>
        </w:rPr>
        <w:t>CATEGORIA -</w:t>
      </w:r>
      <w:r w:rsidRPr="00E24E54">
        <w:rPr>
          <w:rFonts w:ascii="Arial" w:hAnsi="Arial" w:cs="Arial"/>
          <w:b/>
          <w:lang w:val="ro-RO"/>
        </w:rPr>
        <w:t xml:space="preserve"> </w:t>
      </w:r>
      <w:r w:rsidRPr="00E24E54">
        <w:rPr>
          <w:rFonts w:ascii="Arial" w:hAnsi="Arial" w:cs="Arial"/>
          <w:b/>
          <w:sz w:val="22"/>
          <w:szCs w:val="22"/>
          <w:lang w:val="ro-RO"/>
        </w:rPr>
        <w:t>Instalatii hidromecanice</w:t>
      </w:r>
    </w:p>
    <w:p w14:paraId="3A5DBC20" w14:textId="77777777" w:rsidR="00EF5E94" w:rsidRDefault="00EF5E94" w:rsidP="00EF5E94">
      <w:pPr>
        <w:rPr>
          <w:rFonts w:ascii="Arial" w:hAnsi="Arial" w:cs="Arial"/>
          <w:sz w:val="22"/>
          <w:szCs w:val="22"/>
          <w:lang w:val="ro-RO"/>
        </w:rPr>
      </w:pPr>
    </w:p>
    <w:p w14:paraId="3906F43D" w14:textId="3C83EAEC" w:rsidR="00EF5E94" w:rsidRPr="00FA7C3B" w:rsidRDefault="00EF5E94" w:rsidP="00EF5E94">
      <w:pPr>
        <w:pStyle w:val="Titlu3"/>
        <w:rPr>
          <w:rFonts w:ascii="Arial" w:hAnsi="Arial" w:cs="Arial"/>
          <w:bCs/>
          <w:color w:val="auto"/>
          <w:sz w:val="22"/>
          <w:szCs w:val="22"/>
          <w:lang w:val="ro-RO"/>
        </w:rPr>
      </w:pPr>
      <w:bookmarkStart w:id="13" w:name="_Toc159072790"/>
      <w:r w:rsidRPr="00FA7C3B">
        <w:rPr>
          <w:rFonts w:ascii="Arial" w:hAnsi="Arial"/>
          <w:bCs/>
          <w:color w:val="auto"/>
          <w:sz w:val="22"/>
        </w:rPr>
        <w:t xml:space="preserve">FISA TEHNICA NR. </w:t>
      </w:r>
      <w:r w:rsidRPr="00FA7C3B">
        <w:rPr>
          <w:rFonts w:ascii="Arial" w:hAnsi="Arial"/>
          <w:bCs/>
          <w:color w:val="auto"/>
          <w:sz w:val="22"/>
        </w:rPr>
        <w:fldChar w:fldCharType="begin"/>
      </w:r>
      <w:r w:rsidRPr="00FA7C3B">
        <w:rPr>
          <w:rFonts w:ascii="Arial" w:hAnsi="Arial"/>
          <w:bCs/>
          <w:color w:val="auto"/>
          <w:sz w:val="22"/>
        </w:rPr>
        <w:instrText xml:space="preserve"> SEQ FISA_TEHNICA_NR. \* ARABIC </w:instrText>
      </w:r>
      <w:r w:rsidRPr="00FA7C3B">
        <w:rPr>
          <w:rFonts w:ascii="Arial" w:hAnsi="Arial"/>
          <w:bCs/>
          <w:color w:val="auto"/>
          <w:sz w:val="22"/>
        </w:rPr>
        <w:fldChar w:fldCharType="separate"/>
      </w:r>
      <w:r w:rsidR="00D25142">
        <w:rPr>
          <w:rFonts w:ascii="Arial" w:hAnsi="Arial"/>
          <w:bCs/>
          <w:noProof/>
          <w:color w:val="auto"/>
          <w:sz w:val="22"/>
        </w:rPr>
        <w:t>6</w:t>
      </w:r>
      <w:bookmarkEnd w:id="13"/>
      <w:r w:rsidRPr="00FA7C3B">
        <w:rPr>
          <w:rFonts w:ascii="Arial" w:hAnsi="Arial"/>
          <w:bCs/>
          <w:color w:val="auto"/>
          <w:sz w:val="22"/>
        </w:rPr>
        <w:fldChar w:fldCharType="end"/>
      </w:r>
    </w:p>
    <w:p w14:paraId="5AD48F1E" w14:textId="77777777" w:rsidR="00EF5E94" w:rsidRPr="00FA7C3B" w:rsidRDefault="00EF5E94" w:rsidP="00EF5E94">
      <w:pPr>
        <w:jc w:val="center"/>
        <w:rPr>
          <w:rFonts w:ascii="Arial" w:hAnsi="Arial" w:cs="Arial"/>
          <w:sz w:val="22"/>
          <w:szCs w:val="22"/>
          <w:lang w:val="ro-RO"/>
        </w:rPr>
      </w:pPr>
      <w:r w:rsidRPr="00FA7C3B">
        <w:rPr>
          <w:rFonts w:ascii="Arial" w:hAnsi="Arial" w:cs="Arial"/>
          <w:sz w:val="22"/>
          <w:szCs w:val="22"/>
          <w:lang w:val="ro-RO"/>
        </w:rPr>
        <w:t xml:space="preserve"> (se completeaza pentru fiecare utilaj, echipament tehnologic etc.)</w:t>
      </w:r>
    </w:p>
    <w:p w14:paraId="45AF6C2C" w14:textId="77777777" w:rsidR="00261E04" w:rsidRDefault="00261E04" w:rsidP="00B07FED">
      <w:pPr>
        <w:rPr>
          <w:rFonts w:ascii="Arial" w:hAnsi="Arial" w:cs="Arial"/>
          <w:sz w:val="22"/>
          <w:szCs w:val="22"/>
          <w:lang w:val="ro-RO"/>
        </w:rPr>
      </w:pPr>
    </w:p>
    <w:p w14:paraId="1864097F" w14:textId="4E07A536" w:rsidR="00261E04" w:rsidRPr="005E2A40" w:rsidRDefault="00261E04" w:rsidP="00261E04">
      <w:pPr>
        <w:pStyle w:val="Titlu1"/>
        <w:numPr>
          <w:ilvl w:val="0"/>
          <w:numId w:val="0"/>
        </w:numPr>
        <w:jc w:val="left"/>
        <w:rPr>
          <w:rFonts w:ascii="Arial" w:hAnsi="Arial" w:cs="Arial"/>
          <w:b w:val="0"/>
          <w:bCs w:val="0"/>
          <w:sz w:val="22"/>
          <w:szCs w:val="22"/>
          <w:lang w:val="ro-RO"/>
        </w:rPr>
      </w:pPr>
      <w:r w:rsidRPr="005E2A40">
        <w:rPr>
          <w:rFonts w:ascii="Arial" w:hAnsi="Arial"/>
          <w:b w:val="0"/>
          <w:sz w:val="22"/>
          <w:lang w:val="ro-RO"/>
        </w:rPr>
        <w:tab/>
      </w:r>
      <w:bookmarkStart w:id="14" w:name="_Toc77609293"/>
      <w:bookmarkStart w:id="15" w:name="_Toc159072791"/>
      <w:r w:rsidRPr="005E2A40">
        <w:rPr>
          <w:rFonts w:ascii="Arial" w:hAnsi="Arial"/>
          <w:b w:val="0"/>
          <w:sz w:val="22"/>
          <w:lang w:val="ro-RO"/>
        </w:rPr>
        <w:t xml:space="preserve">Utilajul, echipamentul tehnologic: </w:t>
      </w:r>
      <w:r w:rsidRPr="00281FF2">
        <w:rPr>
          <w:rFonts w:ascii="Arial" w:hAnsi="Arial"/>
          <w:b w:val="0"/>
          <w:sz w:val="22"/>
          <w:lang w:val="ro-RO"/>
        </w:rPr>
        <w:t xml:space="preserve">Vana </w:t>
      </w:r>
      <w:r>
        <w:rPr>
          <w:rFonts w:ascii="Arial" w:hAnsi="Arial"/>
          <w:b w:val="0"/>
          <w:sz w:val="22"/>
          <w:lang w:val="ro-RO"/>
        </w:rPr>
        <w:t>reglare debit</w:t>
      </w:r>
      <w:bookmarkEnd w:id="14"/>
      <w:r w:rsidR="00E3785C">
        <w:rPr>
          <w:rFonts w:ascii="Arial" w:hAnsi="Arial"/>
          <w:b w:val="0"/>
          <w:sz w:val="22"/>
          <w:lang w:val="ro-RO"/>
        </w:rPr>
        <w:t xml:space="preserve"> cu flanse</w:t>
      </w:r>
      <w:bookmarkEnd w:id="15"/>
    </w:p>
    <w:tbl>
      <w:tblPr>
        <w:tblW w:w="14500"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652"/>
        <w:gridCol w:w="7984"/>
        <w:gridCol w:w="4687"/>
        <w:gridCol w:w="1177"/>
      </w:tblGrid>
      <w:tr w:rsidR="00261E04" w:rsidRPr="005E2A40" w14:paraId="506927BA" w14:textId="77777777" w:rsidTr="006158FF">
        <w:trPr>
          <w:trHeight w:val="332"/>
          <w:tblHeader/>
          <w:jc w:val="center"/>
        </w:trPr>
        <w:tc>
          <w:tcPr>
            <w:tcW w:w="0" w:type="auto"/>
            <w:shd w:val="clear" w:color="auto" w:fill="CCCCCC"/>
            <w:vAlign w:val="center"/>
          </w:tcPr>
          <w:p w14:paraId="50CD16B7" w14:textId="77777777" w:rsidR="00261E04" w:rsidRPr="005E2A40" w:rsidRDefault="00261E04" w:rsidP="006158FF">
            <w:pPr>
              <w:pStyle w:val="Tabletexttitle"/>
              <w:spacing w:before="0" w:after="0"/>
              <w:rPr>
                <w:szCs w:val="18"/>
              </w:rPr>
            </w:pPr>
            <w:r w:rsidRPr="005E2A40">
              <w:rPr>
                <w:szCs w:val="18"/>
              </w:rPr>
              <w:t>Nr. crt.</w:t>
            </w:r>
          </w:p>
        </w:tc>
        <w:tc>
          <w:tcPr>
            <w:tcW w:w="0" w:type="auto"/>
            <w:shd w:val="clear" w:color="auto" w:fill="CCCCCC"/>
            <w:vAlign w:val="center"/>
          </w:tcPr>
          <w:p w14:paraId="66ED528E" w14:textId="77777777" w:rsidR="00261E04" w:rsidRPr="005E2A40" w:rsidRDefault="00261E04" w:rsidP="006158FF">
            <w:pPr>
              <w:pStyle w:val="Tabletexttitle"/>
              <w:spacing w:before="0" w:after="0"/>
              <w:rPr>
                <w:szCs w:val="18"/>
              </w:rPr>
            </w:pPr>
            <w:r w:rsidRPr="005E2A40">
              <w:rPr>
                <w:szCs w:val="18"/>
              </w:rPr>
              <w:t>Specificatiile tehnice impuse in caietul de sarcini</w:t>
            </w:r>
          </w:p>
        </w:tc>
        <w:tc>
          <w:tcPr>
            <w:tcW w:w="0" w:type="auto"/>
            <w:shd w:val="clear" w:color="auto" w:fill="CCCCCC"/>
            <w:vAlign w:val="center"/>
          </w:tcPr>
          <w:p w14:paraId="3984F6E4" w14:textId="77777777" w:rsidR="00261E04" w:rsidRPr="005E2A40" w:rsidRDefault="00261E04" w:rsidP="006158FF">
            <w:pPr>
              <w:pStyle w:val="Tabletexttitle"/>
              <w:spacing w:before="0" w:after="0"/>
              <w:rPr>
                <w:szCs w:val="18"/>
              </w:rPr>
            </w:pPr>
            <w:r w:rsidRPr="005E2A40">
              <w:rPr>
                <w:szCs w:val="18"/>
              </w:rPr>
              <w:t>Corespondenta propunerii tehnice cu specificatiile tehnice impuse in caietul de sarcini</w:t>
            </w:r>
          </w:p>
        </w:tc>
        <w:tc>
          <w:tcPr>
            <w:tcW w:w="0" w:type="auto"/>
            <w:shd w:val="clear" w:color="auto" w:fill="CCCCCC"/>
            <w:vAlign w:val="center"/>
          </w:tcPr>
          <w:p w14:paraId="3D00527C" w14:textId="77777777" w:rsidR="00261E04" w:rsidRPr="005E2A40" w:rsidRDefault="00261E04" w:rsidP="006158FF">
            <w:pPr>
              <w:pStyle w:val="Tabletexttitle"/>
              <w:spacing w:before="0" w:after="0"/>
              <w:rPr>
                <w:szCs w:val="18"/>
              </w:rPr>
            </w:pPr>
            <w:r w:rsidRPr="005E2A40">
              <w:rPr>
                <w:szCs w:val="18"/>
              </w:rPr>
              <w:t>Producator</w:t>
            </w:r>
          </w:p>
        </w:tc>
      </w:tr>
      <w:tr w:rsidR="00261E04" w:rsidRPr="005E2A40" w14:paraId="1E5C7996" w14:textId="77777777" w:rsidTr="006158FF">
        <w:trPr>
          <w:trHeight w:val="199"/>
          <w:tblHeader/>
          <w:jc w:val="center"/>
        </w:trPr>
        <w:tc>
          <w:tcPr>
            <w:tcW w:w="0" w:type="auto"/>
            <w:shd w:val="clear" w:color="auto" w:fill="CCCCCC"/>
            <w:vAlign w:val="center"/>
          </w:tcPr>
          <w:p w14:paraId="6D25EBC0" w14:textId="77777777" w:rsidR="00261E04" w:rsidRPr="005E2A40" w:rsidRDefault="00261E04" w:rsidP="006158FF">
            <w:pPr>
              <w:pStyle w:val="Tabletexttitle"/>
              <w:spacing w:before="0" w:after="0"/>
              <w:rPr>
                <w:szCs w:val="18"/>
              </w:rPr>
            </w:pPr>
            <w:r w:rsidRPr="005E2A40">
              <w:rPr>
                <w:szCs w:val="18"/>
              </w:rPr>
              <w:t>0</w:t>
            </w:r>
          </w:p>
        </w:tc>
        <w:tc>
          <w:tcPr>
            <w:tcW w:w="0" w:type="auto"/>
            <w:shd w:val="clear" w:color="auto" w:fill="CCCCCC"/>
            <w:vAlign w:val="center"/>
          </w:tcPr>
          <w:p w14:paraId="62D21524" w14:textId="77777777" w:rsidR="00261E04" w:rsidRPr="005E2A40" w:rsidRDefault="00261E04" w:rsidP="006158FF">
            <w:pPr>
              <w:pStyle w:val="Tabletexttitle"/>
              <w:spacing w:before="0" w:after="0"/>
              <w:rPr>
                <w:szCs w:val="18"/>
              </w:rPr>
            </w:pPr>
            <w:r w:rsidRPr="005E2A40">
              <w:rPr>
                <w:szCs w:val="18"/>
              </w:rPr>
              <w:t>1</w:t>
            </w:r>
          </w:p>
        </w:tc>
        <w:tc>
          <w:tcPr>
            <w:tcW w:w="0" w:type="auto"/>
            <w:shd w:val="clear" w:color="auto" w:fill="CCCCCC"/>
            <w:vAlign w:val="center"/>
          </w:tcPr>
          <w:p w14:paraId="3081F19A" w14:textId="77777777" w:rsidR="00261E04" w:rsidRPr="005E2A40" w:rsidRDefault="00261E04" w:rsidP="006158FF">
            <w:pPr>
              <w:pStyle w:val="Tabletexttitle"/>
              <w:spacing w:before="0" w:after="0"/>
              <w:rPr>
                <w:szCs w:val="18"/>
              </w:rPr>
            </w:pPr>
            <w:r w:rsidRPr="005E2A40">
              <w:rPr>
                <w:szCs w:val="18"/>
              </w:rPr>
              <w:t>2</w:t>
            </w:r>
          </w:p>
        </w:tc>
        <w:tc>
          <w:tcPr>
            <w:tcW w:w="0" w:type="auto"/>
            <w:shd w:val="clear" w:color="auto" w:fill="CCCCCC"/>
            <w:vAlign w:val="center"/>
          </w:tcPr>
          <w:p w14:paraId="041E6D87" w14:textId="77777777" w:rsidR="00261E04" w:rsidRPr="005E2A40" w:rsidRDefault="00261E04" w:rsidP="006158FF">
            <w:pPr>
              <w:pStyle w:val="Tabletexttitle"/>
              <w:spacing w:before="0" w:after="0"/>
              <w:rPr>
                <w:szCs w:val="18"/>
              </w:rPr>
            </w:pPr>
            <w:r w:rsidRPr="005E2A40">
              <w:rPr>
                <w:szCs w:val="18"/>
              </w:rPr>
              <w:t>3</w:t>
            </w:r>
          </w:p>
        </w:tc>
      </w:tr>
      <w:tr w:rsidR="00261E04" w:rsidRPr="001B7E02" w14:paraId="629EFB06" w14:textId="77777777" w:rsidTr="006158FF">
        <w:trPr>
          <w:trHeight w:val="2604"/>
          <w:jc w:val="center"/>
        </w:trPr>
        <w:tc>
          <w:tcPr>
            <w:tcW w:w="0" w:type="auto"/>
            <w:vAlign w:val="center"/>
          </w:tcPr>
          <w:p w14:paraId="5CB1230B" w14:textId="77777777" w:rsidR="00261E04" w:rsidRPr="005E2A40" w:rsidRDefault="00261E04" w:rsidP="006158FF">
            <w:pPr>
              <w:pStyle w:val="Tabletext"/>
              <w:spacing w:before="0" w:after="0"/>
              <w:rPr>
                <w:szCs w:val="18"/>
              </w:rPr>
            </w:pPr>
            <w:r w:rsidRPr="005E2A40">
              <w:rPr>
                <w:szCs w:val="18"/>
              </w:rPr>
              <w:t>1</w:t>
            </w:r>
          </w:p>
        </w:tc>
        <w:tc>
          <w:tcPr>
            <w:tcW w:w="0" w:type="auto"/>
          </w:tcPr>
          <w:p w14:paraId="129A35A4" w14:textId="77777777" w:rsidR="00261E04" w:rsidRPr="00724AAE" w:rsidRDefault="00261E04" w:rsidP="006158FF">
            <w:pPr>
              <w:rPr>
                <w:rFonts w:cs="Arial"/>
                <w:b/>
                <w:sz w:val="18"/>
                <w:szCs w:val="18"/>
                <w:lang w:val="ro-RO"/>
              </w:rPr>
            </w:pPr>
            <w:r w:rsidRPr="00724AAE">
              <w:rPr>
                <w:rFonts w:ascii="Arial" w:hAnsi="Arial" w:cs="Arial"/>
                <w:b/>
                <w:sz w:val="18"/>
                <w:szCs w:val="18"/>
                <w:lang w:val="ro-RO"/>
              </w:rPr>
              <w:t>Parametrii tehnici si functionali:</w:t>
            </w:r>
          </w:p>
          <w:p w14:paraId="4108837C" w14:textId="1EB36455" w:rsidR="00261E04" w:rsidRPr="00724AAE" w:rsidRDefault="00E40B00" w:rsidP="006158FF">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Mediu de lucru: apa potabila</w:t>
            </w:r>
          </w:p>
          <w:p w14:paraId="7EA8FAA5" w14:textId="034B445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PN 16 bar</w:t>
            </w:r>
          </w:p>
          <w:p w14:paraId="33A47A89" w14:textId="751D4E9B"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 xml:space="preserve">Diametre DN </w:t>
            </w:r>
            <w:r>
              <w:rPr>
                <w:rFonts w:ascii="Arial" w:hAnsi="Arial" w:cs="Arial"/>
                <w:sz w:val="18"/>
                <w:szCs w:val="18"/>
                <w:lang w:val="ro-RO"/>
              </w:rPr>
              <w:t>65</w:t>
            </w:r>
            <w:r w:rsidRPr="00724AAE">
              <w:rPr>
                <w:rFonts w:ascii="Arial" w:hAnsi="Arial" w:cs="Arial"/>
                <w:sz w:val="18"/>
                <w:szCs w:val="18"/>
                <w:lang w:val="ro-RO"/>
              </w:rPr>
              <w:t xml:space="preserve"> mm.</w:t>
            </w:r>
          </w:p>
          <w:p w14:paraId="47FDB781" w14:textId="3D763B5C"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Dimensiuni conform EN 558-1</w:t>
            </w:r>
            <w:r>
              <w:rPr>
                <w:rFonts w:ascii="Arial" w:hAnsi="Arial" w:cs="Arial"/>
                <w:sz w:val="18"/>
                <w:szCs w:val="18"/>
                <w:lang w:val="ro-RO"/>
              </w:rPr>
              <w:t xml:space="preserve"> sau echivalent</w:t>
            </w:r>
            <w:r w:rsidRPr="00724AAE">
              <w:rPr>
                <w:rFonts w:ascii="Arial" w:hAnsi="Arial" w:cs="Arial"/>
                <w:sz w:val="18"/>
                <w:szCs w:val="18"/>
                <w:lang w:val="ro-RO"/>
              </w:rPr>
              <w:t>.</w:t>
            </w:r>
          </w:p>
          <w:p w14:paraId="6B75B29E"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Corp si capac: fonta ductila.</w:t>
            </w:r>
          </w:p>
          <w:p w14:paraId="1D5240AD"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Scaunul ventilului si tija de reglaj vor fi realizate din otel inoxidabil cu o rezistenta ridicata la coroziune;</w:t>
            </w:r>
          </w:p>
          <w:p w14:paraId="7787E843"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Ventilele pilot vor fi realizate din alama, rezistente la coroziune;</w:t>
            </w:r>
          </w:p>
          <w:p w14:paraId="33E6541E"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Diafragma va fi realizata din EPDM cu fiabilitate ridicata la un numar ridicat de cicluri de operare.</w:t>
            </w:r>
          </w:p>
          <w:p w14:paraId="2635CD74"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Regimul de functionare a vanei va fi controlat prin intermediul a doua ventile pilot avand ca rezultat mentinerea unui debit constant presetat in aval de vana;</w:t>
            </w:r>
          </w:p>
          <w:p w14:paraId="7917AAB6"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Vana de reglare a debitului va putea fi operata in conditii optime si in cazul unor debite de apa de pana la 1m</w:t>
            </w:r>
            <w:r w:rsidRPr="00724AAE">
              <w:rPr>
                <w:rFonts w:ascii="Arial" w:hAnsi="Arial" w:cs="Arial"/>
                <w:sz w:val="18"/>
                <w:szCs w:val="18"/>
                <w:vertAlign w:val="superscript"/>
                <w:lang w:val="ro-RO"/>
              </w:rPr>
              <w:t>3</w:t>
            </w:r>
            <w:r w:rsidRPr="00724AAE">
              <w:rPr>
                <w:rFonts w:ascii="Arial" w:hAnsi="Arial" w:cs="Arial"/>
                <w:sz w:val="18"/>
                <w:szCs w:val="18"/>
                <w:lang w:val="ro-RO"/>
              </w:rPr>
              <w:t>/h fara a fi nevoie de conducta de by-pass;</w:t>
            </w:r>
          </w:p>
          <w:p w14:paraId="1BFD0493"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Ventilul de reglaj va fi dotat cu un dispozitiv de control liniar al debitului in functie de deschiderea vanei;</w:t>
            </w:r>
          </w:p>
          <w:p w14:paraId="54A54A00"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Scaunul ventilului va fi echilibrat in regim dinamic si static;</w:t>
            </w:r>
          </w:p>
          <w:p w14:paraId="6414D098"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Axul vanei va avea un ghidaj inferior si superior avand ca rezultat minimizarea fortelor de frecare la lagare si cresterea fiabilitatii in operare;</w:t>
            </w:r>
          </w:p>
          <w:p w14:paraId="0D9334F5" w14:textId="77777777" w:rsidR="00261E04" w:rsidRPr="00724AAE" w:rsidRDefault="00261E04" w:rsidP="006158FF">
            <w:pPr>
              <w:numPr>
                <w:ilvl w:val="0"/>
                <w:numId w:val="2"/>
              </w:numPr>
              <w:suppressAutoHyphens w:val="0"/>
              <w:spacing w:line="220" w:lineRule="exact"/>
              <w:rPr>
                <w:rFonts w:ascii="Arial" w:hAnsi="Arial" w:cs="Arial"/>
                <w:sz w:val="18"/>
                <w:szCs w:val="18"/>
                <w:lang w:val="ro-RO"/>
              </w:rPr>
            </w:pPr>
            <w:r w:rsidRPr="00724AAE">
              <w:rPr>
                <w:rFonts w:ascii="Arial" w:hAnsi="Arial" w:cs="Arial"/>
                <w:sz w:val="18"/>
                <w:szCs w:val="18"/>
                <w:lang w:val="ro-RO"/>
              </w:rPr>
              <w:t>Actionarea asupra orificiului de curgere se va face indirect prin intermediul membranei; Nu se accepta actionarea directa a membranei asupra orificiului de curgere;</w:t>
            </w:r>
          </w:p>
          <w:p w14:paraId="63635765" w14:textId="77777777" w:rsidR="00261E04" w:rsidRPr="00724AAE" w:rsidRDefault="00261E04" w:rsidP="006158FF">
            <w:pPr>
              <w:numPr>
                <w:ilvl w:val="0"/>
                <w:numId w:val="2"/>
              </w:numPr>
              <w:suppressAutoHyphens w:val="0"/>
              <w:spacing w:line="220" w:lineRule="exact"/>
              <w:rPr>
                <w:rFonts w:cs="Arial"/>
                <w:sz w:val="18"/>
                <w:szCs w:val="18"/>
                <w:lang w:val="ro-RO"/>
              </w:rPr>
            </w:pPr>
            <w:r w:rsidRPr="00724AAE">
              <w:rPr>
                <w:rFonts w:ascii="Arial" w:hAnsi="Arial" w:cs="Arial"/>
                <w:sz w:val="18"/>
                <w:szCs w:val="18"/>
                <w:lang w:val="ro-RO"/>
              </w:rPr>
              <w:t>Elemente de asamblare: otel inoxidabil</w:t>
            </w:r>
          </w:p>
          <w:p w14:paraId="751CA6F6" w14:textId="77777777" w:rsidR="00261E04" w:rsidRPr="00724AAE" w:rsidRDefault="00261E04" w:rsidP="006158FF">
            <w:pPr>
              <w:numPr>
                <w:ilvl w:val="0"/>
                <w:numId w:val="2"/>
              </w:numPr>
              <w:suppressAutoHyphens w:val="0"/>
              <w:spacing w:line="220" w:lineRule="exact"/>
              <w:rPr>
                <w:rFonts w:cs="Arial"/>
                <w:sz w:val="18"/>
                <w:szCs w:val="18"/>
                <w:lang w:val="ro-RO"/>
              </w:rPr>
            </w:pPr>
            <w:r w:rsidRPr="00724AAE">
              <w:rPr>
                <w:rFonts w:ascii="Arial" w:hAnsi="Arial" w:cs="Arial"/>
                <w:sz w:val="18"/>
                <w:szCs w:val="18"/>
                <w:lang w:val="ro-RO"/>
              </w:rPr>
              <w:t>Elemente de conectare in instalatii: flanse</w:t>
            </w:r>
          </w:p>
        </w:tc>
        <w:tc>
          <w:tcPr>
            <w:tcW w:w="0" w:type="auto"/>
            <w:vAlign w:val="center"/>
          </w:tcPr>
          <w:p w14:paraId="673E336F" w14:textId="77777777" w:rsidR="00261E04" w:rsidRPr="005E2A40" w:rsidRDefault="00261E04" w:rsidP="006158FF">
            <w:pPr>
              <w:pStyle w:val="Tabletext"/>
              <w:spacing w:before="0" w:after="0"/>
              <w:rPr>
                <w:szCs w:val="18"/>
              </w:rPr>
            </w:pPr>
          </w:p>
        </w:tc>
        <w:tc>
          <w:tcPr>
            <w:tcW w:w="0" w:type="auto"/>
            <w:vAlign w:val="center"/>
          </w:tcPr>
          <w:p w14:paraId="58482421" w14:textId="77777777" w:rsidR="00261E04" w:rsidRPr="005E2A40" w:rsidRDefault="00261E04" w:rsidP="006158FF">
            <w:pPr>
              <w:pStyle w:val="Tabletext"/>
              <w:spacing w:before="0" w:after="0"/>
              <w:rPr>
                <w:szCs w:val="18"/>
              </w:rPr>
            </w:pPr>
          </w:p>
        </w:tc>
      </w:tr>
      <w:tr w:rsidR="00261E04" w:rsidRPr="001B7E02" w14:paraId="22C95BC3" w14:textId="77777777" w:rsidTr="006158FF">
        <w:trPr>
          <w:trHeight w:val="441"/>
          <w:jc w:val="center"/>
        </w:trPr>
        <w:tc>
          <w:tcPr>
            <w:tcW w:w="0" w:type="auto"/>
            <w:vAlign w:val="center"/>
          </w:tcPr>
          <w:p w14:paraId="08110ABF" w14:textId="77777777" w:rsidR="00261E04" w:rsidRPr="005E2A40" w:rsidRDefault="00261E04" w:rsidP="006158FF">
            <w:pPr>
              <w:pStyle w:val="Tabletext"/>
              <w:spacing w:before="0" w:after="0"/>
              <w:rPr>
                <w:szCs w:val="18"/>
              </w:rPr>
            </w:pPr>
            <w:r w:rsidRPr="005E2A40">
              <w:rPr>
                <w:szCs w:val="18"/>
              </w:rPr>
              <w:t>2</w:t>
            </w:r>
          </w:p>
        </w:tc>
        <w:tc>
          <w:tcPr>
            <w:tcW w:w="0" w:type="auto"/>
            <w:vAlign w:val="center"/>
          </w:tcPr>
          <w:p w14:paraId="10D5F4A4" w14:textId="2C274F3C" w:rsidR="00261E04" w:rsidRPr="009C3397" w:rsidRDefault="00261E04" w:rsidP="006158FF">
            <w:pPr>
              <w:rPr>
                <w:rFonts w:ascii="Arial" w:hAnsi="Arial" w:cs="Arial"/>
                <w:b/>
                <w:sz w:val="18"/>
                <w:szCs w:val="18"/>
                <w:lang w:val="ro-RO"/>
              </w:rPr>
            </w:pPr>
            <w:r w:rsidRPr="009C3397">
              <w:rPr>
                <w:rFonts w:ascii="Arial" w:hAnsi="Arial" w:cs="Arial"/>
                <w:b/>
                <w:sz w:val="18"/>
                <w:szCs w:val="18"/>
                <w:lang w:val="ro-RO"/>
              </w:rPr>
              <w:t>Specificatii de performan</w:t>
            </w:r>
            <w:r w:rsidR="00CF476C">
              <w:rPr>
                <w:rFonts w:ascii="Arial" w:hAnsi="Arial" w:cs="Arial"/>
                <w:b/>
                <w:sz w:val="18"/>
                <w:szCs w:val="18"/>
                <w:lang w:val="ro-RO"/>
              </w:rPr>
              <w:t>ta</w:t>
            </w:r>
            <w:r w:rsidRPr="009C3397">
              <w:rPr>
                <w:rFonts w:ascii="Arial" w:hAnsi="Arial" w:cs="Arial"/>
                <w:b/>
                <w:sz w:val="18"/>
                <w:szCs w:val="18"/>
                <w:lang w:val="ro-RO"/>
              </w:rPr>
              <w:t xml:space="preserve"> </w:t>
            </w:r>
            <w:r w:rsidR="00CF476C">
              <w:rPr>
                <w:rFonts w:ascii="Arial" w:hAnsi="Arial" w:cs="Arial"/>
                <w:b/>
                <w:sz w:val="18"/>
                <w:szCs w:val="18"/>
                <w:lang w:val="ro-RO"/>
              </w:rPr>
              <w:t>s</w:t>
            </w:r>
            <w:r w:rsidRPr="009C3397">
              <w:rPr>
                <w:rFonts w:ascii="Arial" w:hAnsi="Arial" w:cs="Arial"/>
                <w:b/>
                <w:sz w:val="18"/>
                <w:szCs w:val="18"/>
                <w:lang w:val="ro-RO"/>
              </w:rPr>
              <w:t>i solu</w:t>
            </w:r>
            <w:r w:rsidR="00CF476C">
              <w:rPr>
                <w:rFonts w:ascii="Arial" w:hAnsi="Arial" w:cs="Arial"/>
                <w:b/>
                <w:sz w:val="18"/>
                <w:szCs w:val="18"/>
                <w:lang w:val="ro-RO"/>
              </w:rPr>
              <w:t>t</w:t>
            </w:r>
            <w:r w:rsidRPr="009C3397">
              <w:rPr>
                <w:rFonts w:ascii="Arial" w:hAnsi="Arial" w:cs="Arial"/>
                <w:b/>
                <w:sz w:val="18"/>
                <w:szCs w:val="18"/>
                <w:lang w:val="ro-RO"/>
              </w:rPr>
              <w:t>ii constructive</w:t>
            </w:r>
          </w:p>
          <w:p w14:paraId="7B16F457" w14:textId="54D30B9C" w:rsidR="00261E04" w:rsidRPr="009C3397" w:rsidRDefault="00261E04" w:rsidP="006158FF">
            <w:pPr>
              <w:numPr>
                <w:ilvl w:val="0"/>
                <w:numId w:val="2"/>
              </w:numPr>
              <w:suppressAutoHyphens w:val="0"/>
              <w:spacing w:line="220" w:lineRule="exact"/>
              <w:rPr>
                <w:rFonts w:ascii="Arial" w:hAnsi="Arial" w:cs="Arial"/>
                <w:sz w:val="16"/>
                <w:szCs w:val="16"/>
                <w:lang w:val="ro-RO"/>
              </w:rPr>
            </w:pPr>
            <w:r w:rsidRPr="009C3397">
              <w:rPr>
                <w:rFonts w:ascii="Arial" w:hAnsi="Arial" w:cs="Arial"/>
                <w:sz w:val="18"/>
                <w:szCs w:val="18"/>
                <w:lang w:val="ro-RO"/>
              </w:rPr>
              <w:t>Notificare/aviz sanitar eliberat de Ministerul Sanatatii/Institutul National de Sanatate Publica</w:t>
            </w:r>
            <w:r w:rsidR="00B86094">
              <w:rPr>
                <w:rFonts w:ascii="Arial" w:hAnsi="Arial" w:cs="Arial"/>
                <w:sz w:val="18"/>
                <w:szCs w:val="18"/>
                <w:lang w:val="ro-RO"/>
              </w:rPr>
              <w:t xml:space="preserve"> (la livrare)</w:t>
            </w:r>
          </w:p>
        </w:tc>
        <w:tc>
          <w:tcPr>
            <w:tcW w:w="0" w:type="auto"/>
            <w:vAlign w:val="center"/>
          </w:tcPr>
          <w:p w14:paraId="3AA8B9B9" w14:textId="77777777" w:rsidR="00261E04" w:rsidRPr="005E2A40" w:rsidRDefault="00261E04" w:rsidP="006158FF">
            <w:pPr>
              <w:pStyle w:val="Tabletext"/>
              <w:spacing w:before="0" w:after="0"/>
              <w:rPr>
                <w:szCs w:val="18"/>
              </w:rPr>
            </w:pPr>
          </w:p>
        </w:tc>
        <w:tc>
          <w:tcPr>
            <w:tcW w:w="0" w:type="auto"/>
            <w:vAlign w:val="center"/>
          </w:tcPr>
          <w:p w14:paraId="75E9BB75" w14:textId="77777777" w:rsidR="00261E04" w:rsidRPr="005E2A40" w:rsidRDefault="00261E04" w:rsidP="006158FF">
            <w:pPr>
              <w:pStyle w:val="Tabletext"/>
              <w:spacing w:before="0" w:after="0"/>
              <w:rPr>
                <w:szCs w:val="18"/>
              </w:rPr>
            </w:pPr>
          </w:p>
        </w:tc>
      </w:tr>
      <w:tr w:rsidR="00261E04" w:rsidRPr="001B7E02" w14:paraId="6B5C551F" w14:textId="77777777" w:rsidTr="00B86094">
        <w:trPr>
          <w:trHeight w:val="187"/>
          <w:jc w:val="center"/>
        </w:trPr>
        <w:tc>
          <w:tcPr>
            <w:tcW w:w="0" w:type="auto"/>
            <w:vAlign w:val="center"/>
          </w:tcPr>
          <w:p w14:paraId="21D1FCD1" w14:textId="77777777" w:rsidR="00261E04" w:rsidRPr="005E2A40" w:rsidRDefault="00261E04" w:rsidP="006158FF">
            <w:pPr>
              <w:pStyle w:val="Tabletext"/>
              <w:spacing w:before="0" w:after="0"/>
              <w:rPr>
                <w:szCs w:val="18"/>
              </w:rPr>
            </w:pPr>
            <w:r w:rsidRPr="005E2A40">
              <w:rPr>
                <w:szCs w:val="18"/>
              </w:rPr>
              <w:t>3</w:t>
            </w:r>
          </w:p>
        </w:tc>
        <w:tc>
          <w:tcPr>
            <w:tcW w:w="0" w:type="auto"/>
            <w:vAlign w:val="center"/>
          </w:tcPr>
          <w:p w14:paraId="648B1B85" w14:textId="77777777" w:rsidR="00E40B00" w:rsidRPr="00F626E8" w:rsidRDefault="00E40B00" w:rsidP="00E40B00">
            <w:pPr>
              <w:pStyle w:val="Tabletext"/>
              <w:spacing w:before="0" w:after="0"/>
              <w:jc w:val="left"/>
              <w:rPr>
                <w:b/>
                <w:szCs w:val="18"/>
              </w:rPr>
            </w:pPr>
            <w:r w:rsidRPr="00F626E8">
              <w:rPr>
                <w:b/>
                <w:szCs w:val="18"/>
              </w:rPr>
              <w:t>Conditii privind conformitatea cu standardele relevante</w:t>
            </w:r>
          </w:p>
          <w:p w14:paraId="47ABB367" w14:textId="77777777" w:rsidR="00E40B00" w:rsidRPr="00F626E8" w:rsidRDefault="00E40B00" w:rsidP="00E40B00">
            <w:pPr>
              <w:numPr>
                <w:ilvl w:val="0"/>
                <w:numId w:val="2"/>
              </w:numPr>
              <w:suppressAutoHyphens w:val="0"/>
              <w:spacing w:line="220" w:lineRule="exact"/>
              <w:rPr>
                <w:rFonts w:cs="Arial"/>
                <w:sz w:val="18"/>
                <w:szCs w:val="18"/>
                <w:lang w:val="ro-RO"/>
              </w:rPr>
            </w:pPr>
            <w:r w:rsidRPr="00F626E8">
              <w:rPr>
                <w:rFonts w:ascii="Arial" w:hAnsi="Arial" w:cs="Arial"/>
                <w:sz w:val="18"/>
                <w:szCs w:val="18"/>
                <w:lang w:val="ro-RO"/>
              </w:rPr>
              <w:t>va respecta standardele de referinta romanesti/straine</w:t>
            </w:r>
          </w:p>
          <w:p w14:paraId="1E2CF24A" w14:textId="210E5A73" w:rsidR="00261E04" w:rsidRPr="009C3397" w:rsidRDefault="00E40B00" w:rsidP="00E40B00">
            <w:pPr>
              <w:numPr>
                <w:ilvl w:val="0"/>
                <w:numId w:val="2"/>
              </w:numPr>
              <w:suppressAutoHyphens w:val="0"/>
              <w:spacing w:line="220" w:lineRule="exact"/>
              <w:rPr>
                <w:rFonts w:ascii="Arial" w:hAnsi="Arial" w:cs="Arial"/>
                <w:sz w:val="16"/>
                <w:szCs w:val="16"/>
                <w:lang w:val="ro-RO"/>
              </w:rPr>
            </w:pPr>
            <w:r w:rsidRPr="00F626E8">
              <w:rPr>
                <w:rFonts w:ascii="Arial" w:hAnsi="Arial" w:cs="Arial"/>
                <w:sz w:val="18"/>
                <w:szCs w:val="18"/>
                <w:lang w:val="ro-RO"/>
              </w:rPr>
              <w:lastRenderedPageBreak/>
              <w:t>Declaratie de conformitate la livrare</w:t>
            </w:r>
          </w:p>
        </w:tc>
        <w:tc>
          <w:tcPr>
            <w:tcW w:w="0" w:type="auto"/>
            <w:vAlign w:val="center"/>
          </w:tcPr>
          <w:p w14:paraId="3D57B03D" w14:textId="77777777" w:rsidR="00261E04" w:rsidRPr="005E2A40" w:rsidRDefault="00261E04" w:rsidP="006158FF">
            <w:pPr>
              <w:pStyle w:val="Tabletext"/>
              <w:spacing w:before="0" w:after="0"/>
              <w:rPr>
                <w:szCs w:val="18"/>
              </w:rPr>
            </w:pPr>
          </w:p>
        </w:tc>
        <w:tc>
          <w:tcPr>
            <w:tcW w:w="0" w:type="auto"/>
            <w:vAlign w:val="center"/>
          </w:tcPr>
          <w:p w14:paraId="6810E634" w14:textId="77777777" w:rsidR="00261E04" w:rsidRPr="005E2A40" w:rsidRDefault="00261E04" w:rsidP="006158FF">
            <w:pPr>
              <w:pStyle w:val="Tabletext"/>
              <w:spacing w:before="0" w:after="0"/>
              <w:rPr>
                <w:szCs w:val="18"/>
              </w:rPr>
            </w:pPr>
          </w:p>
        </w:tc>
      </w:tr>
      <w:tr w:rsidR="00261E04" w:rsidRPr="001B7E02" w14:paraId="250B2AB8" w14:textId="77777777" w:rsidTr="006158FF">
        <w:trPr>
          <w:trHeight w:val="430"/>
          <w:jc w:val="center"/>
        </w:trPr>
        <w:tc>
          <w:tcPr>
            <w:tcW w:w="0" w:type="auto"/>
            <w:vAlign w:val="center"/>
          </w:tcPr>
          <w:p w14:paraId="503A663F" w14:textId="77777777" w:rsidR="00261E04" w:rsidRPr="005E2A40" w:rsidRDefault="00261E04" w:rsidP="006158FF">
            <w:pPr>
              <w:pStyle w:val="Tabletext"/>
              <w:spacing w:before="0" w:after="0"/>
              <w:rPr>
                <w:szCs w:val="18"/>
              </w:rPr>
            </w:pPr>
            <w:r w:rsidRPr="005E2A40">
              <w:rPr>
                <w:szCs w:val="18"/>
              </w:rPr>
              <w:t>4</w:t>
            </w:r>
          </w:p>
        </w:tc>
        <w:tc>
          <w:tcPr>
            <w:tcW w:w="0" w:type="auto"/>
            <w:vAlign w:val="center"/>
          </w:tcPr>
          <w:p w14:paraId="2A2824BE" w14:textId="77777777" w:rsidR="00E40B00" w:rsidRPr="00F626E8" w:rsidRDefault="00E40B00" w:rsidP="00E40B00">
            <w:pPr>
              <w:rPr>
                <w:rFonts w:ascii="Arial" w:hAnsi="Arial" w:cs="Arial"/>
                <w:b/>
                <w:sz w:val="18"/>
                <w:szCs w:val="18"/>
                <w:lang w:val="ro-RO"/>
              </w:rPr>
            </w:pPr>
            <w:r w:rsidRPr="00F626E8">
              <w:rPr>
                <w:rFonts w:ascii="Arial" w:hAnsi="Arial" w:cs="Arial"/>
                <w:b/>
                <w:sz w:val="18"/>
                <w:szCs w:val="18"/>
                <w:lang w:val="ro-RO"/>
              </w:rPr>
              <w:t>Conditii de garantie si post-garantie:</w:t>
            </w:r>
          </w:p>
          <w:p w14:paraId="61166609" w14:textId="77777777" w:rsidR="00E40B00" w:rsidRPr="00F626E8" w:rsidRDefault="00E40B00" w:rsidP="00E40B00">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Minim 36 luni de la punerea in functiune;</w:t>
            </w:r>
          </w:p>
          <w:p w14:paraId="33555F61" w14:textId="77777777" w:rsidR="00E40B00" w:rsidRPr="00F626E8" w:rsidRDefault="00E40B00" w:rsidP="00E40B00">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Certificat de calitate si garantie la livrare</w:t>
            </w:r>
          </w:p>
          <w:p w14:paraId="6D38EC98" w14:textId="77777777" w:rsidR="00E40B00" w:rsidRPr="00F626E8" w:rsidRDefault="00E40B00" w:rsidP="00E40B00">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Garantia va fi transferata Beneficiarului in ultimele 30 de zile ale PND prin grija antreprenorului si a furnizorului</w:t>
            </w:r>
          </w:p>
          <w:p w14:paraId="3BD973B0" w14:textId="77777777" w:rsidR="00E40B00" w:rsidRPr="00F626E8" w:rsidRDefault="00E40B00" w:rsidP="00E40B00">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Furnizorul va asigura service garantie si post garantie</w:t>
            </w:r>
          </w:p>
          <w:p w14:paraId="2037F324" w14:textId="77777777" w:rsidR="00E40B00" w:rsidRPr="00F626E8" w:rsidRDefault="00E40B00" w:rsidP="00E40B00">
            <w:pPr>
              <w:numPr>
                <w:ilvl w:val="0"/>
                <w:numId w:val="2"/>
              </w:numPr>
              <w:suppressAutoHyphens w:val="0"/>
              <w:spacing w:line="220" w:lineRule="exact"/>
              <w:rPr>
                <w:rFonts w:ascii="Arial" w:hAnsi="Arial" w:cs="Arial"/>
                <w:sz w:val="18"/>
                <w:szCs w:val="18"/>
                <w:lang w:val="ro-RO"/>
              </w:rPr>
            </w:pPr>
            <w:r w:rsidRPr="00F626E8">
              <w:rPr>
                <w:rFonts w:ascii="Arial" w:hAnsi="Arial" w:cs="Arial"/>
                <w:sz w:val="18"/>
                <w:szCs w:val="18"/>
                <w:lang w:val="ro-RO"/>
              </w:rPr>
              <w:t>Furnizorul se obliga prin garantie sa mentina disponibile piese de schimb minim 10 ani de la data livrarii</w:t>
            </w:r>
          </w:p>
          <w:p w14:paraId="7493FE31" w14:textId="1D777B81" w:rsidR="00261E04" w:rsidRPr="009C3397" w:rsidRDefault="00E40B00" w:rsidP="00E40B00">
            <w:pPr>
              <w:numPr>
                <w:ilvl w:val="0"/>
                <w:numId w:val="2"/>
              </w:numPr>
              <w:suppressAutoHyphens w:val="0"/>
              <w:spacing w:line="220" w:lineRule="exact"/>
              <w:rPr>
                <w:rFonts w:ascii="Arial" w:hAnsi="Arial" w:cs="Arial"/>
                <w:sz w:val="16"/>
                <w:szCs w:val="16"/>
                <w:lang w:val="ro-RO"/>
              </w:rPr>
            </w:pPr>
            <w:r w:rsidRPr="00F626E8">
              <w:rPr>
                <w:rFonts w:ascii="Arial" w:hAnsi="Arial" w:cs="Arial"/>
                <w:sz w:val="18"/>
                <w:szCs w:val="18"/>
                <w:lang w:val="ro-RO"/>
              </w:rPr>
              <w:t>Se va furniza manual de exploatare si documentatie tehnica in original si traducere in limba romana.</w:t>
            </w:r>
          </w:p>
        </w:tc>
        <w:tc>
          <w:tcPr>
            <w:tcW w:w="0" w:type="auto"/>
            <w:vAlign w:val="center"/>
          </w:tcPr>
          <w:p w14:paraId="6C8B86A0" w14:textId="77777777" w:rsidR="00261E04" w:rsidRPr="005E2A40" w:rsidRDefault="00261E04" w:rsidP="006158FF">
            <w:pPr>
              <w:pStyle w:val="Tabletext"/>
              <w:spacing w:before="0" w:after="0"/>
              <w:rPr>
                <w:szCs w:val="18"/>
              </w:rPr>
            </w:pPr>
          </w:p>
        </w:tc>
        <w:tc>
          <w:tcPr>
            <w:tcW w:w="0" w:type="auto"/>
            <w:vAlign w:val="center"/>
          </w:tcPr>
          <w:p w14:paraId="3FB88676" w14:textId="77777777" w:rsidR="00261E04" w:rsidRPr="005E2A40" w:rsidRDefault="00261E04" w:rsidP="006158FF">
            <w:pPr>
              <w:pStyle w:val="Tabletext"/>
              <w:spacing w:before="0" w:after="0"/>
              <w:rPr>
                <w:szCs w:val="18"/>
              </w:rPr>
            </w:pPr>
          </w:p>
        </w:tc>
      </w:tr>
      <w:tr w:rsidR="00E40B00" w:rsidRPr="001B7E02" w14:paraId="216F5736" w14:textId="77777777" w:rsidTr="006158FF">
        <w:trPr>
          <w:trHeight w:val="228"/>
          <w:jc w:val="center"/>
        </w:trPr>
        <w:tc>
          <w:tcPr>
            <w:tcW w:w="0" w:type="auto"/>
            <w:vAlign w:val="center"/>
          </w:tcPr>
          <w:p w14:paraId="3872A41E" w14:textId="77777777" w:rsidR="00E40B00" w:rsidRPr="005E2A40" w:rsidRDefault="00E40B00" w:rsidP="00E40B00">
            <w:pPr>
              <w:pStyle w:val="Tabletext"/>
              <w:spacing w:before="0" w:after="0"/>
              <w:rPr>
                <w:szCs w:val="18"/>
              </w:rPr>
            </w:pPr>
            <w:r w:rsidRPr="005E2A40">
              <w:rPr>
                <w:szCs w:val="18"/>
              </w:rPr>
              <w:t>5</w:t>
            </w:r>
          </w:p>
        </w:tc>
        <w:tc>
          <w:tcPr>
            <w:tcW w:w="0" w:type="auto"/>
          </w:tcPr>
          <w:p w14:paraId="7B6B0836" w14:textId="77777777" w:rsidR="00E40B00" w:rsidRPr="00574AD2" w:rsidRDefault="00E40B00" w:rsidP="00E40B00">
            <w:pPr>
              <w:rPr>
                <w:rFonts w:ascii="Arial" w:hAnsi="Arial" w:cs="Arial"/>
                <w:b/>
                <w:sz w:val="18"/>
                <w:szCs w:val="18"/>
                <w:lang w:val="ro-RO"/>
              </w:rPr>
            </w:pPr>
            <w:r w:rsidRPr="00574AD2">
              <w:rPr>
                <w:rFonts w:ascii="Arial" w:hAnsi="Arial" w:cs="Arial"/>
                <w:b/>
                <w:sz w:val="18"/>
                <w:szCs w:val="18"/>
                <w:lang w:val="ro-RO"/>
              </w:rPr>
              <w:t>Alte conditii cu caracter tehnic:</w:t>
            </w:r>
          </w:p>
          <w:p w14:paraId="559F94B1" w14:textId="5427037D" w:rsidR="00E40B00" w:rsidRPr="009C3397" w:rsidRDefault="00E40B00" w:rsidP="00E40B00">
            <w:pPr>
              <w:numPr>
                <w:ilvl w:val="0"/>
                <w:numId w:val="2"/>
              </w:numPr>
              <w:suppressAutoHyphens w:val="0"/>
              <w:spacing w:line="220" w:lineRule="exact"/>
              <w:rPr>
                <w:rFonts w:ascii="Arial" w:hAnsi="Arial" w:cs="Arial"/>
                <w:sz w:val="16"/>
                <w:szCs w:val="16"/>
                <w:lang w:val="ro-RO"/>
              </w:rPr>
            </w:pPr>
            <w:r w:rsidRPr="00574AD2">
              <w:rPr>
                <w:rFonts w:ascii="Arial" w:hAnsi="Arial" w:cs="Arial"/>
                <w:sz w:val="18"/>
                <w:szCs w:val="18"/>
                <w:lang w:val="ro-RO"/>
              </w:rPr>
              <w:t>Se vor respecta cerintele din caietul de sarcini si piesele desenate</w:t>
            </w:r>
          </w:p>
        </w:tc>
        <w:tc>
          <w:tcPr>
            <w:tcW w:w="0" w:type="auto"/>
            <w:vAlign w:val="center"/>
          </w:tcPr>
          <w:p w14:paraId="6618306D" w14:textId="77777777" w:rsidR="00E40B00" w:rsidRPr="005E2A40" w:rsidRDefault="00E40B00" w:rsidP="00E40B00">
            <w:pPr>
              <w:pStyle w:val="Tabletext"/>
              <w:spacing w:before="0" w:after="0"/>
              <w:rPr>
                <w:szCs w:val="18"/>
              </w:rPr>
            </w:pPr>
          </w:p>
        </w:tc>
        <w:tc>
          <w:tcPr>
            <w:tcW w:w="0" w:type="auto"/>
            <w:vAlign w:val="center"/>
          </w:tcPr>
          <w:p w14:paraId="4906B58A" w14:textId="77777777" w:rsidR="00E40B00" w:rsidRPr="005E2A40" w:rsidRDefault="00E40B00" w:rsidP="00E40B00">
            <w:pPr>
              <w:pStyle w:val="Tabletext"/>
              <w:spacing w:before="0" w:after="0"/>
              <w:rPr>
                <w:szCs w:val="18"/>
              </w:rPr>
            </w:pPr>
          </w:p>
        </w:tc>
      </w:tr>
    </w:tbl>
    <w:p w14:paraId="4771718F" w14:textId="77777777" w:rsidR="00261E04" w:rsidRPr="005E2A40" w:rsidRDefault="00261E04" w:rsidP="00261E04">
      <w:pPr>
        <w:jc w:val="both"/>
        <w:rPr>
          <w:rFonts w:ascii="Arial" w:hAnsi="Arial" w:cs="Arial"/>
          <w:sz w:val="22"/>
          <w:szCs w:val="22"/>
          <w:lang w:val="ro-RO"/>
        </w:rPr>
      </w:pPr>
    </w:p>
    <w:p w14:paraId="661E449A" w14:textId="42FEF67E" w:rsidR="00261E04" w:rsidRPr="005E2A40" w:rsidRDefault="00261E04" w:rsidP="00261E04">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323AB6FD" w14:textId="77777777" w:rsidR="00261E04" w:rsidRPr="005E2A40" w:rsidRDefault="00261E04" w:rsidP="00261E04">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(semnatura autorizata)</w:t>
      </w:r>
    </w:p>
    <w:p w14:paraId="118AE918" w14:textId="77777777" w:rsidR="00261E04" w:rsidRDefault="00261E04" w:rsidP="00261E04">
      <w:pPr>
        <w:rPr>
          <w:rFonts w:ascii="Arial" w:hAnsi="Arial" w:cs="Arial"/>
          <w:bCs/>
          <w:sz w:val="22"/>
          <w:szCs w:val="22"/>
          <w:lang w:val="ro-RO"/>
        </w:rPr>
      </w:pPr>
    </w:p>
    <w:p w14:paraId="48179941"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4C5F2675"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79533A28"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215AAAC0" w14:textId="191D07C0" w:rsidR="00261E04" w:rsidRDefault="00261E04" w:rsidP="00261E04">
      <w:pPr>
        <w:rPr>
          <w:rFonts w:ascii="Arial" w:hAnsi="Arial" w:cs="Arial"/>
          <w:sz w:val="22"/>
          <w:szCs w:val="22"/>
          <w:lang w:val="ro-RO"/>
        </w:rPr>
      </w:pPr>
      <w:r>
        <w:rPr>
          <w:rFonts w:ascii="Arial" w:hAnsi="Arial" w:cs="Arial"/>
          <w:bCs/>
          <w:sz w:val="22"/>
          <w:szCs w:val="22"/>
          <w:lang w:val="ro-RO"/>
        </w:rPr>
        <w:br w:type="page"/>
      </w:r>
    </w:p>
    <w:p w14:paraId="456D1BAD" w14:textId="0C88CF8B" w:rsidR="00B07FED" w:rsidRPr="00636F19" w:rsidRDefault="00B07FED" w:rsidP="00B07FED">
      <w:pPr>
        <w:rPr>
          <w:rFonts w:ascii="Arial" w:hAnsi="Arial" w:cs="Arial"/>
          <w:sz w:val="22"/>
          <w:szCs w:val="22"/>
          <w:lang w:val="ro-RO"/>
        </w:rPr>
      </w:pPr>
      <w:r w:rsidRPr="00636F19">
        <w:rPr>
          <w:rFonts w:ascii="Arial" w:hAnsi="Arial" w:cs="Arial"/>
          <w:sz w:val="22"/>
          <w:szCs w:val="22"/>
          <w:lang w:val="ro-RO"/>
        </w:rPr>
        <w:lastRenderedPageBreak/>
        <w:t>Obiectul 1 – Extindere front de captare Crevedia Mica</w:t>
      </w:r>
    </w:p>
    <w:p w14:paraId="05CB9CF5" w14:textId="77777777" w:rsidR="00B07FED" w:rsidRPr="00636F19" w:rsidRDefault="00B07FED" w:rsidP="00B07FED">
      <w:pPr>
        <w:rPr>
          <w:rFonts w:ascii="Arial" w:hAnsi="Arial" w:cs="Arial"/>
          <w:b/>
          <w:sz w:val="22"/>
          <w:szCs w:val="22"/>
          <w:lang w:val="ro-RO"/>
        </w:rPr>
      </w:pPr>
      <w:r w:rsidRPr="00636F19">
        <w:rPr>
          <w:rFonts w:ascii="Arial" w:hAnsi="Arial" w:cs="Arial"/>
          <w:sz w:val="22"/>
          <w:szCs w:val="22"/>
          <w:lang w:val="ro-RO"/>
        </w:rPr>
        <w:t>Sub-obiectul 1.1 – Front de captare</w:t>
      </w:r>
    </w:p>
    <w:p w14:paraId="6F512610" w14:textId="77777777" w:rsidR="00B07FED" w:rsidRPr="00636F19" w:rsidRDefault="00B07FED" w:rsidP="00B07FED">
      <w:pPr>
        <w:rPr>
          <w:rFonts w:ascii="Arial" w:hAnsi="Arial" w:cs="Arial"/>
          <w:sz w:val="22"/>
          <w:szCs w:val="22"/>
          <w:lang w:val="ro-RO"/>
        </w:rPr>
      </w:pPr>
      <w:r w:rsidRPr="00636F19">
        <w:rPr>
          <w:rFonts w:ascii="Arial" w:hAnsi="Arial" w:cs="Arial"/>
          <w:sz w:val="22"/>
          <w:szCs w:val="22"/>
          <w:lang w:val="ro-RO"/>
        </w:rPr>
        <w:t>Obiectul 3 – Rezervor de inmagazinare si statii de pompare in GA Crevedia Mica</w:t>
      </w:r>
    </w:p>
    <w:p w14:paraId="172E2375" w14:textId="77777777" w:rsidR="00B07FED" w:rsidRPr="00636F19" w:rsidRDefault="00B07FED" w:rsidP="00B07FED">
      <w:pPr>
        <w:rPr>
          <w:rFonts w:ascii="Arial" w:hAnsi="Arial" w:cs="Arial"/>
          <w:b/>
          <w:sz w:val="22"/>
          <w:szCs w:val="22"/>
          <w:lang w:val="ro-RO"/>
        </w:rPr>
      </w:pPr>
      <w:r w:rsidRPr="00636F19">
        <w:rPr>
          <w:rFonts w:ascii="Arial" w:hAnsi="Arial" w:cs="Arial"/>
          <w:sz w:val="22"/>
          <w:szCs w:val="22"/>
          <w:lang w:val="ro-RO"/>
        </w:rPr>
        <w:t>Sub-obiectul 3.2 – Statie de pompare apa potabila STAP Crevedia Mica – GA Dealu</w:t>
      </w:r>
    </w:p>
    <w:p w14:paraId="60130BDB" w14:textId="77777777" w:rsidR="00B07FED" w:rsidRPr="00636F19" w:rsidRDefault="00B07FED" w:rsidP="00B07FED">
      <w:pPr>
        <w:rPr>
          <w:rFonts w:ascii="Arial" w:hAnsi="Arial" w:cs="Arial"/>
          <w:sz w:val="22"/>
          <w:szCs w:val="22"/>
          <w:lang w:val="ro-RO"/>
        </w:rPr>
      </w:pPr>
      <w:r w:rsidRPr="00636F19">
        <w:rPr>
          <w:rFonts w:ascii="Arial" w:hAnsi="Arial" w:cs="Arial"/>
          <w:sz w:val="22"/>
          <w:szCs w:val="22"/>
          <w:lang w:val="ro-RO"/>
        </w:rPr>
        <w:t>Sub-obiectul 3.3 – Statie de pompare apa potabila STAP Crevedia Mica – GA Vanatorii Mari</w:t>
      </w:r>
    </w:p>
    <w:p w14:paraId="4C2E4AD4" w14:textId="77777777" w:rsidR="00836C14" w:rsidRPr="00FA7C3B" w:rsidRDefault="00836C14" w:rsidP="00836C14">
      <w:pPr>
        <w:rPr>
          <w:rFonts w:ascii="Arial" w:hAnsi="Arial" w:cs="Arial"/>
          <w:b/>
          <w:lang w:val="ro-RO"/>
        </w:rPr>
      </w:pPr>
      <w:r w:rsidRPr="00636F19">
        <w:rPr>
          <w:rFonts w:ascii="Arial" w:hAnsi="Arial" w:cs="Arial"/>
          <w:sz w:val="22"/>
          <w:szCs w:val="22"/>
          <w:lang w:val="ro-RO"/>
        </w:rPr>
        <w:t>CATEGORIA -</w:t>
      </w:r>
      <w:r w:rsidRPr="00636F19">
        <w:rPr>
          <w:rFonts w:ascii="Arial" w:hAnsi="Arial" w:cs="Arial"/>
          <w:b/>
          <w:lang w:val="ro-RO"/>
        </w:rPr>
        <w:t xml:space="preserve"> </w:t>
      </w:r>
      <w:r w:rsidR="00D8328D" w:rsidRPr="00636F19">
        <w:rPr>
          <w:rFonts w:ascii="Arial" w:hAnsi="Arial" w:cs="Arial"/>
          <w:b/>
          <w:sz w:val="22"/>
          <w:szCs w:val="22"/>
          <w:lang w:val="ro-RO"/>
        </w:rPr>
        <w:t>Instalatii electrice si SCADA</w:t>
      </w:r>
    </w:p>
    <w:p w14:paraId="26F98640" w14:textId="77777777" w:rsidR="00836C14" w:rsidRPr="00FA7C3B" w:rsidRDefault="00836C14" w:rsidP="00836C14">
      <w:pPr>
        <w:rPr>
          <w:rFonts w:ascii="Arial" w:hAnsi="Arial" w:cs="Arial"/>
          <w:b/>
          <w:sz w:val="22"/>
          <w:szCs w:val="22"/>
          <w:lang w:val="ro-RO"/>
        </w:rPr>
      </w:pPr>
    </w:p>
    <w:p w14:paraId="4DA019EB" w14:textId="2A0EC6E7" w:rsidR="003C6FA6" w:rsidRPr="00FA7C3B" w:rsidRDefault="003C6FA6" w:rsidP="003C6FA6">
      <w:pPr>
        <w:pStyle w:val="Titlu3"/>
        <w:rPr>
          <w:rFonts w:ascii="Arial" w:hAnsi="Arial" w:cs="Arial"/>
          <w:bCs/>
          <w:color w:val="auto"/>
          <w:sz w:val="22"/>
          <w:szCs w:val="22"/>
          <w:lang w:val="ro-RO"/>
        </w:rPr>
      </w:pPr>
      <w:bookmarkStart w:id="16" w:name="_Toc159072792"/>
      <w:r w:rsidRPr="00FA7C3B">
        <w:rPr>
          <w:rFonts w:ascii="Arial" w:hAnsi="Arial"/>
          <w:bCs/>
          <w:color w:val="auto"/>
          <w:sz w:val="22"/>
        </w:rPr>
        <w:t xml:space="preserve">FISA TEHNICA NR. </w:t>
      </w:r>
      <w:r w:rsidRPr="00FA7C3B">
        <w:rPr>
          <w:rFonts w:ascii="Arial" w:hAnsi="Arial"/>
          <w:bCs/>
          <w:color w:val="auto"/>
          <w:sz w:val="22"/>
        </w:rPr>
        <w:fldChar w:fldCharType="begin"/>
      </w:r>
      <w:r w:rsidRPr="00FA7C3B">
        <w:rPr>
          <w:rFonts w:ascii="Arial" w:hAnsi="Arial"/>
          <w:bCs/>
          <w:color w:val="auto"/>
          <w:sz w:val="22"/>
        </w:rPr>
        <w:instrText xml:space="preserve"> SEQ FISA_TEHNICA_NR. \* ARABIC </w:instrText>
      </w:r>
      <w:r w:rsidRPr="00FA7C3B">
        <w:rPr>
          <w:rFonts w:ascii="Arial" w:hAnsi="Arial"/>
          <w:bCs/>
          <w:color w:val="auto"/>
          <w:sz w:val="22"/>
        </w:rPr>
        <w:fldChar w:fldCharType="separate"/>
      </w:r>
      <w:r w:rsidR="00D25142">
        <w:rPr>
          <w:rFonts w:ascii="Arial" w:hAnsi="Arial"/>
          <w:bCs/>
          <w:noProof/>
          <w:color w:val="auto"/>
          <w:sz w:val="22"/>
        </w:rPr>
        <w:t>7</w:t>
      </w:r>
      <w:bookmarkEnd w:id="16"/>
      <w:r w:rsidRPr="00FA7C3B">
        <w:rPr>
          <w:rFonts w:ascii="Arial" w:hAnsi="Arial"/>
          <w:bCs/>
          <w:color w:val="auto"/>
          <w:sz w:val="22"/>
        </w:rPr>
        <w:fldChar w:fldCharType="end"/>
      </w:r>
    </w:p>
    <w:p w14:paraId="120F2FF4" w14:textId="77777777" w:rsidR="00836C14" w:rsidRPr="00FA7C3B" w:rsidRDefault="003C6FA6" w:rsidP="00836C14">
      <w:pPr>
        <w:jc w:val="center"/>
        <w:rPr>
          <w:rFonts w:ascii="Arial" w:hAnsi="Arial" w:cs="Arial"/>
          <w:sz w:val="22"/>
          <w:szCs w:val="22"/>
          <w:lang w:val="ro-RO"/>
        </w:rPr>
      </w:pPr>
      <w:r w:rsidRPr="00FA7C3B">
        <w:rPr>
          <w:rFonts w:ascii="Arial" w:hAnsi="Arial" w:cs="Arial"/>
          <w:sz w:val="22"/>
          <w:szCs w:val="22"/>
          <w:lang w:val="ro-RO"/>
        </w:rPr>
        <w:t xml:space="preserve"> </w:t>
      </w:r>
      <w:r w:rsidR="00836C14" w:rsidRPr="00FA7C3B">
        <w:rPr>
          <w:rFonts w:ascii="Arial" w:hAnsi="Arial" w:cs="Arial"/>
          <w:sz w:val="22"/>
          <w:szCs w:val="22"/>
          <w:lang w:val="ro-RO"/>
        </w:rPr>
        <w:t>(se completeaza pentru fiecare utilaj, echipament tehnologic etc.)</w:t>
      </w:r>
    </w:p>
    <w:p w14:paraId="6BAF6679" w14:textId="77777777" w:rsidR="00836C14" w:rsidRPr="00FA7C3B" w:rsidRDefault="00836C14" w:rsidP="00836C14">
      <w:pPr>
        <w:rPr>
          <w:rFonts w:ascii="Arial" w:hAnsi="Arial" w:cs="Arial"/>
          <w:sz w:val="22"/>
          <w:szCs w:val="22"/>
          <w:lang w:val="ro-RO"/>
        </w:rPr>
      </w:pPr>
    </w:p>
    <w:p w14:paraId="42FB310F" w14:textId="77777777" w:rsidR="0056399C" w:rsidRPr="00FA7C3B" w:rsidRDefault="0056399C" w:rsidP="0056399C">
      <w:pPr>
        <w:pStyle w:val="Titlu1"/>
        <w:numPr>
          <w:ilvl w:val="0"/>
          <w:numId w:val="0"/>
        </w:numPr>
        <w:jc w:val="left"/>
        <w:rPr>
          <w:rFonts w:ascii="Arial" w:hAnsi="Arial"/>
          <w:b w:val="0"/>
          <w:sz w:val="22"/>
          <w:lang w:val="ro-RO"/>
        </w:rPr>
      </w:pPr>
      <w:bookmarkStart w:id="17" w:name="_Toc484501650"/>
      <w:bookmarkStart w:id="18" w:name="_Toc159072793"/>
      <w:r w:rsidRPr="00FA7C3B">
        <w:rPr>
          <w:rFonts w:ascii="Arial" w:hAnsi="Arial"/>
          <w:b w:val="0"/>
          <w:sz w:val="22"/>
          <w:lang w:val="ro-RO"/>
        </w:rPr>
        <w:t>Utilajul, echipamentul tehnologic: Debitmetru electromagnetic</w:t>
      </w:r>
      <w:bookmarkEnd w:id="17"/>
      <w:r w:rsidR="00D531B1">
        <w:rPr>
          <w:rFonts w:ascii="Arial" w:hAnsi="Arial"/>
          <w:b w:val="0"/>
          <w:sz w:val="22"/>
          <w:lang w:val="ro-RO"/>
        </w:rPr>
        <w:t xml:space="preserve"> cu flanse</w:t>
      </w:r>
      <w:bookmarkEnd w:id="18"/>
    </w:p>
    <w:tbl>
      <w:tblPr>
        <w:tblW w:w="15346" w:type="dxa"/>
        <w:tblInd w:w="108" w:type="dxa"/>
        <w:tblBorders>
          <w:top w:val="double" w:sz="4" w:space="0" w:color="auto"/>
          <w:left w:val="double" w:sz="4" w:space="0" w:color="auto"/>
          <w:bottom w:val="double" w:sz="4" w:space="0" w:color="auto"/>
          <w:right w:val="double" w:sz="4" w:space="0" w:color="auto"/>
          <w:insideH w:val="single" w:sz="2" w:space="0" w:color="000000"/>
          <w:insideV w:val="single" w:sz="2" w:space="0" w:color="000000"/>
        </w:tblBorders>
        <w:tblLayout w:type="fixed"/>
        <w:tblLook w:val="0000" w:firstRow="0" w:lastRow="0" w:firstColumn="0" w:lastColumn="0" w:noHBand="0" w:noVBand="0"/>
      </w:tblPr>
      <w:tblGrid>
        <w:gridCol w:w="540"/>
        <w:gridCol w:w="9450"/>
        <w:gridCol w:w="3870"/>
        <w:gridCol w:w="1486"/>
      </w:tblGrid>
      <w:tr w:rsidR="0056399C" w:rsidRPr="00D94828" w14:paraId="0C285103" w14:textId="77777777" w:rsidTr="00672F46">
        <w:trPr>
          <w:tblHeader/>
        </w:trPr>
        <w:tc>
          <w:tcPr>
            <w:tcW w:w="540" w:type="dxa"/>
            <w:tcBorders>
              <w:top w:val="double" w:sz="4" w:space="0" w:color="auto"/>
              <w:bottom w:val="single" w:sz="2" w:space="0" w:color="000000"/>
            </w:tcBorders>
            <w:shd w:val="pct15" w:color="auto" w:fill="auto"/>
            <w:vAlign w:val="center"/>
          </w:tcPr>
          <w:p w14:paraId="3995E517" w14:textId="77777777" w:rsidR="0056399C" w:rsidRPr="00FA7C3B" w:rsidRDefault="0056399C" w:rsidP="00AD3419">
            <w:pPr>
              <w:pStyle w:val="Tabletexttitle"/>
              <w:spacing w:before="0" w:after="0"/>
              <w:rPr>
                <w:szCs w:val="18"/>
              </w:rPr>
            </w:pPr>
            <w:r w:rsidRPr="00FA7C3B">
              <w:rPr>
                <w:szCs w:val="18"/>
              </w:rPr>
              <w:t>Nr crt</w:t>
            </w:r>
          </w:p>
        </w:tc>
        <w:tc>
          <w:tcPr>
            <w:tcW w:w="9450" w:type="dxa"/>
            <w:tcBorders>
              <w:top w:val="double" w:sz="4" w:space="0" w:color="auto"/>
              <w:bottom w:val="single" w:sz="2" w:space="0" w:color="000000"/>
            </w:tcBorders>
            <w:shd w:val="pct15" w:color="auto" w:fill="auto"/>
            <w:vAlign w:val="center"/>
          </w:tcPr>
          <w:p w14:paraId="468278A0" w14:textId="77777777" w:rsidR="0056399C" w:rsidRPr="00FA7C3B" w:rsidRDefault="0056399C" w:rsidP="00AD3419">
            <w:pPr>
              <w:pStyle w:val="Tabletexttitle"/>
              <w:spacing w:before="0" w:after="0"/>
              <w:rPr>
                <w:szCs w:val="18"/>
              </w:rPr>
            </w:pPr>
            <w:r w:rsidRPr="00FA7C3B">
              <w:rPr>
                <w:szCs w:val="18"/>
              </w:rPr>
              <w:t>Specificatiile tehnice impuse prin</w:t>
            </w:r>
          </w:p>
          <w:p w14:paraId="165A60BA" w14:textId="77777777" w:rsidR="0056399C" w:rsidRPr="00FA7C3B" w:rsidRDefault="0056399C" w:rsidP="00AD3419">
            <w:pPr>
              <w:pStyle w:val="Tabletexttitle"/>
              <w:spacing w:before="0" w:after="0"/>
              <w:rPr>
                <w:szCs w:val="18"/>
              </w:rPr>
            </w:pPr>
            <w:r w:rsidRPr="00FA7C3B">
              <w:rPr>
                <w:szCs w:val="18"/>
              </w:rPr>
              <w:t>caietul de sarcini</w:t>
            </w:r>
          </w:p>
        </w:tc>
        <w:tc>
          <w:tcPr>
            <w:tcW w:w="3870" w:type="dxa"/>
            <w:tcBorders>
              <w:top w:val="double" w:sz="4" w:space="0" w:color="auto"/>
              <w:bottom w:val="single" w:sz="2" w:space="0" w:color="000000"/>
            </w:tcBorders>
            <w:shd w:val="pct15" w:color="auto" w:fill="auto"/>
            <w:vAlign w:val="center"/>
          </w:tcPr>
          <w:p w14:paraId="243D87CE" w14:textId="77777777" w:rsidR="0056399C" w:rsidRPr="00FA7C3B" w:rsidRDefault="0056399C" w:rsidP="00AD3419">
            <w:pPr>
              <w:pStyle w:val="Tabletexttitle"/>
              <w:spacing w:before="0" w:after="0"/>
              <w:rPr>
                <w:szCs w:val="18"/>
              </w:rPr>
            </w:pPr>
            <w:r w:rsidRPr="00FA7C3B">
              <w:rPr>
                <w:szCs w:val="18"/>
              </w:rPr>
              <w:t>Corespondenta propunerii tehnice cu specificatiile tehnice impuse in caietul de sarcini</w:t>
            </w:r>
          </w:p>
        </w:tc>
        <w:tc>
          <w:tcPr>
            <w:tcW w:w="1486" w:type="dxa"/>
            <w:tcBorders>
              <w:top w:val="double" w:sz="4" w:space="0" w:color="auto"/>
              <w:bottom w:val="single" w:sz="2" w:space="0" w:color="000000"/>
            </w:tcBorders>
            <w:shd w:val="pct15" w:color="auto" w:fill="auto"/>
            <w:vAlign w:val="center"/>
          </w:tcPr>
          <w:p w14:paraId="678FA135" w14:textId="77777777" w:rsidR="0056399C" w:rsidRPr="00B270F7" w:rsidRDefault="0056399C" w:rsidP="00AD3419">
            <w:pPr>
              <w:pStyle w:val="Tabletexttitle"/>
              <w:spacing w:before="0" w:after="0"/>
              <w:rPr>
                <w:szCs w:val="18"/>
              </w:rPr>
            </w:pPr>
            <w:r w:rsidRPr="00B270F7">
              <w:rPr>
                <w:szCs w:val="18"/>
              </w:rPr>
              <w:t>Producator</w:t>
            </w:r>
          </w:p>
        </w:tc>
      </w:tr>
      <w:tr w:rsidR="0056399C" w:rsidRPr="00D94828" w14:paraId="76E3E562" w14:textId="77777777" w:rsidTr="00672F46">
        <w:trPr>
          <w:tblHeader/>
        </w:trPr>
        <w:tc>
          <w:tcPr>
            <w:tcW w:w="540" w:type="dxa"/>
            <w:tcBorders>
              <w:top w:val="single" w:sz="2" w:space="0" w:color="000000"/>
              <w:bottom w:val="single" w:sz="2" w:space="0" w:color="000000"/>
            </w:tcBorders>
            <w:shd w:val="pct15" w:color="auto" w:fill="auto"/>
            <w:vAlign w:val="center"/>
          </w:tcPr>
          <w:p w14:paraId="01B8A301" w14:textId="77777777" w:rsidR="0056399C" w:rsidRPr="00FA7C3B" w:rsidRDefault="0056399C" w:rsidP="00AD3419">
            <w:pPr>
              <w:pStyle w:val="Tabletexttitle"/>
              <w:spacing w:before="0" w:after="0"/>
              <w:rPr>
                <w:szCs w:val="18"/>
              </w:rPr>
            </w:pPr>
            <w:r w:rsidRPr="00FA7C3B">
              <w:rPr>
                <w:szCs w:val="18"/>
              </w:rPr>
              <w:t>0</w:t>
            </w:r>
          </w:p>
        </w:tc>
        <w:tc>
          <w:tcPr>
            <w:tcW w:w="9450" w:type="dxa"/>
            <w:tcBorders>
              <w:top w:val="single" w:sz="2" w:space="0" w:color="000000"/>
              <w:bottom w:val="single" w:sz="2" w:space="0" w:color="000000"/>
            </w:tcBorders>
            <w:shd w:val="pct15" w:color="auto" w:fill="auto"/>
            <w:vAlign w:val="center"/>
          </w:tcPr>
          <w:p w14:paraId="235218B5" w14:textId="77777777" w:rsidR="0056399C" w:rsidRPr="00FA7C3B" w:rsidRDefault="0056399C" w:rsidP="00AD3419">
            <w:pPr>
              <w:pStyle w:val="Tabletexttitle"/>
              <w:spacing w:before="0" w:after="0"/>
              <w:rPr>
                <w:szCs w:val="18"/>
              </w:rPr>
            </w:pPr>
            <w:r w:rsidRPr="00FA7C3B">
              <w:rPr>
                <w:szCs w:val="18"/>
              </w:rPr>
              <w:t>1</w:t>
            </w:r>
          </w:p>
        </w:tc>
        <w:tc>
          <w:tcPr>
            <w:tcW w:w="3870" w:type="dxa"/>
            <w:tcBorders>
              <w:top w:val="single" w:sz="2" w:space="0" w:color="000000"/>
              <w:bottom w:val="single" w:sz="2" w:space="0" w:color="000000"/>
            </w:tcBorders>
            <w:shd w:val="pct15" w:color="auto" w:fill="auto"/>
            <w:vAlign w:val="center"/>
          </w:tcPr>
          <w:p w14:paraId="1F8AAC34" w14:textId="77777777" w:rsidR="0056399C" w:rsidRPr="00FA7C3B" w:rsidRDefault="0056399C" w:rsidP="00AD3419">
            <w:pPr>
              <w:pStyle w:val="Tabletexttitle"/>
              <w:spacing w:before="0" w:after="0"/>
              <w:rPr>
                <w:szCs w:val="18"/>
              </w:rPr>
            </w:pPr>
            <w:r w:rsidRPr="00FA7C3B">
              <w:rPr>
                <w:szCs w:val="18"/>
              </w:rPr>
              <w:t>2</w:t>
            </w:r>
          </w:p>
        </w:tc>
        <w:tc>
          <w:tcPr>
            <w:tcW w:w="1486" w:type="dxa"/>
            <w:tcBorders>
              <w:top w:val="single" w:sz="2" w:space="0" w:color="000000"/>
              <w:bottom w:val="single" w:sz="2" w:space="0" w:color="000000"/>
            </w:tcBorders>
            <w:shd w:val="pct15" w:color="auto" w:fill="auto"/>
            <w:vAlign w:val="center"/>
          </w:tcPr>
          <w:p w14:paraId="25FD0635" w14:textId="77777777" w:rsidR="0056399C" w:rsidRPr="00B270F7" w:rsidRDefault="0056399C" w:rsidP="00AD3419">
            <w:pPr>
              <w:pStyle w:val="Tabletexttitle"/>
              <w:spacing w:before="0" w:after="0"/>
              <w:rPr>
                <w:szCs w:val="18"/>
              </w:rPr>
            </w:pPr>
            <w:r w:rsidRPr="00B270F7">
              <w:rPr>
                <w:szCs w:val="18"/>
              </w:rPr>
              <w:t>3</w:t>
            </w:r>
          </w:p>
        </w:tc>
      </w:tr>
      <w:tr w:rsidR="0056399C" w:rsidRPr="00D94828" w14:paraId="4941D9D1" w14:textId="77777777" w:rsidTr="00672F46">
        <w:tc>
          <w:tcPr>
            <w:tcW w:w="540" w:type="dxa"/>
          </w:tcPr>
          <w:p w14:paraId="1FE3E168" w14:textId="77777777" w:rsidR="0056399C" w:rsidRPr="00FA7C3B" w:rsidRDefault="0056399C" w:rsidP="00AD3419">
            <w:pPr>
              <w:jc w:val="center"/>
              <w:rPr>
                <w:rFonts w:ascii="Arial" w:hAnsi="Arial" w:cs="Arial"/>
                <w:sz w:val="18"/>
                <w:szCs w:val="18"/>
                <w:lang w:val="ro-RO"/>
              </w:rPr>
            </w:pPr>
            <w:r w:rsidRPr="00FA7C3B">
              <w:rPr>
                <w:rFonts w:ascii="Arial" w:hAnsi="Arial" w:cs="Arial"/>
                <w:sz w:val="18"/>
                <w:szCs w:val="18"/>
                <w:lang w:val="ro-RO"/>
              </w:rPr>
              <w:t>1.</w:t>
            </w:r>
          </w:p>
        </w:tc>
        <w:tc>
          <w:tcPr>
            <w:tcW w:w="9450" w:type="dxa"/>
          </w:tcPr>
          <w:p w14:paraId="044B0F8D" w14:textId="77777777" w:rsidR="0056399C" w:rsidRPr="00FA7C3B" w:rsidRDefault="0056399C" w:rsidP="00AD3419">
            <w:pPr>
              <w:jc w:val="both"/>
              <w:rPr>
                <w:rFonts w:ascii="Arial" w:hAnsi="Arial" w:cs="Arial"/>
                <w:b/>
                <w:sz w:val="18"/>
                <w:szCs w:val="18"/>
                <w:lang w:val="ro-RO"/>
              </w:rPr>
            </w:pPr>
            <w:r w:rsidRPr="00FA7C3B">
              <w:rPr>
                <w:rFonts w:ascii="Arial" w:hAnsi="Arial" w:cs="Arial"/>
                <w:b/>
                <w:sz w:val="18"/>
                <w:szCs w:val="18"/>
                <w:lang w:val="ro-RO"/>
              </w:rPr>
              <w:t>Parametrii tehnici si functionali.</w:t>
            </w:r>
          </w:p>
          <w:p w14:paraId="77B47B22" w14:textId="37A2F0DF" w:rsidR="0056399C" w:rsidRPr="00B07FED" w:rsidRDefault="0056399C" w:rsidP="00B07FED">
            <w:pPr>
              <w:numPr>
                <w:ilvl w:val="0"/>
                <w:numId w:val="2"/>
              </w:numPr>
              <w:suppressAutoHyphens w:val="0"/>
              <w:spacing w:line="220" w:lineRule="exact"/>
              <w:rPr>
                <w:rFonts w:ascii="Arial" w:hAnsi="Arial" w:cs="Arial"/>
                <w:sz w:val="18"/>
                <w:szCs w:val="18"/>
                <w:lang w:val="ro-RO"/>
              </w:rPr>
            </w:pPr>
            <w:r w:rsidRPr="00D531B1">
              <w:rPr>
                <w:rFonts w:ascii="Arial" w:hAnsi="Arial" w:cs="Arial"/>
                <w:sz w:val="18"/>
                <w:szCs w:val="18"/>
                <w:lang w:val="ro-RO"/>
              </w:rPr>
              <w:t>Diametrul nominal:</w:t>
            </w:r>
            <w:r w:rsidR="00757F49">
              <w:rPr>
                <w:rFonts w:ascii="Arial" w:hAnsi="Arial" w:cs="Arial"/>
                <w:sz w:val="18"/>
                <w:szCs w:val="18"/>
                <w:lang w:val="ro-RO"/>
              </w:rPr>
              <w:t>DN 65 mm;</w:t>
            </w:r>
            <w:r w:rsidR="00B07FED">
              <w:rPr>
                <w:rFonts w:ascii="Arial" w:hAnsi="Arial" w:cs="Arial"/>
                <w:sz w:val="18"/>
                <w:szCs w:val="18"/>
                <w:lang w:val="ro-RO"/>
              </w:rPr>
              <w:t xml:space="preserve"> </w:t>
            </w:r>
            <w:r w:rsidRPr="00B07FED">
              <w:rPr>
                <w:rFonts w:ascii="Arial" w:hAnsi="Arial" w:cs="Arial"/>
                <w:sz w:val="18"/>
                <w:szCs w:val="18"/>
                <w:lang w:val="ro-RO"/>
              </w:rPr>
              <w:t xml:space="preserve">DN </w:t>
            </w:r>
            <w:r w:rsidR="00A0087B" w:rsidRPr="00B07FED">
              <w:rPr>
                <w:rFonts w:ascii="Arial" w:hAnsi="Arial" w:cs="Arial"/>
                <w:sz w:val="18"/>
                <w:szCs w:val="18"/>
                <w:lang w:val="ro-RO"/>
              </w:rPr>
              <w:t>8</w:t>
            </w:r>
            <w:r w:rsidRPr="00B07FED">
              <w:rPr>
                <w:rFonts w:ascii="Arial" w:hAnsi="Arial" w:cs="Arial"/>
                <w:sz w:val="18"/>
                <w:szCs w:val="18"/>
                <w:lang w:val="ro-RO"/>
              </w:rPr>
              <w:t>0</w:t>
            </w:r>
            <w:r w:rsidR="00A0087B" w:rsidRPr="00B07FED">
              <w:rPr>
                <w:rFonts w:ascii="Arial" w:hAnsi="Arial" w:cs="Arial"/>
                <w:sz w:val="18"/>
                <w:szCs w:val="18"/>
                <w:lang w:val="ro-RO"/>
              </w:rPr>
              <w:t xml:space="preserve"> mm</w:t>
            </w:r>
            <w:r w:rsidRPr="00B07FED">
              <w:rPr>
                <w:rFonts w:ascii="Arial" w:hAnsi="Arial" w:cs="Arial"/>
                <w:sz w:val="18"/>
                <w:szCs w:val="18"/>
                <w:lang w:val="ro-RO"/>
              </w:rPr>
              <w:t>;</w:t>
            </w:r>
            <w:r w:rsidR="00B07FED">
              <w:rPr>
                <w:rFonts w:ascii="Arial" w:hAnsi="Arial" w:cs="Arial"/>
                <w:sz w:val="18"/>
                <w:szCs w:val="18"/>
                <w:lang w:val="ro-RO"/>
              </w:rPr>
              <w:t xml:space="preserve"> DN 100 mm</w:t>
            </w:r>
            <w:r w:rsidR="00A74528">
              <w:rPr>
                <w:rFonts w:ascii="Arial" w:hAnsi="Arial" w:cs="Arial"/>
                <w:sz w:val="18"/>
                <w:szCs w:val="18"/>
                <w:lang w:val="ro-RO"/>
              </w:rPr>
              <w:t>;</w:t>
            </w:r>
          </w:p>
          <w:p w14:paraId="61E4C408"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Pentru lichide cu conductivitatea minima de 5 microSiemens/cm;</w:t>
            </w:r>
          </w:p>
          <w:p w14:paraId="20414A57"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 xml:space="preserve">Presiune de lucru max. </w:t>
            </w:r>
            <w:r w:rsidR="00A0087B" w:rsidRPr="00FA7C3B">
              <w:rPr>
                <w:rFonts w:ascii="Arial" w:hAnsi="Arial" w:cs="Arial"/>
                <w:sz w:val="18"/>
                <w:szCs w:val="18"/>
                <w:lang w:val="ro-RO"/>
              </w:rPr>
              <w:t>10</w:t>
            </w:r>
            <w:r w:rsidRPr="00FA7C3B">
              <w:rPr>
                <w:rFonts w:ascii="Arial" w:hAnsi="Arial" w:cs="Arial"/>
                <w:sz w:val="18"/>
                <w:szCs w:val="18"/>
                <w:lang w:val="ro-RO"/>
              </w:rPr>
              <w:t xml:space="preserve"> bar;</w:t>
            </w:r>
          </w:p>
          <w:p w14:paraId="03CDA082"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Materiale constructive – o</w:t>
            </w:r>
            <w:r w:rsidR="0075661D" w:rsidRPr="00FA7C3B">
              <w:rPr>
                <w:rFonts w:ascii="Arial" w:hAnsi="Arial" w:cs="Arial"/>
                <w:sz w:val="18"/>
                <w:szCs w:val="18"/>
                <w:lang w:val="ro-RO"/>
              </w:rPr>
              <w:t>t</w:t>
            </w:r>
            <w:r w:rsidRPr="00FA7C3B">
              <w:rPr>
                <w:rFonts w:ascii="Arial" w:hAnsi="Arial" w:cs="Arial"/>
                <w:sz w:val="18"/>
                <w:szCs w:val="18"/>
                <w:lang w:val="ro-RO"/>
              </w:rPr>
              <w:t>el carbon pentru carcas</w:t>
            </w:r>
            <w:r w:rsidR="0075661D" w:rsidRPr="00FA7C3B">
              <w:rPr>
                <w:rFonts w:ascii="Arial" w:hAnsi="Arial" w:cs="Arial"/>
                <w:sz w:val="18"/>
                <w:szCs w:val="18"/>
                <w:lang w:val="ro-RO"/>
              </w:rPr>
              <w:t>a</w:t>
            </w:r>
            <w:r w:rsidRPr="00FA7C3B">
              <w:rPr>
                <w:rFonts w:ascii="Arial" w:hAnsi="Arial" w:cs="Arial"/>
                <w:sz w:val="18"/>
                <w:szCs w:val="18"/>
                <w:lang w:val="ro-RO"/>
              </w:rPr>
              <w:t xml:space="preserve"> </w:t>
            </w:r>
            <w:r w:rsidR="0075661D" w:rsidRPr="00FA7C3B">
              <w:rPr>
                <w:rFonts w:ascii="Arial" w:hAnsi="Arial" w:cs="Arial"/>
                <w:sz w:val="18"/>
                <w:szCs w:val="18"/>
                <w:lang w:val="ro-RO"/>
              </w:rPr>
              <w:t>s</w:t>
            </w:r>
            <w:r w:rsidRPr="00FA7C3B">
              <w:rPr>
                <w:rFonts w:ascii="Arial" w:hAnsi="Arial" w:cs="Arial"/>
                <w:sz w:val="18"/>
                <w:szCs w:val="18"/>
                <w:lang w:val="ro-RO"/>
              </w:rPr>
              <w:t>i flan</w:t>
            </w:r>
            <w:r w:rsidR="0075661D" w:rsidRPr="00FA7C3B">
              <w:rPr>
                <w:rFonts w:ascii="Arial" w:hAnsi="Arial" w:cs="Arial"/>
                <w:sz w:val="18"/>
                <w:szCs w:val="18"/>
                <w:lang w:val="ro-RO"/>
              </w:rPr>
              <w:t>s</w:t>
            </w:r>
            <w:r w:rsidRPr="00FA7C3B">
              <w:rPr>
                <w:rFonts w:ascii="Arial" w:hAnsi="Arial" w:cs="Arial"/>
                <w:sz w:val="18"/>
                <w:szCs w:val="18"/>
                <w:lang w:val="ro-RO"/>
              </w:rPr>
              <w:t>e, o</w:t>
            </w:r>
            <w:r w:rsidR="0075661D" w:rsidRPr="00FA7C3B">
              <w:rPr>
                <w:rFonts w:ascii="Arial" w:hAnsi="Arial" w:cs="Arial"/>
                <w:sz w:val="18"/>
                <w:szCs w:val="18"/>
                <w:lang w:val="ro-RO"/>
              </w:rPr>
              <w:t>t</w:t>
            </w:r>
            <w:r w:rsidRPr="00FA7C3B">
              <w:rPr>
                <w:rFonts w:ascii="Arial" w:hAnsi="Arial" w:cs="Arial"/>
                <w:sz w:val="18"/>
                <w:szCs w:val="18"/>
                <w:lang w:val="ro-RO"/>
              </w:rPr>
              <w:t>el inox pentru tubul de m</w:t>
            </w:r>
            <w:r w:rsidR="0075661D" w:rsidRPr="00FA7C3B">
              <w:rPr>
                <w:rFonts w:ascii="Arial" w:hAnsi="Arial" w:cs="Arial"/>
                <w:sz w:val="18"/>
                <w:szCs w:val="18"/>
                <w:lang w:val="ro-RO"/>
              </w:rPr>
              <w:t>a</w:t>
            </w:r>
            <w:r w:rsidRPr="00FA7C3B">
              <w:rPr>
                <w:rFonts w:ascii="Arial" w:hAnsi="Arial" w:cs="Arial"/>
                <w:sz w:val="18"/>
                <w:szCs w:val="18"/>
                <w:lang w:val="ro-RO"/>
              </w:rPr>
              <w:t>sur</w:t>
            </w:r>
            <w:r w:rsidR="0075661D" w:rsidRPr="00FA7C3B">
              <w:rPr>
                <w:rFonts w:ascii="Arial" w:hAnsi="Arial" w:cs="Arial"/>
                <w:sz w:val="18"/>
                <w:szCs w:val="18"/>
                <w:lang w:val="ro-RO"/>
              </w:rPr>
              <w:t>a</w:t>
            </w:r>
            <w:r w:rsidRPr="00FA7C3B">
              <w:rPr>
                <w:rFonts w:ascii="Arial" w:hAnsi="Arial" w:cs="Arial"/>
                <w:sz w:val="18"/>
                <w:szCs w:val="18"/>
                <w:lang w:val="ro-RO"/>
              </w:rPr>
              <w:t>;</w:t>
            </w:r>
          </w:p>
          <w:p w14:paraId="029357D9"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 xml:space="preserve">Cu senzori de debit </w:t>
            </w:r>
            <w:r w:rsidR="0075661D" w:rsidRPr="00FA7C3B">
              <w:rPr>
                <w:rFonts w:ascii="Arial" w:hAnsi="Arial" w:cs="Arial"/>
                <w:sz w:val="18"/>
                <w:szCs w:val="18"/>
                <w:lang w:val="ro-RO"/>
              </w:rPr>
              <w:t>i</w:t>
            </w:r>
            <w:r w:rsidRPr="00FA7C3B">
              <w:rPr>
                <w:rFonts w:ascii="Arial" w:hAnsi="Arial" w:cs="Arial"/>
                <w:sz w:val="18"/>
                <w:szCs w:val="18"/>
                <w:lang w:val="ro-RO"/>
              </w:rPr>
              <w:t>ngloba</w:t>
            </w:r>
            <w:r w:rsidR="0075661D" w:rsidRPr="00FA7C3B">
              <w:rPr>
                <w:rFonts w:ascii="Arial" w:hAnsi="Arial" w:cs="Arial"/>
                <w:sz w:val="18"/>
                <w:szCs w:val="18"/>
                <w:lang w:val="ro-RO"/>
              </w:rPr>
              <w:t>t</w:t>
            </w:r>
            <w:r w:rsidRPr="00FA7C3B">
              <w:rPr>
                <w:rFonts w:ascii="Arial" w:hAnsi="Arial" w:cs="Arial"/>
                <w:sz w:val="18"/>
                <w:szCs w:val="18"/>
                <w:lang w:val="ro-RO"/>
              </w:rPr>
              <w:t xml:space="preserve">i </w:t>
            </w:r>
            <w:r w:rsidR="0075661D" w:rsidRPr="00FA7C3B">
              <w:rPr>
                <w:rFonts w:ascii="Arial" w:hAnsi="Arial" w:cs="Arial"/>
                <w:sz w:val="18"/>
                <w:szCs w:val="18"/>
                <w:lang w:val="ro-RO"/>
              </w:rPr>
              <w:t>i</w:t>
            </w:r>
            <w:r w:rsidRPr="00FA7C3B">
              <w:rPr>
                <w:rFonts w:ascii="Arial" w:hAnsi="Arial" w:cs="Arial"/>
                <w:sz w:val="18"/>
                <w:szCs w:val="18"/>
                <w:lang w:val="ro-RO"/>
              </w:rPr>
              <w:t>n tuburile din o</w:t>
            </w:r>
            <w:r w:rsidR="0075661D" w:rsidRPr="00FA7C3B">
              <w:rPr>
                <w:rFonts w:ascii="Arial" w:hAnsi="Arial" w:cs="Arial"/>
                <w:sz w:val="18"/>
                <w:szCs w:val="18"/>
                <w:lang w:val="ro-RO"/>
              </w:rPr>
              <w:t>t</w:t>
            </w:r>
            <w:r w:rsidRPr="00FA7C3B">
              <w:rPr>
                <w:rFonts w:ascii="Arial" w:hAnsi="Arial" w:cs="Arial"/>
                <w:sz w:val="18"/>
                <w:szCs w:val="18"/>
                <w:lang w:val="ro-RO"/>
              </w:rPr>
              <w:t>el inoxidabil;</w:t>
            </w:r>
          </w:p>
          <w:p w14:paraId="699DD148"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 xml:space="preserve">Blocul electronic va fi montat astfel incat sa fie un tot unitar cu tubul de masura, cele doua formand un singur ansamblu montat local; </w:t>
            </w:r>
          </w:p>
          <w:p w14:paraId="6672B2DD"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Cu display local, furniz</w:t>
            </w:r>
            <w:r w:rsidR="0075661D" w:rsidRPr="00FA7C3B">
              <w:rPr>
                <w:rFonts w:ascii="Arial" w:hAnsi="Arial" w:cs="Arial"/>
                <w:sz w:val="18"/>
                <w:szCs w:val="18"/>
                <w:lang w:val="ro-RO"/>
              </w:rPr>
              <w:t>a</w:t>
            </w:r>
            <w:r w:rsidRPr="00FA7C3B">
              <w:rPr>
                <w:rFonts w:ascii="Arial" w:hAnsi="Arial" w:cs="Arial"/>
                <w:sz w:val="18"/>
                <w:szCs w:val="18"/>
                <w:lang w:val="ro-RO"/>
              </w:rPr>
              <w:t>nd informa</w:t>
            </w:r>
            <w:r w:rsidR="0075661D" w:rsidRPr="00FA7C3B">
              <w:rPr>
                <w:rFonts w:ascii="Arial" w:hAnsi="Arial" w:cs="Arial"/>
                <w:sz w:val="18"/>
                <w:szCs w:val="18"/>
                <w:lang w:val="ro-RO"/>
              </w:rPr>
              <w:t>t</w:t>
            </w:r>
            <w:r w:rsidRPr="00FA7C3B">
              <w:rPr>
                <w:rFonts w:ascii="Arial" w:hAnsi="Arial" w:cs="Arial"/>
                <w:sz w:val="18"/>
                <w:szCs w:val="18"/>
                <w:lang w:val="ro-RO"/>
              </w:rPr>
              <w:t>ii privind contorizare debit – ie</w:t>
            </w:r>
            <w:r w:rsidR="0075661D" w:rsidRPr="00FA7C3B">
              <w:rPr>
                <w:rFonts w:ascii="Arial" w:hAnsi="Arial" w:cs="Arial"/>
                <w:sz w:val="18"/>
                <w:szCs w:val="18"/>
                <w:lang w:val="ro-RO"/>
              </w:rPr>
              <w:t>s</w:t>
            </w:r>
            <w:r w:rsidRPr="00FA7C3B">
              <w:rPr>
                <w:rFonts w:ascii="Arial" w:hAnsi="Arial" w:cs="Arial"/>
                <w:sz w:val="18"/>
                <w:szCs w:val="18"/>
                <w:lang w:val="ro-RO"/>
              </w:rPr>
              <w:t>ire semnal tip impuls, debit instantaneu – ie</w:t>
            </w:r>
            <w:r w:rsidR="0075661D" w:rsidRPr="00FA7C3B">
              <w:rPr>
                <w:rFonts w:ascii="Arial" w:hAnsi="Arial" w:cs="Arial"/>
                <w:sz w:val="18"/>
                <w:szCs w:val="18"/>
                <w:lang w:val="ro-RO"/>
              </w:rPr>
              <w:t>s</w:t>
            </w:r>
            <w:r w:rsidRPr="00FA7C3B">
              <w:rPr>
                <w:rFonts w:ascii="Arial" w:hAnsi="Arial" w:cs="Arial"/>
                <w:sz w:val="18"/>
                <w:szCs w:val="18"/>
                <w:lang w:val="ro-RO"/>
              </w:rPr>
              <w:t>ire semnal tip 4-20 mA;</w:t>
            </w:r>
          </w:p>
          <w:p w14:paraId="5944B4DB"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Posibilitate de calcul debit mediu, volume zilnice;</w:t>
            </w:r>
          </w:p>
          <w:p w14:paraId="3BDB16F7"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Grad protectie IP67 (senzor);</w:t>
            </w:r>
          </w:p>
          <w:p w14:paraId="5F0CE0AA"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Electrozi: AISI 316T1;</w:t>
            </w:r>
          </w:p>
          <w:p w14:paraId="0C13B8EC"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Precizie ±0,5%</w:t>
            </w:r>
            <w:r w:rsidR="009A3E09" w:rsidRPr="00FA7C3B">
              <w:rPr>
                <w:rFonts w:ascii="Arial" w:hAnsi="Arial" w:cs="Arial"/>
                <w:sz w:val="18"/>
                <w:szCs w:val="18"/>
                <w:lang w:val="ro-RO"/>
              </w:rPr>
              <w:t>;</w:t>
            </w:r>
          </w:p>
          <w:p w14:paraId="6BA9DD12"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Functia de detectie conducta goala (</w:t>
            </w:r>
            <w:smartTag w:uri="urn:schemas-microsoft-com:office:smarttags" w:element="stockticker">
              <w:r w:rsidRPr="00FA7C3B">
                <w:rPr>
                  <w:rFonts w:ascii="Arial" w:hAnsi="Arial" w:cs="Arial"/>
                  <w:sz w:val="18"/>
                  <w:szCs w:val="18"/>
                  <w:lang w:val="ro-RO"/>
                </w:rPr>
                <w:t>EPD</w:t>
              </w:r>
            </w:smartTag>
            <w:r w:rsidRPr="00FA7C3B">
              <w:rPr>
                <w:rFonts w:ascii="Arial" w:hAnsi="Arial" w:cs="Arial"/>
                <w:sz w:val="18"/>
                <w:szCs w:val="18"/>
                <w:lang w:val="ro-RO"/>
              </w:rPr>
              <w:t>)</w:t>
            </w:r>
            <w:r w:rsidR="009A3E09" w:rsidRPr="00FA7C3B">
              <w:rPr>
                <w:rFonts w:ascii="Arial" w:hAnsi="Arial" w:cs="Arial"/>
                <w:sz w:val="18"/>
                <w:szCs w:val="18"/>
                <w:lang w:val="ro-RO"/>
              </w:rPr>
              <w:t>;</w:t>
            </w:r>
          </w:p>
          <w:p w14:paraId="6E92E33D"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 xml:space="preserve">Conditii de mediu :  </w:t>
            </w:r>
          </w:p>
          <w:p w14:paraId="142483FD" w14:textId="77777777" w:rsidR="0056399C" w:rsidRPr="00FA7C3B" w:rsidRDefault="0056399C" w:rsidP="00AD3419">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sidRPr="00FA7C3B">
              <w:rPr>
                <w:rFonts w:ascii="Arial" w:hAnsi="Arial" w:cs="Arial"/>
                <w:sz w:val="18"/>
                <w:szCs w:val="18"/>
                <w:lang w:val="ro-RO"/>
              </w:rPr>
              <w:t>temperatura ambianta                            0</w:t>
            </w:r>
            <w:r w:rsidRPr="00FA7C3B">
              <w:rPr>
                <w:rFonts w:ascii="Arial" w:hAnsi="Arial" w:cs="Arial"/>
                <w:sz w:val="18"/>
                <w:szCs w:val="18"/>
                <w:vertAlign w:val="superscript"/>
                <w:lang w:val="ro-RO"/>
              </w:rPr>
              <w:t>0</w:t>
            </w:r>
            <w:r w:rsidRPr="00FA7C3B">
              <w:rPr>
                <w:rFonts w:ascii="Arial" w:hAnsi="Arial" w:cs="Arial"/>
                <w:sz w:val="18"/>
                <w:szCs w:val="18"/>
                <w:lang w:val="ro-RO"/>
              </w:rPr>
              <w:t>C…+</w:t>
            </w:r>
            <w:smartTag w:uri="urn:schemas-microsoft-com:office:smarttags" w:element="metricconverter">
              <w:smartTagPr>
                <w:attr w:name="ProductID" w:val="600C"/>
              </w:smartTagPr>
              <w:r w:rsidRPr="00FA7C3B">
                <w:rPr>
                  <w:rFonts w:ascii="Arial" w:hAnsi="Arial" w:cs="Arial"/>
                  <w:sz w:val="18"/>
                  <w:szCs w:val="18"/>
                  <w:lang w:val="ro-RO"/>
                </w:rPr>
                <w:t>60</w:t>
              </w:r>
              <w:r w:rsidRPr="00FA7C3B">
                <w:rPr>
                  <w:rFonts w:ascii="Arial" w:hAnsi="Arial" w:cs="Arial"/>
                  <w:sz w:val="18"/>
                  <w:szCs w:val="18"/>
                  <w:vertAlign w:val="superscript"/>
                  <w:lang w:val="ro-RO"/>
                </w:rPr>
                <w:t>0</w:t>
              </w:r>
              <w:r w:rsidRPr="00FA7C3B">
                <w:rPr>
                  <w:rFonts w:ascii="Arial" w:hAnsi="Arial" w:cs="Arial"/>
                  <w:sz w:val="18"/>
                  <w:szCs w:val="18"/>
                  <w:lang w:val="ro-RO"/>
                </w:rPr>
                <w:t>C</w:t>
              </w:r>
            </w:smartTag>
            <w:r w:rsidRPr="00FA7C3B">
              <w:rPr>
                <w:rFonts w:ascii="Arial" w:hAnsi="Arial" w:cs="Arial"/>
                <w:sz w:val="18"/>
                <w:szCs w:val="18"/>
                <w:lang w:val="ro-RO"/>
              </w:rPr>
              <w:t>;</w:t>
            </w:r>
          </w:p>
          <w:p w14:paraId="57E838E1" w14:textId="77777777" w:rsidR="0056399C" w:rsidRPr="00FA7C3B" w:rsidRDefault="0056399C" w:rsidP="00AD3419">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sidRPr="00FA7C3B">
              <w:rPr>
                <w:rFonts w:ascii="Arial" w:hAnsi="Arial" w:cs="Arial"/>
                <w:sz w:val="18"/>
                <w:szCs w:val="18"/>
                <w:lang w:val="ro-RO"/>
              </w:rPr>
              <w:t xml:space="preserve">umiditate                                              max 80% la </w:t>
            </w:r>
            <w:smartTag w:uri="urn:schemas-microsoft-com:office:smarttags" w:element="metricconverter">
              <w:smartTagPr>
                <w:attr w:name="ProductID" w:val="200C"/>
              </w:smartTagPr>
              <w:r w:rsidRPr="00FA7C3B">
                <w:rPr>
                  <w:rFonts w:ascii="Arial" w:hAnsi="Arial" w:cs="Arial"/>
                  <w:sz w:val="18"/>
                  <w:szCs w:val="18"/>
                  <w:lang w:val="ro-RO"/>
                </w:rPr>
                <w:t>20</w:t>
              </w:r>
              <w:r w:rsidRPr="00FA7C3B">
                <w:rPr>
                  <w:rFonts w:ascii="Arial" w:hAnsi="Arial" w:cs="Arial"/>
                  <w:sz w:val="18"/>
                  <w:szCs w:val="18"/>
                  <w:vertAlign w:val="superscript"/>
                  <w:lang w:val="ro-RO"/>
                </w:rPr>
                <w:t>0</w:t>
              </w:r>
              <w:r w:rsidRPr="00FA7C3B">
                <w:rPr>
                  <w:rFonts w:ascii="Arial" w:hAnsi="Arial" w:cs="Arial"/>
                  <w:sz w:val="18"/>
                  <w:szCs w:val="18"/>
                  <w:lang w:val="ro-RO"/>
                </w:rPr>
                <w:t>C</w:t>
              </w:r>
            </w:smartTag>
            <w:r w:rsidRPr="00FA7C3B">
              <w:rPr>
                <w:rFonts w:ascii="Arial" w:hAnsi="Arial" w:cs="Arial"/>
                <w:sz w:val="18"/>
                <w:szCs w:val="18"/>
                <w:lang w:val="ro-RO"/>
              </w:rPr>
              <w:t>;</w:t>
            </w:r>
          </w:p>
          <w:p w14:paraId="02DB03E2"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Montaj prin intercalare</w:t>
            </w:r>
            <w:r w:rsidR="009A3E09" w:rsidRPr="00FA7C3B">
              <w:rPr>
                <w:rFonts w:ascii="Arial" w:hAnsi="Arial" w:cs="Arial"/>
                <w:sz w:val="18"/>
                <w:szCs w:val="18"/>
                <w:lang w:val="ro-RO"/>
              </w:rPr>
              <w:t>, cu flanse,</w:t>
            </w:r>
            <w:r w:rsidRPr="00FA7C3B">
              <w:rPr>
                <w:rFonts w:ascii="Arial" w:hAnsi="Arial" w:cs="Arial"/>
                <w:sz w:val="18"/>
                <w:szCs w:val="18"/>
                <w:lang w:val="ro-RO"/>
              </w:rPr>
              <w:t xml:space="preserve"> pe conduct</w:t>
            </w:r>
            <w:r w:rsidR="009A3E09" w:rsidRPr="00FA7C3B">
              <w:rPr>
                <w:rFonts w:ascii="Arial" w:hAnsi="Arial" w:cs="Arial"/>
                <w:sz w:val="18"/>
                <w:szCs w:val="18"/>
                <w:lang w:val="ro-RO"/>
              </w:rPr>
              <w:t>a</w:t>
            </w:r>
            <w:r w:rsidRPr="00FA7C3B">
              <w:rPr>
                <w:rFonts w:ascii="Arial" w:hAnsi="Arial" w:cs="Arial"/>
                <w:sz w:val="18"/>
                <w:szCs w:val="18"/>
                <w:lang w:val="ro-RO"/>
              </w:rPr>
              <w:t xml:space="preserve"> de apa potabila</w:t>
            </w:r>
            <w:r w:rsidR="009A3E09" w:rsidRPr="00FA7C3B">
              <w:rPr>
                <w:rFonts w:ascii="Arial" w:hAnsi="Arial" w:cs="Arial"/>
                <w:sz w:val="18"/>
                <w:szCs w:val="18"/>
                <w:lang w:val="ro-RO"/>
              </w:rPr>
              <w:t>;</w:t>
            </w:r>
          </w:p>
          <w:p w14:paraId="2730970C"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Respectare conditii montaj conducte drepte amonte aval (5DN-3DN)</w:t>
            </w:r>
            <w:r w:rsidR="009A3E09" w:rsidRPr="00FA7C3B">
              <w:rPr>
                <w:rFonts w:ascii="Arial" w:hAnsi="Arial" w:cs="Arial"/>
                <w:sz w:val="18"/>
                <w:szCs w:val="18"/>
                <w:lang w:val="ro-RO"/>
              </w:rPr>
              <w:t>;</w:t>
            </w:r>
          </w:p>
          <w:p w14:paraId="0E1F65B5"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 xml:space="preserve">Bloc electronic montat in varianta compacta (comun cu elementul de masura) sau la distanta </w:t>
            </w:r>
            <w:r w:rsidR="009A3E09" w:rsidRPr="00FA7C3B">
              <w:rPr>
                <w:rFonts w:ascii="Arial" w:hAnsi="Arial" w:cs="Arial"/>
                <w:sz w:val="18"/>
                <w:szCs w:val="18"/>
                <w:lang w:val="ro-RO"/>
              </w:rPr>
              <w:t>(remote);</w:t>
            </w:r>
          </w:p>
          <w:p w14:paraId="658D79AA"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Tensiune alimentare:</w:t>
            </w:r>
            <w:r w:rsidR="009A3E09" w:rsidRPr="00FA7C3B">
              <w:rPr>
                <w:rFonts w:ascii="Arial" w:hAnsi="Arial" w:cs="Arial"/>
                <w:sz w:val="18"/>
                <w:szCs w:val="18"/>
                <w:lang w:val="ro-RO"/>
              </w:rPr>
              <w:t xml:space="preserve"> </w:t>
            </w:r>
            <w:r w:rsidRPr="00FA7C3B">
              <w:rPr>
                <w:rFonts w:ascii="Arial" w:hAnsi="Arial" w:cs="Arial"/>
                <w:sz w:val="18"/>
                <w:szCs w:val="18"/>
                <w:lang w:val="ro-RO"/>
              </w:rPr>
              <w:t>230Vc.a.</w:t>
            </w:r>
            <w:r w:rsidR="009A3E09" w:rsidRPr="00FA7C3B">
              <w:rPr>
                <w:rFonts w:ascii="Arial" w:hAnsi="Arial" w:cs="Arial"/>
                <w:sz w:val="18"/>
                <w:szCs w:val="18"/>
                <w:lang w:val="ro-RO"/>
              </w:rPr>
              <w:t xml:space="preserve"> , </w:t>
            </w:r>
            <w:r w:rsidRPr="00FA7C3B">
              <w:rPr>
                <w:rFonts w:ascii="Arial" w:hAnsi="Arial" w:cs="Arial"/>
                <w:sz w:val="18"/>
                <w:szCs w:val="18"/>
                <w:lang w:val="ro-RO"/>
              </w:rPr>
              <w:t>P=20VA</w:t>
            </w:r>
            <w:r w:rsidR="009A3E09" w:rsidRPr="00FA7C3B">
              <w:rPr>
                <w:rFonts w:ascii="Arial" w:hAnsi="Arial" w:cs="Arial"/>
                <w:sz w:val="18"/>
                <w:szCs w:val="18"/>
                <w:lang w:val="ro-RO"/>
              </w:rPr>
              <w:t>;</w:t>
            </w:r>
          </w:p>
          <w:p w14:paraId="7F814F56"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Grad protectie bloc electronic IP65</w:t>
            </w:r>
            <w:r w:rsidR="009A3E09" w:rsidRPr="00FA7C3B">
              <w:rPr>
                <w:rFonts w:ascii="Arial" w:hAnsi="Arial" w:cs="Arial"/>
                <w:sz w:val="18"/>
                <w:szCs w:val="18"/>
                <w:lang w:val="ro-RO"/>
              </w:rPr>
              <w:t>;</w:t>
            </w:r>
          </w:p>
          <w:p w14:paraId="1ECD9B9E" w14:textId="77777777" w:rsidR="00D712FD" w:rsidRPr="00FA7C3B" w:rsidRDefault="0056399C" w:rsidP="00200E7E">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Livrat cu protocol standard Modbus RTU</w:t>
            </w:r>
            <w:r w:rsidR="009A3E09" w:rsidRPr="00FA7C3B">
              <w:rPr>
                <w:rFonts w:ascii="Arial" w:hAnsi="Arial" w:cs="Arial"/>
                <w:sz w:val="18"/>
                <w:szCs w:val="18"/>
                <w:lang w:val="ro-RO"/>
              </w:rPr>
              <w:t>.</w:t>
            </w:r>
          </w:p>
        </w:tc>
        <w:tc>
          <w:tcPr>
            <w:tcW w:w="3870" w:type="dxa"/>
          </w:tcPr>
          <w:p w14:paraId="50D7BC29" w14:textId="77777777" w:rsidR="0056399C" w:rsidRPr="00FA7C3B" w:rsidRDefault="0056399C" w:rsidP="00AD3419">
            <w:pPr>
              <w:jc w:val="both"/>
              <w:rPr>
                <w:rFonts w:ascii="Arial" w:hAnsi="Arial" w:cs="Arial"/>
                <w:sz w:val="18"/>
                <w:szCs w:val="18"/>
                <w:lang w:val="ro-RO"/>
              </w:rPr>
            </w:pPr>
          </w:p>
        </w:tc>
        <w:tc>
          <w:tcPr>
            <w:tcW w:w="1486" w:type="dxa"/>
          </w:tcPr>
          <w:p w14:paraId="7F5A60D5" w14:textId="77777777" w:rsidR="0056399C" w:rsidRPr="00D94828" w:rsidRDefault="0056399C" w:rsidP="00AD3419">
            <w:pPr>
              <w:jc w:val="both"/>
              <w:rPr>
                <w:rFonts w:ascii="Arial" w:hAnsi="Arial" w:cs="Arial"/>
                <w:sz w:val="18"/>
                <w:szCs w:val="18"/>
                <w:highlight w:val="yellow"/>
                <w:lang w:val="ro-RO"/>
              </w:rPr>
            </w:pPr>
          </w:p>
        </w:tc>
      </w:tr>
      <w:tr w:rsidR="0056399C" w:rsidRPr="001B7E02" w14:paraId="025FF32D" w14:textId="77777777" w:rsidTr="00672F46">
        <w:tc>
          <w:tcPr>
            <w:tcW w:w="540" w:type="dxa"/>
          </w:tcPr>
          <w:p w14:paraId="7E4E0C4D" w14:textId="77777777" w:rsidR="0056399C" w:rsidRPr="00FA7C3B" w:rsidRDefault="0056399C" w:rsidP="00AD3419">
            <w:pPr>
              <w:jc w:val="center"/>
              <w:rPr>
                <w:rFonts w:ascii="Arial" w:hAnsi="Arial" w:cs="Arial"/>
                <w:sz w:val="18"/>
                <w:szCs w:val="18"/>
                <w:lang w:val="ro-RO"/>
              </w:rPr>
            </w:pPr>
            <w:r w:rsidRPr="00FA7C3B">
              <w:rPr>
                <w:rFonts w:ascii="Arial" w:hAnsi="Arial" w:cs="Arial"/>
                <w:sz w:val="18"/>
                <w:szCs w:val="18"/>
                <w:lang w:val="ro-RO"/>
              </w:rPr>
              <w:lastRenderedPageBreak/>
              <w:t>2.</w:t>
            </w:r>
          </w:p>
        </w:tc>
        <w:tc>
          <w:tcPr>
            <w:tcW w:w="9450" w:type="dxa"/>
          </w:tcPr>
          <w:p w14:paraId="133ADCF6" w14:textId="77777777" w:rsidR="0056399C" w:rsidRPr="00FA7C3B" w:rsidRDefault="0056399C" w:rsidP="00AD3419">
            <w:pPr>
              <w:rPr>
                <w:rFonts w:ascii="Arial" w:hAnsi="Arial" w:cs="Arial"/>
                <w:b/>
                <w:sz w:val="18"/>
                <w:szCs w:val="18"/>
                <w:lang w:val="ro-RO"/>
              </w:rPr>
            </w:pPr>
            <w:r w:rsidRPr="00FA7C3B">
              <w:rPr>
                <w:rFonts w:ascii="Arial" w:hAnsi="Arial" w:cs="Arial"/>
                <w:b/>
                <w:sz w:val="18"/>
                <w:szCs w:val="18"/>
                <w:lang w:val="ro-RO"/>
              </w:rPr>
              <w:t>Specificatii de performanta si conditii privind siguranta in exploatare</w:t>
            </w:r>
          </w:p>
          <w:p w14:paraId="0BC09EA8" w14:textId="20BCA363" w:rsidR="00EB7CE5" w:rsidRPr="0056793C" w:rsidRDefault="0056399C" w:rsidP="00EB7CE5">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Respectarea conditiilor din catalog T: -10 - 40</w:t>
            </w:r>
            <w:r w:rsidR="009A3E09" w:rsidRPr="00FA7C3B">
              <w:rPr>
                <w:rFonts w:ascii="Arial" w:hAnsi="Arial" w:cs="Arial"/>
                <w:sz w:val="18"/>
                <w:szCs w:val="18"/>
                <w:lang w:val="ro-RO"/>
              </w:rPr>
              <w:sym w:font="Symbol" w:char="F0B0"/>
            </w:r>
            <w:r w:rsidRPr="00FA7C3B">
              <w:rPr>
                <w:rFonts w:ascii="Arial" w:hAnsi="Arial" w:cs="Arial"/>
                <w:sz w:val="18"/>
                <w:szCs w:val="18"/>
                <w:lang w:val="ro-RO"/>
              </w:rPr>
              <w:t>C, IP68, apa potabila</w:t>
            </w:r>
            <w:r w:rsidR="009A3E09" w:rsidRPr="00FA7C3B">
              <w:rPr>
                <w:rFonts w:ascii="Arial" w:hAnsi="Arial" w:cs="Arial"/>
                <w:sz w:val="18"/>
                <w:szCs w:val="18"/>
                <w:lang w:val="ro-RO"/>
              </w:rPr>
              <w:t>.</w:t>
            </w:r>
          </w:p>
        </w:tc>
        <w:tc>
          <w:tcPr>
            <w:tcW w:w="3870" w:type="dxa"/>
          </w:tcPr>
          <w:p w14:paraId="77935989" w14:textId="77777777" w:rsidR="0056399C" w:rsidRPr="00FA7C3B" w:rsidRDefault="0056399C" w:rsidP="00AD3419">
            <w:pPr>
              <w:jc w:val="both"/>
              <w:rPr>
                <w:rFonts w:ascii="Arial" w:hAnsi="Arial" w:cs="Arial"/>
                <w:sz w:val="18"/>
                <w:szCs w:val="18"/>
                <w:lang w:val="ro-RO"/>
              </w:rPr>
            </w:pPr>
          </w:p>
        </w:tc>
        <w:tc>
          <w:tcPr>
            <w:tcW w:w="1486" w:type="dxa"/>
          </w:tcPr>
          <w:p w14:paraId="6ADEDA0C" w14:textId="77777777" w:rsidR="0056399C" w:rsidRPr="00D94828" w:rsidRDefault="0056399C" w:rsidP="00AD3419">
            <w:pPr>
              <w:jc w:val="both"/>
              <w:rPr>
                <w:rFonts w:ascii="Arial" w:hAnsi="Arial" w:cs="Arial"/>
                <w:sz w:val="18"/>
                <w:szCs w:val="18"/>
                <w:highlight w:val="yellow"/>
                <w:lang w:val="ro-RO"/>
              </w:rPr>
            </w:pPr>
          </w:p>
        </w:tc>
      </w:tr>
      <w:tr w:rsidR="0056399C" w:rsidRPr="001B7E02" w14:paraId="01CFB4CB" w14:textId="77777777" w:rsidTr="00672F46">
        <w:tc>
          <w:tcPr>
            <w:tcW w:w="540" w:type="dxa"/>
          </w:tcPr>
          <w:p w14:paraId="3600BFB8" w14:textId="77777777" w:rsidR="0056399C" w:rsidRPr="00FA7C3B" w:rsidRDefault="0056399C" w:rsidP="00AD3419">
            <w:pPr>
              <w:jc w:val="center"/>
              <w:rPr>
                <w:rFonts w:ascii="Arial" w:hAnsi="Arial" w:cs="Arial"/>
                <w:sz w:val="18"/>
                <w:szCs w:val="18"/>
                <w:lang w:val="ro-RO"/>
              </w:rPr>
            </w:pPr>
            <w:r w:rsidRPr="00FA7C3B">
              <w:rPr>
                <w:rFonts w:ascii="Arial" w:hAnsi="Arial" w:cs="Arial"/>
                <w:sz w:val="18"/>
                <w:szCs w:val="18"/>
                <w:lang w:val="ro-RO"/>
              </w:rPr>
              <w:t>3.</w:t>
            </w:r>
          </w:p>
        </w:tc>
        <w:tc>
          <w:tcPr>
            <w:tcW w:w="9450" w:type="dxa"/>
          </w:tcPr>
          <w:p w14:paraId="55C7BC6D" w14:textId="77777777" w:rsidR="0056399C" w:rsidRPr="00FA7C3B" w:rsidRDefault="0056399C" w:rsidP="00AD3419">
            <w:pPr>
              <w:rPr>
                <w:rFonts w:ascii="Arial" w:hAnsi="Arial" w:cs="Arial"/>
                <w:b/>
                <w:sz w:val="18"/>
                <w:szCs w:val="18"/>
                <w:lang w:val="ro-RO"/>
              </w:rPr>
            </w:pPr>
            <w:r w:rsidRPr="00FA7C3B">
              <w:rPr>
                <w:rFonts w:ascii="Arial" w:hAnsi="Arial" w:cs="Arial"/>
                <w:b/>
                <w:sz w:val="18"/>
                <w:szCs w:val="18"/>
                <w:lang w:val="ro-RO"/>
              </w:rPr>
              <w:t>Conditii privind conformitatea cu standardele relevante</w:t>
            </w:r>
          </w:p>
          <w:p w14:paraId="6A94967C"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Va respecta standardele de referinta romanesti/straine</w:t>
            </w:r>
            <w:r w:rsidR="009A3E09" w:rsidRPr="00FA7C3B">
              <w:rPr>
                <w:rFonts w:ascii="Arial" w:hAnsi="Arial" w:cs="Arial"/>
                <w:sz w:val="18"/>
                <w:szCs w:val="18"/>
                <w:lang w:val="ro-RO"/>
              </w:rPr>
              <w:t>;</w:t>
            </w:r>
          </w:p>
          <w:p w14:paraId="615DFAAC"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Declaratie de conformitate la livrare</w:t>
            </w:r>
            <w:r w:rsidR="009A3E09" w:rsidRPr="00FA7C3B">
              <w:rPr>
                <w:rFonts w:ascii="Arial" w:hAnsi="Arial" w:cs="Arial"/>
                <w:sz w:val="18"/>
                <w:szCs w:val="18"/>
                <w:lang w:val="ro-RO"/>
              </w:rPr>
              <w:t>;</w:t>
            </w:r>
          </w:p>
          <w:p w14:paraId="6D667A57" w14:textId="138AE425" w:rsidR="00200E7E" w:rsidRPr="00FA7C3B" w:rsidRDefault="0056399C" w:rsidP="00200E7E">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Notificare/aviz sanitar eliberat de Ministerul Sanatatii/Institutul National de Sanatate Publica</w:t>
            </w:r>
            <w:r w:rsidR="00B86094">
              <w:rPr>
                <w:rFonts w:ascii="Arial" w:hAnsi="Arial" w:cs="Arial"/>
                <w:sz w:val="18"/>
                <w:szCs w:val="18"/>
                <w:lang w:val="ro-RO"/>
              </w:rPr>
              <w:t xml:space="preserve"> (la livrare)</w:t>
            </w:r>
            <w:r w:rsidR="009A3E09" w:rsidRPr="00FA7C3B">
              <w:rPr>
                <w:rFonts w:ascii="Arial" w:hAnsi="Arial" w:cs="Arial"/>
                <w:sz w:val="18"/>
                <w:szCs w:val="18"/>
                <w:lang w:val="ro-RO"/>
              </w:rPr>
              <w:t>.</w:t>
            </w:r>
          </w:p>
        </w:tc>
        <w:tc>
          <w:tcPr>
            <w:tcW w:w="3870" w:type="dxa"/>
          </w:tcPr>
          <w:p w14:paraId="0F703DFD" w14:textId="77777777" w:rsidR="0056399C" w:rsidRPr="00FA7C3B" w:rsidRDefault="0056399C" w:rsidP="00AD3419">
            <w:pPr>
              <w:jc w:val="both"/>
              <w:rPr>
                <w:rFonts w:ascii="Arial" w:hAnsi="Arial" w:cs="Arial"/>
                <w:sz w:val="18"/>
                <w:szCs w:val="18"/>
                <w:lang w:val="ro-RO"/>
              </w:rPr>
            </w:pPr>
          </w:p>
        </w:tc>
        <w:tc>
          <w:tcPr>
            <w:tcW w:w="1486" w:type="dxa"/>
          </w:tcPr>
          <w:p w14:paraId="6006D96B" w14:textId="77777777" w:rsidR="0056399C" w:rsidRPr="00D94828" w:rsidRDefault="0056399C" w:rsidP="00AD3419">
            <w:pPr>
              <w:jc w:val="both"/>
              <w:rPr>
                <w:rFonts w:ascii="Arial" w:hAnsi="Arial" w:cs="Arial"/>
                <w:sz w:val="18"/>
                <w:szCs w:val="18"/>
                <w:highlight w:val="yellow"/>
                <w:lang w:val="ro-RO"/>
              </w:rPr>
            </w:pPr>
          </w:p>
        </w:tc>
      </w:tr>
      <w:tr w:rsidR="0056399C" w:rsidRPr="001B7E02" w14:paraId="5B546350" w14:textId="77777777" w:rsidTr="00672F46">
        <w:tc>
          <w:tcPr>
            <w:tcW w:w="540" w:type="dxa"/>
          </w:tcPr>
          <w:p w14:paraId="185777D6" w14:textId="77777777" w:rsidR="0056399C" w:rsidRPr="00FA7C3B" w:rsidRDefault="0056399C" w:rsidP="00AD3419">
            <w:pPr>
              <w:jc w:val="center"/>
              <w:rPr>
                <w:rFonts w:ascii="Arial" w:hAnsi="Arial" w:cs="Arial"/>
                <w:sz w:val="18"/>
                <w:szCs w:val="18"/>
                <w:lang w:val="ro-RO"/>
              </w:rPr>
            </w:pPr>
            <w:r w:rsidRPr="00FA7C3B">
              <w:rPr>
                <w:rFonts w:ascii="Arial" w:hAnsi="Arial" w:cs="Arial"/>
                <w:sz w:val="18"/>
                <w:szCs w:val="18"/>
                <w:lang w:val="ro-RO"/>
              </w:rPr>
              <w:t>4.</w:t>
            </w:r>
          </w:p>
        </w:tc>
        <w:tc>
          <w:tcPr>
            <w:tcW w:w="9450" w:type="dxa"/>
          </w:tcPr>
          <w:p w14:paraId="6E9D0709" w14:textId="77777777" w:rsidR="0056399C" w:rsidRPr="00FA7C3B" w:rsidRDefault="0056399C" w:rsidP="00AD3419">
            <w:pPr>
              <w:rPr>
                <w:rFonts w:ascii="Arial" w:hAnsi="Arial" w:cs="Arial"/>
                <w:b/>
                <w:sz w:val="18"/>
                <w:szCs w:val="18"/>
                <w:lang w:val="ro-RO"/>
              </w:rPr>
            </w:pPr>
            <w:r w:rsidRPr="00FA7C3B">
              <w:rPr>
                <w:rFonts w:ascii="Arial" w:hAnsi="Arial" w:cs="Arial"/>
                <w:b/>
                <w:sz w:val="18"/>
                <w:szCs w:val="18"/>
                <w:lang w:val="ro-RO"/>
              </w:rPr>
              <w:t>Conditii de garantie si post-garantie:</w:t>
            </w:r>
          </w:p>
          <w:p w14:paraId="1923E141" w14:textId="77777777" w:rsidR="00A0087B" w:rsidRPr="00FA7C3B" w:rsidRDefault="00A0087B" w:rsidP="00A0087B">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Minim 36 luni de la punerea in functiune;</w:t>
            </w:r>
          </w:p>
          <w:p w14:paraId="10852D31" w14:textId="525F2E57" w:rsidR="00A0087B" w:rsidRPr="00FA7C3B" w:rsidRDefault="00A0087B" w:rsidP="00A0087B">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Certificat de calitate si garantie la livrare</w:t>
            </w:r>
            <w:r w:rsidR="00B86094">
              <w:rPr>
                <w:rFonts w:ascii="Arial" w:hAnsi="Arial" w:cs="Arial"/>
                <w:sz w:val="18"/>
                <w:szCs w:val="18"/>
                <w:lang w:val="ro-RO"/>
              </w:rPr>
              <w:t>;</w:t>
            </w:r>
          </w:p>
          <w:p w14:paraId="60237B94" w14:textId="2881A3B6" w:rsidR="00A0087B" w:rsidRPr="00FA7C3B" w:rsidRDefault="00A0087B" w:rsidP="00A0087B">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Garantia va fi transferata Beneficiarului in ultimele 30 de zile ale PND prin grija antreprenorului si a furnizorului</w:t>
            </w:r>
            <w:r w:rsidR="00B86094">
              <w:rPr>
                <w:rFonts w:ascii="Arial" w:hAnsi="Arial" w:cs="Arial"/>
                <w:sz w:val="18"/>
                <w:szCs w:val="18"/>
                <w:lang w:val="ro-RO"/>
              </w:rPr>
              <w:t>;</w:t>
            </w:r>
          </w:p>
          <w:p w14:paraId="4C48C13E" w14:textId="77777777" w:rsidR="00A0087B" w:rsidRPr="00FA7C3B" w:rsidRDefault="00A0087B" w:rsidP="00A0087B">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Furnizorul va asigura service gratuit in perioada de garantie;</w:t>
            </w:r>
          </w:p>
          <w:p w14:paraId="1E2A579E" w14:textId="77777777" w:rsidR="00A0087B" w:rsidRPr="00FA7C3B" w:rsidRDefault="00A0087B" w:rsidP="00A0087B">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Furnizorul va asigura service post garantie</w:t>
            </w:r>
          </w:p>
          <w:p w14:paraId="5970180C" w14:textId="77777777" w:rsidR="00A0087B" w:rsidRPr="00FA7C3B" w:rsidRDefault="00A0087B" w:rsidP="00A0087B">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Furnizorul se obliga prin garantie sa mentina disponibile piese de schimb minim 10 ani de la data livrarii</w:t>
            </w:r>
          </w:p>
          <w:p w14:paraId="3C57616C" w14:textId="77777777" w:rsidR="00200E7E" w:rsidRPr="00FA7C3B" w:rsidRDefault="00A0087B" w:rsidP="00200E7E">
            <w:pPr>
              <w:numPr>
                <w:ilvl w:val="0"/>
                <w:numId w:val="2"/>
              </w:numPr>
              <w:suppressAutoHyphens w:val="0"/>
              <w:spacing w:line="220" w:lineRule="exact"/>
              <w:rPr>
                <w:rFonts w:cs="Arial"/>
                <w:sz w:val="18"/>
                <w:szCs w:val="18"/>
                <w:lang w:val="ro-RO"/>
              </w:rPr>
            </w:pPr>
            <w:r w:rsidRPr="00FA7C3B">
              <w:rPr>
                <w:rFonts w:ascii="Arial" w:hAnsi="Arial" w:cs="Arial"/>
                <w:sz w:val="18"/>
                <w:szCs w:val="18"/>
                <w:lang w:val="ro-RO"/>
              </w:rPr>
              <w:t xml:space="preserve">Se va furniza manual de exploatare </w:t>
            </w:r>
            <w:r w:rsidR="0075661D" w:rsidRPr="00FA7C3B">
              <w:rPr>
                <w:rFonts w:ascii="Arial" w:hAnsi="Arial" w:cs="Arial"/>
                <w:sz w:val="18"/>
                <w:szCs w:val="18"/>
                <w:lang w:val="ro-RO"/>
              </w:rPr>
              <w:t>s</w:t>
            </w:r>
            <w:r w:rsidRPr="00FA7C3B">
              <w:rPr>
                <w:rFonts w:ascii="Arial" w:hAnsi="Arial" w:cs="Arial"/>
                <w:sz w:val="18"/>
                <w:szCs w:val="18"/>
                <w:lang w:val="ro-RO"/>
              </w:rPr>
              <w:t>i documenta</w:t>
            </w:r>
            <w:r w:rsidR="0075661D" w:rsidRPr="00FA7C3B">
              <w:rPr>
                <w:rFonts w:ascii="Arial" w:hAnsi="Arial" w:cs="Arial"/>
                <w:sz w:val="18"/>
                <w:szCs w:val="18"/>
                <w:lang w:val="ro-RO"/>
              </w:rPr>
              <w:t>t</w:t>
            </w:r>
            <w:r w:rsidRPr="00FA7C3B">
              <w:rPr>
                <w:rFonts w:ascii="Arial" w:hAnsi="Arial" w:cs="Arial"/>
                <w:sz w:val="18"/>
                <w:szCs w:val="18"/>
                <w:lang w:val="ro-RO"/>
              </w:rPr>
              <w:t>ie tehnic</w:t>
            </w:r>
            <w:r w:rsidR="0075661D" w:rsidRPr="00FA7C3B">
              <w:rPr>
                <w:rFonts w:ascii="Arial" w:hAnsi="Arial" w:cs="Arial"/>
                <w:sz w:val="18"/>
                <w:szCs w:val="18"/>
                <w:lang w:val="ro-RO"/>
              </w:rPr>
              <w:t>a</w:t>
            </w:r>
            <w:r w:rsidRPr="00FA7C3B">
              <w:rPr>
                <w:rFonts w:ascii="Arial" w:hAnsi="Arial" w:cs="Arial"/>
                <w:sz w:val="18"/>
                <w:szCs w:val="18"/>
                <w:lang w:val="ro-RO"/>
              </w:rPr>
              <w:t xml:space="preserve"> </w:t>
            </w:r>
            <w:r w:rsidR="0075661D" w:rsidRPr="00FA7C3B">
              <w:rPr>
                <w:rFonts w:ascii="Arial" w:hAnsi="Arial" w:cs="Arial"/>
                <w:sz w:val="18"/>
                <w:szCs w:val="18"/>
                <w:lang w:val="ro-RO"/>
              </w:rPr>
              <w:t>i</w:t>
            </w:r>
            <w:r w:rsidRPr="00FA7C3B">
              <w:rPr>
                <w:rFonts w:ascii="Arial" w:hAnsi="Arial" w:cs="Arial"/>
                <w:sz w:val="18"/>
                <w:szCs w:val="18"/>
                <w:lang w:val="ro-RO"/>
              </w:rPr>
              <w:t xml:space="preserve">n original </w:t>
            </w:r>
            <w:r w:rsidR="0075661D" w:rsidRPr="00FA7C3B">
              <w:rPr>
                <w:rFonts w:ascii="Arial" w:hAnsi="Arial" w:cs="Arial"/>
                <w:sz w:val="18"/>
                <w:szCs w:val="18"/>
                <w:lang w:val="ro-RO"/>
              </w:rPr>
              <w:t>s</w:t>
            </w:r>
            <w:r w:rsidRPr="00FA7C3B">
              <w:rPr>
                <w:rFonts w:ascii="Arial" w:hAnsi="Arial" w:cs="Arial"/>
                <w:sz w:val="18"/>
                <w:szCs w:val="18"/>
                <w:lang w:val="ro-RO"/>
              </w:rPr>
              <w:t xml:space="preserve">i traducere </w:t>
            </w:r>
            <w:r w:rsidR="0075661D" w:rsidRPr="00FA7C3B">
              <w:rPr>
                <w:rFonts w:ascii="Arial" w:hAnsi="Arial" w:cs="Arial"/>
                <w:sz w:val="18"/>
                <w:szCs w:val="18"/>
                <w:lang w:val="ro-RO"/>
              </w:rPr>
              <w:t>i</w:t>
            </w:r>
            <w:r w:rsidRPr="00FA7C3B">
              <w:rPr>
                <w:rFonts w:ascii="Arial" w:hAnsi="Arial" w:cs="Arial"/>
                <w:sz w:val="18"/>
                <w:szCs w:val="18"/>
                <w:lang w:val="ro-RO"/>
              </w:rPr>
              <w:t>n limba rom</w:t>
            </w:r>
            <w:r w:rsidR="0075661D" w:rsidRPr="00FA7C3B">
              <w:rPr>
                <w:rFonts w:ascii="Arial" w:hAnsi="Arial" w:cs="Arial"/>
                <w:sz w:val="18"/>
                <w:szCs w:val="18"/>
                <w:lang w:val="ro-RO"/>
              </w:rPr>
              <w:t>a</w:t>
            </w:r>
            <w:r w:rsidRPr="00FA7C3B">
              <w:rPr>
                <w:rFonts w:ascii="Arial" w:hAnsi="Arial" w:cs="Arial"/>
                <w:sz w:val="18"/>
                <w:szCs w:val="18"/>
                <w:lang w:val="ro-RO"/>
              </w:rPr>
              <w:t>n</w:t>
            </w:r>
            <w:r w:rsidR="0075661D" w:rsidRPr="00FA7C3B">
              <w:rPr>
                <w:rFonts w:ascii="Arial" w:hAnsi="Arial" w:cs="Arial"/>
                <w:sz w:val="18"/>
                <w:szCs w:val="18"/>
                <w:lang w:val="ro-RO"/>
              </w:rPr>
              <w:t>a</w:t>
            </w:r>
            <w:r w:rsidRPr="00FA7C3B">
              <w:rPr>
                <w:rFonts w:ascii="Arial" w:hAnsi="Arial" w:cs="Arial"/>
                <w:sz w:val="18"/>
                <w:szCs w:val="18"/>
                <w:lang w:val="ro-RO"/>
              </w:rPr>
              <w:t>.</w:t>
            </w:r>
          </w:p>
        </w:tc>
        <w:tc>
          <w:tcPr>
            <w:tcW w:w="3870" w:type="dxa"/>
          </w:tcPr>
          <w:p w14:paraId="7F4136A2" w14:textId="77777777" w:rsidR="0056399C" w:rsidRPr="00FA7C3B" w:rsidRDefault="0056399C" w:rsidP="00AD3419">
            <w:pPr>
              <w:jc w:val="both"/>
              <w:rPr>
                <w:rFonts w:ascii="Arial" w:hAnsi="Arial" w:cs="Arial"/>
                <w:sz w:val="18"/>
                <w:szCs w:val="18"/>
                <w:lang w:val="ro-RO"/>
              </w:rPr>
            </w:pPr>
          </w:p>
        </w:tc>
        <w:tc>
          <w:tcPr>
            <w:tcW w:w="1486" w:type="dxa"/>
          </w:tcPr>
          <w:p w14:paraId="03D9F338" w14:textId="77777777" w:rsidR="0056399C" w:rsidRPr="00D94828" w:rsidRDefault="0056399C" w:rsidP="00AD3419">
            <w:pPr>
              <w:jc w:val="both"/>
              <w:rPr>
                <w:rFonts w:ascii="Arial" w:hAnsi="Arial" w:cs="Arial"/>
                <w:sz w:val="18"/>
                <w:szCs w:val="18"/>
                <w:highlight w:val="yellow"/>
                <w:lang w:val="ro-RO"/>
              </w:rPr>
            </w:pPr>
          </w:p>
        </w:tc>
      </w:tr>
      <w:tr w:rsidR="0056399C" w:rsidRPr="001B7E02" w14:paraId="28E3725E" w14:textId="77777777" w:rsidTr="00672F46">
        <w:tc>
          <w:tcPr>
            <w:tcW w:w="540" w:type="dxa"/>
          </w:tcPr>
          <w:p w14:paraId="4F72E833" w14:textId="77777777" w:rsidR="0056399C" w:rsidRPr="00FA7C3B" w:rsidRDefault="0056399C" w:rsidP="00AD3419">
            <w:pPr>
              <w:jc w:val="center"/>
              <w:rPr>
                <w:rFonts w:ascii="Arial" w:hAnsi="Arial" w:cs="Arial"/>
                <w:sz w:val="18"/>
                <w:szCs w:val="18"/>
                <w:lang w:val="ro-RO"/>
              </w:rPr>
            </w:pPr>
            <w:r w:rsidRPr="00FA7C3B">
              <w:rPr>
                <w:rFonts w:ascii="Arial" w:hAnsi="Arial" w:cs="Arial"/>
                <w:sz w:val="18"/>
                <w:szCs w:val="18"/>
                <w:lang w:val="ro-RO"/>
              </w:rPr>
              <w:t>5.</w:t>
            </w:r>
          </w:p>
        </w:tc>
        <w:tc>
          <w:tcPr>
            <w:tcW w:w="9450" w:type="dxa"/>
          </w:tcPr>
          <w:p w14:paraId="0642DB33" w14:textId="77777777" w:rsidR="0056399C" w:rsidRPr="00FA7C3B" w:rsidRDefault="0056399C" w:rsidP="00AD3419">
            <w:pPr>
              <w:rPr>
                <w:rFonts w:ascii="Arial" w:hAnsi="Arial" w:cs="Arial"/>
                <w:b/>
                <w:sz w:val="18"/>
                <w:szCs w:val="18"/>
                <w:lang w:val="ro-RO"/>
              </w:rPr>
            </w:pPr>
            <w:r w:rsidRPr="00FA7C3B">
              <w:rPr>
                <w:rFonts w:ascii="Arial" w:hAnsi="Arial" w:cs="Arial"/>
                <w:b/>
                <w:sz w:val="18"/>
                <w:szCs w:val="18"/>
                <w:lang w:val="ro-RO"/>
              </w:rPr>
              <w:t>Alte conditii cu caracter tehnic</w:t>
            </w:r>
          </w:p>
          <w:p w14:paraId="4DDFF1DE"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 xml:space="preserve">Debitmetrul se monteaza in circuitul </w:t>
            </w:r>
            <w:r w:rsidR="00200E7E" w:rsidRPr="00FA7C3B">
              <w:rPr>
                <w:rFonts w:ascii="Arial" w:hAnsi="Arial" w:cs="Arial"/>
                <w:sz w:val="18"/>
                <w:szCs w:val="18"/>
                <w:lang w:val="ro-RO"/>
              </w:rPr>
              <w:t>hidraulic conform documentatiei;</w:t>
            </w:r>
          </w:p>
          <w:p w14:paraId="234EB049" w14:textId="77777777" w:rsidR="0056399C" w:rsidRPr="00FA7C3B" w:rsidRDefault="0056399C" w:rsidP="00AD3419">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Se vor respecta specificatiile furnizorului</w:t>
            </w:r>
            <w:r w:rsidR="00200E7E" w:rsidRPr="00FA7C3B">
              <w:rPr>
                <w:rFonts w:ascii="Arial" w:hAnsi="Arial" w:cs="Arial"/>
                <w:sz w:val="18"/>
                <w:szCs w:val="18"/>
                <w:lang w:val="ro-RO"/>
              </w:rPr>
              <w:t>;</w:t>
            </w:r>
          </w:p>
          <w:p w14:paraId="1CCDA3CF" w14:textId="77777777" w:rsidR="00200E7E" w:rsidRPr="00FA7C3B" w:rsidRDefault="0056399C" w:rsidP="00A0087B">
            <w:pPr>
              <w:numPr>
                <w:ilvl w:val="0"/>
                <w:numId w:val="2"/>
              </w:numPr>
              <w:suppressAutoHyphens w:val="0"/>
              <w:spacing w:line="220" w:lineRule="exact"/>
              <w:rPr>
                <w:rFonts w:ascii="Arial" w:hAnsi="Arial" w:cs="Arial"/>
                <w:sz w:val="18"/>
                <w:szCs w:val="18"/>
                <w:lang w:val="ro-RO"/>
              </w:rPr>
            </w:pPr>
            <w:r w:rsidRPr="00FA7C3B">
              <w:rPr>
                <w:rFonts w:ascii="Arial" w:hAnsi="Arial" w:cs="Arial"/>
                <w:sz w:val="18"/>
                <w:szCs w:val="18"/>
                <w:lang w:val="ro-RO"/>
              </w:rPr>
              <w:t>Se vor respecta cerintele din caietul de sarcini si piesele desenate</w:t>
            </w:r>
            <w:r w:rsidR="00200E7E" w:rsidRPr="00FA7C3B">
              <w:rPr>
                <w:rFonts w:ascii="Arial" w:hAnsi="Arial" w:cs="Arial"/>
                <w:sz w:val="18"/>
                <w:szCs w:val="18"/>
                <w:lang w:val="ro-RO"/>
              </w:rPr>
              <w:t>.</w:t>
            </w:r>
          </w:p>
        </w:tc>
        <w:tc>
          <w:tcPr>
            <w:tcW w:w="3870" w:type="dxa"/>
          </w:tcPr>
          <w:p w14:paraId="1811F406" w14:textId="77777777" w:rsidR="0056399C" w:rsidRPr="00FA7C3B" w:rsidRDefault="0056399C" w:rsidP="00AD3419">
            <w:pPr>
              <w:jc w:val="both"/>
              <w:rPr>
                <w:rFonts w:ascii="Arial" w:hAnsi="Arial" w:cs="Arial"/>
                <w:sz w:val="18"/>
                <w:szCs w:val="18"/>
                <w:lang w:val="ro-RO"/>
              </w:rPr>
            </w:pPr>
          </w:p>
        </w:tc>
        <w:tc>
          <w:tcPr>
            <w:tcW w:w="1486" w:type="dxa"/>
          </w:tcPr>
          <w:p w14:paraId="03CB4A06" w14:textId="77777777" w:rsidR="0056399C" w:rsidRPr="00D94828" w:rsidRDefault="0056399C" w:rsidP="00AD3419">
            <w:pPr>
              <w:jc w:val="both"/>
              <w:rPr>
                <w:rFonts w:ascii="Arial" w:hAnsi="Arial" w:cs="Arial"/>
                <w:sz w:val="18"/>
                <w:szCs w:val="18"/>
                <w:highlight w:val="yellow"/>
                <w:lang w:val="ro-RO"/>
              </w:rPr>
            </w:pPr>
          </w:p>
        </w:tc>
      </w:tr>
    </w:tbl>
    <w:p w14:paraId="38A73DBE" w14:textId="0B122F85" w:rsidR="00383A7A" w:rsidRPr="005E2A40" w:rsidRDefault="00383A7A" w:rsidP="00383A7A">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02F86158" w14:textId="77777777" w:rsidR="00383A7A" w:rsidRPr="00D94828" w:rsidRDefault="00383A7A" w:rsidP="00383A7A">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0DBB0CBE" w14:textId="77777777" w:rsidR="00383A7A" w:rsidRPr="00D94828" w:rsidRDefault="00383A7A" w:rsidP="00383A7A">
      <w:pPr>
        <w:jc w:val="center"/>
        <w:rPr>
          <w:rFonts w:ascii="Arial" w:hAnsi="Arial" w:cs="Arial"/>
          <w:sz w:val="22"/>
          <w:szCs w:val="22"/>
          <w:highlight w:val="yellow"/>
          <w:lang w:val="ro-RO"/>
        </w:rPr>
      </w:pPr>
    </w:p>
    <w:p w14:paraId="32DA426B"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7A32C33B"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0878AFC3"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7F8F369B" w14:textId="77777777" w:rsidR="00A74528" w:rsidRPr="00636F19" w:rsidRDefault="00383A7A" w:rsidP="00A74528">
      <w:pPr>
        <w:rPr>
          <w:rFonts w:ascii="Arial" w:hAnsi="Arial" w:cs="Arial"/>
          <w:sz w:val="22"/>
          <w:szCs w:val="22"/>
          <w:lang w:val="ro-RO"/>
        </w:rPr>
      </w:pPr>
      <w:r w:rsidRPr="00D94828">
        <w:rPr>
          <w:rFonts w:ascii="Arial" w:hAnsi="Arial" w:cs="Arial"/>
          <w:b/>
          <w:bCs/>
          <w:sz w:val="22"/>
          <w:szCs w:val="22"/>
          <w:highlight w:val="yellow"/>
          <w:lang w:val="ro-RO"/>
        </w:rPr>
        <w:br w:type="page"/>
      </w:r>
      <w:r w:rsidR="00A74528" w:rsidRPr="00636F19">
        <w:rPr>
          <w:rFonts w:ascii="Arial" w:hAnsi="Arial" w:cs="Arial"/>
          <w:sz w:val="22"/>
          <w:szCs w:val="22"/>
          <w:lang w:val="ro-RO"/>
        </w:rPr>
        <w:lastRenderedPageBreak/>
        <w:t>Obiectul 1 – Extindere front de captare Crevedia Mica</w:t>
      </w:r>
    </w:p>
    <w:p w14:paraId="342ED0F2" w14:textId="77777777" w:rsidR="00A74528" w:rsidRPr="00636F19" w:rsidRDefault="00A74528" w:rsidP="00A74528">
      <w:pPr>
        <w:rPr>
          <w:rFonts w:ascii="Arial" w:hAnsi="Arial" w:cs="Arial"/>
          <w:b/>
          <w:sz w:val="22"/>
          <w:szCs w:val="22"/>
          <w:lang w:val="ro-RO"/>
        </w:rPr>
      </w:pPr>
      <w:r w:rsidRPr="00636F19">
        <w:rPr>
          <w:rFonts w:ascii="Arial" w:hAnsi="Arial" w:cs="Arial"/>
          <w:sz w:val="22"/>
          <w:szCs w:val="22"/>
          <w:lang w:val="ro-RO"/>
        </w:rPr>
        <w:t>Sub-obiectul 1.1 – Front de captare</w:t>
      </w:r>
    </w:p>
    <w:p w14:paraId="0312987A" w14:textId="77777777" w:rsidR="00A74528" w:rsidRPr="00636F19" w:rsidRDefault="00A74528" w:rsidP="00A74528">
      <w:pPr>
        <w:rPr>
          <w:rFonts w:ascii="Arial" w:hAnsi="Arial" w:cs="Arial"/>
          <w:sz w:val="22"/>
          <w:szCs w:val="22"/>
          <w:lang w:val="ro-RO"/>
        </w:rPr>
      </w:pPr>
      <w:r w:rsidRPr="00636F19">
        <w:rPr>
          <w:rFonts w:ascii="Arial" w:hAnsi="Arial" w:cs="Arial"/>
          <w:sz w:val="22"/>
          <w:szCs w:val="22"/>
          <w:lang w:val="ro-RO"/>
        </w:rPr>
        <w:t>Obiectul 3 – Rezervor de inmagazinare si statii de pompare in GA Crevedia Mica</w:t>
      </w:r>
    </w:p>
    <w:p w14:paraId="7B703B83" w14:textId="77777777" w:rsidR="00A74528" w:rsidRPr="00636F19" w:rsidRDefault="00A74528" w:rsidP="00A74528">
      <w:pPr>
        <w:rPr>
          <w:rFonts w:ascii="Arial" w:hAnsi="Arial" w:cs="Arial"/>
          <w:b/>
          <w:sz w:val="22"/>
          <w:szCs w:val="22"/>
          <w:lang w:val="ro-RO"/>
        </w:rPr>
      </w:pPr>
      <w:r w:rsidRPr="00636F19">
        <w:rPr>
          <w:rFonts w:ascii="Arial" w:hAnsi="Arial" w:cs="Arial"/>
          <w:sz w:val="22"/>
          <w:szCs w:val="22"/>
          <w:lang w:val="ro-RO"/>
        </w:rPr>
        <w:t>Sub-obiectul 3.2 – Statie de pompare apa potabila STAP Crevedia Mica – GA Dealu</w:t>
      </w:r>
    </w:p>
    <w:p w14:paraId="1BA7FD77" w14:textId="77777777" w:rsidR="00A74528" w:rsidRPr="00636F19" w:rsidRDefault="00A74528" w:rsidP="00A74528">
      <w:pPr>
        <w:rPr>
          <w:rFonts w:ascii="Arial" w:hAnsi="Arial" w:cs="Arial"/>
          <w:sz w:val="22"/>
          <w:szCs w:val="22"/>
          <w:lang w:val="ro-RO"/>
        </w:rPr>
      </w:pPr>
      <w:r w:rsidRPr="00636F19">
        <w:rPr>
          <w:rFonts w:ascii="Arial" w:hAnsi="Arial" w:cs="Arial"/>
          <w:sz w:val="22"/>
          <w:szCs w:val="22"/>
          <w:lang w:val="ro-RO"/>
        </w:rPr>
        <w:t>Sub-obiectul 3.3 – Statie de pompare apa potabila STAP Crevedia Mica – GA Vanatorii Mari</w:t>
      </w:r>
    </w:p>
    <w:p w14:paraId="023000CD" w14:textId="3C4D6101" w:rsidR="00AC1AD8" w:rsidRPr="00FA7C3B" w:rsidRDefault="00AC1AD8" w:rsidP="00A74528">
      <w:pPr>
        <w:rPr>
          <w:rFonts w:ascii="Arial" w:hAnsi="Arial" w:cs="Arial"/>
          <w:b/>
          <w:lang w:val="ro-RO"/>
        </w:rPr>
      </w:pPr>
      <w:r w:rsidRPr="00636F19">
        <w:rPr>
          <w:rFonts w:ascii="Arial" w:hAnsi="Arial" w:cs="Arial"/>
          <w:sz w:val="22"/>
          <w:szCs w:val="22"/>
          <w:lang w:val="ro-RO"/>
        </w:rPr>
        <w:t>CATEGORIA -</w:t>
      </w:r>
      <w:r w:rsidRPr="00636F19">
        <w:rPr>
          <w:rFonts w:ascii="Arial" w:hAnsi="Arial" w:cs="Arial"/>
          <w:b/>
          <w:lang w:val="ro-RO"/>
        </w:rPr>
        <w:t xml:space="preserve"> </w:t>
      </w:r>
      <w:r w:rsidR="00D8328D" w:rsidRPr="00636F19">
        <w:rPr>
          <w:rFonts w:ascii="Arial" w:hAnsi="Arial" w:cs="Arial"/>
          <w:b/>
          <w:sz w:val="22"/>
          <w:szCs w:val="22"/>
          <w:lang w:val="ro-RO"/>
        </w:rPr>
        <w:t>Instalatii electrice si SCADA</w:t>
      </w:r>
    </w:p>
    <w:p w14:paraId="069B6429" w14:textId="77777777" w:rsidR="00AC1AD8" w:rsidRPr="00D94828" w:rsidRDefault="00AC1AD8" w:rsidP="00AC1AD8">
      <w:pPr>
        <w:rPr>
          <w:rFonts w:ascii="Arial" w:hAnsi="Arial" w:cs="Arial"/>
          <w:b/>
          <w:sz w:val="22"/>
          <w:szCs w:val="22"/>
          <w:highlight w:val="yellow"/>
          <w:lang w:val="ro-RO"/>
        </w:rPr>
      </w:pPr>
    </w:p>
    <w:p w14:paraId="125E2868" w14:textId="5325623B" w:rsidR="003C6FA6" w:rsidRPr="00383A7A" w:rsidRDefault="003C6FA6" w:rsidP="003C6FA6">
      <w:pPr>
        <w:pStyle w:val="Titlu3"/>
        <w:rPr>
          <w:rFonts w:ascii="Arial" w:hAnsi="Arial" w:cs="Arial"/>
          <w:bCs/>
          <w:color w:val="auto"/>
          <w:sz w:val="22"/>
          <w:szCs w:val="22"/>
          <w:lang w:val="ro-RO"/>
        </w:rPr>
      </w:pPr>
      <w:bookmarkStart w:id="19" w:name="_Toc159072794"/>
      <w:r w:rsidRPr="00383A7A">
        <w:rPr>
          <w:rFonts w:ascii="Arial" w:hAnsi="Arial"/>
          <w:bCs/>
          <w:color w:val="auto"/>
          <w:sz w:val="22"/>
        </w:rPr>
        <w:t xml:space="preserve">FISA TEHNICA NR. </w:t>
      </w:r>
      <w:r w:rsidRPr="00383A7A">
        <w:rPr>
          <w:rFonts w:ascii="Arial" w:hAnsi="Arial"/>
          <w:bCs/>
          <w:color w:val="auto"/>
          <w:sz w:val="22"/>
        </w:rPr>
        <w:fldChar w:fldCharType="begin"/>
      </w:r>
      <w:r w:rsidRPr="00383A7A">
        <w:rPr>
          <w:rFonts w:ascii="Arial" w:hAnsi="Arial"/>
          <w:bCs/>
          <w:color w:val="auto"/>
          <w:sz w:val="22"/>
        </w:rPr>
        <w:instrText xml:space="preserve"> SEQ FISA_TEHNICA_NR. \* ARABIC </w:instrText>
      </w:r>
      <w:r w:rsidRPr="00383A7A">
        <w:rPr>
          <w:rFonts w:ascii="Arial" w:hAnsi="Arial"/>
          <w:bCs/>
          <w:color w:val="auto"/>
          <w:sz w:val="22"/>
        </w:rPr>
        <w:fldChar w:fldCharType="separate"/>
      </w:r>
      <w:r w:rsidR="00D25142">
        <w:rPr>
          <w:rFonts w:ascii="Arial" w:hAnsi="Arial"/>
          <w:bCs/>
          <w:noProof/>
          <w:color w:val="auto"/>
          <w:sz w:val="22"/>
        </w:rPr>
        <w:t>8</w:t>
      </w:r>
      <w:bookmarkEnd w:id="19"/>
      <w:r w:rsidRPr="00383A7A">
        <w:rPr>
          <w:rFonts w:ascii="Arial" w:hAnsi="Arial"/>
          <w:bCs/>
          <w:color w:val="auto"/>
          <w:sz w:val="22"/>
        </w:rPr>
        <w:fldChar w:fldCharType="end"/>
      </w:r>
    </w:p>
    <w:p w14:paraId="4140C808" w14:textId="77777777" w:rsidR="00AC1AD8" w:rsidRPr="00383A7A" w:rsidRDefault="003C6FA6" w:rsidP="00AC1AD8">
      <w:pPr>
        <w:jc w:val="center"/>
        <w:rPr>
          <w:rFonts w:ascii="Arial" w:hAnsi="Arial" w:cs="Arial"/>
          <w:sz w:val="22"/>
          <w:szCs w:val="22"/>
          <w:lang w:val="ro-RO"/>
        </w:rPr>
      </w:pPr>
      <w:r w:rsidRPr="00383A7A">
        <w:rPr>
          <w:rFonts w:ascii="Arial" w:hAnsi="Arial" w:cs="Arial"/>
          <w:sz w:val="22"/>
          <w:szCs w:val="22"/>
          <w:lang w:val="ro-RO"/>
        </w:rPr>
        <w:t xml:space="preserve"> </w:t>
      </w:r>
      <w:r w:rsidR="00AC1AD8" w:rsidRPr="00383A7A">
        <w:rPr>
          <w:rFonts w:ascii="Arial" w:hAnsi="Arial" w:cs="Arial"/>
          <w:sz w:val="22"/>
          <w:szCs w:val="22"/>
          <w:lang w:val="ro-RO"/>
        </w:rPr>
        <w:t>(se completeaza pentru fiecare utilaj, echipament tehnologic etc.)</w:t>
      </w:r>
    </w:p>
    <w:p w14:paraId="6D46B694" w14:textId="77777777" w:rsidR="00AC1AD8" w:rsidRPr="00383A7A" w:rsidRDefault="00AC1AD8" w:rsidP="00AC1AD8">
      <w:pPr>
        <w:rPr>
          <w:rFonts w:ascii="Arial" w:hAnsi="Arial" w:cs="Arial"/>
          <w:sz w:val="22"/>
          <w:szCs w:val="22"/>
          <w:lang w:val="ro-RO"/>
        </w:rPr>
      </w:pPr>
    </w:p>
    <w:p w14:paraId="4CD741DA" w14:textId="77777777" w:rsidR="00036DF2" w:rsidRPr="00383A7A" w:rsidRDefault="00036DF2" w:rsidP="00383A7A">
      <w:pPr>
        <w:pStyle w:val="Titlu1"/>
        <w:numPr>
          <w:ilvl w:val="0"/>
          <w:numId w:val="0"/>
        </w:numPr>
        <w:ind w:firstLine="720"/>
        <w:jc w:val="left"/>
        <w:rPr>
          <w:rFonts w:ascii="Arial" w:hAnsi="Arial"/>
          <w:b w:val="0"/>
          <w:sz w:val="22"/>
          <w:lang w:val="ro-RO"/>
        </w:rPr>
      </w:pPr>
      <w:bookmarkStart w:id="20" w:name="_Toc484501652"/>
      <w:bookmarkStart w:id="21" w:name="_Toc159072795"/>
      <w:r w:rsidRPr="00383A7A">
        <w:rPr>
          <w:rFonts w:ascii="Arial" w:hAnsi="Arial"/>
          <w:b w:val="0"/>
          <w:sz w:val="22"/>
          <w:lang w:val="ro-RO"/>
        </w:rPr>
        <w:t>Utilajul, echipamentul tehnologic: Traductor cu masurare continua a presiunii</w:t>
      </w:r>
      <w:bookmarkEnd w:id="20"/>
      <w:bookmarkEnd w:id="21"/>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036DF2" w:rsidRPr="00383A7A" w14:paraId="3F58A8E9" w14:textId="77777777" w:rsidTr="00AD3419">
        <w:trPr>
          <w:cantSplit/>
          <w:tblHeader/>
        </w:trPr>
        <w:tc>
          <w:tcPr>
            <w:tcW w:w="540" w:type="dxa"/>
            <w:shd w:val="pct15" w:color="auto" w:fill="auto"/>
            <w:vAlign w:val="center"/>
          </w:tcPr>
          <w:p w14:paraId="79062C39" w14:textId="77777777" w:rsidR="00036DF2" w:rsidRPr="00383A7A" w:rsidRDefault="00036DF2" w:rsidP="00AD3419">
            <w:pPr>
              <w:pStyle w:val="Tabletexttitle"/>
              <w:spacing w:before="0" w:after="0"/>
              <w:rPr>
                <w:szCs w:val="18"/>
              </w:rPr>
            </w:pPr>
            <w:r w:rsidRPr="00383A7A">
              <w:rPr>
                <w:szCs w:val="18"/>
              </w:rPr>
              <w:t>Nr crt</w:t>
            </w:r>
          </w:p>
        </w:tc>
        <w:tc>
          <w:tcPr>
            <w:tcW w:w="9180" w:type="dxa"/>
            <w:shd w:val="pct15" w:color="auto" w:fill="auto"/>
            <w:vAlign w:val="center"/>
          </w:tcPr>
          <w:p w14:paraId="7CDB735A" w14:textId="77777777" w:rsidR="00036DF2" w:rsidRPr="00383A7A" w:rsidRDefault="00036DF2" w:rsidP="00AD3419">
            <w:pPr>
              <w:pStyle w:val="Tabletexttitle"/>
              <w:spacing w:before="0" w:after="0"/>
              <w:rPr>
                <w:szCs w:val="18"/>
              </w:rPr>
            </w:pPr>
            <w:r w:rsidRPr="00383A7A">
              <w:rPr>
                <w:szCs w:val="18"/>
              </w:rPr>
              <w:t>Specificatiile tehnice impuse prin</w:t>
            </w:r>
          </w:p>
          <w:p w14:paraId="09E52C39" w14:textId="77777777" w:rsidR="00036DF2" w:rsidRPr="00383A7A" w:rsidRDefault="00036DF2" w:rsidP="00AD3419">
            <w:pPr>
              <w:pStyle w:val="Tabletexttitle"/>
              <w:spacing w:before="0" w:after="0"/>
              <w:rPr>
                <w:szCs w:val="18"/>
              </w:rPr>
            </w:pPr>
            <w:r w:rsidRPr="00383A7A">
              <w:rPr>
                <w:szCs w:val="18"/>
              </w:rPr>
              <w:t>caietul de sarcini</w:t>
            </w:r>
          </w:p>
        </w:tc>
        <w:tc>
          <w:tcPr>
            <w:tcW w:w="4140" w:type="dxa"/>
            <w:shd w:val="pct15" w:color="auto" w:fill="auto"/>
            <w:vAlign w:val="center"/>
          </w:tcPr>
          <w:p w14:paraId="37DE492B" w14:textId="77777777" w:rsidR="00036DF2" w:rsidRPr="00383A7A" w:rsidRDefault="00036DF2" w:rsidP="00AD3419">
            <w:pPr>
              <w:pStyle w:val="Tabletexttitle"/>
              <w:spacing w:before="0" w:after="0"/>
              <w:rPr>
                <w:szCs w:val="18"/>
              </w:rPr>
            </w:pPr>
            <w:r w:rsidRPr="00383A7A">
              <w:rPr>
                <w:szCs w:val="18"/>
              </w:rPr>
              <w:t>Corespondenta propunerii tehnice cu specificatiile tehnice impuse in caietul de sarcini</w:t>
            </w:r>
          </w:p>
        </w:tc>
        <w:tc>
          <w:tcPr>
            <w:tcW w:w="1486" w:type="dxa"/>
            <w:shd w:val="pct15" w:color="auto" w:fill="auto"/>
            <w:vAlign w:val="center"/>
          </w:tcPr>
          <w:p w14:paraId="65A9D4E1" w14:textId="77777777" w:rsidR="00036DF2" w:rsidRPr="00383A7A" w:rsidRDefault="00036DF2" w:rsidP="00AD3419">
            <w:pPr>
              <w:pStyle w:val="Tabletexttitle"/>
              <w:spacing w:before="0" w:after="0"/>
              <w:rPr>
                <w:szCs w:val="18"/>
              </w:rPr>
            </w:pPr>
            <w:r w:rsidRPr="00383A7A">
              <w:rPr>
                <w:szCs w:val="18"/>
              </w:rPr>
              <w:t>Producator</w:t>
            </w:r>
          </w:p>
        </w:tc>
      </w:tr>
      <w:tr w:rsidR="00036DF2" w:rsidRPr="00383A7A" w14:paraId="45DE8CE2" w14:textId="77777777" w:rsidTr="00AD3419">
        <w:trPr>
          <w:cantSplit/>
          <w:tblHeader/>
        </w:trPr>
        <w:tc>
          <w:tcPr>
            <w:tcW w:w="540" w:type="dxa"/>
            <w:shd w:val="pct15" w:color="auto" w:fill="auto"/>
            <w:vAlign w:val="center"/>
          </w:tcPr>
          <w:p w14:paraId="4754BF12" w14:textId="77777777" w:rsidR="00036DF2" w:rsidRPr="00383A7A" w:rsidRDefault="00036DF2" w:rsidP="00AD3419">
            <w:pPr>
              <w:pStyle w:val="Tabletexttitle"/>
              <w:spacing w:before="0" w:after="0"/>
              <w:rPr>
                <w:szCs w:val="18"/>
              </w:rPr>
            </w:pPr>
            <w:r w:rsidRPr="00383A7A">
              <w:rPr>
                <w:szCs w:val="18"/>
              </w:rPr>
              <w:t>0</w:t>
            </w:r>
          </w:p>
        </w:tc>
        <w:tc>
          <w:tcPr>
            <w:tcW w:w="9180" w:type="dxa"/>
            <w:shd w:val="pct15" w:color="auto" w:fill="auto"/>
            <w:vAlign w:val="center"/>
          </w:tcPr>
          <w:p w14:paraId="1932F9DF" w14:textId="77777777" w:rsidR="00036DF2" w:rsidRPr="00383A7A" w:rsidRDefault="00036DF2" w:rsidP="00AD3419">
            <w:pPr>
              <w:pStyle w:val="Tabletexttitle"/>
              <w:spacing w:before="0" w:after="0"/>
              <w:rPr>
                <w:szCs w:val="18"/>
              </w:rPr>
            </w:pPr>
            <w:r w:rsidRPr="00383A7A">
              <w:rPr>
                <w:szCs w:val="18"/>
              </w:rPr>
              <w:t>1</w:t>
            </w:r>
          </w:p>
        </w:tc>
        <w:tc>
          <w:tcPr>
            <w:tcW w:w="4140" w:type="dxa"/>
            <w:shd w:val="pct15" w:color="auto" w:fill="auto"/>
            <w:vAlign w:val="center"/>
          </w:tcPr>
          <w:p w14:paraId="53A89BCE" w14:textId="77777777" w:rsidR="00036DF2" w:rsidRPr="00383A7A" w:rsidRDefault="00036DF2" w:rsidP="00AD3419">
            <w:pPr>
              <w:pStyle w:val="Tabletexttitle"/>
              <w:spacing w:before="0" w:after="0"/>
              <w:rPr>
                <w:szCs w:val="18"/>
              </w:rPr>
            </w:pPr>
            <w:r w:rsidRPr="00383A7A">
              <w:rPr>
                <w:szCs w:val="18"/>
              </w:rPr>
              <w:t>2</w:t>
            </w:r>
          </w:p>
        </w:tc>
        <w:tc>
          <w:tcPr>
            <w:tcW w:w="1486" w:type="dxa"/>
            <w:shd w:val="pct15" w:color="auto" w:fill="auto"/>
            <w:vAlign w:val="center"/>
          </w:tcPr>
          <w:p w14:paraId="066E05BB" w14:textId="77777777" w:rsidR="00036DF2" w:rsidRPr="00383A7A" w:rsidRDefault="00036DF2" w:rsidP="00AD3419">
            <w:pPr>
              <w:pStyle w:val="Tabletexttitle"/>
              <w:spacing w:before="0" w:after="0"/>
              <w:rPr>
                <w:szCs w:val="18"/>
              </w:rPr>
            </w:pPr>
            <w:r w:rsidRPr="00383A7A">
              <w:rPr>
                <w:szCs w:val="18"/>
              </w:rPr>
              <w:t>3</w:t>
            </w:r>
          </w:p>
        </w:tc>
      </w:tr>
      <w:tr w:rsidR="00036DF2" w:rsidRPr="001B7E02" w14:paraId="42624000" w14:textId="77777777" w:rsidTr="00AD3419">
        <w:trPr>
          <w:cantSplit/>
        </w:trPr>
        <w:tc>
          <w:tcPr>
            <w:tcW w:w="540" w:type="dxa"/>
          </w:tcPr>
          <w:p w14:paraId="05CF8B8D" w14:textId="77777777" w:rsidR="00036DF2" w:rsidRPr="00383A7A" w:rsidRDefault="00036DF2" w:rsidP="00AD3419">
            <w:pPr>
              <w:jc w:val="center"/>
              <w:rPr>
                <w:rFonts w:ascii="Arial" w:hAnsi="Arial" w:cs="Arial"/>
                <w:sz w:val="18"/>
                <w:szCs w:val="18"/>
                <w:lang w:val="ro-RO"/>
              </w:rPr>
            </w:pPr>
            <w:r w:rsidRPr="00383A7A">
              <w:rPr>
                <w:rFonts w:ascii="Arial" w:hAnsi="Arial" w:cs="Arial"/>
                <w:sz w:val="18"/>
                <w:szCs w:val="18"/>
                <w:lang w:val="ro-RO"/>
              </w:rPr>
              <w:t>1.</w:t>
            </w:r>
          </w:p>
        </w:tc>
        <w:tc>
          <w:tcPr>
            <w:tcW w:w="9180" w:type="dxa"/>
            <w:vAlign w:val="center"/>
          </w:tcPr>
          <w:p w14:paraId="062964B6" w14:textId="77777777" w:rsidR="00036DF2" w:rsidRPr="00383A7A" w:rsidRDefault="00036DF2" w:rsidP="00AD3419">
            <w:pPr>
              <w:suppressAutoHyphens w:val="0"/>
              <w:spacing w:line="220" w:lineRule="exact"/>
              <w:ind w:left="360"/>
              <w:rPr>
                <w:rFonts w:ascii="Arial" w:hAnsi="Arial" w:cs="Arial"/>
                <w:b/>
                <w:sz w:val="18"/>
                <w:szCs w:val="18"/>
                <w:lang w:val="ro-RO"/>
              </w:rPr>
            </w:pPr>
            <w:r w:rsidRPr="00383A7A">
              <w:rPr>
                <w:rFonts w:ascii="Arial" w:hAnsi="Arial" w:cs="Arial"/>
                <w:b/>
                <w:sz w:val="18"/>
                <w:szCs w:val="18"/>
                <w:lang w:val="ro-RO"/>
              </w:rPr>
              <w:t>Parametrii tehnici si functionali</w:t>
            </w:r>
          </w:p>
          <w:p w14:paraId="7D094E57" w14:textId="77777777" w:rsidR="00036DF2" w:rsidRPr="00383A7A" w:rsidRDefault="00036DF2" w:rsidP="00036DF2">
            <w:pPr>
              <w:numPr>
                <w:ilvl w:val="0"/>
                <w:numId w:val="7"/>
              </w:numPr>
              <w:suppressAutoHyphens w:val="0"/>
              <w:rPr>
                <w:rFonts w:ascii="Arial" w:hAnsi="Arial"/>
                <w:b/>
                <w:sz w:val="18"/>
                <w:szCs w:val="18"/>
                <w:u w:val="single"/>
              </w:rPr>
            </w:pPr>
            <w:r w:rsidRPr="00383A7A">
              <w:rPr>
                <w:rFonts w:ascii="Arial" w:hAnsi="Arial"/>
                <w:b/>
                <w:sz w:val="18"/>
                <w:szCs w:val="18"/>
                <w:u w:val="single"/>
              </w:rPr>
              <w:t>a) senzor:</w:t>
            </w:r>
          </w:p>
          <w:p w14:paraId="690F5098" w14:textId="77777777" w:rsidR="00036DF2" w:rsidRPr="00383A7A" w:rsidRDefault="00036DF2" w:rsidP="00AD3419">
            <w:pPr>
              <w:numPr>
                <w:ilvl w:val="0"/>
                <w:numId w:val="2"/>
              </w:numPr>
              <w:suppressAutoHyphens w:val="0"/>
              <w:spacing w:line="220" w:lineRule="exact"/>
              <w:rPr>
                <w:rFonts w:ascii="Arial" w:hAnsi="Arial"/>
                <w:sz w:val="18"/>
                <w:szCs w:val="18"/>
              </w:rPr>
            </w:pPr>
            <w:r w:rsidRPr="00383A7A">
              <w:rPr>
                <w:rFonts w:ascii="Arial" w:hAnsi="Arial"/>
                <w:sz w:val="18"/>
                <w:szCs w:val="18"/>
              </w:rPr>
              <w:t>Domeniu de masura senzor : 0…</w:t>
            </w:r>
            <w:r w:rsidR="00AF6625" w:rsidRPr="00383A7A">
              <w:rPr>
                <w:rFonts w:ascii="Arial" w:hAnsi="Arial"/>
                <w:sz w:val="18"/>
                <w:szCs w:val="18"/>
              </w:rPr>
              <w:t>10</w:t>
            </w:r>
            <w:r w:rsidR="00A0087B" w:rsidRPr="00383A7A">
              <w:rPr>
                <w:rFonts w:ascii="Arial" w:hAnsi="Arial"/>
                <w:sz w:val="18"/>
                <w:szCs w:val="18"/>
              </w:rPr>
              <w:t xml:space="preserve"> bar</w:t>
            </w:r>
          </w:p>
          <w:p w14:paraId="0B93D421" w14:textId="632EF324" w:rsidR="00036DF2" w:rsidRPr="00383A7A" w:rsidRDefault="00036DF2" w:rsidP="00AD3419">
            <w:pPr>
              <w:numPr>
                <w:ilvl w:val="0"/>
                <w:numId w:val="2"/>
              </w:numPr>
              <w:suppressAutoHyphens w:val="0"/>
              <w:spacing w:line="220" w:lineRule="exact"/>
              <w:rPr>
                <w:rFonts w:ascii="Arial" w:hAnsi="Arial"/>
                <w:sz w:val="18"/>
                <w:szCs w:val="18"/>
              </w:rPr>
            </w:pPr>
            <w:r w:rsidRPr="00383A7A">
              <w:rPr>
                <w:rFonts w:ascii="Arial" w:hAnsi="Arial"/>
                <w:sz w:val="18"/>
                <w:szCs w:val="18"/>
              </w:rPr>
              <w:t>Racord G1/</w:t>
            </w:r>
            <w:r w:rsidR="00A74528">
              <w:rPr>
                <w:rFonts w:ascii="Arial" w:hAnsi="Arial"/>
                <w:sz w:val="18"/>
                <w:szCs w:val="18"/>
              </w:rPr>
              <w:t>4</w:t>
            </w:r>
            <w:r w:rsidRPr="00383A7A">
              <w:rPr>
                <w:rFonts w:ascii="Arial" w:hAnsi="Arial"/>
                <w:sz w:val="18"/>
                <w:szCs w:val="18"/>
              </w:rPr>
              <w:t>”</w:t>
            </w:r>
            <w:r w:rsidR="00A74528">
              <w:rPr>
                <w:rFonts w:ascii="Arial" w:hAnsi="Arial"/>
                <w:sz w:val="18"/>
                <w:szCs w:val="18"/>
              </w:rPr>
              <w:t>,G1/2"</w:t>
            </w:r>
            <w:r w:rsidRPr="00383A7A">
              <w:rPr>
                <w:rFonts w:ascii="Arial" w:hAnsi="Arial"/>
                <w:sz w:val="18"/>
                <w:szCs w:val="18"/>
              </w:rPr>
              <w:t>;</w:t>
            </w:r>
          </w:p>
          <w:p w14:paraId="413DA199" w14:textId="77777777" w:rsidR="00036DF2" w:rsidRPr="00383A7A" w:rsidRDefault="00036DF2" w:rsidP="00036DF2">
            <w:pPr>
              <w:numPr>
                <w:ilvl w:val="0"/>
                <w:numId w:val="7"/>
              </w:numPr>
              <w:suppressAutoHyphens w:val="0"/>
              <w:rPr>
                <w:rFonts w:ascii="Arial" w:hAnsi="Arial"/>
                <w:b/>
                <w:sz w:val="18"/>
                <w:szCs w:val="18"/>
                <w:u w:val="single"/>
              </w:rPr>
            </w:pPr>
            <w:r w:rsidRPr="00383A7A">
              <w:rPr>
                <w:rFonts w:ascii="Arial" w:hAnsi="Arial"/>
                <w:b/>
                <w:sz w:val="18"/>
                <w:szCs w:val="18"/>
                <w:u w:val="single"/>
              </w:rPr>
              <w:t>b) bloc electronic:</w:t>
            </w:r>
          </w:p>
          <w:p w14:paraId="746D397B" w14:textId="77777777" w:rsidR="00036DF2" w:rsidRPr="00383A7A" w:rsidRDefault="00036DF2" w:rsidP="00AD3419">
            <w:pPr>
              <w:numPr>
                <w:ilvl w:val="0"/>
                <w:numId w:val="2"/>
              </w:numPr>
              <w:suppressAutoHyphens w:val="0"/>
              <w:spacing w:line="220" w:lineRule="exact"/>
              <w:rPr>
                <w:rFonts w:ascii="Arial" w:hAnsi="Arial"/>
                <w:sz w:val="18"/>
                <w:szCs w:val="18"/>
              </w:rPr>
            </w:pPr>
            <w:r w:rsidRPr="00383A7A">
              <w:rPr>
                <w:rFonts w:ascii="Arial" w:hAnsi="Arial"/>
                <w:sz w:val="18"/>
                <w:szCs w:val="18"/>
              </w:rPr>
              <w:t>U = 230 Vc.a., 50 Hz, P=40VA;</w:t>
            </w:r>
          </w:p>
          <w:p w14:paraId="1D4307CA" w14:textId="77777777" w:rsidR="00036DF2" w:rsidRPr="00CF01E3" w:rsidRDefault="00036DF2" w:rsidP="00AD3419">
            <w:pPr>
              <w:numPr>
                <w:ilvl w:val="0"/>
                <w:numId w:val="2"/>
              </w:numPr>
              <w:suppressAutoHyphens w:val="0"/>
              <w:spacing w:line="220" w:lineRule="exact"/>
              <w:rPr>
                <w:rFonts w:ascii="Arial" w:hAnsi="Arial"/>
                <w:sz w:val="18"/>
                <w:szCs w:val="18"/>
                <w:lang w:val="es-ES_tradnl"/>
              </w:rPr>
            </w:pPr>
            <w:r w:rsidRPr="00CF01E3">
              <w:rPr>
                <w:rFonts w:ascii="Arial" w:hAnsi="Arial"/>
                <w:sz w:val="18"/>
                <w:szCs w:val="18"/>
                <w:lang w:val="es-ES_tradnl"/>
              </w:rPr>
              <w:t>Intrare: semnal transmis de traductorul de presiune;</w:t>
            </w:r>
          </w:p>
          <w:p w14:paraId="2F8E9DA3" w14:textId="77777777" w:rsidR="00036DF2" w:rsidRPr="00383A7A" w:rsidRDefault="00036DF2" w:rsidP="00AD3419">
            <w:pPr>
              <w:numPr>
                <w:ilvl w:val="0"/>
                <w:numId w:val="2"/>
              </w:numPr>
              <w:suppressAutoHyphens w:val="0"/>
              <w:spacing w:line="220" w:lineRule="exact"/>
              <w:rPr>
                <w:rFonts w:ascii="Arial" w:hAnsi="Arial"/>
                <w:sz w:val="18"/>
                <w:szCs w:val="18"/>
              </w:rPr>
            </w:pPr>
            <w:r w:rsidRPr="00383A7A">
              <w:rPr>
                <w:rFonts w:ascii="Arial" w:hAnsi="Arial"/>
                <w:sz w:val="18"/>
                <w:szCs w:val="18"/>
              </w:rPr>
              <w:t xml:space="preserve">Eroare: ±1%; </w:t>
            </w:r>
          </w:p>
          <w:p w14:paraId="0D42341C" w14:textId="77777777" w:rsidR="00036DF2" w:rsidRPr="00383A7A" w:rsidRDefault="00036DF2" w:rsidP="00AD3419">
            <w:pPr>
              <w:numPr>
                <w:ilvl w:val="0"/>
                <w:numId w:val="2"/>
              </w:numPr>
              <w:suppressAutoHyphens w:val="0"/>
              <w:spacing w:line="220" w:lineRule="exact"/>
              <w:rPr>
                <w:rFonts w:ascii="Arial" w:hAnsi="Arial"/>
                <w:sz w:val="18"/>
                <w:szCs w:val="18"/>
              </w:rPr>
            </w:pPr>
            <w:r w:rsidRPr="00383A7A">
              <w:rPr>
                <w:rFonts w:ascii="Arial" w:hAnsi="Arial"/>
                <w:sz w:val="18"/>
                <w:szCs w:val="18"/>
              </w:rPr>
              <w:t>Grad de protectie IP 65;</w:t>
            </w:r>
          </w:p>
          <w:p w14:paraId="3FD5CAFF" w14:textId="77777777" w:rsidR="00036DF2" w:rsidRPr="00CF01E3" w:rsidRDefault="00036DF2" w:rsidP="00AD3419">
            <w:pPr>
              <w:numPr>
                <w:ilvl w:val="0"/>
                <w:numId w:val="2"/>
              </w:numPr>
              <w:suppressAutoHyphens w:val="0"/>
              <w:spacing w:line="220" w:lineRule="exact"/>
              <w:rPr>
                <w:rFonts w:ascii="Arial" w:hAnsi="Arial"/>
                <w:sz w:val="18"/>
                <w:szCs w:val="18"/>
                <w:lang w:val="es-ES_tradnl"/>
              </w:rPr>
            </w:pPr>
            <w:r w:rsidRPr="00CF01E3">
              <w:rPr>
                <w:rFonts w:ascii="Arial" w:hAnsi="Arial"/>
                <w:sz w:val="18"/>
                <w:szCs w:val="18"/>
                <w:lang w:val="es-ES_tradnl"/>
              </w:rPr>
              <w:t>Iesire 1: semnal  4…20mA, valoare afisata;</w:t>
            </w:r>
          </w:p>
          <w:p w14:paraId="07D974A7" w14:textId="77777777" w:rsidR="00036DF2" w:rsidRPr="00383A7A" w:rsidRDefault="00036DF2" w:rsidP="00AD3419">
            <w:pPr>
              <w:suppressAutoHyphens w:val="0"/>
              <w:spacing w:line="220" w:lineRule="exact"/>
              <w:rPr>
                <w:rFonts w:ascii="Arial" w:hAnsi="Arial"/>
                <w:i/>
                <w:sz w:val="18"/>
                <w:szCs w:val="18"/>
              </w:rPr>
            </w:pPr>
            <w:r w:rsidRPr="00383A7A">
              <w:rPr>
                <w:rFonts w:ascii="Arial" w:hAnsi="Arial"/>
                <w:i/>
                <w:sz w:val="18"/>
                <w:szCs w:val="18"/>
              </w:rPr>
              <w:t>Loc montaj:</w:t>
            </w:r>
          </w:p>
          <w:p w14:paraId="3C5CE03E" w14:textId="2F43445D" w:rsidR="00036DF2" w:rsidRPr="00383A7A" w:rsidRDefault="00036DF2" w:rsidP="00383A7A">
            <w:pPr>
              <w:numPr>
                <w:ilvl w:val="0"/>
                <w:numId w:val="2"/>
              </w:numPr>
              <w:suppressAutoHyphens w:val="0"/>
              <w:spacing w:line="220" w:lineRule="exact"/>
              <w:rPr>
                <w:rFonts w:cs="Arial"/>
                <w:sz w:val="18"/>
                <w:szCs w:val="18"/>
                <w:lang w:val="fr-FR"/>
              </w:rPr>
            </w:pPr>
            <w:r w:rsidRPr="00383A7A">
              <w:rPr>
                <w:rFonts w:ascii="Arial" w:hAnsi="Arial"/>
                <w:sz w:val="18"/>
                <w:szCs w:val="18"/>
                <w:lang w:val="fr-FR"/>
              </w:rPr>
              <w:t>Conducta de aspiratie</w:t>
            </w:r>
            <w:r w:rsidR="00A74528">
              <w:rPr>
                <w:rFonts w:ascii="Arial" w:hAnsi="Arial"/>
                <w:sz w:val="18"/>
                <w:szCs w:val="18"/>
                <w:lang w:val="fr-FR"/>
              </w:rPr>
              <w:t>,</w:t>
            </w:r>
            <w:r w:rsidRPr="00383A7A">
              <w:rPr>
                <w:rFonts w:ascii="Arial" w:hAnsi="Arial"/>
                <w:sz w:val="18"/>
                <w:szCs w:val="18"/>
                <w:lang w:val="fr-FR"/>
              </w:rPr>
              <w:t xml:space="preserve"> conducta de refulare statie de pompare apa potabila</w:t>
            </w:r>
            <w:r w:rsidR="00A74528">
              <w:rPr>
                <w:rFonts w:ascii="Arial" w:hAnsi="Arial"/>
                <w:sz w:val="18"/>
                <w:szCs w:val="18"/>
                <w:lang w:val="fr-FR"/>
              </w:rPr>
              <w:t>, conducta de refulare pompa put forat</w:t>
            </w:r>
            <w:r w:rsidRPr="00383A7A">
              <w:rPr>
                <w:rFonts w:ascii="Arial" w:hAnsi="Arial"/>
                <w:sz w:val="18"/>
                <w:szCs w:val="18"/>
                <w:lang w:val="fr-FR"/>
              </w:rPr>
              <w:t>.</w:t>
            </w:r>
          </w:p>
        </w:tc>
        <w:tc>
          <w:tcPr>
            <w:tcW w:w="4140" w:type="dxa"/>
          </w:tcPr>
          <w:p w14:paraId="52137F7E" w14:textId="77777777" w:rsidR="00036DF2" w:rsidRPr="00383A7A" w:rsidRDefault="00036DF2" w:rsidP="00AD3419">
            <w:pPr>
              <w:jc w:val="both"/>
              <w:rPr>
                <w:rFonts w:ascii="Arial" w:hAnsi="Arial" w:cs="Arial"/>
                <w:sz w:val="18"/>
                <w:szCs w:val="18"/>
                <w:lang w:val="ro-RO"/>
              </w:rPr>
            </w:pPr>
          </w:p>
        </w:tc>
        <w:tc>
          <w:tcPr>
            <w:tcW w:w="1486" w:type="dxa"/>
          </w:tcPr>
          <w:p w14:paraId="510EDDDD" w14:textId="77777777" w:rsidR="00036DF2" w:rsidRPr="00383A7A" w:rsidRDefault="00036DF2" w:rsidP="00AD3419">
            <w:pPr>
              <w:jc w:val="both"/>
              <w:rPr>
                <w:rFonts w:ascii="Arial" w:hAnsi="Arial" w:cs="Arial"/>
                <w:sz w:val="18"/>
                <w:szCs w:val="18"/>
                <w:lang w:val="ro-RO"/>
              </w:rPr>
            </w:pPr>
          </w:p>
        </w:tc>
      </w:tr>
      <w:tr w:rsidR="00036DF2" w:rsidRPr="001B7E02" w14:paraId="1BBE220E" w14:textId="77777777" w:rsidTr="00AD3419">
        <w:trPr>
          <w:cantSplit/>
        </w:trPr>
        <w:tc>
          <w:tcPr>
            <w:tcW w:w="540" w:type="dxa"/>
          </w:tcPr>
          <w:p w14:paraId="4E3E1C3C" w14:textId="77777777" w:rsidR="00036DF2" w:rsidRPr="00383A7A" w:rsidRDefault="00036DF2" w:rsidP="00AD3419">
            <w:pPr>
              <w:jc w:val="center"/>
              <w:rPr>
                <w:rFonts w:ascii="Arial" w:hAnsi="Arial" w:cs="Arial"/>
                <w:sz w:val="18"/>
                <w:szCs w:val="18"/>
                <w:lang w:val="ro-RO"/>
              </w:rPr>
            </w:pPr>
            <w:r w:rsidRPr="00383A7A">
              <w:rPr>
                <w:rFonts w:ascii="Arial" w:hAnsi="Arial" w:cs="Arial"/>
                <w:sz w:val="18"/>
                <w:szCs w:val="18"/>
                <w:lang w:val="ro-RO"/>
              </w:rPr>
              <w:t>2.</w:t>
            </w:r>
          </w:p>
        </w:tc>
        <w:tc>
          <w:tcPr>
            <w:tcW w:w="9180" w:type="dxa"/>
            <w:vAlign w:val="center"/>
          </w:tcPr>
          <w:p w14:paraId="3FCE1AA4" w14:textId="77777777" w:rsidR="00036DF2" w:rsidRPr="00383A7A" w:rsidRDefault="00036DF2" w:rsidP="00AD3419">
            <w:pPr>
              <w:pStyle w:val="Tabletext"/>
              <w:spacing w:before="0" w:after="0"/>
              <w:jc w:val="left"/>
              <w:rPr>
                <w:rFonts w:cs="Arial"/>
                <w:b/>
                <w:szCs w:val="18"/>
              </w:rPr>
            </w:pPr>
            <w:r w:rsidRPr="00383A7A">
              <w:rPr>
                <w:rFonts w:cs="Arial"/>
                <w:b/>
                <w:szCs w:val="18"/>
              </w:rPr>
              <w:t>Specificatii de performanta si conditii privind siguranta in exploatare</w:t>
            </w:r>
          </w:p>
          <w:p w14:paraId="60E0CE2F" w14:textId="77777777" w:rsidR="00575069" w:rsidRPr="00CF01E3" w:rsidRDefault="00036DF2" w:rsidP="00575069">
            <w:pPr>
              <w:numPr>
                <w:ilvl w:val="0"/>
                <w:numId w:val="2"/>
              </w:numPr>
              <w:suppressAutoHyphens w:val="0"/>
              <w:spacing w:line="220" w:lineRule="exact"/>
              <w:rPr>
                <w:rFonts w:ascii="Arial" w:hAnsi="Arial"/>
                <w:sz w:val="18"/>
                <w:szCs w:val="18"/>
                <w:lang w:val="es-ES_tradnl"/>
              </w:rPr>
            </w:pPr>
            <w:r w:rsidRPr="00CF01E3">
              <w:rPr>
                <w:rFonts w:ascii="Arial" w:hAnsi="Arial"/>
                <w:sz w:val="18"/>
                <w:szCs w:val="18"/>
                <w:lang w:val="es-ES_tradnl"/>
              </w:rPr>
              <w:t>Respectarea condi</w:t>
            </w:r>
            <w:r w:rsidR="0075661D" w:rsidRPr="00CF01E3">
              <w:rPr>
                <w:rFonts w:ascii="Arial" w:hAnsi="Arial"/>
                <w:sz w:val="18"/>
                <w:szCs w:val="18"/>
                <w:lang w:val="es-ES_tradnl"/>
              </w:rPr>
              <w:t>t</w:t>
            </w:r>
            <w:r w:rsidRPr="00CF01E3">
              <w:rPr>
                <w:rFonts w:ascii="Arial" w:hAnsi="Arial"/>
                <w:sz w:val="18"/>
                <w:szCs w:val="18"/>
                <w:lang w:val="es-ES_tradnl"/>
              </w:rPr>
              <w:t>iilor de montare si utilizare</w:t>
            </w:r>
            <w:r w:rsidR="00575069" w:rsidRPr="00CF01E3">
              <w:rPr>
                <w:rFonts w:ascii="Arial" w:hAnsi="Arial"/>
                <w:sz w:val="18"/>
                <w:szCs w:val="18"/>
                <w:lang w:val="es-ES_tradnl"/>
              </w:rPr>
              <w:t>.</w:t>
            </w:r>
          </w:p>
        </w:tc>
        <w:tc>
          <w:tcPr>
            <w:tcW w:w="4140" w:type="dxa"/>
          </w:tcPr>
          <w:p w14:paraId="2B52BB4A" w14:textId="77777777" w:rsidR="00036DF2" w:rsidRPr="00383A7A" w:rsidRDefault="00036DF2" w:rsidP="00AD3419">
            <w:pPr>
              <w:jc w:val="both"/>
              <w:rPr>
                <w:rFonts w:ascii="Arial" w:hAnsi="Arial" w:cs="Arial"/>
                <w:sz w:val="18"/>
                <w:szCs w:val="18"/>
                <w:lang w:val="ro-RO"/>
              </w:rPr>
            </w:pPr>
          </w:p>
        </w:tc>
        <w:tc>
          <w:tcPr>
            <w:tcW w:w="1486" w:type="dxa"/>
          </w:tcPr>
          <w:p w14:paraId="1FE7D409" w14:textId="77777777" w:rsidR="00036DF2" w:rsidRPr="00383A7A" w:rsidRDefault="00036DF2" w:rsidP="00AD3419">
            <w:pPr>
              <w:jc w:val="both"/>
              <w:rPr>
                <w:rFonts w:ascii="Arial" w:hAnsi="Arial" w:cs="Arial"/>
                <w:sz w:val="18"/>
                <w:szCs w:val="18"/>
                <w:lang w:val="ro-RO"/>
              </w:rPr>
            </w:pPr>
          </w:p>
        </w:tc>
      </w:tr>
      <w:tr w:rsidR="00036DF2" w:rsidRPr="001B7E02" w14:paraId="7957874F" w14:textId="77777777" w:rsidTr="00AD3419">
        <w:trPr>
          <w:cantSplit/>
        </w:trPr>
        <w:tc>
          <w:tcPr>
            <w:tcW w:w="540" w:type="dxa"/>
          </w:tcPr>
          <w:p w14:paraId="682D432F" w14:textId="77777777" w:rsidR="00036DF2" w:rsidRPr="00383A7A" w:rsidRDefault="00036DF2" w:rsidP="00AD3419">
            <w:pPr>
              <w:jc w:val="center"/>
              <w:rPr>
                <w:rFonts w:ascii="Arial" w:hAnsi="Arial" w:cs="Arial"/>
                <w:sz w:val="18"/>
                <w:szCs w:val="18"/>
                <w:lang w:val="ro-RO"/>
              </w:rPr>
            </w:pPr>
            <w:r w:rsidRPr="00383A7A">
              <w:rPr>
                <w:rFonts w:ascii="Arial" w:hAnsi="Arial" w:cs="Arial"/>
                <w:sz w:val="18"/>
                <w:szCs w:val="18"/>
                <w:lang w:val="ro-RO"/>
              </w:rPr>
              <w:t>3.</w:t>
            </w:r>
          </w:p>
        </w:tc>
        <w:tc>
          <w:tcPr>
            <w:tcW w:w="9180" w:type="dxa"/>
            <w:vAlign w:val="center"/>
          </w:tcPr>
          <w:p w14:paraId="2B774295" w14:textId="77777777" w:rsidR="00036DF2" w:rsidRPr="00383A7A" w:rsidRDefault="00036DF2" w:rsidP="00AD3419">
            <w:pPr>
              <w:pStyle w:val="Tabletext"/>
              <w:spacing w:before="0" w:after="0"/>
              <w:jc w:val="left"/>
              <w:rPr>
                <w:rFonts w:cs="Arial"/>
                <w:b/>
                <w:szCs w:val="18"/>
              </w:rPr>
            </w:pPr>
            <w:r w:rsidRPr="00383A7A">
              <w:rPr>
                <w:rFonts w:cs="Arial"/>
                <w:b/>
                <w:szCs w:val="18"/>
              </w:rPr>
              <w:t>Conditii privind conformitatea cu standardele relevante</w:t>
            </w:r>
          </w:p>
          <w:p w14:paraId="1942262C" w14:textId="77777777" w:rsidR="00036DF2" w:rsidRPr="00CF01E3" w:rsidRDefault="00036DF2" w:rsidP="00AD3419">
            <w:pPr>
              <w:numPr>
                <w:ilvl w:val="0"/>
                <w:numId w:val="2"/>
              </w:numPr>
              <w:suppressAutoHyphens w:val="0"/>
              <w:spacing w:line="220" w:lineRule="exact"/>
              <w:rPr>
                <w:rFonts w:ascii="Arial" w:hAnsi="Arial"/>
                <w:sz w:val="18"/>
                <w:szCs w:val="18"/>
                <w:lang w:val="es-ES_tradnl"/>
              </w:rPr>
            </w:pPr>
            <w:r w:rsidRPr="00CF01E3">
              <w:rPr>
                <w:rFonts w:ascii="Arial" w:hAnsi="Arial"/>
                <w:sz w:val="18"/>
                <w:szCs w:val="18"/>
                <w:lang w:val="es-ES_tradnl"/>
              </w:rPr>
              <w:t>Va respecta standardele de referinta romanesti/straine</w:t>
            </w:r>
            <w:r w:rsidR="00575069" w:rsidRPr="00CF01E3">
              <w:rPr>
                <w:rFonts w:ascii="Arial" w:hAnsi="Arial"/>
                <w:sz w:val="18"/>
                <w:szCs w:val="18"/>
                <w:lang w:val="es-ES_tradnl"/>
              </w:rPr>
              <w:t>;</w:t>
            </w:r>
          </w:p>
          <w:p w14:paraId="19BF29DF" w14:textId="10724A5F" w:rsidR="00575069" w:rsidRPr="00CF01E3" w:rsidRDefault="00036DF2" w:rsidP="00575069">
            <w:pPr>
              <w:numPr>
                <w:ilvl w:val="0"/>
                <w:numId w:val="2"/>
              </w:numPr>
              <w:suppressAutoHyphens w:val="0"/>
              <w:spacing w:line="220" w:lineRule="exact"/>
              <w:rPr>
                <w:rFonts w:ascii="Arial" w:hAnsi="Arial"/>
                <w:sz w:val="18"/>
                <w:szCs w:val="18"/>
                <w:lang w:val="es-ES_tradnl"/>
              </w:rPr>
            </w:pPr>
            <w:r w:rsidRPr="00CF01E3">
              <w:rPr>
                <w:rFonts w:ascii="Arial" w:hAnsi="Arial"/>
                <w:sz w:val="18"/>
                <w:szCs w:val="18"/>
                <w:lang w:val="es-ES_tradnl"/>
              </w:rPr>
              <w:t>Declaratie de conformitate la livrare</w:t>
            </w:r>
            <w:r w:rsidR="00B86094">
              <w:rPr>
                <w:rFonts w:ascii="Arial" w:hAnsi="Arial"/>
                <w:sz w:val="18"/>
                <w:szCs w:val="18"/>
                <w:lang w:val="es-ES_tradnl"/>
              </w:rPr>
              <w:t>.</w:t>
            </w:r>
          </w:p>
        </w:tc>
        <w:tc>
          <w:tcPr>
            <w:tcW w:w="4140" w:type="dxa"/>
          </w:tcPr>
          <w:p w14:paraId="55B61937" w14:textId="77777777" w:rsidR="00036DF2" w:rsidRPr="00383A7A" w:rsidRDefault="00036DF2" w:rsidP="00AD3419">
            <w:pPr>
              <w:jc w:val="both"/>
              <w:rPr>
                <w:rFonts w:ascii="Arial" w:hAnsi="Arial" w:cs="Arial"/>
                <w:sz w:val="18"/>
                <w:szCs w:val="18"/>
                <w:lang w:val="ro-RO"/>
              </w:rPr>
            </w:pPr>
          </w:p>
        </w:tc>
        <w:tc>
          <w:tcPr>
            <w:tcW w:w="1486" w:type="dxa"/>
          </w:tcPr>
          <w:p w14:paraId="45F23E94" w14:textId="77777777" w:rsidR="00036DF2" w:rsidRPr="00383A7A" w:rsidRDefault="00036DF2" w:rsidP="00AD3419">
            <w:pPr>
              <w:jc w:val="both"/>
              <w:rPr>
                <w:rFonts w:ascii="Arial" w:hAnsi="Arial" w:cs="Arial"/>
                <w:sz w:val="18"/>
                <w:szCs w:val="18"/>
                <w:lang w:val="ro-RO"/>
              </w:rPr>
            </w:pPr>
          </w:p>
        </w:tc>
      </w:tr>
      <w:tr w:rsidR="00036DF2" w:rsidRPr="001B7E02" w14:paraId="5F3D4C52" w14:textId="77777777" w:rsidTr="00AD3419">
        <w:trPr>
          <w:cantSplit/>
        </w:trPr>
        <w:tc>
          <w:tcPr>
            <w:tcW w:w="540" w:type="dxa"/>
          </w:tcPr>
          <w:p w14:paraId="2DEECFD8" w14:textId="77777777" w:rsidR="00036DF2" w:rsidRPr="00383A7A" w:rsidRDefault="00036DF2" w:rsidP="00AD3419">
            <w:pPr>
              <w:jc w:val="center"/>
              <w:rPr>
                <w:rFonts w:ascii="Arial" w:hAnsi="Arial" w:cs="Arial"/>
                <w:sz w:val="18"/>
                <w:szCs w:val="18"/>
                <w:lang w:val="ro-RO"/>
              </w:rPr>
            </w:pPr>
            <w:r w:rsidRPr="00383A7A">
              <w:rPr>
                <w:rFonts w:ascii="Arial" w:hAnsi="Arial" w:cs="Arial"/>
                <w:sz w:val="18"/>
                <w:szCs w:val="18"/>
                <w:lang w:val="ro-RO"/>
              </w:rPr>
              <w:lastRenderedPageBreak/>
              <w:t>4.</w:t>
            </w:r>
          </w:p>
        </w:tc>
        <w:tc>
          <w:tcPr>
            <w:tcW w:w="9180" w:type="dxa"/>
          </w:tcPr>
          <w:p w14:paraId="3DA86BE8" w14:textId="77777777" w:rsidR="00CB01FF" w:rsidRPr="00C86975" w:rsidRDefault="00CB01FF" w:rsidP="00CB01FF">
            <w:pPr>
              <w:pStyle w:val="Tabletext"/>
              <w:spacing w:before="0" w:after="0"/>
              <w:jc w:val="left"/>
              <w:rPr>
                <w:rFonts w:cs="Arial"/>
                <w:b/>
                <w:szCs w:val="18"/>
              </w:rPr>
            </w:pPr>
            <w:r w:rsidRPr="00C86975">
              <w:rPr>
                <w:rFonts w:cs="Arial"/>
                <w:b/>
                <w:szCs w:val="18"/>
              </w:rPr>
              <w:t>Conditii de garantie si postgarantie</w:t>
            </w:r>
          </w:p>
          <w:p w14:paraId="01408657" w14:textId="77777777" w:rsidR="00CB01FF" w:rsidRPr="000B00AC"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Minim 36 luni de la punerea in functiune;</w:t>
            </w:r>
          </w:p>
          <w:p w14:paraId="236E7007" w14:textId="77777777" w:rsidR="00CB01FF" w:rsidRPr="000B00AC"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Certificat de calitate si garantie la livrare</w:t>
            </w:r>
          </w:p>
          <w:p w14:paraId="5ECC8DC4"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Garantia va fi transferata Beneficiarului in ultimele 30 de zile ale PND prin grija antreprenorului si a furnizorului</w:t>
            </w:r>
          </w:p>
          <w:p w14:paraId="686779A5"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va furniza piese de schimb si va asigura service gratuit in perioada de garantie</w:t>
            </w:r>
          </w:p>
          <w:p w14:paraId="64B2A494"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va asigura service post garantie</w:t>
            </w:r>
          </w:p>
          <w:p w14:paraId="3460A259"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se obliga prin garantie sa mentina disponibile piese de schimb minim 1</w:t>
            </w:r>
            <w:r>
              <w:rPr>
                <w:rFonts w:ascii="Arial" w:hAnsi="Arial" w:cs="Arial"/>
                <w:color w:val="201F1E"/>
                <w:sz w:val="18"/>
                <w:szCs w:val="18"/>
                <w:bdr w:val="none" w:sz="0" w:space="0" w:color="auto" w:frame="1"/>
                <w:lang w:val="ro-RO" w:eastAsia="en-US"/>
              </w:rPr>
              <w:t>0</w:t>
            </w:r>
            <w:r w:rsidRPr="009D69C9">
              <w:rPr>
                <w:rFonts w:ascii="Arial" w:hAnsi="Arial" w:cs="Arial"/>
                <w:color w:val="201F1E"/>
                <w:sz w:val="18"/>
                <w:szCs w:val="18"/>
                <w:bdr w:val="none" w:sz="0" w:space="0" w:color="auto" w:frame="1"/>
                <w:lang w:val="ro-RO" w:eastAsia="en-US"/>
              </w:rPr>
              <w:t xml:space="preserve"> ani de la data livrarii</w:t>
            </w:r>
          </w:p>
          <w:p w14:paraId="7A410F56" w14:textId="77777777" w:rsidR="00575069" w:rsidRPr="00383A7A" w:rsidRDefault="00CB01FF" w:rsidP="00CB01FF">
            <w:pPr>
              <w:numPr>
                <w:ilvl w:val="0"/>
                <w:numId w:val="2"/>
              </w:numPr>
              <w:suppressAutoHyphens w:val="0"/>
              <w:spacing w:line="220" w:lineRule="exact"/>
              <w:rPr>
                <w:rFonts w:cs="Arial"/>
                <w:sz w:val="18"/>
                <w:szCs w:val="18"/>
                <w:lang w:val="ro-RO"/>
              </w:rPr>
            </w:pPr>
            <w:r w:rsidRPr="009D69C9">
              <w:rPr>
                <w:rFonts w:ascii="Arial" w:hAnsi="Arial" w:cs="Arial"/>
                <w:color w:val="201F1E"/>
                <w:sz w:val="18"/>
                <w:szCs w:val="18"/>
                <w:bdr w:val="none" w:sz="0" w:space="0" w:color="auto" w:frame="1"/>
                <w:lang w:val="ro-RO" w:eastAsia="en-US"/>
              </w:rPr>
              <w:t xml:space="preserve">Se va furniza manual de exploatare </w:t>
            </w:r>
            <w:r w:rsidR="00C45186">
              <w:rPr>
                <w:rFonts w:ascii="Arial" w:hAnsi="Arial" w:cs="Arial"/>
                <w:color w:val="201F1E"/>
                <w:sz w:val="18"/>
                <w:szCs w:val="18"/>
                <w:bdr w:val="none" w:sz="0" w:space="0" w:color="auto" w:frame="1"/>
                <w:lang w:val="ro-RO" w:eastAsia="en-US"/>
              </w:rPr>
              <w:t>s</w:t>
            </w:r>
            <w:r w:rsidRPr="009D69C9">
              <w:rPr>
                <w:rFonts w:ascii="Arial" w:hAnsi="Arial" w:cs="Arial"/>
                <w:color w:val="201F1E"/>
                <w:sz w:val="18"/>
                <w:szCs w:val="18"/>
                <w:bdr w:val="none" w:sz="0" w:space="0" w:color="auto" w:frame="1"/>
                <w:lang w:val="ro-RO" w:eastAsia="en-US"/>
              </w:rPr>
              <w:t>i documenta</w:t>
            </w:r>
            <w:r w:rsidR="00C45186">
              <w:rPr>
                <w:rFonts w:ascii="Arial" w:hAnsi="Arial" w:cs="Arial"/>
                <w:color w:val="201F1E"/>
                <w:sz w:val="18"/>
                <w:szCs w:val="18"/>
                <w:bdr w:val="none" w:sz="0" w:space="0" w:color="auto" w:frame="1"/>
                <w:lang w:val="ro-RO" w:eastAsia="en-US"/>
              </w:rPr>
              <w:t>t</w:t>
            </w:r>
            <w:r w:rsidRPr="009D69C9">
              <w:rPr>
                <w:rFonts w:ascii="Arial" w:hAnsi="Arial" w:cs="Arial"/>
                <w:color w:val="201F1E"/>
                <w:sz w:val="18"/>
                <w:szCs w:val="18"/>
                <w:bdr w:val="none" w:sz="0" w:space="0" w:color="auto" w:frame="1"/>
                <w:lang w:val="ro-RO" w:eastAsia="en-US"/>
              </w:rPr>
              <w:t>ie tehnic</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 xml:space="preserve"> </w:t>
            </w:r>
            <w:r w:rsidR="00C45186">
              <w:rPr>
                <w:rFonts w:ascii="Arial" w:hAnsi="Arial" w:cs="Arial"/>
                <w:color w:val="201F1E"/>
                <w:sz w:val="18"/>
                <w:szCs w:val="18"/>
                <w:bdr w:val="none" w:sz="0" w:space="0" w:color="auto" w:frame="1"/>
                <w:lang w:val="ro-RO" w:eastAsia="en-US"/>
              </w:rPr>
              <w:t>i</w:t>
            </w:r>
            <w:r w:rsidRPr="009D69C9">
              <w:rPr>
                <w:rFonts w:ascii="Arial" w:hAnsi="Arial" w:cs="Arial"/>
                <w:color w:val="201F1E"/>
                <w:sz w:val="18"/>
                <w:szCs w:val="18"/>
                <w:bdr w:val="none" w:sz="0" w:space="0" w:color="auto" w:frame="1"/>
                <w:lang w:val="ro-RO" w:eastAsia="en-US"/>
              </w:rPr>
              <w:t xml:space="preserve">n original </w:t>
            </w:r>
            <w:r w:rsidR="00C45186">
              <w:rPr>
                <w:rFonts w:ascii="Arial" w:hAnsi="Arial" w:cs="Arial"/>
                <w:color w:val="201F1E"/>
                <w:sz w:val="18"/>
                <w:szCs w:val="18"/>
                <w:bdr w:val="none" w:sz="0" w:space="0" w:color="auto" w:frame="1"/>
                <w:lang w:val="ro-RO" w:eastAsia="en-US"/>
              </w:rPr>
              <w:t>s</w:t>
            </w:r>
            <w:r w:rsidRPr="009D69C9">
              <w:rPr>
                <w:rFonts w:ascii="Arial" w:hAnsi="Arial" w:cs="Arial"/>
                <w:color w:val="201F1E"/>
                <w:sz w:val="18"/>
                <w:szCs w:val="18"/>
                <w:bdr w:val="none" w:sz="0" w:space="0" w:color="auto" w:frame="1"/>
                <w:lang w:val="ro-RO" w:eastAsia="en-US"/>
              </w:rPr>
              <w:t xml:space="preserve">i traducere </w:t>
            </w:r>
            <w:r w:rsidR="00C45186">
              <w:rPr>
                <w:rFonts w:ascii="Arial" w:hAnsi="Arial" w:cs="Arial"/>
                <w:color w:val="201F1E"/>
                <w:sz w:val="18"/>
                <w:szCs w:val="18"/>
                <w:bdr w:val="none" w:sz="0" w:space="0" w:color="auto" w:frame="1"/>
                <w:lang w:val="ro-RO" w:eastAsia="en-US"/>
              </w:rPr>
              <w:t>i</w:t>
            </w:r>
            <w:r w:rsidRPr="009D69C9">
              <w:rPr>
                <w:rFonts w:ascii="Arial" w:hAnsi="Arial" w:cs="Arial"/>
                <w:color w:val="201F1E"/>
                <w:sz w:val="18"/>
                <w:szCs w:val="18"/>
                <w:bdr w:val="none" w:sz="0" w:space="0" w:color="auto" w:frame="1"/>
                <w:lang w:val="ro-RO" w:eastAsia="en-US"/>
              </w:rPr>
              <w:t>n limba rom</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n</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w:t>
            </w:r>
          </w:p>
        </w:tc>
        <w:tc>
          <w:tcPr>
            <w:tcW w:w="4140" w:type="dxa"/>
          </w:tcPr>
          <w:p w14:paraId="2CF662BC" w14:textId="77777777" w:rsidR="00036DF2" w:rsidRPr="00383A7A" w:rsidRDefault="00036DF2" w:rsidP="00AD3419">
            <w:pPr>
              <w:jc w:val="both"/>
              <w:rPr>
                <w:rFonts w:ascii="Arial" w:hAnsi="Arial" w:cs="Arial"/>
                <w:sz w:val="18"/>
                <w:szCs w:val="18"/>
                <w:lang w:val="ro-RO"/>
              </w:rPr>
            </w:pPr>
          </w:p>
        </w:tc>
        <w:tc>
          <w:tcPr>
            <w:tcW w:w="1486" w:type="dxa"/>
          </w:tcPr>
          <w:p w14:paraId="03368FF5" w14:textId="77777777" w:rsidR="00036DF2" w:rsidRPr="00383A7A" w:rsidRDefault="00036DF2" w:rsidP="00AD3419">
            <w:pPr>
              <w:jc w:val="both"/>
              <w:rPr>
                <w:rFonts w:ascii="Arial" w:hAnsi="Arial" w:cs="Arial"/>
                <w:sz w:val="18"/>
                <w:szCs w:val="18"/>
                <w:lang w:val="ro-RO"/>
              </w:rPr>
            </w:pPr>
          </w:p>
        </w:tc>
      </w:tr>
      <w:tr w:rsidR="00036DF2" w:rsidRPr="001B7E02" w14:paraId="3E86FACA" w14:textId="77777777" w:rsidTr="00AD3419">
        <w:trPr>
          <w:cantSplit/>
        </w:trPr>
        <w:tc>
          <w:tcPr>
            <w:tcW w:w="540" w:type="dxa"/>
          </w:tcPr>
          <w:p w14:paraId="4DA5C6F9" w14:textId="77777777" w:rsidR="00036DF2" w:rsidRPr="00383A7A" w:rsidRDefault="00036DF2" w:rsidP="00AD3419">
            <w:pPr>
              <w:jc w:val="center"/>
              <w:rPr>
                <w:rFonts w:ascii="Arial" w:hAnsi="Arial" w:cs="Arial"/>
                <w:sz w:val="18"/>
                <w:szCs w:val="18"/>
                <w:lang w:val="ro-RO"/>
              </w:rPr>
            </w:pPr>
            <w:r w:rsidRPr="00383A7A">
              <w:rPr>
                <w:rFonts w:ascii="Arial" w:hAnsi="Arial" w:cs="Arial"/>
                <w:sz w:val="18"/>
                <w:szCs w:val="18"/>
                <w:lang w:val="ro-RO"/>
              </w:rPr>
              <w:t>5.</w:t>
            </w:r>
          </w:p>
        </w:tc>
        <w:tc>
          <w:tcPr>
            <w:tcW w:w="9180" w:type="dxa"/>
            <w:vAlign w:val="center"/>
          </w:tcPr>
          <w:p w14:paraId="6BCF1F7D" w14:textId="77777777" w:rsidR="00036DF2" w:rsidRPr="00383A7A" w:rsidRDefault="00036DF2" w:rsidP="00AD3419">
            <w:pPr>
              <w:pStyle w:val="Tabletext"/>
              <w:spacing w:before="0" w:after="0"/>
              <w:jc w:val="left"/>
              <w:rPr>
                <w:rFonts w:cs="Arial"/>
                <w:b/>
                <w:szCs w:val="18"/>
              </w:rPr>
            </w:pPr>
            <w:r w:rsidRPr="00383A7A">
              <w:rPr>
                <w:rFonts w:cs="Arial"/>
                <w:b/>
                <w:szCs w:val="18"/>
              </w:rPr>
              <w:t>Alte conditii cu caracter tehnic</w:t>
            </w:r>
          </w:p>
          <w:p w14:paraId="03F7E0DF" w14:textId="77777777" w:rsidR="00036DF2" w:rsidRPr="00383A7A" w:rsidRDefault="00036DF2" w:rsidP="00AD3419">
            <w:pPr>
              <w:numPr>
                <w:ilvl w:val="0"/>
                <w:numId w:val="2"/>
              </w:numPr>
              <w:suppressAutoHyphens w:val="0"/>
              <w:spacing w:line="220" w:lineRule="exact"/>
              <w:rPr>
                <w:rFonts w:ascii="Arial" w:hAnsi="Arial" w:cs="Arial"/>
                <w:sz w:val="18"/>
                <w:szCs w:val="18"/>
                <w:lang w:val="ro-RO"/>
              </w:rPr>
            </w:pPr>
            <w:r w:rsidRPr="00383A7A">
              <w:rPr>
                <w:rFonts w:ascii="Arial" w:hAnsi="Arial" w:cs="Arial"/>
                <w:sz w:val="18"/>
                <w:szCs w:val="18"/>
                <w:lang w:val="ro-RO"/>
              </w:rPr>
              <w:t>Se vor respecta specificatiile furnizorului</w:t>
            </w:r>
            <w:r w:rsidR="00575069" w:rsidRPr="00383A7A">
              <w:rPr>
                <w:rFonts w:ascii="Arial" w:hAnsi="Arial" w:cs="Arial"/>
                <w:sz w:val="18"/>
                <w:szCs w:val="18"/>
                <w:lang w:val="ro-RO"/>
              </w:rPr>
              <w:t>;</w:t>
            </w:r>
          </w:p>
          <w:p w14:paraId="577A7233" w14:textId="77777777" w:rsidR="00575069" w:rsidRPr="00383A7A" w:rsidRDefault="00036DF2" w:rsidP="00575069">
            <w:pPr>
              <w:numPr>
                <w:ilvl w:val="0"/>
                <w:numId w:val="2"/>
              </w:numPr>
              <w:suppressAutoHyphens w:val="0"/>
              <w:spacing w:line="220" w:lineRule="exact"/>
              <w:rPr>
                <w:rFonts w:ascii="Arial" w:hAnsi="Arial" w:cs="Arial"/>
                <w:sz w:val="18"/>
                <w:szCs w:val="18"/>
                <w:lang w:val="ro-RO"/>
              </w:rPr>
            </w:pPr>
            <w:r w:rsidRPr="00383A7A">
              <w:rPr>
                <w:rFonts w:ascii="Arial" w:hAnsi="Arial" w:cs="Arial"/>
                <w:sz w:val="18"/>
                <w:szCs w:val="18"/>
                <w:lang w:val="ro-RO"/>
              </w:rPr>
              <w:t>Se vor respecta cerintele din caietul de sarcini si piesele desenate</w:t>
            </w:r>
            <w:r w:rsidR="00575069" w:rsidRPr="00383A7A">
              <w:rPr>
                <w:rFonts w:ascii="Arial" w:hAnsi="Arial" w:cs="Arial"/>
                <w:sz w:val="18"/>
                <w:szCs w:val="18"/>
                <w:lang w:val="ro-RO"/>
              </w:rPr>
              <w:t>.</w:t>
            </w:r>
          </w:p>
        </w:tc>
        <w:tc>
          <w:tcPr>
            <w:tcW w:w="4140" w:type="dxa"/>
          </w:tcPr>
          <w:p w14:paraId="0F7BE84B" w14:textId="77777777" w:rsidR="00036DF2" w:rsidRPr="00383A7A" w:rsidRDefault="00036DF2" w:rsidP="00AD3419">
            <w:pPr>
              <w:jc w:val="both"/>
              <w:rPr>
                <w:rFonts w:ascii="Arial" w:hAnsi="Arial" w:cs="Arial"/>
                <w:sz w:val="18"/>
                <w:szCs w:val="18"/>
                <w:lang w:val="ro-RO"/>
              </w:rPr>
            </w:pPr>
          </w:p>
        </w:tc>
        <w:tc>
          <w:tcPr>
            <w:tcW w:w="1486" w:type="dxa"/>
          </w:tcPr>
          <w:p w14:paraId="1F8B4FF4" w14:textId="77777777" w:rsidR="00036DF2" w:rsidRPr="00383A7A" w:rsidRDefault="00036DF2" w:rsidP="00AD3419">
            <w:pPr>
              <w:jc w:val="both"/>
              <w:rPr>
                <w:rFonts w:ascii="Arial" w:hAnsi="Arial" w:cs="Arial"/>
                <w:sz w:val="18"/>
                <w:szCs w:val="18"/>
                <w:lang w:val="ro-RO"/>
              </w:rPr>
            </w:pPr>
          </w:p>
        </w:tc>
      </w:tr>
    </w:tbl>
    <w:p w14:paraId="5B4FE53B" w14:textId="7FBA00D3" w:rsidR="00383A7A" w:rsidRPr="005E2A40" w:rsidRDefault="00383A7A" w:rsidP="00383A7A">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2319FE13" w14:textId="77777777" w:rsidR="00383A7A" w:rsidRPr="00D04E73" w:rsidRDefault="00383A7A" w:rsidP="00383A7A">
      <w:pPr>
        <w:jc w:val="center"/>
        <w:rPr>
          <w:rFonts w:ascii="Arial" w:hAnsi="Arial" w:cs="Arial"/>
          <w:sz w:val="22"/>
          <w:szCs w:val="22"/>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w:t>
      </w:r>
      <w:r w:rsidRPr="00D04E73">
        <w:rPr>
          <w:rFonts w:ascii="Arial" w:hAnsi="Arial" w:cs="Arial"/>
          <w:sz w:val="22"/>
          <w:szCs w:val="22"/>
          <w:lang w:val="ro-RO"/>
        </w:rPr>
        <w:t>(semnatura autorizata)</w:t>
      </w:r>
    </w:p>
    <w:p w14:paraId="3734D91F" w14:textId="77777777" w:rsidR="00383A7A" w:rsidRPr="00D04E73" w:rsidRDefault="00383A7A" w:rsidP="00383A7A">
      <w:pPr>
        <w:jc w:val="center"/>
        <w:rPr>
          <w:rFonts w:ascii="Arial" w:hAnsi="Arial" w:cs="Arial"/>
          <w:sz w:val="22"/>
          <w:szCs w:val="22"/>
          <w:lang w:val="ro-RO"/>
        </w:rPr>
      </w:pPr>
    </w:p>
    <w:p w14:paraId="369398A4"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5753A557"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3EFAEBAC"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017A5946" w14:textId="161F753F" w:rsidR="00237229" w:rsidRPr="009A168A" w:rsidRDefault="00383A7A" w:rsidP="00237229">
      <w:pPr>
        <w:rPr>
          <w:rFonts w:ascii="Arial" w:hAnsi="Arial" w:cs="Arial"/>
          <w:sz w:val="22"/>
          <w:szCs w:val="22"/>
          <w:lang w:val="ro-RO"/>
        </w:rPr>
      </w:pPr>
      <w:r w:rsidRPr="00D04E73">
        <w:rPr>
          <w:rFonts w:ascii="Arial" w:hAnsi="Arial" w:cs="Arial"/>
          <w:b/>
          <w:bCs/>
          <w:sz w:val="22"/>
          <w:szCs w:val="22"/>
          <w:lang w:val="ro-RO"/>
        </w:rPr>
        <w:br w:type="page"/>
      </w:r>
    </w:p>
    <w:p w14:paraId="78DEE21D" w14:textId="77777777" w:rsidR="00D04E73" w:rsidRPr="00636F19" w:rsidRDefault="00D04E73" w:rsidP="00D04E73">
      <w:pPr>
        <w:rPr>
          <w:rFonts w:ascii="Arial" w:hAnsi="Arial" w:cs="Arial"/>
          <w:sz w:val="22"/>
          <w:szCs w:val="22"/>
          <w:lang w:val="ro-RO"/>
        </w:rPr>
      </w:pPr>
      <w:r w:rsidRPr="00636F19">
        <w:rPr>
          <w:rFonts w:ascii="Arial" w:hAnsi="Arial" w:cs="Arial"/>
          <w:sz w:val="22"/>
          <w:szCs w:val="22"/>
          <w:lang w:val="ro-RO"/>
        </w:rPr>
        <w:lastRenderedPageBreak/>
        <w:t>Obiectul 1 – Extindere front de captare Crevedia Mica</w:t>
      </w:r>
    </w:p>
    <w:p w14:paraId="199578BC" w14:textId="77777777" w:rsidR="00D04E73" w:rsidRPr="00636F19" w:rsidRDefault="00D04E73" w:rsidP="00D04E73">
      <w:pPr>
        <w:rPr>
          <w:rFonts w:ascii="Arial" w:hAnsi="Arial" w:cs="Arial"/>
          <w:b/>
          <w:sz w:val="22"/>
          <w:szCs w:val="22"/>
          <w:lang w:val="ro-RO"/>
        </w:rPr>
      </w:pPr>
      <w:r w:rsidRPr="00636F19">
        <w:rPr>
          <w:rFonts w:ascii="Arial" w:hAnsi="Arial" w:cs="Arial"/>
          <w:sz w:val="22"/>
          <w:szCs w:val="22"/>
          <w:lang w:val="ro-RO"/>
        </w:rPr>
        <w:t>Sub-obiectul 1.1 – Front de captare</w:t>
      </w:r>
    </w:p>
    <w:p w14:paraId="16458410" w14:textId="77777777" w:rsidR="00D04E73" w:rsidRPr="00636F19" w:rsidRDefault="00D04E73" w:rsidP="00D04E73">
      <w:pPr>
        <w:rPr>
          <w:rFonts w:ascii="Arial" w:hAnsi="Arial" w:cs="Arial"/>
          <w:sz w:val="22"/>
          <w:szCs w:val="22"/>
          <w:lang w:val="ro-RO"/>
        </w:rPr>
      </w:pPr>
      <w:r w:rsidRPr="00636F19">
        <w:rPr>
          <w:rFonts w:ascii="Arial" w:hAnsi="Arial" w:cs="Arial"/>
          <w:sz w:val="22"/>
          <w:szCs w:val="22"/>
          <w:lang w:val="ro-RO"/>
        </w:rPr>
        <w:t>Obiectul 3 – Rezervor de inmagazinare si statii de pompare in GA Crevedia Mica</w:t>
      </w:r>
    </w:p>
    <w:p w14:paraId="03E82365" w14:textId="77777777" w:rsidR="00D04E73" w:rsidRPr="00636F19" w:rsidRDefault="00D04E73" w:rsidP="00D04E73">
      <w:pPr>
        <w:rPr>
          <w:rFonts w:ascii="Arial" w:hAnsi="Arial" w:cs="Arial"/>
          <w:b/>
          <w:sz w:val="22"/>
          <w:szCs w:val="22"/>
          <w:lang w:val="ro-RO"/>
        </w:rPr>
      </w:pPr>
      <w:r w:rsidRPr="00636F19">
        <w:rPr>
          <w:rFonts w:ascii="Arial" w:hAnsi="Arial" w:cs="Arial"/>
          <w:sz w:val="22"/>
          <w:szCs w:val="22"/>
          <w:lang w:val="ro-RO"/>
        </w:rPr>
        <w:t>Sub-obiectul 3.2 – Statie de pompare apa potabila STAP Crevedia Mica – GA Dealu</w:t>
      </w:r>
    </w:p>
    <w:p w14:paraId="7BA29B66" w14:textId="77777777" w:rsidR="00D04E73" w:rsidRPr="00636F19" w:rsidRDefault="00D04E73" w:rsidP="00D04E73">
      <w:pPr>
        <w:rPr>
          <w:rFonts w:ascii="Arial" w:hAnsi="Arial" w:cs="Arial"/>
          <w:sz w:val="22"/>
          <w:szCs w:val="22"/>
          <w:lang w:val="ro-RO"/>
        </w:rPr>
      </w:pPr>
      <w:r w:rsidRPr="00636F19">
        <w:rPr>
          <w:rFonts w:ascii="Arial" w:hAnsi="Arial" w:cs="Arial"/>
          <w:sz w:val="22"/>
          <w:szCs w:val="22"/>
          <w:lang w:val="ro-RO"/>
        </w:rPr>
        <w:t>Sub-obiectul 3.3 – Statie de pompare apa potabila STAP Crevedia Mica – GA Vanatorii Mari</w:t>
      </w:r>
    </w:p>
    <w:p w14:paraId="6EA0428F" w14:textId="77777777" w:rsidR="00D04E73" w:rsidRPr="00D04E73" w:rsidRDefault="00D04E73" w:rsidP="00D04E73">
      <w:pPr>
        <w:jc w:val="both"/>
        <w:rPr>
          <w:rFonts w:ascii="Arial" w:hAnsi="Arial" w:cs="Arial"/>
          <w:bCs/>
          <w:sz w:val="22"/>
          <w:szCs w:val="22"/>
          <w:lang w:val="ro-RO"/>
        </w:rPr>
      </w:pPr>
      <w:r w:rsidRPr="00636F19">
        <w:rPr>
          <w:rFonts w:ascii="Arial" w:hAnsi="Arial" w:cs="Arial"/>
          <w:bCs/>
          <w:sz w:val="22"/>
          <w:szCs w:val="22"/>
          <w:lang w:val="ro-RO"/>
        </w:rPr>
        <w:t xml:space="preserve">CATEGORIA – </w:t>
      </w:r>
      <w:r w:rsidRPr="00636F19">
        <w:rPr>
          <w:rFonts w:ascii="Arial" w:hAnsi="Arial" w:cs="Arial"/>
          <w:b/>
          <w:bCs/>
          <w:sz w:val="22"/>
          <w:szCs w:val="22"/>
          <w:lang w:val="ro-RO"/>
        </w:rPr>
        <w:t>Instalatii electrice si SCADA</w:t>
      </w:r>
    </w:p>
    <w:p w14:paraId="15266A54" w14:textId="77777777" w:rsidR="00D04E73" w:rsidRPr="00917DE5" w:rsidRDefault="00D04E73" w:rsidP="004E305F">
      <w:pPr>
        <w:jc w:val="center"/>
        <w:rPr>
          <w:rFonts w:ascii="Arial" w:hAnsi="Arial" w:cs="Arial"/>
          <w:sz w:val="22"/>
          <w:szCs w:val="22"/>
          <w:highlight w:val="yellow"/>
          <w:lang w:val="ro-RO"/>
        </w:rPr>
      </w:pPr>
    </w:p>
    <w:p w14:paraId="7DC9CE16" w14:textId="7AF4ACEC" w:rsidR="00D04E73" w:rsidRPr="00D04E73" w:rsidRDefault="00D04E73" w:rsidP="00D04E73">
      <w:pPr>
        <w:pStyle w:val="Titlu3"/>
        <w:rPr>
          <w:rFonts w:ascii="Arial" w:hAnsi="Arial" w:cs="Arial"/>
          <w:bCs/>
          <w:color w:val="auto"/>
          <w:sz w:val="22"/>
          <w:szCs w:val="22"/>
          <w:lang w:val="ro-RO"/>
        </w:rPr>
      </w:pPr>
      <w:bookmarkStart w:id="22" w:name="_Toc159072796"/>
      <w:r w:rsidRPr="00D04E73">
        <w:rPr>
          <w:rFonts w:ascii="Arial" w:hAnsi="Arial"/>
          <w:bCs/>
          <w:color w:val="auto"/>
          <w:sz w:val="22"/>
        </w:rPr>
        <w:t xml:space="preserve">FISA TEHNICA NR. </w:t>
      </w:r>
      <w:r w:rsidRPr="00D04E73">
        <w:rPr>
          <w:rFonts w:ascii="Arial" w:hAnsi="Arial"/>
          <w:bCs/>
          <w:color w:val="auto"/>
          <w:sz w:val="22"/>
        </w:rPr>
        <w:fldChar w:fldCharType="begin"/>
      </w:r>
      <w:r w:rsidRPr="00D04E73">
        <w:rPr>
          <w:rFonts w:ascii="Arial" w:hAnsi="Arial"/>
          <w:bCs/>
          <w:color w:val="auto"/>
          <w:sz w:val="22"/>
        </w:rPr>
        <w:instrText xml:space="preserve"> SEQ FISA_TEHNICA_NR. \* ARABIC </w:instrText>
      </w:r>
      <w:r w:rsidRPr="00D04E73">
        <w:rPr>
          <w:rFonts w:ascii="Arial" w:hAnsi="Arial"/>
          <w:bCs/>
          <w:color w:val="auto"/>
          <w:sz w:val="22"/>
        </w:rPr>
        <w:fldChar w:fldCharType="separate"/>
      </w:r>
      <w:r w:rsidR="00D25142">
        <w:rPr>
          <w:rFonts w:ascii="Arial" w:hAnsi="Arial"/>
          <w:bCs/>
          <w:noProof/>
          <w:color w:val="auto"/>
          <w:sz w:val="22"/>
        </w:rPr>
        <w:t>9</w:t>
      </w:r>
      <w:bookmarkEnd w:id="22"/>
      <w:r w:rsidRPr="00D04E73">
        <w:rPr>
          <w:rFonts w:ascii="Arial" w:hAnsi="Arial"/>
          <w:bCs/>
          <w:color w:val="auto"/>
          <w:sz w:val="22"/>
        </w:rPr>
        <w:fldChar w:fldCharType="end"/>
      </w:r>
    </w:p>
    <w:p w14:paraId="41F41D53" w14:textId="77777777" w:rsidR="00D04E73" w:rsidRPr="00D04E73" w:rsidRDefault="00D04E73" w:rsidP="00D04E73">
      <w:pPr>
        <w:jc w:val="center"/>
        <w:rPr>
          <w:rFonts w:ascii="Arial" w:hAnsi="Arial" w:cs="Arial"/>
          <w:sz w:val="22"/>
          <w:szCs w:val="22"/>
          <w:lang w:val="ro-RO"/>
        </w:rPr>
      </w:pPr>
      <w:r w:rsidRPr="00D04E73">
        <w:rPr>
          <w:rFonts w:ascii="Arial" w:hAnsi="Arial" w:cs="Arial"/>
          <w:sz w:val="22"/>
          <w:szCs w:val="22"/>
          <w:lang w:val="ro-RO"/>
        </w:rPr>
        <w:t xml:space="preserve"> (se completeaza pentru fiecare utilaj, echipament tehnologic etc.)</w:t>
      </w:r>
    </w:p>
    <w:p w14:paraId="4D15D264" w14:textId="77777777" w:rsidR="00D04E73" w:rsidRPr="00D04E73" w:rsidRDefault="00D04E73" w:rsidP="00D04E73">
      <w:pPr>
        <w:jc w:val="center"/>
        <w:rPr>
          <w:rFonts w:ascii="Arial" w:hAnsi="Arial" w:cs="Arial"/>
          <w:sz w:val="22"/>
          <w:szCs w:val="22"/>
          <w:lang w:val="ro-RO"/>
        </w:rPr>
      </w:pPr>
    </w:p>
    <w:p w14:paraId="59352CFB" w14:textId="77777777" w:rsidR="00D04E73" w:rsidRPr="00D04E73" w:rsidRDefault="00D04E73" w:rsidP="00D04E73">
      <w:pPr>
        <w:pStyle w:val="Titlu1"/>
        <w:numPr>
          <w:ilvl w:val="0"/>
          <w:numId w:val="0"/>
        </w:numPr>
        <w:jc w:val="left"/>
        <w:rPr>
          <w:rFonts w:ascii="Arial" w:hAnsi="Arial"/>
          <w:b w:val="0"/>
          <w:sz w:val="22"/>
          <w:lang w:val="ro-RO"/>
        </w:rPr>
      </w:pPr>
      <w:r w:rsidRPr="00D04E73">
        <w:rPr>
          <w:rFonts w:ascii="Arial" w:hAnsi="Arial" w:cs="Arial"/>
          <w:sz w:val="22"/>
          <w:szCs w:val="22"/>
          <w:lang w:val="ro-RO"/>
        </w:rPr>
        <w:tab/>
      </w:r>
      <w:bookmarkStart w:id="23" w:name="_Toc159072797"/>
      <w:r w:rsidRPr="00D04E73">
        <w:rPr>
          <w:rFonts w:ascii="Arial" w:hAnsi="Arial"/>
          <w:b w:val="0"/>
          <w:sz w:val="22"/>
          <w:lang w:val="ro-RO"/>
        </w:rPr>
        <w:t>Utilajul, echipamentul tehnologic: Manometru de presiune cu contacte electrice</w:t>
      </w:r>
      <w:bookmarkEnd w:id="23"/>
      <w:r w:rsidRPr="00D04E73">
        <w:rPr>
          <w:rFonts w:ascii="Arial" w:hAnsi="Arial"/>
          <w:b w:val="0"/>
          <w:sz w:val="22"/>
          <w:lang w:val="ro-RO"/>
        </w:rPr>
        <w:t xml:space="preserve"> </w:t>
      </w:r>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D04E73" w:rsidRPr="00D04E73" w14:paraId="3D5976DC" w14:textId="77777777" w:rsidTr="006158FF">
        <w:trPr>
          <w:cantSplit/>
          <w:tblHeader/>
        </w:trPr>
        <w:tc>
          <w:tcPr>
            <w:tcW w:w="540" w:type="dxa"/>
            <w:shd w:val="pct15" w:color="auto" w:fill="auto"/>
            <w:vAlign w:val="center"/>
          </w:tcPr>
          <w:p w14:paraId="680B6D2D" w14:textId="77777777" w:rsidR="00D04E73" w:rsidRPr="00D04E73" w:rsidRDefault="00D04E73" w:rsidP="006158FF">
            <w:pPr>
              <w:pStyle w:val="Tabletexttitle"/>
              <w:spacing w:before="0" w:after="0"/>
              <w:rPr>
                <w:szCs w:val="18"/>
              </w:rPr>
            </w:pPr>
            <w:r w:rsidRPr="00D04E73">
              <w:rPr>
                <w:szCs w:val="18"/>
              </w:rPr>
              <w:t>Nr crt</w:t>
            </w:r>
          </w:p>
        </w:tc>
        <w:tc>
          <w:tcPr>
            <w:tcW w:w="9180" w:type="dxa"/>
            <w:shd w:val="pct15" w:color="auto" w:fill="auto"/>
            <w:vAlign w:val="center"/>
          </w:tcPr>
          <w:p w14:paraId="196848F1" w14:textId="77777777" w:rsidR="00D04E73" w:rsidRPr="00D04E73" w:rsidRDefault="00D04E73" w:rsidP="006158FF">
            <w:pPr>
              <w:pStyle w:val="Tabletexttitle"/>
              <w:spacing w:before="0" w:after="0"/>
              <w:rPr>
                <w:szCs w:val="18"/>
              </w:rPr>
            </w:pPr>
            <w:r w:rsidRPr="00D04E73">
              <w:rPr>
                <w:szCs w:val="18"/>
              </w:rPr>
              <w:t>Specificatiile tehnice impuse prin</w:t>
            </w:r>
          </w:p>
          <w:p w14:paraId="50C3071D" w14:textId="77777777" w:rsidR="00D04E73" w:rsidRPr="00D04E73" w:rsidRDefault="00D04E73" w:rsidP="006158FF">
            <w:pPr>
              <w:pStyle w:val="Tabletexttitle"/>
              <w:spacing w:before="0" w:after="0"/>
              <w:rPr>
                <w:szCs w:val="18"/>
              </w:rPr>
            </w:pPr>
            <w:r w:rsidRPr="00D04E73">
              <w:rPr>
                <w:szCs w:val="18"/>
              </w:rPr>
              <w:t>caietul de sarcini</w:t>
            </w:r>
          </w:p>
        </w:tc>
        <w:tc>
          <w:tcPr>
            <w:tcW w:w="4140" w:type="dxa"/>
            <w:shd w:val="pct15" w:color="auto" w:fill="auto"/>
            <w:vAlign w:val="center"/>
          </w:tcPr>
          <w:p w14:paraId="64F4BAE6" w14:textId="77777777" w:rsidR="00D04E73" w:rsidRPr="00D04E73" w:rsidRDefault="00D04E73" w:rsidP="006158FF">
            <w:pPr>
              <w:pStyle w:val="Tabletexttitle"/>
              <w:spacing w:before="0" w:after="0"/>
              <w:rPr>
                <w:szCs w:val="18"/>
              </w:rPr>
            </w:pPr>
            <w:r w:rsidRPr="00D04E73">
              <w:rPr>
                <w:szCs w:val="18"/>
              </w:rPr>
              <w:t>Corespondenta propunerii tehnice cu specificatiile tehnice impuse in caietul de sarcini</w:t>
            </w:r>
          </w:p>
        </w:tc>
        <w:tc>
          <w:tcPr>
            <w:tcW w:w="1486" w:type="dxa"/>
            <w:shd w:val="pct15" w:color="auto" w:fill="auto"/>
            <w:vAlign w:val="center"/>
          </w:tcPr>
          <w:p w14:paraId="1BB301D1" w14:textId="77777777" w:rsidR="00D04E73" w:rsidRPr="00D04E73" w:rsidRDefault="00D04E73" w:rsidP="006158FF">
            <w:pPr>
              <w:pStyle w:val="Tabletexttitle"/>
              <w:spacing w:before="0" w:after="0"/>
              <w:rPr>
                <w:szCs w:val="18"/>
              </w:rPr>
            </w:pPr>
            <w:r w:rsidRPr="00D04E73">
              <w:rPr>
                <w:szCs w:val="18"/>
              </w:rPr>
              <w:t>Producator</w:t>
            </w:r>
          </w:p>
        </w:tc>
      </w:tr>
      <w:tr w:rsidR="00D04E73" w:rsidRPr="00D04E73" w14:paraId="0B6F0BD2" w14:textId="77777777" w:rsidTr="006158FF">
        <w:trPr>
          <w:cantSplit/>
          <w:tblHeader/>
        </w:trPr>
        <w:tc>
          <w:tcPr>
            <w:tcW w:w="540" w:type="dxa"/>
            <w:shd w:val="pct15" w:color="auto" w:fill="auto"/>
            <w:vAlign w:val="center"/>
          </w:tcPr>
          <w:p w14:paraId="2C3197C9" w14:textId="77777777" w:rsidR="00D04E73" w:rsidRPr="00D04E73" w:rsidRDefault="00D04E73" w:rsidP="006158FF">
            <w:pPr>
              <w:pStyle w:val="Tabletexttitle"/>
              <w:spacing w:before="0" w:after="0"/>
              <w:rPr>
                <w:szCs w:val="18"/>
              </w:rPr>
            </w:pPr>
            <w:r w:rsidRPr="00D04E73">
              <w:rPr>
                <w:szCs w:val="18"/>
              </w:rPr>
              <w:t>0</w:t>
            </w:r>
          </w:p>
        </w:tc>
        <w:tc>
          <w:tcPr>
            <w:tcW w:w="9180" w:type="dxa"/>
            <w:shd w:val="pct15" w:color="auto" w:fill="auto"/>
            <w:vAlign w:val="center"/>
          </w:tcPr>
          <w:p w14:paraId="0598C6E6" w14:textId="77777777" w:rsidR="00D04E73" w:rsidRPr="00D04E73" w:rsidRDefault="00D04E73" w:rsidP="006158FF">
            <w:pPr>
              <w:pStyle w:val="Tabletexttitle"/>
              <w:spacing w:before="0" w:after="0"/>
              <w:rPr>
                <w:szCs w:val="18"/>
              </w:rPr>
            </w:pPr>
            <w:r w:rsidRPr="00D04E73">
              <w:rPr>
                <w:szCs w:val="18"/>
              </w:rPr>
              <w:t>1</w:t>
            </w:r>
          </w:p>
        </w:tc>
        <w:tc>
          <w:tcPr>
            <w:tcW w:w="4140" w:type="dxa"/>
            <w:shd w:val="pct15" w:color="auto" w:fill="auto"/>
            <w:vAlign w:val="center"/>
          </w:tcPr>
          <w:p w14:paraId="511326F7" w14:textId="77777777" w:rsidR="00D04E73" w:rsidRPr="00D04E73" w:rsidRDefault="00D04E73" w:rsidP="006158FF">
            <w:pPr>
              <w:pStyle w:val="Tabletexttitle"/>
              <w:spacing w:before="0" w:after="0"/>
              <w:rPr>
                <w:szCs w:val="18"/>
              </w:rPr>
            </w:pPr>
            <w:r w:rsidRPr="00D04E73">
              <w:rPr>
                <w:szCs w:val="18"/>
              </w:rPr>
              <w:t>2</w:t>
            </w:r>
          </w:p>
        </w:tc>
        <w:tc>
          <w:tcPr>
            <w:tcW w:w="1486" w:type="dxa"/>
            <w:shd w:val="pct15" w:color="auto" w:fill="auto"/>
            <w:vAlign w:val="center"/>
          </w:tcPr>
          <w:p w14:paraId="66CAC185" w14:textId="77777777" w:rsidR="00D04E73" w:rsidRPr="00D04E73" w:rsidRDefault="00D04E73" w:rsidP="006158FF">
            <w:pPr>
              <w:pStyle w:val="Tabletexttitle"/>
              <w:spacing w:before="0" w:after="0"/>
              <w:rPr>
                <w:szCs w:val="18"/>
              </w:rPr>
            </w:pPr>
            <w:r w:rsidRPr="00D04E73">
              <w:rPr>
                <w:szCs w:val="18"/>
              </w:rPr>
              <w:t>3</w:t>
            </w:r>
          </w:p>
        </w:tc>
      </w:tr>
      <w:tr w:rsidR="00D04E73" w:rsidRPr="00D04E73" w14:paraId="658D5C37" w14:textId="77777777" w:rsidTr="006158FF">
        <w:trPr>
          <w:cantSplit/>
        </w:trPr>
        <w:tc>
          <w:tcPr>
            <w:tcW w:w="540" w:type="dxa"/>
          </w:tcPr>
          <w:p w14:paraId="3E253E79" w14:textId="77777777" w:rsidR="00D04E73" w:rsidRPr="00D04E73" w:rsidRDefault="00D04E73" w:rsidP="006158FF">
            <w:pPr>
              <w:jc w:val="center"/>
              <w:rPr>
                <w:rFonts w:ascii="Arial" w:hAnsi="Arial" w:cs="Arial"/>
                <w:sz w:val="18"/>
                <w:szCs w:val="18"/>
                <w:lang w:val="ro-RO"/>
              </w:rPr>
            </w:pPr>
            <w:r w:rsidRPr="00D04E73">
              <w:rPr>
                <w:rFonts w:ascii="Arial" w:hAnsi="Arial" w:cs="Arial"/>
                <w:sz w:val="18"/>
                <w:szCs w:val="18"/>
                <w:lang w:val="ro-RO"/>
              </w:rPr>
              <w:t>1.</w:t>
            </w:r>
          </w:p>
        </w:tc>
        <w:tc>
          <w:tcPr>
            <w:tcW w:w="9180" w:type="dxa"/>
            <w:vAlign w:val="center"/>
          </w:tcPr>
          <w:p w14:paraId="35DA70DD" w14:textId="77777777" w:rsidR="00D04E73" w:rsidRPr="00D04E73" w:rsidRDefault="00D04E73" w:rsidP="006158FF">
            <w:pPr>
              <w:suppressAutoHyphens w:val="0"/>
              <w:spacing w:line="220" w:lineRule="exact"/>
              <w:ind w:left="360"/>
              <w:rPr>
                <w:rFonts w:ascii="Arial" w:hAnsi="Arial" w:cs="Arial"/>
                <w:b/>
                <w:sz w:val="18"/>
                <w:szCs w:val="18"/>
                <w:lang w:val="ro-RO"/>
              </w:rPr>
            </w:pPr>
            <w:r w:rsidRPr="00D04E73">
              <w:rPr>
                <w:rFonts w:ascii="Arial" w:hAnsi="Arial" w:cs="Arial"/>
                <w:b/>
                <w:sz w:val="18"/>
                <w:szCs w:val="18"/>
                <w:lang w:val="ro-RO"/>
              </w:rPr>
              <w:t>Parametrii tehnici si functionali</w:t>
            </w:r>
          </w:p>
          <w:p w14:paraId="18289E03" w14:textId="4CA9A1C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Domeniu de masura a presiunii : 0-</w:t>
            </w:r>
            <w:r>
              <w:rPr>
                <w:rFonts w:ascii="Arial" w:hAnsi="Arial" w:cs="Arial"/>
                <w:sz w:val="18"/>
                <w:szCs w:val="18"/>
                <w:lang w:val="ro-RO"/>
              </w:rPr>
              <w:t>10</w:t>
            </w:r>
            <w:r w:rsidRPr="00D04E73">
              <w:rPr>
                <w:rFonts w:ascii="Arial" w:hAnsi="Arial" w:cs="Arial"/>
                <w:sz w:val="18"/>
                <w:szCs w:val="18"/>
                <w:lang w:val="ro-RO"/>
              </w:rPr>
              <w:t>bar;</w:t>
            </w:r>
          </w:p>
          <w:p w14:paraId="694296C1"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Indicare mecanica a valorii presiunii instantanee a apei refulate;</w:t>
            </w:r>
          </w:p>
          <w:p w14:paraId="3A9E56C3"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Existenta contacte electrice reglabile pentru sesizare;</w:t>
            </w:r>
          </w:p>
          <w:p w14:paraId="677338D9" w14:textId="77777777" w:rsidR="00D04E73" w:rsidRPr="00D04E73" w:rsidRDefault="00D04E73" w:rsidP="006158FF">
            <w:pPr>
              <w:suppressAutoHyphens w:val="0"/>
              <w:spacing w:line="220" w:lineRule="exact"/>
              <w:ind w:left="360"/>
              <w:rPr>
                <w:rFonts w:ascii="Arial" w:hAnsi="Arial" w:cs="Arial"/>
                <w:sz w:val="18"/>
                <w:szCs w:val="18"/>
                <w:lang w:val="ro-RO"/>
              </w:rPr>
            </w:pPr>
            <w:r w:rsidRPr="00D04E73">
              <w:rPr>
                <w:rFonts w:ascii="Arial" w:hAnsi="Arial" w:cs="Arial"/>
                <w:sz w:val="18"/>
                <w:szCs w:val="18"/>
                <w:lang w:val="ro-RO"/>
              </w:rPr>
              <w:t>presiune minima (prag 1);</w:t>
            </w:r>
          </w:p>
          <w:p w14:paraId="4A58DE02" w14:textId="77777777" w:rsidR="00D04E73" w:rsidRPr="00D04E73" w:rsidRDefault="00D04E73" w:rsidP="006158FF">
            <w:pPr>
              <w:suppressAutoHyphens w:val="0"/>
              <w:spacing w:line="220" w:lineRule="exact"/>
              <w:ind w:left="360"/>
              <w:rPr>
                <w:rFonts w:ascii="Arial" w:hAnsi="Arial" w:cs="Arial"/>
                <w:sz w:val="18"/>
                <w:szCs w:val="18"/>
                <w:lang w:val="ro-RO"/>
              </w:rPr>
            </w:pPr>
            <w:r w:rsidRPr="00D04E73">
              <w:rPr>
                <w:rFonts w:ascii="Arial" w:hAnsi="Arial" w:cs="Arial"/>
                <w:sz w:val="18"/>
                <w:szCs w:val="18"/>
                <w:lang w:val="ro-RO"/>
              </w:rPr>
              <w:t>presiune maxima (prag 2);</w:t>
            </w:r>
          </w:p>
          <w:p w14:paraId="4E49D242"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Iesire 2 contacte de releu independente (presiune minima, respectiv maxima), fiecare contact avand caracteristicile: 1ND+1NI, 250 V c.a.; 0,1A;</w:t>
            </w:r>
          </w:p>
          <w:p w14:paraId="01141E86"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Montaj manometru : pe circuitul comun de refulare al pompelor;</w:t>
            </w:r>
          </w:p>
          <w:p w14:paraId="7BE3A769" w14:textId="3B534007" w:rsidR="00D04E73" w:rsidRPr="00D04E73" w:rsidRDefault="00D04E73" w:rsidP="006158FF">
            <w:pPr>
              <w:numPr>
                <w:ilvl w:val="0"/>
                <w:numId w:val="2"/>
              </w:numPr>
              <w:suppressAutoHyphens w:val="0"/>
              <w:spacing w:line="220" w:lineRule="exact"/>
              <w:rPr>
                <w:rFonts w:cs="Arial"/>
                <w:sz w:val="18"/>
                <w:szCs w:val="18"/>
              </w:rPr>
            </w:pPr>
            <w:r w:rsidRPr="00D04E73">
              <w:rPr>
                <w:rFonts w:ascii="Arial" w:hAnsi="Arial" w:cs="Arial"/>
                <w:sz w:val="18"/>
                <w:szCs w:val="18"/>
                <w:lang w:val="ro-RO"/>
              </w:rPr>
              <w:t>Racord G 1/</w:t>
            </w:r>
            <w:r>
              <w:rPr>
                <w:rFonts w:ascii="Arial" w:hAnsi="Arial" w:cs="Arial"/>
                <w:sz w:val="18"/>
                <w:szCs w:val="18"/>
                <w:lang w:val="ro-RO"/>
              </w:rPr>
              <w:t>4</w:t>
            </w:r>
            <w:r w:rsidRPr="00D04E73">
              <w:rPr>
                <w:rFonts w:ascii="Arial" w:hAnsi="Arial" w:cs="Arial"/>
                <w:sz w:val="18"/>
                <w:szCs w:val="18"/>
                <w:lang w:val="ro-RO"/>
              </w:rPr>
              <w:t>”</w:t>
            </w:r>
            <w:r>
              <w:rPr>
                <w:rFonts w:ascii="Arial" w:hAnsi="Arial" w:cs="Arial"/>
                <w:sz w:val="18"/>
                <w:szCs w:val="18"/>
                <w:lang w:val="ro-RO"/>
              </w:rPr>
              <w:t>,</w:t>
            </w:r>
            <w:r w:rsidRPr="00D04E73">
              <w:rPr>
                <w:rFonts w:ascii="Arial" w:hAnsi="Arial" w:cs="Arial"/>
                <w:sz w:val="18"/>
                <w:szCs w:val="18"/>
                <w:lang w:val="ro-RO"/>
              </w:rPr>
              <w:t xml:space="preserve"> G 1/2”.</w:t>
            </w:r>
          </w:p>
        </w:tc>
        <w:tc>
          <w:tcPr>
            <w:tcW w:w="4140" w:type="dxa"/>
          </w:tcPr>
          <w:p w14:paraId="679A51D7" w14:textId="77777777" w:rsidR="00D04E73" w:rsidRPr="00D04E73" w:rsidRDefault="00D04E73" w:rsidP="006158FF">
            <w:pPr>
              <w:jc w:val="both"/>
              <w:rPr>
                <w:rFonts w:ascii="Arial" w:hAnsi="Arial" w:cs="Arial"/>
                <w:sz w:val="18"/>
                <w:szCs w:val="18"/>
                <w:lang w:val="ro-RO"/>
              </w:rPr>
            </w:pPr>
          </w:p>
        </w:tc>
        <w:tc>
          <w:tcPr>
            <w:tcW w:w="1486" w:type="dxa"/>
          </w:tcPr>
          <w:p w14:paraId="2642A3A9" w14:textId="77777777" w:rsidR="00D04E73" w:rsidRPr="00D04E73" w:rsidRDefault="00D04E73" w:rsidP="006158FF">
            <w:pPr>
              <w:jc w:val="both"/>
              <w:rPr>
                <w:rFonts w:ascii="Arial" w:hAnsi="Arial" w:cs="Arial"/>
                <w:sz w:val="18"/>
                <w:szCs w:val="18"/>
                <w:lang w:val="ro-RO"/>
              </w:rPr>
            </w:pPr>
          </w:p>
        </w:tc>
      </w:tr>
      <w:tr w:rsidR="00D04E73" w:rsidRPr="001B7E02" w14:paraId="702AE20E" w14:textId="77777777" w:rsidTr="006158FF">
        <w:trPr>
          <w:cantSplit/>
        </w:trPr>
        <w:tc>
          <w:tcPr>
            <w:tcW w:w="540" w:type="dxa"/>
          </w:tcPr>
          <w:p w14:paraId="7B17914E" w14:textId="77777777" w:rsidR="00D04E73" w:rsidRPr="00D04E73" w:rsidRDefault="00D04E73" w:rsidP="006158FF">
            <w:pPr>
              <w:jc w:val="center"/>
              <w:rPr>
                <w:rFonts w:ascii="Arial" w:hAnsi="Arial" w:cs="Arial"/>
                <w:sz w:val="18"/>
                <w:szCs w:val="18"/>
                <w:lang w:val="ro-RO"/>
              </w:rPr>
            </w:pPr>
            <w:r w:rsidRPr="00D04E73">
              <w:rPr>
                <w:rFonts w:ascii="Arial" w:hAnsi="Arial" w:cs="Arial"/>
                <w:sz w:val="18"/>
                <w:szCs w:val="18"/>
                <w:lang w:val="ro-RO"/>
              </w:rPr>
              <w:t>2.</w:t>
            </w:r>
          </w:p>
        </w:tc>
        <w:tc>
          <w:tcPr>
            <w:tcW w:w="9180" w:type="dxa"/>
            <w:vAlign w:val="center"/>
          </w:tcPr>
          <w:p w14:paraId="522E49AE" w14:textId="77777777" w:rsidR="00D04E73" w:rsidRPr="00D04E73" w:rsidRDefault="00D04E73" w:rsidP="006158FF">
            <w:pPr>
              <w:pStyle w:val="Tabletext"/>
              <w:spacing w:before="0" w:after="0"/>
              <w:jc w:val="left"/>
              <w:rPr>
                <w:rFonts w:cs="Arial"/>
                <w:b/>
                <w:szCs w:val="18"/>
              </w:rPr>
            </w:pPr>
            <w:r w:rsidRPr="00D04E73">
              <w:rPr>
                <w:rFonts w:cs="Arial"/>
                <w:b/>
                <w:szCs w:val="18"/>
              </w:rPr>
              <w:t>Specificatii de performanta si conditii privind siguranta in exploatare</w:t>
            </w:r>
          </w:p>
          <w:p w14:paraId="54CD8B3A" w14:textId="77777777" w:rsidR="00D04E73" w:rsidRPr="00D04E73" w:rsidRDefault="00D04E73" w:rsidP="006158FF">
            <w:pPr>
              <w:numPr>
                <w:ilvl w:val="0"/>
                <w:numId w:val="2"/>
              </w:numPr>
              <w:suppressAutoHyphens w:val="0"/>
              <w:spacing w:line="220" w:lineRule="exact"/>
              <w:rPr>
                <w:rFonts w:cs="Arial"/>
                <w:szCs w:val="18"/>
                <w:lang w:val="pt-PT"/>
              </w:rPr>
            </w:pPr>
            <w:r w:rsidRPr="00D04E73">
              <w:rPr>
                <w:rFonts w:ascii="Arial" w:hAnsi="Arial" w:cs="Arial"/>
                <w:sz w:val="18"/>
                <w:szCs w:val="18"/>
                <w:lang w:val="ro-RO"/>
              </w:rPr>
              <w:t>Respectarea conditiilor de montare si utilizare</w:t>
            </w:r>
          </w:p>
        </w:tc>
        <w:tc>
          <w:tcPr>
            <w:tcW w:w="4140" w:type="dxa"/>
          </w:tcPr>
          <w:p w14:paraId="6C6302F0" w14:textId="77777777" w:rsidR="00D04E73" w:rsidRPr="00D04E73" w:rsidRDefault="00D04E73" w:rsidP="006158FF">
            <w:pPr>
              <w:jc w:val="both"/>
              <w:rPr>
                <w:rFonts w:ascii="Arial" w:hAnsi="Arial" w:cs="Arial"/>
                <w:sz w:val="18"/>
                <w:szCs w:val="18"/>
                <w:lang w:val="ro-RO"/>
              </w:rPr>
            </w:pPr>
          </w:p>
        </w:tc>
        <w:tc>
          <w:tcPr>
            <w:tcW w:w="1486" w:type="dxa"/>
          </w:tcPr>
          <w:p w14:paraId="2D74AD58" w14:textId="77777777" w:rsidR="00D04E73" w:rsidRPr="00D04E73" w:rsidRDefault="00D04E73" w:rsidP="006158FF">
            <w:pPr>
              <w:jc w:val="both"/>
              <w:rPr>
                <w:rFonts w:ascii="Arial" w:hAnsi="Arial" w:cs="Arial"/>
                <w:sz w:val="18"/>
                <w:szCs w:val="18"/>
                <w:lang w:val="ro-RO"/>
              </w:rPr>
            </w:pPr>
          </w:p>
        </w:tc>
      </w:tr>
      <w:tr w:rsidR="00D04E73" w:rsidRPr="001B7E02" w14:paraId="6955E827" w14:textId="77777777" w:rsidTr="006158FF">
        <w:trPr>
          <w:cantSplit/>
        </w:trPr>
        <w:tc>
          <w:tcPr>
            <w:tcW w:w="540" w:type="dxa"/>
          </w:tcPr>
          <w:p w14:paraId="382F322A" w14:textId="77777777" w:rsidR="00D04E73" w:rsidRPr="00D04E73" w:rsidRDefault="00D04E73" w:rsidP="006158FF">
            <w:pPr>
              <w:jc w:val="center"/>
              <w:rPr>
                <w:rFonts w:ascii="Arial" w:hAnsi="Arial" w:cs="Arial"/>
                <w:sz w:val="18"/>
                <w:szCs w:val="18"/>
                <w:lang w:val="ro-RO"/>
              </w:rPr>
            </w:pPr>
            <w:r w:rsidRPr="00D04E73">
              <w:rPr>
                <w:rFonts w:ascii="Arial" w:hAnsi="Arial" w:cs="Arial"/>
                <w:sz w:val="18"/>
                <w:szCs w:val="18"/>
                <w:lang w:val="ro-RO"/>
              </w:rPr>
              <w:t>3.</w:t>
            </w:r>
          </w:p>
        </w:tc>
        <w:tc>
          <w:tcPr>
            <w:tcW w:w="9180" w:type="dxa"/>
          </w:tcPr>
          <w:p w14:paraId="05A45180" w14:textId="77777777" w:rsidR="00D04E73" w:rsidRPr="00D04E73" w:rsidRDefault="00D04E73" w:rsidP="006158FF">
            <w:pPr>
              <w:rPr>
                <w:rFonts w:ascii="Arial" w:hAnsi="Arial" w:cs="Arial"/>
                <w:b/>
                <w:sz w:val="18"/>
                <w:szCs w:val="18"/>
                <w:lang w:val="ro-RO"/>
              </w:rPr>
            </w:pPr>
            <w:r w:rsidRPr="00D04E73">
              <w:rPr>
                <w:rFonts w:ascii="Arial" w:hAnsi="Arial" w:cs="Arial"/>
                <w:b/>
                <w:sz w:val="18"/>
                <w:szCs w:val="18"/>
                <w:lang w:val="ro-RO"/>
              </w:rPr>
              <w:t>Conditii privind conformitatea cu standardele relevante</w:t>
            </w:r>
          </w:p>
          <w:p w14:paraId="0BD73F9E"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va respecta standardele de referinta romanesti/straine</w:t>
            </w:r>
          </w:p>
          <w:p w14:paraId="5BB05901"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declaratie de conformitate la livrare</w:t>
            </w:r>
          </w:p>
        </w:tc>
        <w:tc>
          <w:tcPr>
            <w:tcW w:w="4140" w:type="dxa"/>
          </w:tcPr>
          <w:p w14:paraId="17535594" w14:textId="77777777" w:rsidR="00D04E73" w:rsidRPr="00D04E73" w:rsidRDefault="00D04E73" w:rsidP="006158FF">
            <w:pPr>
              <w:jc w:val="both"/>
              <w:rPr>
                <w:rFonts w:ascii="Arial" w:hAnsi="Arial" w:cs="Arial"/>
                <w:sz w:val="18"/>
                <w:szCs w:val="18"/>
                <w:lang w:val="ro-RO"/>
              </w:rPr>
            </w:pPr>
          </w:p>
        </w:tc>
        <w:tc>
          <w:tcPr>
            <w:tcW w:w="1486" w:type="dxa"/>
          </w:tcPr>
          <w:p w14:paraId="7306DCEA" w14:textId="77777777" w:rsidR="00D04E73" w:rsidRPr="00D04E73" w:rsidRDefault="00D04E73" w:rsidP="006158FF">
            <w:pPr>
              <w:jc w:val="both"/>
              <w:rPr>
                <w:rFonts w:ascii="Arial" w:hAnsi="Arial" w:cs="Arial"/>
                <w:sz w:val="18"/>
                <w:szCs w:val="18"/>
                <w:lang w:val="ro-RO"/>
              </w:rPr>
            </w:pPr>
          </w:p>
        </w:tc>
      </w:tr>
      <w:tr w:rsidR="00D04E73" w:rsidRPr="001B7E02" w14:paraId="0B811E2E" w14:textId="77777777" w:rsidTr="006158FF">
        <w:trPr>
          <w:cantSplit/>
        </w:trPr>
        <w:tc>
          <w:tcPr>
            <w:tcW w:w="540" w:type="dxa"/>
          </w:tcPr>
          <w:p w14:paraId="1FB816C8" w14:textId="77777777" w:rsidR="00D04E73" w:rsidRPr="00D04E73" w:rsidRDefault="00D04E73" w:rsidP="006158FF">
            <w:pPr>
              <w:jc w:val="center"/>
              <w:rPr>
                <w:rFonts w:ascii="Arial" w:hAnsi="Arial" w:cs="Arial"/>
                <w:sz w:val="18"/>
                <w:szCs w:val="18"/>
                <w:lang w:val="ro-RO"/>
              </w:rPr>
            </w:pPr>
            <w:r w:rsidRPr="00D04E73">
              <w:rPr>
                <w:rFonts w:ascii="Arial" w:hAnsi="Arial" w:cs="Arial"/>
                <w:sz w:val="18"/>
                <w:szCs w:val="18"/>
                <w:lang w:val="ro-RO"/>
              </w:rPr>
              <w:t>4.</w:t>
            </w:r>
          </w:p>
        </w:tc>
        <w:tc>
          <w:tcPr>
            <w:tcW w:w="9180" w:type="dxa"/>
          </w:tcPr>
          <w:p w14:paraId="744EBEBC" w14:textId="77777777" w:rsidR="00D04E73" w:rsidRPr="00D04E73" w:rsidRDefault="00D04E73" w:rsidP="006158FF">
            <w:pPr>
              <w:rPr>
                <w:rFonts w:ascii="Arial" w:hAnsi="Arial" w:cs="Arial"/>
                <w:b/>
                <w:sz w:val="18"/>
                <w:szCs w:val="18"/>
                <w:lang w:val="ro-RO"/>
              </w:rPr>
            </w:pPr>
            <w:r w:rsidRPr="00D04E73">
              <w:rPr>
                <w:rFonts w:ascii="Arial" w:hAnsi="Arial" w:cs="Arial"/>
                <w:b/>
                <w:sz w:val="18"/>
                <w:szCs w:val="18"/>
                <w:lang w:val="ro-RO"/>
              </w:rPr>
              <w:t>Conditii de garantie si post-garantie:</w:t>
            </w:r>
          </w:p>
          <w:p w14:paraId="0BF82876"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Minim 36 luni de la punerea in functiune;</w:t>
            </w:r>
          </w:p>
          <w:p w14:paraId="4A34FB93"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Certificat de calitate si garantie la livrare</w:t>
            </w:r>
          </w:p>
          <w:p w14:paraId="6DA425E5"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Garantia va fi transferata Beneficiarului in ultimele 30 de zile ale PND prin grija antreprenorului si a furnizorului</w:t>
            </w:r>
          </w:p>
          <w:p w14:paraId="4D4EA6D2"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Furnizorul va asigura service gratuit in perioada de garantie</w:t>
            </w:r>
          </w:p>
          <w:p w14:paraId="5D629E07"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Furnizorul va asigura service in perioada de post garantie</w:t>
            </w:r>
          </w:p>
          <w:p w14:paraId="2B556748"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Furnizorul se obliga prin garantie sa mentina disponibile piese de schimb minim 10 ani de la data livrarii</w:t>
            </w:r>
          </w:p>
          <w:p w14:paraId="06680ED9" w14:textId="77777777" w:rsidR="00D04E73" w:rsidRPr="00D04E73" w:rsidRDefault="00D04E73" w:rsidP="006158FF">
            <w:pPr>
              <w:numPr>
                <w:ilvl w:val="0"/>
                <w:numId w:val="2"/>
              </w:numPr>
              <w:suppressAutoHyphens w:val="0"/>
              <w:spacing w:line="220" w:lineRule="exact"/>
              <w:rPr>
                <w:rFonts w:cs="Arial"/>
                <w:sz w:val="18"/>
                <w:szCs w:val="18"/>
                <w:lang w:val="ro-RO"/>
              </w:rPr>
            </w:pPr>
            <w:r w:rsidRPr="00D04E73">
              <w:rPr>
                <w:rFonts w:ascii="Arial" w:hAnsi="Arial" w:cs="Arial"/>
                <w:sz w:val="18"/>
                <w:szCs w:val="18"/>
                <w:lang w:val="ro-RO"/>
              </w:rPr>
              <w:t>Se va furniza manual de exploatare si documentatie tehnica in original si traducere in limba romana.</w:t>
            </w:r>
          </w:p>
        </w:tc>
        <w:tc>
          <w:tcPr>
            <w:tcW w:w="4140" w:type="dxa"/>
          </w:tcPr>
          <w:p w14:paraId="610E5E91" w14:textId="77777777" w:rsidR="00D04E73" w:rsidRPr="00D04E73" w:rsidRDefault="00D04E73" w:rsidP="006158FF">
            <w:pPr>
              <w:jc w:val="both"/>
              <w:rPr>
                <w:rFonts w:ascii="Arial" w:hAnsi="Arial" w:cs="Arial"/>
                <w:sz w:val="18"/>
                <w:szCs w:val="18"/>
                <w:lang w:val="ro-RO"/>
              </w:rPr>
            </w:pPr>
          </w:p>
        </w:tc>
        <w:tc>
          <w:tcPr>
            <w:tcW w:w="1486" w:type="dxa"/>
          </w:tcPr>
          <w:p w14:paraId="7F4EC24E" w14:textId="77777777" w:rsidR="00D04E73" w:rsidRPr="00D04E73" w:rsidRDefault="00D04E73" w:rsidP="006158FF">
            <w:pPr>
              <w:jc w:val="both"/>
              <w:rPr>
                <w:rFonts w:ascii="Arial" w:hAnsi="Arial" w:cs="Arial"/>
                <w:sz w:val="18"/>
                <w:szCs w:val="18"/>
                <w:lang w:val="ro-RO"/>
              </w:rPr>
            </w:pPr>
          </w:p>
        </w:tc>
      </w:tr>
      <w:tr w:rsidR="00D04E73" w:rsidRPr="001B7E02" w14:paraId="28F9FB76" w14:textId="77777777" w:rsidTr="006158FF">
        <w:trPr>
          <w:cantSplit/>
        </w:trPr>
        <w:tc>
          <w:tcPr>
            <w:tcW w:w="540" w:type="dxa"/>
          </w:tcPr>
          <w:p w14:paraId="736F774A" w14:textId="77777777" w:rsidR="00D04E73" w:rsidRPr="00D04E73" w:rsidRDefault="00D04E73" w:rsidP="006158FF">
            <w:pPr>
              <w:jc w:val="center"/>
              <w:rPr>
                <w:rFonts w:ascii="Arial" w:hAnsi="Arial" w:cs="Arial"/>
                <w:sz w:val="18"/>
                <w:szCs w:val="18"/>
                <w:lang w:val="ro-RO"/>
              </w:rPr>
            </w:pPr>
            <w:r w:rsidRPr="00D04E73">
              <w:rPr>
                <w:rFonts w:ascii="Arial" w:hAnsi="Arial" w:cs="Arial"/>
                <w:sz w:val="18"/>
                <w:szCs w:val="18"/>
                <w:lang w:val="ro-RO"/>
              </w:rPr>
              <w:lastRenderedPageBreak/>
              <w:t>5.</w:t>
            </w:r>
          </w:p>
        </w:tc>
        <w:tc>
          <w:tcPr>
            <w:tcW w:w="9180" w:type="dxa"/>
          </w:tcPr>
          <w:p w14:paraId="16405503" w14:textId="77777777" w:rsidR="00D04E73" w:rsidRPr="00D04E73" w:rsidRDefault="00D04E73" w:rsidP="006158FF">
            <w:pPr>
              <w:rPr>
                <w:rFonts w:ascii="Arial" w:hAnsi="Arial" w:cs="Arial"/>
                <w:b/>
                <w:sz w:val="18"/>
                <w:szCs w:val="18"/>
                <w:lang w:val="ro-RO"/>
              </w:rPr>
            </w:pPr>
            <w:r w:rsidRPr="00D04E73">
              <w:rPr>
                <w:rFonts w:ascii="Arial" w:hAnsi="Arial" w:cs="Arial"/>
                <w:b/>
                <w:sz w:val="18"/>
                <w:szCs w:val="18"/>
                <w:lang w:val="ro-RO"/>
              </w:rPr>
              <w:t>Alte conditii cu caracter tehnic</w:t>
            </w:r>
          </w:p>
          <w:p w14:paraId="3D0A02C5"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Se vor respecta specificatiile furnizorului;</w:t>
            </w:r>
          </w:p>
          <w:p w14:paraId="44191FA0" w14:textId="77777777" w:rsidR="00D04E73" w:rsidRPr="00D04E73" w:rsidRDefault="00D04E73" w:rsidP="006158FF">
            <w:pPr>
              <w:numPr>
                <w:ilvl w:val="0"/>
                <w:numId w:val="2"/>
              </w:numPr>
              <w:suppressAutoHyphens w:val="0"/>
              <w:spacing w:line="220" w:lineRule="exact"/>
              <w:rPr>
                <w:rFonts w:ascii="Arial" w:hAnsi="Arial" w:cs="Arial"/>
                <w:sz w:val="18"/>
                <w:szCs w:val="18"/>
                <w:lang w:val="ro-RO"/>
              </w:rPr>
            </w:pPr>
            <w:r w:rsidRPr="00D04E73">
              <w:rPr>
                <w:rFonts w:ascii="Arial" w:hAnsi="Arial" w:cs="Arial"/>
                <w:sz w:val="18"/>
                <w:szCs w:val="18"/>
                <w:lang w:val="ro-RO"/>
              </w:rPr>
              <w:t>Se vor respecta cerintele din caietul de sarcini si piesele desenate.</w:t>
            </w:r>
          </w:p>
        </w:tc>
        <w:tc>
          <w:tcPr>
            <w:tcW w:w="4140" w:type="dxa"/>
          </w:tcPr>
          <w:p w14:paraId="12DF11B9" w14:textId="77777777" w:rsidR="00D04E73" w:rsidRPr="00D04E73" w:rsidRDefault="00D04E73" w:rsidP="006158FF">
            <w:pPr>
              <w:jc w:val="both"/>
              <w:rPr>
                <w:rFonts w:ascii="Arial" w:hAnsi="Arial" w:cs="Arial"/>
                <w:sz w:val="18"/>
                <w:szCs w:val="18"/>
                <w:lang w:val="ro-RO"/>
              </w:rPr>
            </w:pPr>
          </w:p>
        </w:tc>
        <w:tc>
          <w:tcPr>
            <w:tcW w:w="1486" w:type="dxa"/>
          </w:tcPr>
          <w:p w14:paraId="12B79C75" w14:textId="77777777" w:rsidR="00D04E73" w:rsidRPr="00D04E73" w:rsidRDefault="00D04E73" w:rsidP="006158FF">
            <w:pPr>
              <w:jc w:val="both"/>
              <w:rPr>
                <w:rFonts w:ascii="Arial" w:hAnsi="Arial" w:cs="Arial"/>
                <w:sz w:val="18"/>
                <w:szCs w:val="18"/>
                <w:lang w:val="ro-RO"/>
              </w:rPr>
            </w:pPr>
          </w:p>
        </w:tc>
      </w:tr>
    </w:tbl>
    <w:p w14:paraId="1930B83C" w14:textId="77777777" w:rsidR="00D04E73" w:rsidRPr="00D04E73" w:rsidRDefault="00D04E73" w:rsidP="00D04E73">
      <w:pPr>
        <w:jc w:val="both"/>
        <w:rPr>
          <w:rFonts w:ascii="Arial" w:hAnsi="Arial" w:cs="Arial"/>
          <w:sz w:val="22"/>
          <w:szCs w:val="22"/>
          <w:lang w:val="ro-RO"/>
        </w:rPr>
      </w:pPr>
    </w:p>
    <w:p w14:paraId="7D188B84" w14:textId="77777777" w:rsidR="00D04E73" w:rsidRPr="00D04E73" w:rsidRDefault="00D04E73" w:rsidP="00D04E73">
      <w:pPr>
        <w:jc w:val="both"/>
        <w:rPr>
          <w:rFonts w:ascii="Arial" w:hAnsi="Arial" w:cs="Arial"/>
          <w:sz w:val="22"/>
          <w:szCs w:val="22"/>
          <w:lang w:val="ro-RO"/>
        </w:rPr>
      </w:pPr>
    </w:p>
    <w:p w14:paraId="31AD5039" w14:textId="34684EBD" w:rsidR="00D04E73" w:rsidRPr="00D04E73" w:rsidRDefault="00D04E73" w:rsidP="00D04E73">
      <w:pPr>
        <w:jc w:val="both"/>
        <w:rPr>
          <w:rFonts w:ascii="Arial" w:hAnsi="Arial" w:cs="Arial"/>
          <w:sz w:val="22"/>
          <w:szCs w:val="22"/>
          <w:lang w:val="ro-RO"/>
        </w:rPr>
      </w:pP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t xml:space="preserve">                </w:t>
      </w:r>
      <w:r w:rsidR="00FE157E">
        <w:rPr>
          <w:rFonts w:ascii="Arial" w:hAnsi="Arial" w:cs="Arial"/>
          <w:sz w:val="22"/>
          <w:szCs w:val="22"/>
          <w:lang w:val="ro-RO"/>
        </w:rPr>
        <w:t>OFERTANT</w:t>
      </w:r>
    </w:p>
    <w:p w14:paraId="60EB6B8E" w14:textId="77777777" w:rsidR="00D04E73" w:rsidRPr="00D04E73" w:rsidRDefault="00D04E73" w:rsidP="00D04E73">
      <w:pPr>
        <w:rPr>
          <w:rFonts w:ascii="Arial" w:hAnsi="Arial" w:cs="Arial"/>
          <w:sz w:val="22"/>
          <w:szCs w:val="22"/>
          <w:lang w:val="ro-RO"/>
        </w:rPr>
      </w:pP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r>
      <w:r w:rsidRPr="00D04E73">
        <w:rPr>
          <w:rFonts w:ascii="Arial" w:hAnsi="Arial" w:cs="Arial"/>
          <w:sz w:val="22"/>
          <w:szCs w:val="22"/>
          <w:lang w:val="ro-RO"/>
        </w:rPr>
        <w:tab/>
        <w:t xml:space="preserve">                     (semnatura autorizata)</w:t>
      </w:r>
    </w:p>
    <w:p w14:paraId="386C8B7B"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372FAE93"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3B48FC6B"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428A000D" w14:textId="77777777" w:rsidR="00D04E73" w:rsidRPr="00D04E73" w:rsidRDefault="00D04E73" w:rsidP="00D04E73">
      <w:pPr>
        <w:jc w:val="both"/>
        <w:rPr>
          <w:rFonts w:ascii="Arial" w:hAnsi="Arial" w:cs="Arial"/>
          <w:sz w:val="22"/>
          <w:szCs w:val="22"/>
          <w:lang w:val="ro-RO"/>
        </w:rPr>
      </w:pPr>
      <w:r w:rsidRPr="00D04E73">
        <w:rPr>
          <w:rFonts w:ascii="Arial" w:hAnsi="Arial" w:cs="Arial"/>
          <w:sz w:val="22"/>
          <w:szCs w:val="22"/>
          <w:lang w:val="ro-RO"/>
        </w:rPr>
        <w:br w:type="page"/>
      </w:r>
    </w:p>
    <w:p w14:paraId="3E82D31D" w14:textId="77777777" w:rsidR="008B7FBD" w:rsidRPr="00D04E73" w:rsidRDefault="008B7FBD" w:rsidP="008B7FBD">
      <w:pPr>
        <w:rPr>
          <w:rFonts w:ascii="Arial" w:hAnsi="Arial" w:cs="Arial"/>
          <w:sz w:val="22"/>
          <w:szCs w:val="22"/>
          <w:lang w:val="ro-RO"/>
        </w:rPr>
      </w:pPr>
      <w:r w:rsidRPr="00D04E73">
        <w:rPr>
          <w:rFonts w:ascii="Arial" w:hAnsi="Arial" w:cs="Arial"/>
          <w:sz w:val="22"/>
          <w:szCs w:val="22"/>
          <w:lang w:val="ro-RO"/>
        </w:rPr>
        <w:lastRenderedPageBreak/>
        <w:t>Obiectul 3 – Rezervor de inmagazinare si statii de pompare in GA Crevedia Mica</w:t>
      </w:r>
    </w:p>
    <w:p w14:paraId="3BE9E60A" w14:textId="4CC2AC9F" w:rsidR="008B7FBD" w:rsidRPr="00D04E73" w:rsidRDefault="008B7FBD" w:rsidP="008B7FBD">
      <w:pPr>
        <w:rPr>
          <w:rFonts w:ascii="Arial" w:hAnsi="Arial" w:cs="Arial"/>
          <w:b/>
          <w:sz w:val="22"/>
          <w:szCs w:val="22"/>
          <w:lang w:val="ro-RO"/>
        </w:rPr>
      </w:pPr>
      <w:r w:rsidRPr="00D04E73">
        <w:rPr>
          <w:rFonts w:ascii="Arial" w:hAnsi="Arial" w:cs="Arial"/>
          <w:sz w:val="22"/>
          <w:szCs w:val="22"/>
          <w:lang w:val="ro-RO"/>
        </w:rPr>
        <w:t>Sub-obiectul 3.</w:t>
      </w:r>
      <w:r>
        <w:rPr>
          <w:rFonts w:ascii="Arial" w:hAnsi="Arial" w:cs="Arial"/>
          <w:sz w:val="22"/>
          <w:szCs w:val="22"/>
          <w:lang w:val="ro-RO"/>
        </w:rPr>
        <w:t>1</w:t>
      </w:r>
      <w:r w:rsidRPr="00D04E73">
        <w:rPr>
          <w:rFonts w:ascii="Arial" w:hAnsi="Arial" w:cs="Arial"/>
          <w:sz w:val="22"/>
          <w:szCs w:val="22"/>
          <w:lang w:val="ro-RO"/>
        </w:rPr>
        <w:t xml:space="preserve"> – </w:t>
      </w:r>
      <w:r>
        <w:rPr>
          <w:rFonts w:ascii="Arial" w:hAnsi="Arial" w:cs="Arial"/>
          <w:sz w:val="22"/>
          <w:szCs w:val="22"/>
          <w:lang w:val="ro-RO"/>
        </w:rPr>
        <w:t>Rezervor de inmagazinare</w:t>
      </w:r>
    </w:p>
    <w:p w14:paraId="2DBE5EEB" w14:textId="77777777" w:rsidR="001A7B9E" w:rsidRPr="00C72093" w:rsidRDefault="001A7B9E" w:rsidP="00351CE4">
      <w:pPr>
        <w:rPr>
          <w:rFonts w:ascii="Arial" w:hAnsi="Arial" w:cs="Arial"/>
          <w:b/>
          <w:sz w:val="22"/>
          <w:szCs w:val="22"/>
          <w:lang w:val="ro-RO"/>
        </w:rPr>
      </w:pPr>
      <w:r w:rsidRPr="00C72093">
        <w:rPr>
          <w:rFonts w:ascii="Arial" w:hAnsi="Arial" w:cs="Arial"/>
          <w:sz w:val="22"/>
          <w:szCs w:val="22"/>
          <w:lang w:val="ro-RO"/>
        </w:rPr>
        <w:t>CATEGORIA –</w:t>
      </w:r>
      <w:r w:rsidRPr="00C72093">
        <w:rPr>
          <w:rFonts w:ascii="Arial" w:hAnsi="Arial" w:cs="Arial"/>
          <w:b/>
          <w:lang w:val="ro-RO"/>
        </w:rPr>
        <w:t xml:space="preserve"> </w:t>
      </w:r>
      <w:r w:rsidRPr="00C72093">
        <w:rPr>
          <w:rFonts w:ascii="Arial" w:hAnsi="Arial" w:cs="Arial"/>
          <w:b/>
          <w:sz w:val="22"/>
          <w:szCs w:val="22"/>
          <w:lang w:val="ro-RO"/>
        </w:rPr>
        <w:t>Structura</w:t>
      </w:r>
    </w:p>
    <w:p w14:paraId="7B4C2633" w14:textId="77777777" w:rsidR="001A7B9E" w:rsidRPr="00C72093" w:rsidRDefault="001A7B9E" w:rsidP="00351CE4">
      <w:pPr>
        <w:rPr>
          <w:rFonts w:ascii="Arial" w:hAnsi="Arial" w:cs="Arial"/>
          <w:b/>
          <w:sz w:val="22"/>
          <w:szCs w:val="22"/>
          <w:lang w:val="ro-RO"/>
        </w:rPr>
      </w:pPr>
    </w:p>
    <w:p w14:paraId="336261A6" w14:textId="2D43D082" w:rsidR="003C6FA6" w:rsidRPr="00C72093" w:rsidRDefault="003C6FA6" w:rsidP="003C6FA6">
      <w:pPr>
        <w:pStyle w:val="Titlu3"/>
        <w:rPr>
          <w:rFonts w:ascii="Arial" w:hAnsi="Arial" w:cs="Arial"/>
          <w:bCs/>
          <w:color w:val="auto"/>
          <w:sz w:val="22"/>
          <w:szCs w:val="22"/>
          <w:lang w:val="ro-RO"/>
        </w:rPr>
      </w:pPr>
      <w:bookmarkStart w:id="24" w:name="_Toc159072798"/>
      <w:r w:rsidRPr="00C72093">
        <w:rPr>
          <w:rFonts w:ascii="Arial" w:hAnsi="Arial"/>
          <w:bCs/>
          <w:color w:val="auto"/>
          <w:sz w:val="22"/>
        </w:rPr>
        <w:t xml:space="preserve">FISA TEHNICA NR. </w:t>
      </w:r>
      <w:r w:rsidRPr="00C72093">
        <w:rPr>
          <w:rFonts w:ascii="Arial" w:hAnsi="Arial"/>
          <w:bCs/>
          <w:color w:val="auto"/>
          <w:sz w:val="22"/>
        </w:rPr>
        <w:fldChar w:fldCharType="begin"/>
      </w:r>
      <w:r w:rsidRPr="00C72093">
        <w:rPr>
          <w:rFonts w:ascii="Arial" w:hAnsi="Arial"/>
          <w:bCs/>
          <w:color w:val="auto"/>
          <w:sz w:val="22"/>
        </w:rPr>
        <w:instrText xml:space="preserve"> SEQ FISA_TEHNICA_NR. \* ARABIC </w:instrText>
      </w:r>
      <w:r w:rsidRPr="00C72093">
        <w:rPr>
          <w:rFonts w:ascii="Arial" w:hAnsi="Arial"/>
          <w:bCs/>
          <w:color w:val="auto"/>
          <w:sz w:val="22"/>
        </w:rPr>
        <w:fldChar w:fldCharType="separate"/>
      </w:r>
      <w:r w:rsidR="00D25142">
        <w:rPr>
          <w:rFonts w:ascii="Arial" w:hAnsi="Arial"/>
          <w:bCs/>
          <w:noProof/>
          <w:color w:val="auto"/>
          <w:sz w:val="22"/>
        </w:rPr>
        <w:t>10</w:t>
      </w:r>
      <w:bookmarkEnd w:id="24"/>
      <w:r w:rsidRPr="00C72093">
        <w:rPr>
          <w:rFonts w:ascii="Arial" w:hAnsi="Arial"/>
          <w:bCs/>
          <w:color w:val="auto"/>
          <w:sz w:val="22"/>
        </w:rPr>
        <w:fldChar w:fldCharType="end"/>
      </w:r>
    </w:p>
    <w:p w14:paraId="6048DF2A" w14:textId="77777777" w:rsidR="001A7B9E" w:rsidRPr="00C72093" w:rsidRDefault="001A7B9E" w:rsidP="001A7B9E">
      <w:pPr>
        <w:jc w:val="center"/>
        <w:rPr>
          <w:rFonts w:ascii="Arial" w:hAnsi="Arial" w:cs="Arial"/>
          <w:sz w:val="22"/>
          <w:szCs w:val="22"/>
          <w:lang w:val="ro-RO"/>
        </w:rPr>
      </w:pPr>
      <w:r w:rsidRPr="00C72093">
        <w:rPr>
          <w:rFonts w:ascii="Arial" w:hAnsi="Arial" w:cs="Arial"/>
          <w:sz w:val="22"/>
          <w:szCs w:val="22"/>
          <w:lang w:val="ro-RO"/>
        </w:rPr>
        <w:t>(se completeaza pentru fiecare utilaj, echipament tehnologic, etc.)</w:t>
      </w:r>
    </w:p>
    <w:p w14:paraId="66A6417F" w14:textId="77777777" w:rsidR="001A7B9E" w:rsidRPr="00C72093" w:rsidRDefault="001A7B9E" w:rsidP="001A7B9E">
      <w:pPr>
        <w:jc w:val="center"/>
        <w:rPr>
          <w:rFonts w:ascii="Arial" w:hAnsi="Arial" w:cs="Arial"/>
          <w:sz w:val="22"/>
          <w:szCs w:val="22"/>
          <w:lang w:val="ro-RO"/>
        </w:rPr>
      </w:pPr>
    </w:p>
    <w:p w14:paraId="132B8CEA" w14:textId="0A0CB0E3" w:rsidR="001A7B9E" w:rsidRPr="00C72093" w:rsidRDefault="001A7B9E" w:rsidP="001A7B9E">
      <w:pPr>
        <w:pStyle w:val="Titlu1"/>
        <w:numPr>
          <w:ilvl w:val="0"/>
          <w:numId w:val="0"/>
        </w:numPr>
        <w:jc w:val="left"/>
        <w:rPr>
          <w:rFonts w:ascii="Arial" w:hAnsi="Arial"/>
          <w:b w:val="0"/>
          <w:sz w:val="22"/>
          <w:lang w:val="ro-RO"/>
        </w:rPr>
      </w:pPr>
      <w:r w:rsidRPr="00C72093">
        <w:rPr>
          <w:rFonts w:ascii="Arial" w:hAnsi="Arial" w:cs="Arial"/>
          <w:sz w:val="22"/>
          <w:szCs w:val="22"/>
          <w:lang w:val="ro-RO"/>
        </w:rPr>
        <w:tab/>
      </w:r>
      <w:bookmarkStart w:id="25" w:name="_Toc359496408"/>
      <w:bookmarkStart w:id="26" w:name="_Toc159072799"/>
      <w:r w:rsidRPr="00C72093">
        <w:rPr>
          <w:rFonts w:ascii="Arial" w:hAnsi="Arial"/>
          <w:b w:val="0"/>
          <w:sz w:val="22"/>
          <w:lang w:val="ro-RO"/>
        </w:rPr>
        <w:t xml:space="preserve">Utilajul, echipamentul tehnologic: Rezervor de inmagazinare apa potabila cu capacitatea utila de </w:t>
      </w:r>
      <w:r w:rsidR="00705B23" w:rsidRPr="00C72093">
        <w:rPr>
          <w:rFonts w:ascii="Arial" w:hAnsi="Arial"/>
          <w:b w:val="0"/>
          <w:sz w:val="22"/>
          <w:lang w:val="ro-RO"/>
        </w:rPr>
        <w:t>15</w:t>
      </w:r>
      <w:r w:rsidR="000A2524" w:rsidRPr="00C72093">
        <w:rPr>
          <w:rFonts w:ascii="Arial" w:hAnsi="Arial"/>
          <w:b w:val="0"/>
          <w:sz w:val="22"/>
          <w:lang w:val="ro-RO"/>
        </w:rPr>
        <w:t xml:space="preserve">0 </w:t>
      </w:r>
      <w:r w:rsidRPr="00C72093">
        <w:rPr>
          <w:rFonts w:ascii="Arial" w:hAnsi="Arial"/>
          <w:b w:val="0"/>
          <w:sz w:val="22"/>
          <w:lang w:val="ro-RO"/>
        </w:rPr>
        <w:t>mc</w:t>
      </w:r>
      <w:bookmarkEnd w:id="25"/>
      <w:bookmarkEnd w:id="26"/>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1A7B9E" w:rsidRPr="00C72093" w14:paraId="7F360B41" w14:textId="77777777" w:rsidTr="00C862D0">
        <w:trPr>
          <w:tblHeader/>
        </w:trPr>
        <w:tc>
          <w:tcPr>
            <w:tcW w:w="540" w:type="dxa"/>
            <w:shd w:val="pct15" w:color="auto" w:fill="auto"/>
            <w:vAlign w:val="center"/>
          </w:tcPr>
          <w:p w14:paraId="08C9B671" w14:textId="77777777" w:rsidR="001A7B9E" w:rsidRPr="00C72093" w:rsidRDefault="001A7B9E" w:rsidP="00821743">
            <w:pPr>
              <w:pStyle w:val="Tabletexttitle"/>
              <w:spacing w:before="0" w:after="0"/>
              <w:rPr>
                <w:szCs w:val="18"/>
              </w:rPr>
            </w:pPr>
            <w:r w:rsidRPr="00C72093">
              <w:rPr>
                <w:szCs w:val="18"/>
              </w:rPr>
              <w:t>Nr crt</w:t>
            </w:r>
          </w:p>
        </w:tc>
        <w:tc>
          <w:tcPr>
            <w:tcW w:w="9180" w:type="dxa"/>
            <w:shd w:val="pct15" w:color="auto" w:fill="auto"/>
            <w:vAlign w:val="center"/>
          </w:tcPr>
          <w:p w14:paraId="3D68C0D4" w14:textId="77777777" w:rsidR="001A7B9E" w:rsidRPr="00C72093" w:rsidRDefault="001A7B9E" w:rsidP="00821743">
            <w:pPr>
              <w:pStyle w:val="Tabletexttitle"/>
              <w:spacing w:before="0" w:after="0"/>
              <w:rPr>
                <w:szCs w:val="18"/>
              </w:rPr>
            </w:pPr>
            <w:r w:rsidRPr="00C72093">
              <w:rPr>
                <w:szCs w:val="18"/>
              </w:rPr>
              <w:t>Specificatiile tehnice impuse prin</w:t>
            </w:r>
          </w:p>
          <w:p w14:paraId="76BA4C32" w14:textId="77777777" w:rsidR="001A7B9E" w:rsidRPr="00C72093" w:rsidRDefault="001A7B9E" w:rsidP="00821743">
            <w:pPr>
              <w:pStyle w:val="Tabletexttitle"/>
              <w:spacing w:before="0" w:after="0"/>
              <w:rPr>
                <w:szCs w:val="18"/>
              </w:rPr>
            </w:pPr>
            <w:r w:rsidRPr="00C72093">
              <w:rPr>
                <w:szCs w:val="18"/>
              </w:rPr>
              <w:t>caietul de sarcini</w:t>
            </w:r>
          </w:p>
        </w:tc>
        <w:tc>
          <w:tcPr>
            <w:tcW w:w="4140" w:type="dxa"/>
            <w:shd w:val="pct15" w:color="auto" w:fill="auto"/>
            <w:vAlign w:val="center"/>
          </w:tcPr>
          <w:p w14:paraId="640A096E" w14:textId="77777777" w:rsidR="001A7B9E" w:rsidRPr="00C72093" w:rsidRDefault="001A7B9E" w:rsidP="00821743">
            <w:pPr>
              <w:pStyle w:val="Tabletexttitle"/>
              <w:spacing w:before="0" w:after="0"/>
              <w:rPr>
                <w:szCs w:val="18"/>
              </w:rPr>
            </w:pPr>
            <w:r w:rsidRPr="00C72093">
              <w:rPr>
                <w:szCs w:val="18"/>
              </w:rPr>
              <w:t>Corespondenta propunerii tehnice cu specificatiile tehnice impuse in caietul de sarcini</w:t>
            </w:r>
          </w:p>
        </w:tc>
        <w:tc>
          <w:tcPr>
            <w:tcW w:w="1486" w:type="dxa"/>
            <w:shd w:val="pct15" w:color="auto" w:fill="auto"/>
            <w:vAlign w:val="center"/>
          </w:tcPr>
          <w:p w14:paraId="7018B71F" w14:textId="77777777" w:rsidR="001A7B9E" w:rsidRPr="00C72093" w:rsidRDefault="001A7B9E" w:rsidP="00821743">
            <w:pPr>
              <w:pStyle w:val="Tabletexttitle"/>
              <w:spacing w:before="0" w:after="0"/>
              <w:rPr>
                <w:szCs w:val="18"/>
              </w:rPr>
            </w:pPr>
            <w:r w:rsidRPr="00C72093">
              <w:rPr>
                <w:szCs w:val="18"/>
              </w:rPr>
              <w:t>Producator</w:t>
            </w:r>
          </w:p>
        </w:tc>
      </w:tr>
      <w:tr w:rsidR="001A7B9E" w:rsidRPr="00C72093" w14:paraId="2471C0DB" w14:textId="77777777" w:rsidTr="00C862D0">
        <w:trPr>
          <w:tblHeader/>
        </w:trPr>
        <w:tc>
          <w:tcPr>
            <w:tcW w:w="540" w:type="dxa"/>
            <w:shd w:val="pct15" w:color="auto" w:fill="auto"/>
            <w:vAlign w:val="center"/>
          </w:tcPr>
          <w:p w14:paraId="575ACB80" w14:textId="77777777" w:rsidR="001A7B9E" w:rsidRPr="00C72093" w:rsidRDefault="001A7B9E" w:rsidP="00821743">
            <w:pPr>
              <w:pStyle w:val="Tabletexttitle"/>
              <w:spacing w:before="0" w:after="0"/>
              <w:rPr>
                <w:szCs w:val="18"/>
              </w:rPr>
            </w:pPr>
            <w:r w:rsidRPr="00C72093">
              <w:rPr>
                <w:szCs w:val="18"/>
              </w:rPr>
              <w:t>0</w:t>
            </w:r>
          </w:p>
        </w:tc>
        <w:tc>
          <w:tcPr>
            <w:tcW w:w="9180" w:type="dxa"/>
            <w:shd w:val="pct15" w:color="auto" w:fill="auto"/>
            <w:vAlign w:val="center"/>
          </w:tcPr>
          <w:p w14:paraId="513DD653" w14:textId="77777777" w:rsidR="001A7B9E" w:rsidRPr="00C72093" w:rsidRDefault="001A7B9E" w:rsidP="00821743">
            <w:pPr>
              <w:pStyle w:val="Tabletexttitle"/>
              <w:spacing w:before="0" w:after="0"/>
              <w:rPr>
                <w:szCs w:val="18"/>
              </w:rPr>
            </w:pPr>
            <w:r w:rsidRPr="00C72093">
              <w:rPr>
                <w:szCs w:val="18"/>
              </w:rPr>
              <w:t>1</w:t>
            </w:r>
          </w:p>
        </w:tc>
        <w:tc>
          <w:tcPr>
            <w:tcW w:w="4140" w:type="dxa"/>
            <w:shd w:val="pct15" w:color="auto" w:fill="auto"/>
            <w:vAlign w:val="center"/>
          </w:tcPr>
          <w:p w14:paraId="4C540C69" w14:textId="77777777" w:rsidR="001A7B9E" w:rsidRPr="00C72093" w:rsidRDefault="001A7B9E" w:rsidP="00821743">
            <w:pPr>
              <w:pStyle w:val="Tabletexttitle"/>
              <w:spacing w:before="0" w:after="0"/>
              <w:rPr>
                <w:szCs w:val="18"/>
              </w:rPr>
            </w:pPr>
            <w:r w:rsidRPr="00C72093">
              <w:rPr>
                <w:szCs w:val="18"/>
              </w:rPr>
              <w:t>2</w:t>
            </w:r>
          </w:p>
        </w:tc>
        <w:tc>
          <w:tcPr>
            <w:tcW w:w="1486" w:type="dxa"/>
            <w:shd w:val="pct15" w:color="auto" w:fill="auto"/>
            <w:vAlign w:val="center"/>
          </w:tcPr>
          <w:p w14:paraId="4F6D0550" w14:textId="77777777" w:rsidR="001A7B9E" w:rsidRPr="00C72093" w:rsidRDefault="001A7B9E" w:rsidP="00821743">
            <w:pPr>
              <w:pStyle w:val="Tabletexttitle"/>
              <w:spacing w:before="0" w:after="0"/>
              <w:rPr>
                <w:szCs w:val="18"/>
              </w:rPr>
            </w:pPr>
            <w:r w:rsidRPr="00C72093">
              <w:rPr>
                <w:szCs w:val="18"/>
              </w:rPr>
              <w:t>3</w:t>
            </w:r>
          </w:p>
        </w:tc>
      </w:tr>
      <w:tr w:rsidR="001A7B9E" w:rsidRPr="001B7E02" w14:paraId="410E9C1A" w14:textId="77777777" w:rsidTr="00C862D0">
        <w:tc>
          <w:tcPr>
            <w:tcW w:w="540" w:type="dxa"/>
          </w:tcPr>
          <w:p w14:paraId="3B004F86" w14:textId="77777777" w:rsidR="001A7B9E" w:rsidRPr="00C72093" w:rsidRDefault="001A7B9E" w:rsidP="00821743">
            <w:pPr>
              <w:jc w:val="center"/>
              <w:rPr>
                <w:rFonts w:ascii="Arial" w:hAnsi="Arial" w:cs="Arial"/>
                <w:sz w:val="18"/>
                <w:szCs w:val="18"/>
                <w:lang w:val="ro-RO"/>
              </w:rPr>
            </w:pPr>
            <w:r w:rsidRPr="00C72093">
              <w:rPr>
                <w:rFonts w:ascii="Arial" w:hAnsi="Arial" w:cs="Arial"/>
                <w:sz w:val="18"/>
                <w:szCs w:val="18"/>
                <w:lang w:val="ro-RO"/>
              </w:rPr>
              <w:t>1.</w:t>
            </w:r>
          </w:p>
        </w:tc>
        <w:tc>
          <w:tcPr>
            <w:tcW w:w="9180" w:type="dxa"/>
            <w:vAlign w:val="center"/>
          </w:tcPr>
          <w:p w14:paraId="15F7A9D7" w14:textId="77777777" w:rsidR="001A7B9E" w:rsidRPr="00C72093" w:rsidRDefault="001A7B9E" w:rsidP="00821743">
            <w:pPr>
              <w:suppressAutoHyphens w:val="0"/>
              <w:spacing w:line="220" w:lineRule="exact"/>
              <w:ind w:left="360"/>
              <w:rPr>
                <w:rFonts w:ascii="Arial" w:hAnsi="Arial" w:cs="Arial"/>
                <w:b/>
                <w:sz w:val="18"/>
                <w:szCs w:val="18"/>
                <w:lang w:val="ro-RO"/>
              </w:rPr>
            </w:pPr>
            <w:r w:rsidRPr="00C72093">
              <w:rPr>
                <w:rFonts w:ascii="Arial" w:hAnsi="Arial" w:cs="Arial"/>
                <w:b/>
                <w:sz w:val="18"/>
                <w:szCs w:val="18"/>
                <w:lang w:val="ro-RO"/>
              </w:rPr>
              <w:t>Parametrii tehnici si functionali</w:t>
            </w:r>
          </w:p>
          <w:p w14:paraId="593B4EA2" w14:textId="6EA18B3B" w:rsidR="001A7B9E" w:rsidRDefault="001A7B9E" w:rsidP="00821743">
            <w:pPr>
              <w:pStyle w:val="Tabletext"/>
              <w:numPr>
                <w:ilvl w:val="0"/>
                <w:numId w:val="2"/>
              </w:numPr>
              <w:spacing w:before="0" w:after="0"/>
              <w:jc w:val="left"/>
              <w:rPr>
                <w:rFonts w:cs="Arial"/>
                <w:szCs w:val="18"/>
              </w:rPr>
            </w:pPr>
            <w:r w:rsidRPr="00C72093">
              <w:rPr>
                <w:rFonts w:cs="Arial"/>
                <w:szCs w:val="18"/>
              </w:rPr>
              <w:t xml:space="preserve">Capacitate utila: </w:t>
            </w:r>
            <w:r w:rsidR="00705B23" w:rsidRPr="00C72093">
              <w:rPr>
                <w:rFonts w:cs="Arial"/>
                <w:szCs w:val="18"/>
              </w:rPr>
              <w:t>15</w:t>
            </w:r>
            <w:r w:rsidRPr="00C72093">
              <w:rPr>
                <w:rFonts w:cs="Arial"/>
                <w:szCs w:val="18"/>
              </w:rPr>
              <w:t xml:space="preserve">0 mc x </w:t>
            </w:r>
            <w:r w:rsidR="00CF01E3">
              <w:rPr>
                <w:rFonts w:cs="Arial"/>
                <w:szCs w:val="18"/>
              </w:rPr>
              <w:t>1</w:t>
            </w:r>
            <w:r w:rsidRPr="00C72093">
              <w:rPr>
                <w:rFonts w:cs="Arial"/>
                <w:szCs w:val="18"/>
              </w:rPr>
              <w:t xml:space="preserve"> buc</w:t>
            </w:r>
          </w:p>
          <w:p w14:paraId="5344792A" w14:textId="17758F21" w:rsidR="005E10EE" w:rsidRPr="007D4437" w:rsidRDefault="005E10EE" w:rsidP="005E10EE">
            <w:pPr>
              <w:pStyle w:val="Tabletext"/>
              <w:numPr>
                <w:ilvl w:val="0"/>
                <w:numId w:val="2"/>
              </w:numPr>
              <w:spacing w:before="0" w:after="0"/>
              <w:jc w:val="left"/>
              <w:rPr>
                <w:rFonts w:cs="Arial"/>
                <w:szCs w:val="18"/>
              </w:rPr>
            </w:pPr>
            <w:r w:rsidRPr="00251E74">
              <w:rPr>
                <w:rFonts w:cs="Arial"/>
                <w:szCs w:val="18"/>
              </w:rPr>
              <w:t xml:space="preserve">Diametru </w:t>
            </w:r>
            <w:r w:rsidRPr="007D4437">
              <w:rPr>
                <w:rFonts w:cs="Arial"/>
                <w:szCs w:val="18"/>
              </w:rPr>
              <w:t xml:space="preserve">rezervor: </w:t>
            </w:r>
            <w:r>
              <w:rPr>
                <w:rFonts w:cs="Arial"/>
                <w:szCs w:val="18"/>
              </w:rPr>
              <w:t>6,</w:t>
            </w:r>
            <w:r w:rsidR="008B7FBD">
              <w:rPr>
                <w:rFonts w:cs="Arial"/>
                <w:szCs w:val="18"/>
              </w:rPr>
              <w:t>11</w:t>
            </w:r>
            <w:r w:rsidRPr="007D4437">
              <w:rPr>
                <w:rFonts w:cs="Arial"/>
                <w:szCs w:val="18"/>
              </w:rPr>
              <w:t xml:space="preserve"> m</w:t>
            </w:r>
          </w:p>
          <w:p w14:paraId="04E911B5" w14:textId="0B051F71" w:rsidR="005E10EE" w:rsidRPr="005E10EE" w:rsidRDefault="005E10EE" w:rsidP="005E10EE">
            <w:pPr>
              <w:pStyle w:val="Tabletext"/>
              <w:numPr>
                <w:ilvl w:val="0"/>
                <w:numId w:val="2"/>
              </w:numPr>
              <w:spacing w:before="0" w:after="0"/>
              <w:jc w:val="left"/>
              <w:rPr>
                <w:rFonts w:cs="Arial"/>
                <w:szCs w:val="18"/>
              </w:rPr>
            </w:pPr>
            <w:r w:rsidRPr="007D4437">
              <w:rPr>
                <w:rFonts w:cs="Arial"/>
                <w:szCs w:val="18"/>
              </w:rPr>
              <w:t xml:space="preserve">Inaltime pana la acoperis: </w:t>
            </w:r>
            <w:r w:rsidR="008B7FBD">
              <w:rPr>
                <w:rFonts w:cs="Arial"/>
                <w:szCs w:val="18"/>
              </w:rPr>
              <w:t>6</w:t>
            </w:r>
            <w:r w:rsidRPr="007D4437">
              <w:rPr>
                <w:rFonts w:cs="Arial"/>
                <w:szCs w:val="18"/>
              </w:rPr>
              <w:t>,</w:t>
            </w:r>
            <w:r w:rsidR="008B7FBD">
              <w:rPr>
                <w:rFonts w:cs="Arial"/>
                <w:szCs w:val="18"/>
              </w:rPr>
              <w:t>0</w:t>
            </w:r>
            <w:r>
              <w:rPr>
                <w:rFonts w:cs="Arial"/>
                <w:szCs w:val="18"/>
              </w:rPr>
              <w:t>8</w:t>
            </w:r>
            <w:r w:rsidRPr="007D4437">
              <w:rPr>
                <w:rFonts w:cs="Arial"/>
                <w:szCs w:val="18"/>
              </w:rPr>
              <w:t xml:space="preserve"> m</w:t>
            </w:r>
          </w:p>
          <w:p w14:paraId="7C59113C" w14:textId="77777777" w:rsidR="005E10EE" w:rsidRDefault="005E10EE" w:rsidP="00821743">
            <w:pPr>
              <w:pStyle w:val="Tabletext"/>
              <w:spacing w:before="0" w:after="0"/>
              <w:ind w:left="360"/>
              <w:jc w:val="left"/>
              <w:rPr>
                <w:rFonts w:cs="Arial"/>
                <w:b/>
                <w:szCs w:val="18"/>
              </w:rPr>
            </w:pPr>
          </w:p>
          <w:p w14:paraId="7FF72BBF" w14:textId="77777777" w:rsidR="001A7B9E" w:rsidRPr="00C72093" w:rsidRDefault="001A7B9E" w:rsidP="00821743">
            <w:pPr>
              <w:pStyle w:val="Tabletext"/>
              <w:spacing w:before="0" w:after="0"/>
              <w:ind w:left="360"/>
              <w:jc w:val="left"/>
              <w:rPr>
                <w:rFonts w:cs="Arial"/>
                <w:b/>
                <w:szCs w:val="18"/>
              </w:rPr>
            </w:pPr>
            <w:r w:rsidRPr="00C72093">
              <w:rPr>
                <w:rFonts w:cs="Arial"/>
                <w:b/>
                <w:szCs w:val="18"/>
              </w:rPr>
              <w:t>Materiale componente ale rezervorului</w:t>
            </w:r>
          </w:p>
          <w:p w14:paraId="48562F74" w14:textId="77777777" w:rsidR="00705B23" w:rsidRPr="00C72093" w:rsidRDefault="00705B23" w:rsidP="00705B23">
            <w:pPr>
              <w:pStyle w:val="Tabletext"/>
              <w:numPr>
                <w:ilvl w:val="0"/>
                <w:numId w:val="2"/>
              </w:numPr>
              <w:jc w:val="left"/>
              <w:rPr>
                <w:rFonts w:cs="Arial"/>
                <w:szCs w:val="18"/>
              </w:rPr>
            </w:pPr>
            <w:r w:rsidRPr="00C72093">
              <w:rPr>
                <w:rFonts w:cs="Arial"/>
                <w:szCs w:val="18"/>
              </w:rPr>
              <w:t>Acoperi</w:t>
            </w:r>
            <w:r w:rsidR="0075661D" w:rsidRPr="00C72093">
              <w:rPr>
                <w:rFonts w:cs="Arial"/>
                <w:szCs w:val="18"/>
              </w:rPr>
              <w:t>s</w:t>
            </w:r>
            <w:r w:rsidRPr="00C72093">
              <w:rPr>
                <w:rFonts w:cs="Arial"/>
                <w:szCs w:val="18"/>
              </w:rPr>
              <w:t>: din perete tip sandwich cu izolatie termic</w:t>
            </w:r>
            <w:r w:rsidR="0075661D" w:rsidRPr="00C72093">
              <w:rPr>
                <w:rFonts w:cs="Arial"/>
                <w:szCs w:val="18"/>
              </w:rPr>
              <w:t>a</w:t>
            </w:r>
            <w:r w:rsidRPr="00C72093">
              <w:rPr>
                <w:rFonts w:cs="Arial"/>
                <w:szCs w:val="18"/>
              </w:rPr>
              <w:t>, montat pe structur</w:t>
            </w:r>
            <w:r w:rsidR="0075661D" w:rsidRPr="00C72093">
              <w:rPr>
                <w:rFonts w:cs="Arial"/>
                <w:szCs w:val="18"/>
              </w:rPr>
              <w:t>a</w:t>
            </w:r>
            <w:r w:rsidRPr="00C72093">
              <w:rPr>
                <w:rFonts w:cs="Arial"/>
                <w:szCs w:val="18"/>
              </w:rPr>
              <w:t xml:space="preserve"> de traverse din inox.</w:t>
            </w:r>
          </w:p>
          <w:p w14:paraId="2D6752BA" w14:textId="2FC00F88" w:rsidR="00705B23" w:rsidRPr="00C72093" w:rsidRDefault="00705B23" w:rsidP="00705B23">
            <w:pPr>
              <w:pStyle w:val="Tabletext"/>
              <w:numPr>
                <w:ilvl w:val="0"/>
                <w:numId w:val="2"/>
              </w:numPr>
              <w:jc w:val="left"/>
              <w:rPr>
                <w:rFonts w:cs="Arial"/>
                <w:szCs w:val="18"/>
              </w:rPr>
            </w:pPr>
            <w:r w:rsidRPr="00C72093">
              <w:rPr>
                <w:rFonts w:cs="Arial"/>
                <w:szCs w:val="18"/>
              </w:rPr>
              <w:t>Corpul rezervorului este format din pl</w:t>
            </w:r>
            <w:r w:rsidR="0075661D" w:rsidRPr="00C72093">
              <w:rPr>
                <w:rFonts w:cs="Arial"/>
                <w:szCs w:val="18"/>
              </w:rPr>
              <w:t>a</w:t>
            </w:r>
            <w:r w:rsidRPr="00C72093">
              <w:rPr>
                <w:rFonts w:cs="Arial"/>
                <w:szCs w:val="18"/>
              </w:rPr>
              <w:t>ci de o</w:t>
            </w:r>
            <w:r w:rsidR="0075661D" w:rsidRPr="00C72093">
              <w:rPr>
                <w:rFonts w:cs="Arial"/>
                <w:szCs w:val="18"/>
              </w:rPr>
              <w:t>t</w:t>
            </w:r>
            <w:r w:rsidRPr="00C72093">
              <w:rPr>
                <w:rFonts w:cs="Arial"/>
                <w:szCs w:val="18"/>
              </w:rPr>
              <w:t>el inox AISI 304 cu dimensiunea de 1250x2500 mm, plus jum</w:t>
            </w:r>
            <w:r w:rsidR="0075661D" w:rsidRPr="00C72093">
              <w:rPr>
                <w:rFonts w:cs="Arial"/>
                <w:szCs w:val="18"/>
              </w:rPr>
              <w:t>a</w:t>
            </w:r>
            <w:r w:rsidRPr="00C72093">
              <w:rPr>
                <w:rFonts w:cs="Arial"/>
                <w:szCs w:val="18"/>
              </w:rPr>
              <w:t>t</w:t>
            </w:r>
            <w:r w:rsidR="0075661D" w:rsidRPr="00C72093">
              <w:rPr>
                <w:rFonts w:cs="Arial"/>
                <w:szCs w:val="18"/>
              </w:rPr>
              <w:t>at</w:t>
            </w:r>
            <w:r w:rsidRPr="00C72093">
              <w:rPr>
                <w:rFonts w:cs="Arial"/>
                <w:szCs w:val="18"/>
              </w:rPr>
              <w:t>i sau sferturi. Virolele cilindrice sunt montate cu ajutorul unor cricuri hidraualice. Grosimea pl</w:t>
            </w:r>
            <w:r w:rsidR="0075661D" w:rsidRPr="00C72093">
              <w:rPr>
                <w:rFonts w:cs="Arial"/>
                <w:szCs w:val="18"/>
              </w:rPr>
              <w:t>a</w:t>
            </w:r>
            <w:r w:rsidRPr="00C72093">
              <w:rPr>
                <w:rFonts w:cs="Arial"/>
                <w:szCs w:val="18"/>
              </w:rPr>
              <w:t>cilor este cuprins</w:t>
            </w:r>
            <w:r w:rsidR="0075661D" w:rsidRPr="00C72093">
              <w:rPr>
                <w:rFonts w:cs="Arial"/>
                <w:szCs w:val="18"/>
              </w:rPr>
              <w:t>a</w:t>
            </w:r>
            <w:r w:rsidRPr="00C72093">
              <w:rPr>
                <w:rFonts w:cs="Arial"/>
                <w:szCs w:val="18"/>
              </w:rPr>
              <w:t xml:space="preserve"> </w:t>
            </w:r>
            <w:r w:rsidR="0075661D" w:rsidRPr="00C72093">
              <w:rPr>
                <w:rFonts w:cs="Arial"/>
                <w:szCs w:val="18"/>
              </w:rPr>
              <w:t>i</w:t>
            </w:r>
            <w:r w:rsidRPr="00C72093">
              <w:rPr>
                <w:rFonts w:cs="Arial"/>
                <w:szCs w:val="18"/>
              </w:rPr>
              <w:t xml:space="preserve">ntre </w:t>
            </w:r>
            <w:r w:rsidR="000C2528">
              <w:rPr>
                <w:rFonts w:cs="Arial"/>
                <w:szCs w:val="18"/>
              </w:rPr>
              <w:t>3</w:t>
            </w:r>
            <w:r w:rsidRPr="00C72093">
              <w:rPr>
                <w:rFonts w:cs="Arial"/>
                <w:szCs w:val="18"/>
              </w:rPr>
              <w:t xml:space="preserve"> - 6 mm, </w:t>
            </w:r>
            <w:r w:rsidR="0075661D" w:rsidRPr="00C72093">
              <w:rPr>
                <w:rFonts w:cs="Arial"/>
                <w:szCs w:val="18"/>
              </w:rPr>
              <w:t>i</w:t>
            </w:r>
            <w:r w:rsidRPr="00C72093">
              <w:rPr>
                <w:rFonts w:cs="Arial"/>
                <w:szCs w:val="18"/>
              </w:rPr>
              <w:t>n func</w:t>
            </w:r>
            <w:r w:rsidR="0075661D" w:rsidRPr="00C72093">
              <w:rPr>
                <w:rFonts w:cs="Arial"/>
                <w:szCs w:val="18"/>
              </w:rPr>
              <w:t>t</w:t>
            </w:r>
            <w:r w:rsidRPr="00C72093">
              <w:rPr>
                <w:rFonts w:cs="Arial"/>
                <w:szCs w:val="18"/>
              </w:rPr>
              <w:t>ie de calculul de rezisten</w:t>
            </w:r>
            <w:r w:rsidR="0075661D" w:rsidRPr="00C72093">
              <w:rPr>
                <w:rFonts w:cs="Arial"/>
                <w:szCs w:val="18"/>
              </w:rPr>
              <w:t>ta</w:t>
            </w:r>
            <w:r w:rsidRPr="00C72093">
              <w:rPr>
                <w:rFonts w:cs="Arial"/>
                <w:szCs w:val="18"/>
              </w:rPr>
              <w:t xml:space="preserve"> static</w:t>
            </w:r>
            <w:r w:rsidR="0075661D" w:rsidRPr="00C72093">
              <w:rPr>
                <w:rFonts w:cs="Arial"/>
                <w:szCs w:val="18"/>
              </w:rPr>
              <w:t>a</w:t>
            </w:r>
            <w:r w:rsidRPr="00C72093">
              <w:rPr>
                <w:rFonts w:cs="Arial"/>
                <w:szCs w:val="18"/>
              </w:rPr>
              <w:t xml:space="preserve"> </w:t>
            </w:r>
            <w:r w:rsidR="0075661D" w:rsidRPr="00C72093">
              <w:rPr>
                <w:rFonts w:cs="Arial"/>
                <w:szCs w:val="18"/>
              </w:rPr>
              <w:t>s</w:t>
            </w:r>
            <w:r w:rsidRPr="00C72093">
              <w:rPr>
                <w:rFonts w:cs="Arial"/>
                <w:szCs w:val="18"/>
              </w:rPr>
              <w:t>i dinamic</w:t>
            </w:r>
            <w:r w:rsidR="0075661D" w:rsidRPr="00C72093">
              <w:rPr>
                <w:rFonts w:cs="Arial"/>
                <w:szCs w:val="18"/>
              </w:rPr>
              <w:t>a</w:t>
            </w:r>
            <w:r w:rsidRPr="00C72093">
              <w:rPr>
                <w:rFonts w:cs="Arial"/>
                <w:szCs w:val="18"/>
              </w:rPr>
              <w:t xml:space="preserve"> a respectivului rezervor.</w:t>
            </w:r>
          </w:p>
          <w:p w14:paraId="6FDD7E63" w14:textId="77777777" w:rsidR="00705B23" w:rsidRPr="00C72093" w:rsidRDefault="00705B23" w:rsidP="00705B23">
            <w:pPr>
              <w:pStyle w:val="Tabletext"/>
              <w:numPr>
                <w:ilvl w:val="0"/>
                <w:numId w:val="2"/>
              </w:numPr>
              <w:jc w:val="left"/>
              <w:rPr>
                <w:rFonts w:cs="Arial"/>
                <w:szCs w:val="18"/>
              </w:rPr>
            </w:pPr>
            <w:r w:rsidRPr="00C72093">
              <w:rPr>
                <w:rFonts w:cs="Arial"/>
                <w:szCs w:val="18"/>
              </w:rPr>
              <w:t>Izola</w:t>
            </w:r>
            <w:r w:rsidR="0075661D" w:rsidRPr="00C72093">
              <w:rPr>
                <w:rFonts w:cs="Arial"/>
                <w:szCs w:val="18"/>
              </w:rPr>
              <w:t>t</w:t>
            </w:r>
            <w:r w:rsidRPr="00C72093">
              <w:rPr>
                <w:rFonts w:cs="Arial"/>
                <w:szCs w:val="18"/>
              </w:rPr>
              <w:t>ia termic</w:t>
            </w:r>
            <w:r w:rsidR="0075661D" w:rsidRPr="00C72093">
              <w:rPr>
                <w:rFonts w:cs="Arial"/>
                <w:szCs w:val="18"/>
              </w:rPr>
              <w:t>a</w:t>
            </w:r>
            <w:r w:rsidRPr="00C72093">
              <w:rPr>
                <w:rFonts w:cs="Arial"/>
                <w:szCs w:val="18"/>
              </w:rPr>
              <w:t xml:space="preserve"> este aplicat</w:t>
            </w:r>
            <w:r w:rsidR="0075661D" w:rsidRPr="00C72093">
              <w:rPr>
                <w:rFonts w:cs="Arial"/>
                <w:szCs w:val="18"/>
              </w:rPr>
              <w:t>a</w:t>
            </w:r>
            <w:r w:rsidRPr="00C72093">
              <w:rPr>
                <w:rFonts w:cs="Arial"/>
                <w:szCs w:val="18"/>
              </w:rPr>
              <w:t xml:space="preserve"> </w:t>
            </w:r>
            <w:r w:rsidR="0075661D" w:rsidRPr="00C72093">
              <w:rPr>
                <w:rFonts w:cs="Arial"/>
                <w:szCs w:val="18"/>
              </w:rPr>
              <w:t>i</w:t>
            </w:r>
            <w:r w:rsidRPr="00C72093">
              <w:rPr>
                <w:rFonts w:cs="Arial"/>
                <w:szCs w:val="18"/>
              </w:rPr>
              <w:t>n interiorul rezervorului metalic din pl</w:t>
            </w:r>
            <w:r w:rsidR="0075661D" w:rsidRPr="00C72093">
              <w:rPr>
                <w:rFonts w:cs="Arial"/>
                <w:szCs w:val="18"/>
              </w:rPr>
              <w:t>a</w:t>
            </w:r>
            <w:r w:rsidRPr="00C72093">
              <w:rPr>
                <w:rFonts w:cs="Arial"/>
                <w:szCs w:val="18"/>
              </w:rPr>
              <w:t xml:space="preserve">ci de polistiren expandat de o grosime de 50 mm </w:t>
            </w:r>
            <w:r w:rsidR="0075661D" w:rsidRPr="00C72093">
              <w:rPr>
                <w:rFonts w:cs="Arial"/>
                <w:szCs w:val="18"/>
              </w:rPr>
              <w:t>s</w:t>
            </w:r>
            <w:r w:rsidRPr="00C72093">
              <w:rPr>
                <w:rFonts w:cs="Arial"/>
                <w:szCs w:val="18"/>
              </w:rPr>
              <w:t>i panouri sandwich din poliuretan cu grosime 50 mm.</w:t>
            </w:r>
          </w:p>
          <w:p w14:paraId="1F468D7C" w14:textId="77777777" w:rsidR="00705B23" w:rsidRPr="00C72093" w:rsidRDefault="00705B23" w:rsidP="00705B23">
            <w:pPr>
              <w:pStyle w:val="Tabletext"/>
              <w:numPr>
                <w:ilvl w:val="0"/>
                <w:numId w:val="2"/>
              </w:numPr>
              <w:jc w:val="left"/>
              <w:rPr>
                <w:rFonts w:cs="Arial"/>
                <w:szCs w:val="18"/>
              </w:rPr>
            </w:pPr>
            <w:r w:rsidRPr="00C72093">
              <w:rPr>
                <w:rFonts w:cs="Arial"/>
                <w:szCs w:val="18"/>
              </w:rPr>
              <w:t>Etan</w:t>
            </w:r>
            <w:r w:rsidR="0075661D" w:rsidRPr="00C72093">
              <w:rPr>
                <w:rFonts w:cs="Arial"/>
                <w:szCs w:val="18"/>
              </w:rPr>
              <w:t>s</w:t>
            </w:r>
            <w:r w:rsidRPr="00C72093">
              <w:rPr>
                <w:rFonts w:cs="Arial"/>
                <w:szCs w:val="18"/>
              </w:rPr>
              <w:t>eitatea rezervorului este datorat</w:t>
            </w:r>
            <w:r w:rsidR="0075661D" w:rsidRPr="00C72093">
              <w:rPr>
                <w:rFonts w:cs="Arial"/>
                <w:szCs w:val="18"/>
              </w:rPr>
              <w:t>a</w:t>
            </w:r>
            <w:r w:rsidRPr="00C72093">
              <w:rPr>
                <w:rFonts w:cs="Arial"/>
                <w:szCs w:val="18"/>
              </w:rPr>
              <w:t xml:space="preserve"> unei pungi din Butyl care </w:t>
            </w:r>
            <w:r w:rsidR="0075661D" w:rsidRPr="00C72093">
              <w:rPr>
                <w:rFonts w:cs="Arial"/>
                <w:szCs w:val="18"/>
              </w:rPr>
              <w:t>t</w:t>
            </w:r>
            <w:r w:rsidRPr="00C72093">
              <w:rPr>
                <w:rFonts w:cs="Arial"/>
                <w:szCs w:val="18"/>
              </w:rPr>
              <w:t xml:space="preserve">ine apa </w:t>
            </w:r>
            <w:r w:rsidR="0075661D" w:rsidRPr="00C72093">
              <w:rPr>
                <w:rFonts w:cs="Arial"/>
                <w:szCs w:val="18"/>
              </w:rPr>
              <w:t>s</w:t>
            </w:r>
            <w:r w:rsidRPr="00C72093">
              <w:rPr>
                <w:rFonts w:cs="Arial"/>
                <w:szCs w:val="18"/>
              </w:rPr>
              <w:t>i care va fi croit</w:t>
            </w:r>
            <w:r w:rsidR="0075661D" w:rsidRPr="00C72093">
              <w:rPr>
                <w:rFonts w:cs="Arial"/>
                <w:szCs w:val="18"/>
              </w:rPr>
              <w:t>a</w:t>
            </w:r>
            <w:r w:rsidRPr="00C72093">
              <w:rPr>
                <w:rFonts w:cs="Arial"/>
                <w:szCs w:val="18"/>
              </w:rPr>
              <w:t xml:space="preserve"> ini</w:t>
            </w:r>
            <w:r w:rsidR="0075661D" w:rsidRPr="00C72093">
              <w:rPr>
                <w:rFonts w:cs="Arial"/>
                <w:szCs w:val="18"/>
              </w:rPr>
              <w:t>t</w:t>
            </w:r>
            <w:r w:rsidRPr="00C72093">
              <w:rPr>
                <w:rFonts w:cs="Arial"/>
                <w:szCs w:val="18"/>
              </w:rPr>
              <w:t>ial de produc</w:t>
            </w:r>
            <w:r w:rsidR="0075661D" w:rsidRPr="00C72093">
              <w:rPr>
                <w:rFonts w:cs="Arial"/>
                <w:szCs w:val="18"/>
              </w:rPr>
              <w:t>a</w:t>
            </w:r>
            <w:r w:rsidRPr="00C72093">
              <w:rPr>
                <w:rFonts w:cs="Arial"/>
                <w:szCs w:val="18"/>
              </w:rPr>
              <w:t xml:space="preserve">tor </w:t>
            </w:r>
            <w:r w:rsidR="0075661D" w:rsidRPr="00C72093">
              <w:rPr>
                <w:rFonts w:cs="Arial"/>
                <w:szCs w:val="18"/>
              </w:rPr>
              <w:t>s</w:t>
            </w:r>
            <w:r w:rsidRPr="00C72093">
              <w:rPr>
                <w:rFonts w:cs="Arial"/>
                <w:szCs w:val="18"/>
              </w:rPr>
              <w:t>i termosudat</w:t>
            </w:r>
            <w:r w:rsidR="0075661D" w:rsidRPr="00C72093">
              <w:rPr>
                <w:rFonts w:cs="Arial"/>
                <w:szCs w:val="18"/>
              </w:rPr>
              <w:t>a</w:t>
            </w:r>
            <w:r w:rsidRPr="00C72093">
              <w:rPr>
                <w:rFonts w:cs="Arial"/>
                <w:szCs w:val="18"/>
              </w:rPr>
              <w:t xml:space="preserve"> conform formei </w:t>
            </w:r>
            <w:r w:rsidR="0075661D" w:rsidRPr="00C72093">
              <w:rPr>
                <w:rFonts w:cs="Arial"/>
                <w:szCs w:val="18"/>
              </w:rPr>
              <w:t>s</w:t>
            </w:r>
            <w:r w:rsidRPr="00C72093">
              <w:rPr>
                <w:rFonts w:cs="Arial"/>
                <w:szCs w:val="18"/>
              </w:rPr>
              <w:t>i dimesiunilor  geometrice ale rezervorului comandat, aceasta fiind protejat</w:t>
            </w:r>
            <w:r w:rsidR="0075661D" w:rsidRPr="00C72093">
              <w:rPr>
                <w:rFonts w:cs="Arial"/>
                <w:szCs w:val="18"/>
              </w:rPr>
              <w:t>a</w:t>
            </w:r>
            <w:r w:rsidRPr="00C72093">
              <w:rPr>
                <w:rFonts w:cs="Arial"/>
                <w:szCs w:val="18"/>
              </w:rPr>
              <w:t xml:space="preserve"> printr-un geotextil amplasat </w:t>
            </w:r>
            <w:r w:rsidR="0075661D" w:rsidRPr="00C72093">
              <w:rPr>
                <w:rFonts w:cs="Arial"/>
                <w:szCs w:val="18"/>
              </w:rPr>
              <w:t>i</w:t>
            </w:r>
            <w:r w:rsidRPr="00C72093">
              <w:rPr>
                <w:rFonts w:cs="Arial"/>
                <w:szCs w:val="18"/>
              </w:rPr>
              <w:t>ntre membran</w:t>
            </w:r>
            <w:r w:rsidR="0075661D" w:rsidRPr="00C72093">
              <w:rPr>
                <w:rFonts w:cs="Arial"/>
                <w:szCs w:val="18"/>
              </w:rPr>
              <w:t>a</w:t>
            </w:r>
            <w:r w:rsidRPr="00C72093">
              <w:rPr>
                <w:rFonts w:cs="Arial"/>
                <w:szCs w:val="18"/>
              </w:rPr>
              <w:t xml:space="preserve"> </w:t>
            </w:r>
            <w:r w:rsidR="0075661D" w:rsidRPr="00C72093">
              <w:rPr>
                <w:rFonts w:cs="Arial"/>
                <w:szCs w:val="18"/>
              </w:rPr>
              <w:t>s</w:t>
            </w:r>
            <w:r w:rsidRPr="00C72093">
              <w:rPr>
                <w:rFonts w:cs="Arial"/>
                <w:szCs w:val="18"/>
              </w:rPr>
              <w:t>i polistienul expandat. Membrana este avizata sanitar de Ministerul Sanatatii.</w:t>
            </w:r>
          </w:p>
          <w:p w14:paraId="70AE88B7" w14:textId="77777777" w:rsidR="00705B23" w:rsidRPr="00C72093" w:rsidRDefault="00705B23" w:rsidP="00705B23">
            <w:pPr>
              <w:pStyle w:val="Tabletext"/>
              <w:numPr>
                <w:ilvl w:val="0"/>
                <w:numId w:val="2"/>
              </w:numPr>
              <w:jc w:val="left"/>
              <w:rPr>
                <w:rFonts w:cs="Arial"/>
                <w:szCs w:val="18"/>
              </w:rPr>
            </w:pPr>
            <w:r w:rsidRPr="00C72093">
              <w:rPr>
                <w:rFonts w:cs="Arial"/>
                <w:szCs w:val="18"/>
              </w:rPr>
              <w:t>Stu</w:t>
            </w:r>
            <w:r w:rsidR="0075661D" w:rsidRPr="00C72093">
              <w:rPr>
                <w:rFonts w:cs="Arial"/>
                <w:szCs w:val="18"/>
              </w:rPr>
              <w:t>t</w:t>
            </w:r>
            <w:r w:rsidRPr="00C72093">
              <w:rPr>
                <w:rFonts w:cs="Arial"/>
                <w:szCs w:val="18"/>
              </w:rPr>
              <w:t xml:space="preserve">urile de racordare, consolele de fixare a </w:t>
            </w:r>
            <w:r w:rsidR="0075661D" w:rsidRPr="00C72093">
              <w:rPr>
                <w:rFonts w:cs="Arial"/>
                <w:szCs w:val="18"/>
              </w:rPr>
              <w:t>t</w:t>
            </w:r>
            <w:r w:rsidRPr="00C72093">
              <w:rPr>
                <w:rFonts w:cs="Arial"/>
                <w:szCs w:val="18"/>
              </w:rPr>
              <w:t xml:space="preserve">evilor la interior </w:t>
            </w:r>
            <w:r w:rsidR="0075661D" w:rsidRPr="00C72093">
              <w:rPr>
                <w:rFonts w:cs="Arial"/>
                <w:szCs w:val="18"/>
              </w:rPr>
              <w:t>s</w:t>
            </w:r>
            <w:r w:rsidRPr="00C72093">
              <w:rPr>
                <w:rFonts w:cs="Arial"/>
                <w:szCs w:val="18"/>
              </w:rPr>
              <w:t xml:space="preserve">i accesoriile incluse </w:t>
            </w:r>
            <w:r w:rsidR="0075661D" w:rsidRPr="00C72093">
              <w:rPr>
                <w:rFonts w:cs="Arial"/>
                <w:szCs w:val="18"/>
              </w:rPr>
              <w:t>i</w:t>
            </w:r>
            <w:r w:rsidRPr="00C72093">
              <w:rPr>
                <w:rFonts w:cs="Arial"/>
                <w:szCs w:val="18"/>
              </w:rPr>
              <w:t>n rezervor sunt fabricate din o</w:t>
            </w:r>
            <w:r w:rsidR="0075661D" w:rsidRPr="00C72093">
              <w:rPr>
                <w:rFonts w:cs="Arial"/>
                <w:szCs w:val="18"/>
              </w:rPr>
              <w:t>t</w:t>
            </w:r>
            <w:r w:rsidRPr="00C72093">
              <w:rPr>
                <w:rFonts w:cs="Arial"/>
                <w:szCs w:val="18"/>
              </w:rPr>
              <w:t>el inox AISI 304.</w:t>
            </w:r>
          </w:p>
          <w:p w14:paraId="72BFB6EF" w14:textId="77777777" w:rsidR="00705B23" w:rsidRDefault="00705B23" w:rsidP="00705B23">
            <w:pPr>
              <w:pStyle w:val="Tabletext"/>
              <w:numPr>
                <w:ilvl w:val="0"/>
                <w:numId w:val="2"/>
              </w:numPr>
              <w:jc w:val="left"/>
              <w:rPr>
                <w:rFonts w:cs="Arial"/>
                <w:szCs w:val="18"/>
              </w:rPr>
            </w:pPr>
            <w:r w:rsidRPr="00C72093">
              <w:rPr>
                <w:rFonts w:cs="Arial"/>
                <w:szCs w:val="18"/>
              </w:rPr>
              <w:t>Scara de acces din inox AISI 304 cu crinolin</w:t>
            </w:r>
            <w:r w:rsidR="0075661D" w:rsidRPr="00C72093">
              <w:rPr>
                <w:rFonts w:cs="Arial"/>
                <w:szCs w:val="18"/>
              </w:rPr>
              <w:t>a</w:t>
            </w:r>
            <w:r w:rsidRPr="00C72093">
              <w:rPr>
                <w:rFonts w:cs="Arial"/>
                <w:szCs w:val="18"/>
              </w:rPr>
              <w:t xml:space="preserve"> </w:t>
            </w:r>
            <w:r w:rsidR="0075661D" w:rsidRPr="00C72093">
              <w:rPr>
                <w:rFonts w:cs="Arial"/>
                <w:szCs w:val="18"/>
              </w:rPr>
              <w:t>s</w:t>
            </w:r>
            <w:r w:rsidRPr="00C72093">
              <w:rPr>
                <w:rFonts w:cs="Arial"/>
                <w:szCs w:val="18"/>
              </w:rPr>
              <w:t xml:space="preserve">i cu platforma de acces </w:t>
            </w:r>
            <w:r w:rsidR="0075661D" w:rsidRPr="00C72093">
              <w:rPr>
                <w:rFonts w:cs="Arial"/>
                <w:szCs w:val="18"/>
              </w:rPr>
              <w:t>s</w:t>
            </w:r>
            <w:r w:rsidRPr="00C72093">
              <w:rPr>
                <w:rFonts w:cs="Arial"/>
                <w:szCs w:val="18"/>
              </w:rPr>
              <w:t>i inspec</w:t>
            </w:r>
            <w:r w:rsidR="0075661D" w:rsidRPr="00C72093">
              <w:rPr>
                <w:rFonts w:cs="Arial"/>
                <w:szCs w:val="18"/>
              </w:rPr>
              <w:t>t</w:t>
            </w:r>
            <w:r w:rsidRPr="00C72093">
              <w:rPr>
                <w:rFonts w:cs="Arial"/>
                <w:szCs w:val="18"/>
              </w:rPr>
              <w:t>ie, va fi montat</w:t>
            </w:r>
            <w:r w:rsidR="0075661D" w:rsidRPr="00C72093">
              <w:rPr>
                <w:rFonts w:cs="Arial"/>
                <w:szCs w:val="18"/>
              </w:rPr>
              <w:t>a</w:t>
            </w:r>
            <w:r w:rsidRPr="00C72093">
              <w:rPr>
                <w:rFonts w:cs="Arial"/>
                <w:szCs w:val="18"/>
              </w:rPr>
              <w:t xml:space="preserve"> </w:t>
            </w:r>
            <w:r w:rsidR="0075661D" w:rsidRPr="00C72093">
              <w:rPr>
                <w:rFonts w:cs="Arial"/>
                <w:szCs w:val="18"/>
              </w:rPr>
              <w:t>s</w:t>
            </w:r>
            <w:r w:rsidRPr="00C72093">
              <w:rPr>
                <w:rFonts w:cs="Arial"/>
                <w:szCs w:val="18"/>
              </w:rPr>
              <w:t>i fixat</w:t>
            </w:r>
            <w:r w:rsidR="0075661D" w:rsidRPr="00C72093">
              <w:rPr>
                <w:rFonts w:cs="Arial"/>
                <w:szCs w:val="18"/>
              </w:rPr>
              <w:t>a</w:t>
            </w:r>
            <w:r w:rsidRPr="00C72093">
              <w:rPr>
                <w:rFonts w:cs="Arial"/>
                <w:szCs w:val="18"/>
              </w:rPr>
              <w:t xml:space="preserve"> pe marginea rezervorului astfel </w:t>
            </w:r>
            <w:r w:rsidR="0075661D" w:rsidRPr="00C72093">
              <w:rPr>
                <w:rFonts w:cs="Arial"/>
                <w:szCs w:val="18"/>
              </w:rPr>
              <w:t>i</w:t>
            </w:r>
            <w:r w:rsidRPr="00C72093">
              <w:rPr>
                <w:rFonts w:cs="Arial"/>
                <w:szCs w:val="18"/>
              </w:rPr>
              <w:t>nc</w:t>
            </w:r>
            <w:r w:rsidR="0075661D" w:rsidRPr="00C72093">
              <w:rPr>
                <w:rFonts w:cs="Arial"/>
                <w:szCs w:val="18"/>
              </w:rPr>
              <w:t>a</w:t>
            </w:r>
            <w:r w:rsidRPr="00C72093">
              <w:rPr>
                <w:rFonts w:cs="Arial"/>
                <w:szCs w:val="18"/>
              </w:rPr>
              <w:t>t s</w:t>
            </w:r>
            <w:r w:rsidR="0075661D" w:rsidRPr="00C72093">
              <w:rPr>
                <w:rFonts w:cs="Arial"/>
                <w:szCs w:val="18"/>
              </w:rPr>
              <w:t>a</w:t>
            </w:r>
            <w:r w:rsidRPr="00C72093">
              <w:rPr>
                <w:rFonts w:cs="Arial"/>
                <w:szCs w:val="18"/>
              </w:rPr>
              <w:t xml:space="preserve"> asigure o pozi</w:t>
            </w:r>
            <w:r w:rsidR="0075661D" w:rsidRPr="00C72093">
              <w:rPr>
                <w:rFonts w:cs="Arial"/>
                <w:szCs w:val="18"/>
              </w:rPr>
              <w:t>t</w:t>
            </w:r>
            <w:r w:rsidRPr="00C72093">
              <w:rPr>
                <w:rFonts w:cs="Arial"/>
                <w:szCs w:val="18"/>
              </w:rPr>
              <w:t>ie sigur</w:t>
            </w:r>
            <w:r w:rsidR="0075661D" w:rsidRPr="00C72093">
              <w:rPr>
                <w:rFonts w:cs="Arial"/>
                <w:szCs w:val="18"/>
              </w:rPr>
              <w:t>a</w:t>
            </w:r>
            <w:r w:rsidRPr="00C72093">
              <w:rPr>
                <w:rFonts w:cs="Arial"/>
                <w:szCs w:val="18"/>
              </w:rPr>
              <w:t xml:space="preserve"> de manevr</w:t>
            </w:r>
            <w:r w:rsidR="0075661D" w:rsidRPr="00C72093">
              <w:rPr>
                <w:rFonts w:cs="Arial"/>
                <w:szCs w:val="18"/>
              </w:rPr>
              <w:t>a</w:t>
            </w:r>
            <w:r w:rsidRPr="00C72093">
              <w:rPr>
                <w:rFonts w:cs="Arial"/>
                <w:szCs w:val="18"/>
              </w:rPr>
              <w:t xml:space="preserve"> </w:t>
            </w:r>
            <w:r w:rsidR="0075661D" w:rsidRPr="00C72093">
              <w:rPr>
                <w:rFonts w:cs="Arial"/>
                <w:szCs w:val="18"/>
              </w:rPr>
              <w:t>s</w:t>
            </w:r>
            <w:r w:rsidRPr="00C72093">
              <w:rPr>
                <w:rFonts w:cs="Arial"/>
                <w:szCs w:val="18"/>
              </w:rPr>
              <w:t>i accesul la deschiderea superioar</w:t>
            </w:r>
            <w:r w:rsidR="0075661D" w:rsidRPr="00C72093">
              <w:rPr>
                <w:rFonts w:cs="Arial"/>
                <w:szCs w:val="18"/>
              </w:rPr>
              <w:t>a</w:t>
            </w:r>
            <w:r w:rsidRPr="00C72093">
              <w:rPr>
                <w:rFonts w:cs="Arial"/>
                <w:szCs w:val="18"/>
              </w:rPr>
              <w:t xml:space="preserve"> a rezervorului.</w:t>
            </w:r>
          </w:p>
          <w:p w14:paraId="3FD9E2BD" w14:textId="77777777" w:rsidR="00B270F7" w:rsidRPr="00B270F7" w:rsidRDefault="00B270F7" w:rsidP="00B270F7">
            <w:pPr>
              <w:pStyle w:val="Tabletext"/>
              <w:numPr>
                <w:ilvl w:val="0"/>
                <w:numId w:val="2"/>
              </w:numPr>
              <w:jc w:val="left"/>
              <w:rPr>
                <w:rFonts w:cs="Arial"/>
                <w:szCs w:val="18"/>
              </w:rPr>
            </w:pPr>
            <w:r w:rsidRPr="00B270F7">
              <w:rPr>
                <w:rFonts w:cs="Arial"/>
                <w:szCs w:val="18"/>
              </w:rPr>
              <w:t>Pentru accesul in interiorul rezervorului acesta este prevazut cu o gura de vizitare laterala DN</w:t>
            </w:r>
            <w:r>
              <w:rPr>
                <w:rFonts w:cs="Arial"/>
                <w:szCs w:val="18"/>
              </w:rPr>
              <w:t xml:space="preserve"> </w:t>
            </w:r>
            <w:r w:rsidRPr="00B270F7">
              <w:rPr>
                <w:rFonts w:cs="Arial"/>
                <w:szCs w:val="18"/>
              </w:rPr>
              <w:t>600</w:t>
            </w:r>
            <w:r>
              <w:rPr>
                <w:rFonts w:cs="Arial"/>
                <w:szCs w:val="18"/>
              </w:rPr>
              <w:t xml:space="preserve"> mm</w:t>
            </w:r>
            <w:r w:rsidRPr="00B270F7">
              <w:rPr>
                <w:rFonts w:cs="Arial"/>
                <w:szCs w:val="18"/>
              </w:rPr>
              <w:t>, pentru eventuale lucrari de intretinere sau mentenanta</w:t>
            </w:r>
            <w:r w:rsidR="00D3542E">
              <w:rPr>
                <w:rFonts w:cs="Arial"/>
                <w:szCs w:val="18"/>
              </w:rPr>
              <w:t>;</w:t>
            </w:r>
          </w:p>
          <w:p w14:paraId="24DC4680" w14:textId="77777777" w:rsidR="00D712FD" w:rsidRPr="00B270F7" w:rsidRDefault="00B270F7" w:rsidP="00B270F7">
            <w:pPr>
              <w:pStyle w:val="Tabletext"/>
              <w:numPr>
                <w:ilvl w:val="0"/>
                <w:numId w:val="2"/>
              </w:numPr>
              <w:jc w:val="left"/>
              <w:rPr>
                <w:rFonts w:cs="Arial"/>
                <w:szCs w:val="18"/>
              </w:rPr>
            </w:pPr>
            <w:r w:rsidRPr="00B270F7">
              <w:rPr>
                <w:rFonts w:cs="Arial"/>
                <w:szCs w:val="18"/>
              </w:rPr>
              <w:t>1 incalzitor electric de 3 kW cu termostat automat.</w:t>
            </w:r>
          </w:p>
        </w:tc>
        <w:tc>
          <w:tcPr>
            <w:tcW w:w="4140" w:type="dxa"/>
          </w:tcPr>
          <w:p w14:paraId="31896E2C" w14:textId="77777777" w:rsidR="001A7B9E" w:rsidRPr="00C72093" w:rsidRDefault="001A7B9E" w:rsidP="00821743">
            <w:pPr>
              <w:jc w:val="both"/>
              <w:rPr>
                <w:rFonts w:ascii="Arial" w:hAnsi="Arial" w:cs="Arial"/>
                <w:sz w:val="18"/>
                <w:szCs w:val="18"/>
                <w:lang w:val="ro-RO"/>
              </w:rPr>
            </w:pPr>
          </w:p>
        </w:tc>
        <w:tc>
          <w:tcPr>
            <w:tcW w:w="1486" w:type="dxa"/>
          </w:tcPr>
          <w:p w14:paraId="00546761" w14:textId="77777777" w:rsidR="001A7B9E" w:rsidRPr="00C72093" w:rsidRDefault="001A7B9E" w:rsidP="00821743">
            <w:pPr>
              <w:jc w:val="both"/>
              <w:rPr>
                <w:rFonts w:ascii="Arial" w:hAnsi="Arial" w:cs="Arial"/>
                <w:sz w:val="18"/>
                <w:szCs w:val="18"/>
                <w:lang w:val="ro-RO"/>
              </w:rPr>
            </w:pPr>
          </w:p>
        </w:tc>
      </w:tr>
      <w:tr w:rsidR="001A7B9E" w:rsidRPr="001B7E02" w14:paraId="57AA4806" w14:textId="77777777" w:rsidTr="00C862D0">
        <w:tc>
          <w:tcPr>
            <w:tcW w:w="540" w:type="dxa"/>
          </w:tcPr>
          <w:p w14:paraId="68875D32" w14:textId="77777777" w:rsidR="001A7B9E" w:rsidRPr="00C72093" w:rsidRDefault="001A7B9E" w:rsidP="00821743">
            <w:pPr>
              <w:jc w:val="center"/>
              <w:rPr>
                <w:rFonts w:ascii="Arial" w:hAnsi="Arial" w:cs="Arial"/>
                <w:sz w:val="18"/>
                <w:szCs w:val="18"/>
                <w:lang w:val="ro-RO"/>
              </w:rPr>
            </w:pPr>
            <w:r w:rsidRPr="00C72093">
              <w:rPr>
                <w:rFonts w:ascii="Arial" w:hAnsi="Arial" w:cs="Arial"/>
                <w:sz w:val="18"/>
                <w:szCs w:val="18"/>
                <w:lang w:val="ro-RO"/>
              </w:rPr>
              <w:lastRenderedPageBreak/>
              <w:t>2.</w:t>
            </w:r>
          </w:p>
        </w:tc>
        <w:tc>
          <w:tcPr>
            <w:tcW w:w="9180" w:type="dxa"/>
            <w:vAlign w:val="center"/>
          </w:tcPr>
          <w:p w14:paraId="2C0F47E4" w14:textId="77777777" w:rsidR="001A7B9E" w:rsidRPr="00C72093" w:rsidRDefault="001A7B9E" w:rsidP="00821743">
            <w:pPr>
              <w:pStyle w:val="Tabletext"/>
              <w:spacing w:before="0" w:after="0"/>
              <w:jc w:val="left"/>
              <w:rPr>
                <w:rFonts w:cs="Arial"/>
                <w:b/>
                <w:szCs w:val="18"/>
              </w:rPr>
            </w:pPr>
            <w:r w:rsidRPr="00C72093">
              <w:rPr>
                <w:rFonts w:cs="Arial"/>
                <w:b/>
                <w:szCs w:val="18"/>
              </w:rPr>
              <w:t>Specificatii de performanta si conditii privind siguranta in exploatare</w:t>
            </w:r>
          </w:p>
          <w:p w14:paraId="6145D1EA" w14:textId="77777777" w:rsidR="001A7B9E" w:rsidRPr="00C72093" w:rsidRDefault="001A7B9E" w:rsidP="00821743">
            <w:pPr>
              <w:numPr>
                <w:ilvl w:val="0"/>
                <w:numId w:val="2"/>
              </w:numPr>
              <w:suppressAutoHyphens w:val="0"/>
              <w:rPr>
                <w:rFonts w:cs="Arial"/>
                <w:szCs w:val="18"/>
                <w:lang w:val="pt-PT"/>
              </w:rPr>
            </w:pPr>
            <w:r w:rsidRPr="00C72093">
              <w:rPr>
                <w:rFonts w:ascii="Arial" w:hAnsi="Arial" w:cs="Arial"/>
                <w:sz w:val="18"/>
                <w:szCs w:val="18"/>
                <w:lang w:val="ro-RO"/>
              </w:rPr>
              <w:t>Respectarea condi</w:t>
            </w:r>
            <w:r w:rsidR="0075661D" w:rsidRPr="00C72093">
              <w:rPr>
                <w:rFonts w:ascii="Arial" w:hAnsi="Arial" w:cs="Arial"/>
                <w:sz w:val="18"/>
                <w:szCs w:val="18"/>
                <w:lang w:val="ro-RO"/>
              </w:rPr>
              <w:t>t</w:t>
            </w:r>
            <w:r w:rsidRPr="00C72093">
              <w:rPr>
                <w:rFonts w:ascii="Arial" w:hAnsi="Arial" w:cs="Arial"/>
                <w:sz w:val="18"/>
                <w:szCs w:val="18"/>
                <w:lang w:val="ro-RO"/>
              </w:rPr>
              <w:t>iilor de montare si utilizare</w:t>
            </w:r>
            <w:r w:rsidR="004833EE" w:rsidRPr="00C72093">
              <w:rPr>
                <w:rFonts w:ascii="Arial" w:hAnsi="Arial" w:cs="Arial"/>
                <w:sz w:val="18"/>
                <w:szCs w:val="18"/>
                <w:lang w:val="ro-RO"/>
              </w:rPr>
              <w:t>.</w:t>
            </w:r>
          </w:p>
        </w:tc>
        <w:tc>
          <w:tcPr>
            <w:tcW w:w="4140" w:type="dxa"/>
          </w:tcPr>
          <w:p w14:paraId="4E92E0EA" w14:textId="77777777" w:rsidR="001A7B9E" w:rsidRPr="00C72093" w:rsidRDefault="001A7B9E" w:rsidP="00821743">
            <w:pPr>
              <w:jc w:val="both"/>
              <w:rPr>
                <w:rFonts w:ascii="Arial" w:hAnsi="Arial" w:cs="Arial"/>
                <w:sz w:val="18"/>
                <w:szCs w:val="18"/>
                <w:lang w:val="ro-RO"/>
              </w:rPr>
            </w:pPr>
          </w:p>
        </w:tc>
        <w:tc>
          <w:tcPr>
            <w:tcW w:w="1486" w:type="dxa"/>
          </w:tcPr>
          <w:p w14:paraId="73CB41DA" w14:textId="77777777" w:rsidR="001A7B9E" w:rsidRPr="00C72093" w:rsidRDefault="001A7B9E" w:rsidP="00821743">
            <w:pPr>
              <w:jc w:val="both"/>
              <w:rPr>
                <w:rFonts w:ascii="Arial" w:hAnsi="Arial" w:cs="Arial"/>
                <w:sz w:val="18"/>
                <w:szCs w:val="18"/>
                <w:lang w:val="ro-RO"/>
              </w:rPr>
            </w:pPr>
          </w:p>
        </w:tc>
      </w:tr>
      <w:tr w:rsidR="001A7B9E" w:rsidRPr="001B7E02" w14:paraId="52FD5C09" w14:textId="77777777" w:rsidTr="00C862D0">
        <w:tc>
          <w:tcPr>
            <w:tcW w:w="540" w:type="dxa"/>
          </w:tcPr>
          <w:p w14:paraId="3A99E386" w14:textId="77777777" w:rsidR="001A7B9E" w:rsidRPr="00C72093" w:rsidRDefault="001A7B9E" w:rsidP="00821743">
            <w:pPr>
              <w:jc w:val="center"/>
              <w:rPr>
                <w:rFonts w:ascii="Arial" w:hAnsi="Arial" w:cs="Arial"/>
                <w:sz w:val="18"/>
                <w:szCs w:val="18"/>
                <w:lang w:val="ro-RO"/>
              </w:rPr>
            </w:pPr>
            <w:r w:rsidRPr="00C72093">
              <w:rPr>
                <w:rFonts w:ascii="Arial" w:hAnsi="Arial" w:cs="Arial"/>
                <w:sz w:val="18"/>
                <w:szCs w:val="18"/>
                <w:lang w:val="ro-RO"/>
              </w:rPr>
              <w:t>3.</w:t>
            </w:r>
          </w:p>
        </w:tc>
        <w:tc>
          <w:tcPr>
            <w:tcW w:w="9180" w:type="dxa"/>
            <w:vAlign w:val="center"/>
          </w:tcPr>
          <w:p w14:paraId="3CBA6140" w14:textId="77777777" w:rsidR="001A7B9E" w:rsidRPr="00C72093" w:rsidRDefault="001A7B9E" w:rsidP="00821743">
            <w:pPr>
              <w:pStyle w:val="Tabletext"/>
              <w:spacing w:before="0" w:after="0"/>
              <w:jc w:val="left"/>
              <w:rPr>
                <w:rFonts w:cs="Arial"/>
                <w:b/>
                <w:szCs w:val="18"/>
              </w:rPr>
            </w:pPr>
            <w:r w:rsidRPr="00C72093">
              <w:rPr>
                <w:rFonts w:cs="Arial"/>
                <w:b/>
                <w:szCs w:val="18"/>
              </w:rPr>
              <w:t>Conditii privind conformitatea cu standardele relevante</w:t>
            </w:r>
          </w:p>
          <w:p w14:paraId="5531985C" w14:textId="77777777" w:rsidR="00705B23" w:rsidRPr="00C72093" w:rsidRDefault="00705B23" w:rsidP="00705B23">
            <w:pPr>
              <w:numPr>
                <w:ilvl w:val="0"/>
                <w:numId w:val="2"/>
              </w:numPr>
              <w:suppressAutoHyphens w:val="0"/>
              <w:spacing w:line="220" w:lineRule="exact"/>
              <w:rPr>
                <w:rFonts w:ascii="Arial" w:hAnsi="Arial" w:cs="Arial"/>
                <w:sz w:val="18"/>
                <w:szCs w:val="18"/>
                <w:lang w:val="ro-RO"/>
              </w:rPr>
            </w:pPr>
            <w:r w:rsidRPr="00C72093">
              <w:rPr>
                <w:rFonts w:ascii="Arial" w:hAnsi="Arial" w:cs="Arial"/>
                <w:sz w:val="18"/>
                <w:szCs w:val="18"/>
                <w:lang w:val="ro-RO"/>
              </w:rPr>
              <w:t>Va respecta standardele de referinta romanesti/straine;</w:t>
            </w:r>
          </w:p>
          <w:p w14:paraId="6AAEDF88" w14:textId="77777777" w:rsidR="00705B23" w:rsidRPr="00C72093" w:rsidRDefault="00705B23" w:rsidP="00705B23">
            <w:pPr>
              <w:numPr>
                <w:ilvl w:val="0"/>
                <w:numId w:val="2"/>
              </w:numPr>
              <w:suppressAutoHyphens w:val="0"/>
              <w:spacing w:line="220" w:lineRule="exact"/>
              <w:rPr>
                <w:rFonts w:ascii="Arial" w:hAnsi="Arial" w:cs="Arial"/>
                <w:sz w:val="18"/>
                <w:szCs w:val="18"/>
                <w:lang w:val="ro-RO"/>
              </w:rPr>
            </w:pPr>
            <w:r w:rsidRPr="00C72093">
              <w:rPr>
                <w:rFonts w:ascii="Arial" w:hAnsi="Arial" w:cs="Arial"/>
                <w:sz w:val="18"/>
                <w:szCs w:val="18"/>
                <w:lang w:val="ro-RO"/>
              </w:rPr>
              <w:t>Lista complet</w:t>
            </w:r>
            <w:r w:rsidR="0075661D" w:rsidRPr="00C72093">
              <w:rPr>
                <w:rFonts w:ascii="Arial" w:hAnsi="Arial" w:cs="Arial"/>
                <w:sz w:val="18"/>
                <w:szCs w:val="18"/>
                <w:lang w:val="ro-RO"/>
              </w:rPr>
              <w:t>a</w:t>
            </w:r>
            <w:r w:rsidRPr="00C72093">
              <w:rPr>
                <w:rFonts w:ascii="Arial" w:hAnsi="Arial" w:cs="Arial"/>
                <w:sz w:val="18"/>
                <w:szCs w:val="18"/>
                <w:lang w:val="ro-RO"/>
              </w:rPr>
              <w:t xml:space="preserve"> de materiale cu specifica</w:t>
            </w:r>
            <w:r w:rsidR="0075661D" w:rsidRPr="00C72093">
              <w:rPr>
                <w:rFonts w:ascii="Arial" w:hAnsi="Arial" w:cs="Arial"/>
                <w:sz w:val="18"/>
                <w:szCs w:val="18"/>
                <w:lang w:val="ro-RO"/>
              </w:rPr>
              <w:t>t</w:t>
            </w:r>
            <w:r w:rsidRPr="00C72093">
              <w:rPr>
                <w:rFonts w:ascii="Arial" w:hAnsi="Arial" w:cs="Arial"/>
                <w:sz w:val="18"/>
                <w:szCs w:val="18"/>
                <w:lang w:val="ro-RO"/>
              </w:rPr>
              <w:t>iile lor;</w:t>
            </w:r>
          </w:p>
          <w:p w14:paraId="51C243A4" w14:textId="77777777" w:rsidR="00705B23" w:rsidRPr="00C72093" w:rsidRDefault="00705B23" w:rsidP="00705B23">
            <w:pPr>
              <w:numPr>
                <w:ilvl w:val="0"/>
                <w:numId w:val="2"/>
              </w:numPr>
              <w:suppressAutoHyphens w:val="0"/>
              <w:spacing w:line="220" w:lineRule="exact"/>
              <w:rPr>
                <w:rFonts w:ascii="Arial" w:hAnsi="Arial" w:cs="Arial"/>
                <w:sz w:val="18"/>
                <w:szCs w:val="18"/>
                <w:lang w:val="ro-RO"/>
              </w:rPr>
            </w:pPr>
            <w:r w:rsidRPr="00C72093">
              <w:rPr>
                <w:rFonts w:ascii="Arial" w:hAnsi="Arial" w:cs="Arial"/>
                <w:sz w:val="18"/>
                <w:szCs w:val="18"/>
                <w:lang w:val="ro-RO"/>
              </w:rPr>
              <w:t>Desenul de ansamblu al rezervorului cu detaliile pentru conectic</w:t>
            </w:r>
            <w:r w:rsidR="0075661D" w:rsidRPr="00C72093">
              <w:rPr>
                <w:rFonts w:ascii="Arial" w:hAnsi="Arial" w:cs="Arial"/>
                <w:sz w:val="18"/>
                <w:szCs w:val="18"/>
                <w:lang w:val="ro-RO"/>
              </w:rPr>
              <w:t>a</w:t>
            </w:r>
            <w:r w:rsidRPr="00C72093">
              <w:rPr>
                <w:rFonts w:ascii="Arial" w:hAnsi="Arial" w:cs="Arial"/>
                <w:sz w:val="18"/>
                <w:szCs w:val="18"/>
                <w:lang w:val="ro-RO"/>
              </w:rPr>
              <w:t>;</w:t>
            </w:r>
          </w:p>
          <w:p w14:paraId="24A9BF40" w14:textId="77777777" w:rsidR="00705B23" w:rsidRPr="00C72093" w:rsidRDefault="00705B23" w:rsidP="00705B23">
            <w:pPr>
              <w:numPr>
                <w:ilvl w:val="0"/>
                <w:numId w:val="2"/>
              </w:numPr>
              <w:suppressAutoHyphens w:val="0"/>
              <w:spacing w:line="220" w:lineRule="exact"/>
              <w:rPr>
                <w:rFonts w:ascii="Arial" w:hAnsi="Arial" w:cs="Arial"/>
                <w:sz w:val="18"/>
                <w:szCs w:val="18"/>
                <w:lang w:val="ro-RO"/>
              </w:rPr>
            </w:pPr>
            <w:r w:rsidRPr="00C72093">
              <w:rPr>
                <w:rFonts w:ascii="Arial" w:hAnsi="Arial" w:cs="Arial"/>
                <w:sz w:val="18"/>
                <w:szCs w:val="18"/>
                <w:lang w:val="ro-RO"/>
              </w:rPr>
              <w:t>Proiect de funda</w:t>
            </w:r>
            <w:r w:rsidR="0075661D" w:rsidRPr="00C72093">
              <w:rPr>
                <w:rFonts w:ascii="Arial" w:hAnsi="Arial" w:cs="Arial"/>
                <w:sz w:val="18"/>
                <w:szCs w:val="18"/>
                <w:lang w:val="ro-RO"/>
              </w:rPr>
              <w:t>t</w:t>
            </w:r>
            <w:r w:rsidRPr="00C72093">
              <w:rPr>
                <w:rFonts w:ascii="Arial" w:hAnsi="Arial" w:cs="Arial"/>
                <w:sz w:val="18"/>
                <w:szCs w:val="18"/>
                <w:lang w:val="ro-RO"/>
              </w:rPr>
              <w:t>ie (ce va fi realizat pe baza studiului geo primit de la Beneficiar);</w:t>
            </w:r>
          </w:p>
          <w:p w14:paraId="1F1AB778" w14:textId="77777777" w:rsidR="00705B23" w:rsidRPr="00C72093" w:rsidRDefault="00705B23" w:rsidP="00705B23">
            <w:pPr>
              <w:numPr>
                <w:ilvl w:val="0"/>
                <w:numId w:val="2"/>
              </w:numPr>
              <w:suppressAutoHyphens w:val="0"/>
              <w:spacing w:line="220" w:lineRule="exact"/>
              <w:rPr>
                <w:rFonts w:ascii="Arial" w:hAnsi="Arial" w:cs="Arial"/>
                <w:sz w:val="18"/>
                <w:szCs w:val="18"/>
                <w:lang w:val="ro-RO"/>
              </w:rPr>
            </w:pPr>
            <w:r w:rsidRPr="00C72093">
              <w:rPr>
                <w:rFonts w:ascii="Arial" w:hAnsi="Arial" w:cs="Arial"/>
                <w:sz w:val="18"/>
                <w:szCs w:val="18"/>
                <w:lang w:val="ro-RO"/>
              </w:rPr>
              <w:t>Cartea tehnic</w:t>
            </w:r>
            <w:r w:rsidR="0075661D" w:rsidRPr="00C72093">
              <w:rPr>
                <w:rFonts w:ascii="Arial" w:hAnsi="Arial" w:cs="Arial"/>
                <w:sz w:val="18"/>
                <w:szCs w:val="18"/>
                <w:lang w:val="ro-RO"/>
              </w:rPr>
              <w:t>a</w:t>
            </w:r>
            <w:r w:rsidRPr="00C72093">
              <w:rPr>
                <w:rFonts w:ascii="Arial" w:hAnsi="Arial" w:cs="Arial"/>
                <w:sz w:val="18"/>
                <w:szCs w:val="18"/>
                <w:lang w:val="ro-RO"/>
              </w:rPr>
              <w:t xml:space="preserve"> a rezervorului (</w:t>
            </w:r>
            <w:r w:rsidR="0075661D" w:rsidRPr="00C72093">
              <w:rPr>
                <w:rFonts w:ascii="Arial" w:hAnsi="Arial" w:cs="Arial"/>
                <w:sz w:val="18"/>
                <w:szCs w:val="18"/>
                <w:lang w:val="ro-RO"/>
              </w:rPr>
              <w:t>i</w:t>
            </w:r>
            <w:r w:rsidRPr="00C72093">
              <w:rPr>
                <w:rFonts w:ascii="Arial" w:hAnsi="Arial" w:cs="Arial"/>
                <w:sz w:val="18"/>
                <w:szCs w:val="18"/>
                <w:lang w:val="ro-RO"/>
              </w:rPr>
              <w:t>n limba rom</w:t>
            </w:r>
            <w:r w:rsidR="0075661D" w:rsidRPr="00C72093">
              <w:rPr>
                <w:rFonts w:ascii="Arial" w:hAnsi="Arial" w:cs="Arial"/>
                <w:sz w:val="18"/>
                <w:szCs w:val="18"/>
                <w:lang w:val="ro-RO"/>
              </w:rPr>
              <w:t>a</w:t>
            </w:r>
            <w:r w:rsidRPr="00C72093">
              <w:rPr>
                <w:rFonts w:ascii="Arial" w:hAnsi="Arial" w:cs="Arial"/>
                <w:sz w:val="18"/>
                <w:szCs w:val="18"/>
                <w:lang w:val="ro-RO"/>
              </w:rPr>
              <w:t>n</w:t>
            </w:r>
            <w:r w:rsidR="0075661D" w:rsidRPr="00C72093">
              <w:rPr>
                <w:rFonts w:ascii="Arial" w:hAnsi="Arial" w:cs="Arial"/>
                <w:sz w:val="18"/>
                <w:szCs w:val="18"/>
                <w:lang w:val="ro-RO"/>
              </w:rPr>
              <w:t>a</w:t>
            </w:r>
            <w:r w:rsidRPr="00C72093">
              <w:rPr>
                <w:rFonts w:ascii="Arial" w:hAnsi="Arial" w:cs="Arial"/>
                <w:sz w:val="18"/>
                <w:szCs w:val="18"/>
                <w:lang w:val="ro-RO"/>
              </w:rPr>
              <w:t>);</w:t>
            </w:r>
          </w:p>
          <w:p w14:paraId="5EFD396E" w14:textId="77777777" w:rsidR="00705B23" w:rsidRPr="00C72093" w:rsidRDefault="00705B23" w:rsidP="00705B23">
            <w:pPr>
              <w:numPr>
                <w:ilvl w:val="0"/>
                <w:numId w:val="2"/>
              </w:numPr>
              <w:suppressAutoHyphens w:val="0"/>
              <w:spacing w:line="220" w:lineRule="exact"/>
              <w:rPr>
                <w:rFonts w:ascii="Arial" w:hAnsi="Arial" w:cs="Arial"/>
                <w:sz w:val="18"/>
                <w:szCs w:val="18"/>
                <w:lang w:val="ro-RO"/>
              </w:rPr>
            </w:pPr>
            <w:r w:rsidRPr="00C72093">
              <w:rPr>
                <w:rFonts w:ascii="Arial" w:hAnsi="Arial" w:cs="Arial"/>
                <w:sz w:val="18"/>
                <w:szCs w:val="18"/>
                <w:lang w:val="ro-RO"/>
              </w:rPr>
              <w:t xml:space="preserve">Agrement </w:t>
            </w:r>
            <w:r w:rsidR="0075661D" w:rsidRPr="00C72093">
              <w:rPr>
                <w:rFonts w:ascii="Arial" w:hAnsi="Arial" w:cs="Arial"/>
                <w:sz w:val="18"/>
                <w:szCs w:val="18"/>
                <w:lang w:val="ro-RO"/>
              </w:rPr>
              <w:t>s</w:t>
            </w:r>
            <w:r w:rsidRPr="00C72093">
              <w:rPr>
                <w:rFonts w:ascii="Arial" w:hAnsi="Arial" w:cs="Arial"/>
                <w:sz w:val="18"/>
                <w:szCs w:val="18"/>
                <w:lang w:val="ro-RO"/>
              </w:rPr>
              <w:t>i aviz tehnic;</w:t>
            </w:r>
          </w:p>
          <w:p w14:paraId="33910BB3" w14:textId="14494946" w:rsidR="001A7B9E" w:rsidRPr="00CF01E3" w:rsidRDefault="001A7B9E" w:rsidP="00821743">
            <w:pPr>
              <w:numPr>
                <w:ilvl w:val="0"/>
                <w:numId w:val="2"/>
              </w:numPr>
              <w:suppressAutoHyphens w:val="0"/>
              <w:spacing w:line="220" w:lineRule="exact"/>
              <w:rPr>
                <w:rFonts w:cs="Arial"/>
                <w:szCs w:val="18"/>
                <w:lang w:val="es-ES_tradnl"/>
              </w:rPr>
            </w:pPr>
            <w:r w:rsidRPr="00C72093">
              <w:rPr>
                <w:rFonts w:ascii="Arial" w:hAnsi="Arial" w:cs="Arial"/>
                <w:sz w:val="18"/>
                <w:szCs w:val="18"/>
                <w:lang w:val="ro-RO"/>
              </w:rPr>
              <w:t>Notificarea/Avizul sanitar eliberat de Ministerul Sanatatii/Institutul National de Sanatate Publica</w:t>
            </w:r>
            <w:r w:rsidR="00B86094">
              <w:rPr>
                <w:rFonts w:ascii="Arial" w:hAnsi="Arial" w:cs="Arial"/>
                <w:sz w:val="18"/>
                <w:szCs w:val="18"/>
                <w:lang w:val="ro-RO"/>
              </w:rPr>
              <w:t xml:space="preserve"> (la livrare)</w:t>
            </w:r>
            <w:r w:rsidRPr="00C72093">
              <w:rPr>
                <w:rFonts w:ascii="Arial" w:hAnsi="Arial" w:cs="Arial"/>
                <w:sz w:val="18"/>
                <w:szCs w:val="18"/>
                <w:lang w:val="ro-RO"/>
              </w:rPr>
              <w:t>.</w:t>
            </w:r>
          </w:p>
        </w:tc>
        <w:tc>
          <w:tcPr>
            <w:tcW w:w="4140" w:type="dxa"/>
          </w:tcPr>
          <w:p w14:paraId="5E7AAA97" w14:textId="77777777" w:rsidR="001A7B9E" w:rsidRPr="00C72093" w:rsidRDefault="001A7B9E" w:rsidP="00821743">
            <w:pPr>
              <w:jc w:val="both"/>
              <w:rPr>
                <w:rFonts w:ascii="Arial" w:hAnsi="Arial" w:cs="Arial"/>
                <w:sz w:val="18"/>
                <w:szCs w:val="18"/>
                <w:lang w:val="ro-RO"/>
              </w:rPr>
            </w:pPr>
          </w:p>
        </w:tc>
        <w:tc>
          <w:tcPr>
            <w:tcW w:w="1486" w:type="dxa"/>
          </w:tcPr>
          <w:p w14:paraId="22EF5785" w14:textId="77777777" w:rsidR="001A7B9E" w:rsidRPr="00C72093" w:rsidRDefault="001A7B9E" w:rsidP="00821743">
            <w:pPr>
              <w:jc w:val="both"/>
              <w:rPr>
                <w:rFonts w:ascii="Arial" w:hAnsi="Arial" w:cs="Arial"/>
                <w:sz w:val="18"/>
                <w:szCs w:val="18"/>
                <w:lang w:val="ro-RO"/>
              </w:rPr>
            </w:pPr>
          </w:p>
        </w:tc>
      </w:tr>
      <w:tr w:rsidR="001A7B9E" w:rsidRPr="001B7E02" w14:paraId="3576B2EA" w14:textId="77777777" w:rsidTr="00C862D0">
        <w:tc>
          <w:tcPr>
            <w:tcW w:w="540" w:type="dxa"/>
          </w:tcPr>
          <w:p w14:paraId="5CC0B37D" w14:textId="77777777" w:rsidR="001A7B9E" w:rsidRPr="00C72093" w:rsidRDefault="001A7B9E" w:rsidP="00821743">
            <w:pPr>
              <w:jc w:val="center"/>
              <w:rPr>
                <w:rFonts w:ascii="Arial" w:hAnsi="Arial" w:cs="Arial"/>
                <w:sz w:val="18"/>
                <w:szCs w:val="18"/>
                <w:lang w:val="ro-RO"/>
              </w:rPr>
            </w:pPr>
            <w:r w:rsidRPr="00C72093">
              <w:rPr>
                <w:rFonts w:ascii="Arial" w:hAnsi="Arial" w:cs="Arial"/>
                <w:sz w:val="18"/>
                <w:szCs w:val="18"/>
                <w:lang w:val="ro-RO"/>
              </w:rPr>
              <w:t>4.</w:t>
            </w:r>
          </w:p>
        </w:tc>
        <w:tc>
          <w:tcPr>
            <w:tcW w:w="9180" w:type="dxa"/>
            <w:vAlign w:val="center"/>
          </w:tcPr>
          <w:p w14:paraId="67B2A3AA" w14:textId="77777777" w:rsidR="00CB01FF" w:rsidRPr="00C86975" w:rsidRDefault="00CB01FF" w:rsidP="00CB01FF">
            <w:pPr>
              <w:pStyle w:val="Tabletext"/>
              <w:spacing w:before="0" w:after="0"/>
              <w:jc w:val="left"/>
              <w:rPr>
                <w:rFonts w:cs="Arial"/>
                <w:b/>
                <w:szCs w:val="18"/>
              </w:rPr>
            </w:pPr>
            <w:r w:rsidRPr="00C86975">
              <w:rPr>
                <w:rFonts w:cs="Arial"/>
                <w:b/>
                <w:szCs w:val="18"/>
              </w:rPr>
              <w:t>Conditii de garantie si postgarantie</w:t>
            </w:r>
          </w:p>
          <w:p w14:paraId="4B3DA81E" w14:textId="77777777" w:rsidR="00CB01FF" w:rsidRPr="000B00AC"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Minim 36 luni de la punerea in functiune;</w:t>
            </w:r>
          </w:p>
          <w:p w14:paraId="17676E4D" w14:textId="77777777" w:rsidR="00CB01FF" w:rsidRPr="000B00AC"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Certificat de calitate si garantie la livrare</w:t>
            </w:r>
          </w:p>
          <w:p w14:paraId="75FF4CEC"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Garantia va fi transferata Beneficiarului in ultimele 30 de zile ale PND prin grija antreprenorului si a furnizorului</w:t>
            </w:r>
          </w:p>
          <w:p w14:paraId="5E36E87A"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va furniza piese de schimb si va asigura service gratuit in perioada de garantie</w:t>
            </w:r>
          </w:p>
          <w:p w14:paraId="7B817C24"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va asigura service post garantie</w:t>
            </w:r>
          </w:p>
          <w:p w14:paraId="31845988" w14:textId="77777777" w:rsidR="00CB01FF" w:rsidRPr="0045022A"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9D69C9">
              <w:rPr>
                <w:rFonts w:ascii="Arial" w:hAnsi="Arial" w:cs="Arial"/>
                <w:color w:val="201F1E"/>
                <w:sz w:val="18"/>
                <w:szCs w:val="18"/>
                <w:bdr w:val="none" w:sz="0" w:space="0" w:color="auto" w:frame="1"/>
                <w:lang w:val="ro-RO" w:eastAsia="en-US"/>
              </w:rPr>
              <w:t>Furnizorul se obliga prin garantie sa mentina disponibile piese de schimb minim 1</w:t>
            </w:r>
            <w:r>
              <w:rPr>
                <w:rFonts w:ascii="Arial" w:hAnsi="Arial" w:cs="Arial"/>
                <w:color w:val="201F1E"/>
                <w:sz w:val="18"/>
                <w:szCs w:val="18"/>
                <w:bdr w:val="none" w:sz="0" w:space="0" w:color="auto" w:frame="1"/>
                <w:lang w:val="ro-RO" w:eastAsia="en-US"/>
              </w:rPr>
              <w:t>0</w:t>
            </w:r>
            <w:r w:rsidRPr="009D69C9">
              <w:rPr>
                <w:rFonts w:ascii="Arial" w:hAnsi="Arial" w:cs="Arial"/>
                <w:color w:val="201F1E"/>
                <w:sz w:val="18"/>
                <w:szCs w:val="18"/>
                <w:bdr w:val="none" w:sz="0" w:space="0" w:color="auto" w:frame="1"/>
                <w:lang w:val="ro-RO" w:eastAsia="en-US"/>
              </w:rPr>
              <w:t xml:space="preserve"> ani de la data livrarii</w:t>
            </w:r>
          </w:p>
          <w:p w14:paraId="3D6B71FA" w14:textId="77777777" w:rsidR="001A7B9E" w:rsidRPr="00C72093" w:rsidRDefault="00CB01FF" w:rsidP="00CB01FF">
            <w:pPr>
              <w:numPr>
                <w:ilvl w:val="0"/>
                <w:numId w:val="2"/>
              </w:numPr>
              <w:suppressAutoHyphens w:val="0"/>
              <w:spacing w:line="220" w:lineRule="exact"/>
              <w:rPr>
                <w:rFonts w:cs="Arial"/>
                <w:b/>
                <w:szCs w:val="18"/>
                <w:lang w:val="fr-FR"/>
              </w:rPr>
            </w:pPr>
            <w:r w:rsidRPr="009D69C9">
              <w:rPr>
                <w:rFonts w:ascii="Arial" w:hAnsi="Arial" w:cs="Arial"/>
                <w:color w:val="201F1E"/>
                <w:sz w:val="18"/>
                <w:szCs w:val="18"/>
                <w:bdr w:val="none" w:sz="0" w:space="0" w:color="auto" w:frame="1"/>
                <w:lang w:val="ro-RO" w:eastAsia="en-US"/>
              </w:rPr>
              <w:t xml:space="preserve">Se va furniza manual de exploatare </w:t>
            </w:r>
            <w:r w:rsidR="00C45186">
              <w:rPr>
                <w:rFonts w:ascii="Arial" w:hAnsi="Arial" w:cs="Arial"/>
                <w:color w:val="201F1E"/>
                <w:sz w:val="18"/>
                <w:szCs w:val="18"/>
                <w:bdr w:val="none" w:sz="0" w:space="0" w:color="auto" w:frame="1"/>
                <w:lang w:val="ro-RO" w:eastAsia="en-US"/>
              </w:rPr>
              <w:t>s</w:t>
            </w:r>
            <w:r w:rsidRPr="009D69C9">
              <w:rPr>
                <w:rFonts w:ascii="Arial" w:hAnsi="Arial" w:cs="Arial"/>
                <w:color w:val="201F1E"/>
                <w:sz w:val="18"/>
                <w:szCs w:val="18"/>
                <w:bdr w:val="none" w:sz="0" w:space="0" w:color="auto" w:frame="1"/>
                <w:lang w:val="ro-RO" w:eastAsia="en-US"/>
              </w:rPr>
              <w:t>i documenta</w:t>
            </w:r>
            <w:r w:rsidR="00C45186">
              <w:rPr>
                <w:rFonts w:ascii="Arial" w:hAnsi="Arial" w:cs="Arial"/>
                <w:color w:val="201F1E"/>
                <w:sz w:val="18"/>
                <w:szCs w:val="18"/>
                <w:bdr w:val="none" w:sz="0" w:space="0" w:color="auto" w:frame="1"/>
                <w:lang w:val="ro-RO" w:eastAsia="en-US"/>
              </w:rPr>
              <w:t>t</w:t>
            </w:r>
            <w:r w:rsidRPr="009D69C9">
              <w:rPr>
                <w:rFonts w:ascii="Arial" w:hAnsi="Arial" w:cs="Arial"/>
                <w:color w:val="201F1E"/>
                <w:sz w:val="18"/>
                <w:szCs w:val="18"/>
                <w:bdr w:val="none" w:sz="0" w:space="0" w:color="auto" w:frame="1"/>
                <w:lang w:val="ro-RO" w:eastAsia="en-US"/>
              </w:rPr>
              <w:t>ie tehnic</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 xml:space="preserve"> </w:t>
            </w:r>
            <w:r w:rsidR="00C45186">
              <w:rPr>
                <w:rFonts w:ascii="Arial" w:hAnsi="Arial" w:cs="Arial"/>
                <w:color w:val="201F1E"/>
                <w:sz w:val="18"/>
                <w:szCs w:val="18"/>
                <w:bdr w:val="none" w:sz="0" w:space="0" w:color="auto" w:frame="1"/>
                <w:lang w:val="ro-RO" w:eastAsia="en-US"/>
              </w:rPr>
              <w:t>i</w:t>
            </w:r>
            <w:r w:rsidRPr="009D69C9">
              <w:rPr>
                <w:rFonts w:ascii="Arial" w:hAnsi="Arial" w:cs="Arial"/>
                <w:color w:val="201F1E"/>
                <w:sz w:val="18"/>
                <w:szCs w:val="18"/>
                <w:bdr w:val="none" w:sz="0" w:space="0" w:color="auto" w:frame="1"/>
                <w:lang w:val="ro-RO" w:eastAsia="en-US"/>
              </w:rPr>
              <w:t xml:space="preserve">n original </w:t>
            </w:r>
            <w:r w:rsidR="00C45186">
              <w:rPr>
                <w:rFonts w:ascii="Arial" w:hAnsi="Arial" w:cs="Arial"/>
                <w:color w:val="201F1E"/>
                <w:sz w:val="18"/>
                <w:szCs w:val="18"/>
                <w:bdr w:val="none" w:sz="0" w:space="0" w:color="auto" w:frame="1"/>
                <w:lang w:val="ro-RO" w:eastAsia="en-US"/>
              </w:rPr>
              <w:t>s</w:t>
            </w:r>
            <w:r w:rsidRPr="009D69C9">
              <w:rPr>
                <w:rFonts w:ascii="Arial" w:hAnsi="Arial" w:cs="Arial"/>
                <w:color w:val="201F1E"/>
                <w:sz w:val="18"/>
                <w:szCs w:val="18"/>
                <w:bdr w:val="none" w:sz="0" w:space="0" w:color="auto" w:frame="1"/>
                <w:lang w:val="ro-RO" w:eastAsia="en-US"/>
              </w:rPr>
              <w:t xml:space="preserve">i traducere </w:t>
            </w:r>
            <w:r w:rsidR="00C45186">
              <w:rPr>
                <w:rFonts w:ascii="Arial" w:hAnsi="Arial" w:cs="Arial"/>
                <w:color w:val="201F1E"/>
                <w:sz w:val="18"/>
                <w:szCs w:val="18"/>
                <w:bdr w:val="none" w:sz="0" w:space="0" w:color="auto" w:frame="1"/>
                <w:lang w:val="ro-RO" w:eastAsia="en-US"/>
              </w:rPr>
              <w:t>i</w:t>
            </w:r>
            <w:r w:rsidRPr="009D69C9">
              <w:rPr>
                <w:rFonts w:ascii="Arial" w:hAnsi="Arial" w:cs="Arial"/>
                <w:color w:val="201F1E"/>
                <w:sz w:val="18"/>
                <w:szCs w:val="18"/>
                <w:bdr w:val="none" w:sz="0" w:space="0" w:color="auto" w:frame="1"/>
                <w:lang w:val="ro-RO" w:eastAsia="en-US"/>
              </w:rPr>
              <w:t>n limba rom</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n</w:t>
            </w:r>
            <w:r w:rsidR="00C45186">
              <w:rPr>
                <w:rFonts w:ascii="Arial" w:hAnsi="Arial" w:cs="Arial"/>
                <w:color w:val="201F1E"/>
                <w:sz w:val="18"/>
                <w:szCs w:val="18"/>
                <w:bdr w:val="none" w:sz="0" w:space="0" w:color="auto" w:frame="1"/>
                <w:lang w:val="ro-RO" w:eastAsia="en-US"/>
              </w:rPr>
              <w:t>a</w:t>
            </w:r>
            <w:r w:rsidRPr="009D69C9">
              <w:rPr>
                <w:rFonts w:ascii="Arial" w:hAnsi="Arial" w:cs="Arial"/>
                <w:color w:val="201F1E"/>
                <w:sz w:val="18"/>
                <w:szCs w:val="18"/>
                <w:bdr w:val="none" w:sz="0" w:space="0" w:color="auto" w:frame="1"/>
                <w:lang w:val="ro-RO" w:eastAsia="en-US"/>
              </w:rPr>
              <w:t>.</w:t>
            </w:r>
          </w:p>
        </w:tc>
        <w:tc>
          <w:tcPr>
            <w:tcW w:w="4140" w:type="dxa"/>
            <w:vAlign w:val="center"/>
          </w:tcPr>
          <w:p w14:paraId="5E0046CE" w14:textId="77777777" w:rsidR="001A7B9E" w:rsidRPr="00C72093" w:rsidRDefault="001A7B9E" w:rsidP="00821743">
            <w:pPr>
              <w:suppressAutoHyphens w:val="0"/>
              <w:spacing w:line="220" w:lineRule="exact"/>
              <w:rPr>
                <w:rFonts w:cs="Arial"/>
                <w:b/>
                <w:szCs w:val="18"/>
                <w:lang w:val="fr-FR"/>
              </w:rPr>
            </w:pPr>
          </w:p>
        </w:tc>
        <w:tc>
          <w:tcPr>
            <w:tcW w:w="1486" w:type="dxa"/>
          </w:tcPr>
          <w:p w14:paraId="4BA93583" w14:textId="77777777" w:rsidR="001A7B9E" w:rsidRPr="00C72093" w:rsidRDefault="001A7B9E" w:rsidP="00821743">
            <w:pPr>
              <w:jc w:val="both"/>
              <w:rPr>
                <w:rFonts w:ascii="Arial" w:hAnsi="Arial" w:cs="Arial"/>
                <w:sz w:val="18"/>
                <w:szCs w:val="18"/>
                <w:lang w:val="ro-RO"/>
              </w:rPr>
            </w:pPr>
          </w:p>
        </w:tc>
      </w:tr>
      <w:tr w:rsidR="001A7B9E" w:rsidRPr="001B7E02" w14:paraId="2DDC3634" w14:textId="77777777" w:rsidTr="00C862D0">
        <w:tc>
          <w:tcPr>
            <w:tcW w:w="540" w:type="dxa"/>
          </w:tcPr>
          <w:p w14:paraId="25BA8A0F" w14:textId="77777777" w:rsidR="001A7B9E" w:rsidRPr="00C72093" w:rsidRDefault="001A7B9E" w:rsidP="00821743">
            <w:pPr>
              <w:jc w:val="center"/>
              <w:rPr>
                <w:rFonts w:ascii="Arial" w:hAnsi="Arial" w:cs="Arial"/>
                <w:sz w:val="18"/>
                <w:szCs w:val="18"/>
                <w:lang w:val="ro-RO"/>
              </w:rPr>
            </w:pPr>
            <w:r w:rsidRPr="00C72093">
              <w:rPr>
                <w:rFonts w:ascii="Arial" w:hAnsi="Arial" w:cs="Arial"/>
                <w:sz w:val="18"/>
                <w:szCs w:val="18"/>
                <w:lang w:val="ro-RO"/>
              </w:rPr>
              <w:t>5.</w:t>
            </w:r>
          </w:p>
        </w:tc>
        <w:tc>
          <w:tcPr>
            <w:tcW w:w="9180" w:type="dxa"/>
            <w:vAlign w:val="center"/>
          </w:tcPr>
          <w:p w14:paraId="004F2D22" w14:textId="77777777" w:rsidR="001A7B9E" w:rsidRPr="00C72093" w:rsidRDefault="001A7B9E" w:rsidP="00821743">
            <w:pPr>
              <w:pStyle w:val="Tabletext"/>
              <w:spacing w:before="0" w:after="0"/>
              <w:jc w:val="left"/>
              <w:rPr>
                <w:rFonts w:cs="Arial"/>
                <w:b/>
                <w:szCs w:val="18"/>
              </w:rPr>
            </w:pPr>
            <w:r w:rsidRPr="00C72093">
              <w:rPr>
                <w:rFonts w:cs="Arial"/>
                <w:b/>
                <w:szCs w:val="18"/>
              </w:rPr>
              <w:t>Alte conditii cu caracter tehnic</w:t>
            </w:r>
          </w:p>
          <w:p w14:paraId="78830FFE" w14:textId="77777777" w:rsidR="001A7B9E" w:rsidRPr="00C72093" w:rsidRDefault="001A7B9E" w:rsidP="00821743">
            <w:pPr>
              <w:numPr>
                <w:ilvl w:val="0"/>
                <w:numId w:val="2"/>
              </w:numPr>
              <w:suppressAutoHyphens w:val="0"/>
              <w:spacing w:line="220" w:lineRule="exact"/>
              <w:rPr>
                <w:rFonts w:ascii="Arial" w:hAnsi="Arial" w:cs="Arial"/>
                <w:sz w:val="18"/>
                <w:szCs w:val="18"/>
                <w:lang w:val="ro-RO"/>
              </w:rPr>
            </w:pPr>
            <w:r w:rsidRPr="00C72093">
              <w:rPr>
                <w:rFonts w:ascii="Arial" w:hAnsi="Arial" w:cs="Arial"/>
                <w:sz w:val="18"/>
                <w:szCs w:val="18"/>
                <w:lang w:val="ro-RO"/>
              </w:rPr>
              <w:t>Se vor respecta specificatiile furnizorului</w:t>
            </w:r>
          </w:p>
          <w:p w14:paraId="57098EA4" w14:textId="77777777" w:rsidR="001A7B9E" w:rsidRPr="00C72093" w:rsidRDefault="001A7B9E" w:rsidP="00821743">
            <w:pPr>
              <w:numPr>
                <w:ilvl w:val="0"/>
                <w:numId w:val="2"/>
              </w:numPr>
              <w:suppressAutoHyphens w:val="0"/>
              <w:spacing w:line="220" w:lineRule="exact"/>
              <w:rPr>
                <w:rFonts w:cs="Arial"/>
                <w:szCs w:val="18"/>
                <w:lang w:val="pt-PT"/>
              </w:rPr>
            </w:pPr>
            <w:r w:rsidRPr="00C72093">
              <w:rPr>
                <w:rFonts w:ascii="Arial" w:hAnsi="Arial" w:cs="Arial"/>
                <w:sz w:val="18"/>
                <w:szCs w:val="18"/>
                <w:lang w:val="ro-RO"/>
              </w:rPr>
              <w:t>Se vor respecta cerintele din caietul de sarcini si piesele desenate</w:t>
            </w:r>
          </w:p>
        </w:tc>
        <w:tc>
          <w:tcPr>
            <w:tcW w:w="4140" w:type="dxa"/>
          </w:tcPr>
          <w:p w14:paraId="24B20C1C" w14:textId="77777777" w:rsidR="001A7B9E" w:rsidRPr="00C72093" w:rsidRDefault="001A7B9E" w:rsidP="00821743">
            <w:pPr>
              <w:jc w:val="both"/>
              <w:rPr>
                <w:rFonts w:ascii="Arial" w:hAnsi="Arial" w:cs="Arial"/>
                <w:sz w:val="18"/>
                <w:szCs w:val="18"/>
                <w:lang w:val="ro-RO"/>
              </w:rPr>
            </w:pPr>
          </w:p>
        </w:tc>
        <w:tc>
          <w:tcPr>
            <w:tcW w:w="1486" w:type="dxa"/>
          </w:tcPr>
          <w:p w14:paraId="5D87628A" w14:textId="77777777" w:rsidR="001A7B9E" w:rsidRPr="00C72093" w:rsidRDefault="001A7B9E" w:rsidP="00821743">
            <w:pPr>
              <w:jc w:val="both"/>
              <w:rPr>
                <w:rFonts w:ascii="Arial" w:hAnsi="Arial" w:cs="Arial"/>
                <w:sz w:val="18"/>
                <w:szCs w:val="18"/>
                <w:lang w:val="ro-RO"/>
              </w:rPr>
            </w:pPr>
          </w:p>
        </w:tc>
      </w:tr>
    </w:tbl>
    <w:p w14:paraId="74183C35" w14:textId="77777777" w:rsidR="005E10EE" w:rsidRDefault="005E10EE" w:rsidP="005E10EE">
      <w:pPr>
        <w:jc w:val="both"/>
        <w:rPr>
          <w:rFonts w:ascii="Arial" w:hAnsi="Arial" w:cs="Arial"/>
          <w:sz w:val="22"/>
          <w:szCs w:val="22"/>
          <w:lang w:val="ro-RO"/>
        </w:rPr>
      </w:pPr>
    </w:p>
    <w:p w14:paraId="60CABCDB" w14:textId="77777777" w:rsidR="005E10EE" w:rsidRDefault="005E10EE" w:rsidP="005E10EE">
      <w:pPr>
        <w:jc w:val="both"/>
        <w:rPr>
          <w:rFonts w:ascii="Arial" w:hAnsi="Arial" w:cs="Arial"/>
          <w:sz w:val="22"/>
          <w:szCs w:val="22"/>
          <w:lang w:val="ro-RO"/>
        </w:rPr>
      </w:pPr>
    </w:p>
    <w:p w14:paraId="5CBC0449" w14:textId="6D43AF40" w:rsidR="005E10EE" w:rsidRPr="005E2A40" w:rsidRDefault="005E10EE" w:rsidP="005E10EE">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33FD3F7C" w14:textId="77777777" w:rsidR="005E10EE" w:rsidRPr="00D94828" w:rsidRDefault="005E10EE" w:rsidP="005E10EE">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15793F28" w14:textId="77777777" w:rsidR="005E10EE" w:rsidRPr="008B7FBD" w:rsidRDefault="005E10EE" w:rsidP="005E10EE">
      <w:pPr>
        <w:jc w:val="center"/>
        <w:rPr>
          <w:rFonts w:ascii="Arial" w:hAnsi="Arial" w:cs="Arial"/>
          <w:sz w:val="22"/>
          <w:szCs w:val="22"/>
          <w:lang w:val="ro-RO"/>
        </w:rPr>
      </w:pPr>
    </w:p>
    <w:p w14:paraId="5D18E546"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1F20A98A"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4314D751"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6778A377" w14:textId="3369CBF4" w:rsidR="00917DE5" w:rsidRPr="009A168A" w:rsidRDefault="005E10EE" w:rsidP="00917DE5">
      <w:pPr>
        <w:rPr>
          <w:rFonts w:ascii="Arial" w:hAnsi="Arial" w:cs="Arial"/>
          <w:sz w:val="22"/>
          <w:szCs w:val="22"/>
          <w:lang w:val="ro-RO"/>
        </w:rPr>
      </w:pPr>
      <w:r w:rsidRPr="008B7FBD">
        <w:rPr>
          <w:rFonts w:ascii="Arial" w:hAnsi="Arial" w:cs="Arial"/>
          <w:b/>
          <w:bCs/>
          <w:sz w:val="22"/>
          <w:szCs w:val="22"/>
          <w:lang w:val="ro-RO"/>
        </w:rPr>
        <w:br w:type="page"/>
      </w:r>
    </w:p>
    <w:p w14:paraId="5EBC8F3B" w14:textId="77777777" w:rsidR="00045B54" w:rsidRPr="00D04E73" w:rsidRDefault="00045B54" w:rsidP="00045B54">
      <w:pPr>
        <w:rPr>
          <w:rFonts w:ascii="Arial" w:hAnsi="Arial" w:cs="Arial"/>
          <w:sz w:val="22"/>
          <w:szCs w:val="22"/>
          <w:lang w:val="ro-RO"/>
        </w:rPr>
      </w:pPr>
      <w:r w:rsidRPr="00D04E73">
        <w:rPr>
          <w:rFonts w:ascii="Arial" w:hAnsi="Arial" w:cs="Arial"/>
          <w:sz w:val="22"/>
          <w:szCs w:val="22"/>
          <w:lang w:val="ro-RO"/>
        </w:rPr>
        <w:lastRenderedPageBreak/>
        <w:t>Obiectul 3 – Rezervor de inmagazinare si statii de pompare in GA Crevedia Mica</w:t>
      </w:r>
    </w:p>
    <w:p w14:paraId="02CFBE5A" w14:textId="77777777" w:rsidR="00045B54" w:rsidRPr="00D04E73" w:rsidRDefault="00045B54" w:rsidP="00045B54">
      <w:pPr>
        <w:rPr>
          <w:rFonts w:ascii="Arial" w:hAnsi="Arial" w:cs="Arial"/>
          <w:b/>
          <w:sz w:val="22"/>
          <w:szCs w:val="22"/>
          <w:lang w:val="ro-RO"/>
        </w:rPr>
      </w:pPr>
      <w:r w:rsidRPr="00D04E73">
        <w:rPr>
          <w:rFonts w:ascii="Arial" w:hAnsi="Arial" w:cs="Arial"/>
          <w:sz w:val="22"/>
          <w:szCs w:val="22"/>
          <w:lang w:val="ro-RO"/>
        </w:rPr>
        <w:t>Sub-obiectul 3.</w:t>
      </w:r>
      <w:r>
        <w:rPr>
          <w:rFonts w:ascii="Arial" w:hAnsi="Arial" w:cs="Arial"/>
          <w:sz w:val="22"/>
          <w:szCs w:val="22"/>
          <w:lang w:val="ro-RO"/>
        </w:rPr>
        <w:t>1</w:t>
      </w:r>
      <w:r w:rsidRPr="00D04E73">
        <w:rPr>
          <w:rFonts w:ascii="Arial" w:hAnsi="Arial" w:cs="Arial"/>
          <w:sz w:val="22"/>
          <w:szCs w:val="22"/>
          <w:lang w:val="ro-RO"/>
        </w:rPr>
        <w:t xml:space="preserve"> – </w:t>
      </w:r>
      <w:r>
        <w:rPr>
          <w:rFonts w:ascii="Arial" w:hAnsi="Arial" w:cs="Arial"/>
          <w:sz w:val="22"/>
          <w:szCs w:val="22"/>
          <w:lang w:val="ro-RO"/>
        </w:rPr>
        <w:t>Rezervor de inmagazinare</w:t>
      </w:r>
    </w:p>
    <w:p w14:paraId="3FC34332" w14:textId="77777777" w:rsidR="00351CE4" w:rsidRPr="005377B4" w:rsidRDefault="00351CE4" w:rsidP="00351CE4">
      <w:pPr>
        <w:rPr>
          <w:rFonts w:ascii="Arial" w:hAnsi="Arial" w:cs="Arial"/>
          <w:b/>
          <w:lang w:val="ro-RO"/>
        </w:rPr>
      </w:pPr>
      <w:r w:rsidRPr="005377B4">
        <w:rPr>
          <w:rFonts w:ascii="Arial" w:hAnsi="Arial" w:cs="Arial"/>
          <w:sz w:val="22"/>
          <w:szCs w:val="22"/>
          <w:lang w:val="ro-RO"/>
        </w:rPr>
        <w:t>CATEGORIA -</w:t>
      </w:r>
      <w:r w:rsidRPr="005377B4">
        <w:rPr>
          <w:rFonts w:ascii="Arial" w:hAnsi="Arial" w:cs="Arial"/>
          <w:b/>
          <w:lang w:val="ro-RO"/>
        </w:rPr>
        <w:t xml:space="preserve"> </w:t>
      </w:r>
      <w:r w:rsidRPr="005377B4">
        <w:rPr>
          <w:rFonts w:ascii="Arial" w:hAnsi="Arial" w:cs="Arial"/>
          <w:b/>
          <w:sz w:val="22"/>
          <w:szCs w:val="22"/>
          <w:lang w:val="ro-RO"/>
        </w:rPr>
        <w:t>Instalatii hidromecanice</w:t>
      </w:r>
    </w:p>
    <w:p w14:paraId="40F5A45D" w14:textId="77777777" w:rsidR="00351CE4" w:rsidRPr="005377B4" w:rsidRDefault="00351CE4" w:rsidP="00351CE4">
      <w:pPr>
        <w:ind w:firstLine="30"/>
        <w:jc w:val="both"/>
        <w:rPr>
          <w:rFonts w:ascii="Arial" w:hAnsi="Arial" w:cs="Arial"/>
          <w:b/>
          <w:sz w:val="22"/>
          <w:szCs w:val="22"/>
          <w:lang w:val="ro-RO"/>
        </w:rPr>
      </w:pPr>
    </w:p>
    <w:p w14:paraId="2AAF5D67" w14:textId="72CAF0B5" w:rsidR="00A73376" w:rsidRPr="005377B4" w:rsidRDefault="00A73376" w:rsidP="00A73376">
      <w:pPr>
        <w:pStyle w:val="Titlu3"/>
        <w:rPr>
          <w:rFonts w:ascii="Arial" w:hAnsi="Arial" w:cs="Arial"/>
          <w:bCs/>
          <w:color w:val="auto"/>
          <w:sz w:val="22"/>
          <w:szCs w:val="22"/>
          <w:lang w:val="ro-RO"/>
        </w:rPr>
      </w:pPr>
      <w:bookmarkStart w:id="27" w:name="_Toc159072800"/>
      <w:r w:rsidRPr="005377B4">
        <w:rPr>
          <w:rFonts w:ascii="Arial" w:hAnsi="Arial"/>
          <w:bCs/>
          <w:color w:val="auto"/>
          <w:sz w:val="22"/>
        </w:rPr>
        <w:t xml:space="preserve">FISA TEHNICA NR. </w:t>
      </w:r>
      <w:r w:rsidRPr="005377B4">
        <w:rPr>
          <w:rFonts w:ascii="Arial" w:hAnsi="Arial"/>
          <w:bCs/>
          <w:color w:val="auto"/>
          <w:sz w:val="22"/>
        </w:rPr>
        <w:fldChar w:fldCharType="begin"/>
      </w:r>
      <w:r w:rsidRPr="005377B4">
        <w:rPr>
          <w:rFonts w:ascii="Arial" w:hAnsi="Arial"/>
          <w:bCs/>
          <w:color w:val="auto"/>
          <w:sz w:val="22"/>
        </w:rPr>
        <w:instrText xml:space="preserve"> SEQ FISA_TEHNICA_NR. \* ARABIC </w:instrText>
      </w:r>
      <w:r w:rsidRPr="005377B4">
        <w:rPr>
          <w:rFonts w:ascii="Arial" w:hAnsi="Arial"/>
          <w:bCs/>
          <w:color w:val="auto"/>
          <w:sz w:val="22"/>
        </w:rPr>
        <w:fldChar w:fldCharType="separate"/>
      </w:r>
      <w:r w:rsidR="00D25142">
        <w:rPr>
          <w:rFonts w:ascii="Arial" w:hAnsi="Arial"/>
          <w:bCs/>
          <w:noProof/>
          <w:color w:val="auto"/>
          <w:sz w:val="22"/>
        </w:rPr>
        <w:t>11</w:t>
      </w:r>
      <w:bookmarkEnd w:id="27"/>
      <w:r w:rsidRPr="005377B4">
        <w:rPr>
          <w:rFonts w:ascii="Arial" w:hAnsi="Arial"/>
          <w:bCs/>
          <w:color w:val="auto"/>
          <w:sz w:val="22"/>
        </w:rPr>
        <w:fldChar w:fldCharType="end"/>
      </w:r>
    </w:p>
    <w:p w14:paraId="249EF530" w14:textId="77777777" w:rsidR="00351CE4" w:rsidRPr="005377B4" w:rsidRDefault="00A73376" w:rsidP="00351CE4">
      <w:pPr>
        <w:jc w:val="center"/>
        <w:rPr>
          <w:rFonts w:ascii="Arial" w:hAnsi="Arial" w:cs="Arial"/>
          <w:sz w:val="22"/>
          <w:szCs w:val="22"/>
          <w:lang w:val="ro-RO"/>
        </w:rPr>
      </w:pPr>
      <w:r w:rsidRPr="005377B4">
        <w:rPr>
          <w:rFonts w:ascii="Arial" w:hAnsi="Arial" w:cs="Arial"/>
          <w:sz w:val="22"/>
          <w:szCs w:val="22"/>
          <w:lang w:val="ro-RO"/>
        </w:rPr>
        <w:t xml:space="preserve"> </w:t>
      </w:r>
      <w:r w:rsidR="00351CE4" w:rsidRPr="005377B4">
        <w:rPr>
          <w:rFonts w:ascii="Arial" w:hAnsi="Arial" w:cs="Arial"/>
          <w:sz w:val="22"/>
          <w:szCs w:val="22"/>
          <w:lang w:val="ro-RO"/>
        </w:rPr>
        <w:t>(se completeaza pentru fiecare utilaj, echipament tehnologic, etc.)</w:t>
      </w:r>
    </w:p>
    <w:p w14:paraId="0130F1D5" w14:textId="77777777" w:rsidR="00351CE4" w:rsidRPr="005377B4" w:rsidRDefault="00351CE4" w:rsidP="00351CE4">
      <w:pPr>
        <w:jc w:val="center"/>
        <w:rPr>
          <w:rFonts w:ascii="Arial" w:hAnsi="Arial" w:cs="Arial"/>
          <w:sz w:val="22"/>
          <w:szCs w:val="22"/>
          <w:lang w:val="ro-RO"/>
        </w:rPr>
      </w:pPr>
    </w:p>
    <w:p w14:paraId="4DBA1F1E" w14:textId="77777777" w:rsidR="00351CE4" w:rsidRPr="005377B4" w:rsidRDefault="00351CE4" w:rsidP="00351CE4">
      <w:pPr>
        <w:pStyle w:val="Titlu1"/>
        <w:numPr>
          <w:ilvl w:val="0"/>
          <w:numId w:val="0"/>
        </w:numPr>
        <w:jc w:val="left"/>
        <w:rPr>
          <w:rFonts w:ascii="Arial" w:hAnsi="Arial" w:cs="Arial"/>
          <w:b w:val="0"/>
          <w:bCs w:val="0"/>
          <w:sz w:val="22"/>
          <w:szCs w:val="22"/>
          <w:lang w:val="ro-RO"/>
        </w:rPr>
      </w:pPr>
      <w:r w:rsidRPr="005377B4">
        <w:rPr>
          <w:rFonts w:ascii="Arial" w:hAnsi="Arial"/>
          <w:b w:val="0"/>
          <w:sz w:val="22"/>
          <w:lang w:val="ro-RO"/>
        </w:rPr>
        <w:tab/>
      </w:r>
      <w:bookmarkStart w:id="28" w:name="_Toc159072801"/>
      <w:r w:rsidRPr="005377B4">
        <w:rPr>
          <w:rFonts w:ascii="Arial" w:hAnsi="Arial"/>
          <w:b w:val="0"/>
          <w:sz w:val="22"/>
          <w:lang w:val="ro-RO"/>
        </w:rPr>
        <w:t>Utilajul, echipamentul tehnologic: Vana cu sertar, corp scurt, cu actionare electrica</w:t>
      </w:r>
      <w:bookmarkEnd w:id="28"/>
    </w:p>
    <w:tbl>
      <w:tblPr>
        <w:tblW w:w="14500"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630"/>
        <w:gridCol w:w="8457"/>
        <w:gridCol w:w="4236"/>
        <w:gridCol w:w="1177"/>
      </w:tblGrid>
      <w:tr w:rsidR="00351CE4" w:rsidRPr="00D94828" w14:paraId="5978E3AE" w14:textId="77777777" w:rsidTr="00784C2A">
        <w:trPr>
          <w:cantSplit/>
          <w:trHeight w:val="332"/>
          <w:tblHeader/>
          <w:jc w:val="center"/>
        </w:trPr>
        <w:tc>
          <w:tcPr>
            <w:tcW w:w="0" w:type="auto"/>
            <w:shd w:val="clear" w:color="auto" w:fill="CCCCCC"/>
            <w:vAlign w:val="center"/>
          </w:tcPr>
          <w:p w14:paraId="78489837" w14:textId="77777777" w:rsidR="00351CE4" w:rsidRPr="005377B4" w:rsidRDefault="00351CE4" w:rsidP="004B4A76">
            <w:pPr>
              <w:pStyle w:val="Tabletexttitle"/>
              <w:spacing w:before="0" w:after="0"/>
              <w:rPr>
                <w:szCs w:val="18"/>
              </w:rPr>
            </w:pPr>
            <w:r w:rsidRPr="005377B4">
              <w:rPr>
                <w:szCs w:val="18"/>
              </w:rPr>
              <w:t>Nr. crt.</w:t>
            </w:r>
          </w:p>
        </w:tc>
        <w:tc>
          <w:tcPr>
            <w:tcW w:w="0" w:type="auto"/>
            <w:shd w:val="clear" w:color="auto" w:fill="CCCCCC"/>
            <w:vAlign w:val="center"/>
          </w:tcPr>
          <w:p w14:paraId="140464E1" w14:textId="77777777" w:rsidR="00351CE4" w:rsidRPr="005377B4" w:rsidRDefault="00351CE4" w:rsidP="004B4A76">
            <w:pPr>
              <w:pStyle w:val="Tabletexttitle"/>
              <w:spacing w:before="0" w:after="0"/>
              <w:rPr>
                <w:szCs w:val="18"/>
              </w:rPr>
            </w:pPr>
            <w:r w:rsidRPr="005377B4">
              <w:rPr>
                <w:szCs w:val="18"/>
              </w:rPr>
              <w:t>Specificatiile tehnice impuse in caietul de sarcini</w:t>
            </w:r>
          </w:p>
        </w:tc>
        <w:tc>
          <w:tcPr>
            <w:tcW w:w="0" w:type="auto"/>
            <w:shd w:val="clear" w:color="auto" w:fill="CCCCCC"/>
            <w:vAlign w:val="center"/>
          </w:tcPr>
          <w:p w14:paraId="079EB8A0" w14:textId="77777777" w:rsidR="00351CE4" w:rsidRPr="005377B4" w:rsidRDefault="00351CE4" w:rsidP="004B4A76">
            <w:pPr>
              <w:pStyle w:val="Tabletexttitle"/>
              <w:spacing w:before="0" w:after="0"/>
              <w:rPr>
                <w:szCs w:val="18"/>
              </w:rPr>
            </w:pPr>
            <w:r w:rsidRPr="005377B4">
              <w:rPr>
                <w:szCs w:val="18"/>
              </w:rPr>
              <w:t>Corespondenta propunerii tehnice cu specificatiile tehnice impuse in caietul de sarcini</w:t>
            </w:r>
          </w:p>
        </w:tc>
        <w:tc>
          <w:tcPr>
            <w:tcW w:w="0" w:type="auto"/>
            <w:shd w:val="clear" w:color="auto" w:fill="CCCCCC"/>
            <w:vAlign w:val="center"/>
          </w:tcPr>
          <w:p w14:paraId="6F1D7E08" w14:textId="77777777" w:rsidR="00351CE4" w:rsidRPr="005377B4" w:rsidRDefault="00351CE4" w:rsidP="004B4A76">
            <w:pPr>
              <w:pStyle w:val="Tabletexttitle"/>
              <w:spacing w:before="0" w:after="0"/>
              <w:rPr>
                <w:szCs w:val="18"/>
              </w:rPr>
            </w:pPr>
            <w:r w:rsidRPr="005377B4">
              <w:rPr>
                <w:szCs w:val="18"/>
              </w:rPr>
              <w:t>Producator</w:t>
            </w:r>
          </w:p>
        </w:tc>
      </w:tr>
      <w:tr w:rsidR="00351CE4" w:rsidRPr="00D94828" w14:paraId="1AB53C35" w14:textId="77777777" w:rsidTr="00784C2A">
        <w:trPr>
          <w:cantSplit/>
          <w:trHeight w:val="199"/>
          <w:tblHeader/>
          <w:jc w:val="center"/>
        </w:trPr>
        <w:tc>
          <w:tcPr>
            <w:tcW w:w="0" w:type="auto"/>
            <w:shd w:val="clear" w:color="auto" w:fill="CCCCCC"/>
            <w:vAlign w:val="center"/>
          </w:tcPr>
          <w:p w14:paraId="0DC35DE9" w14:textId="77777777" w:rsidR="00351CE4" w:rsidRPr="005377B4" w:rsidRDefault="00351CE4" w:rsidP="004B4A76">
            <w:pPr>
              <w:pStyle w:val="Tabletexttitle"/>
              <w:spacing w:before="0" w:after="0"/>
              <w:rPr>
                <w:szCs w:val="18"/>
              </w:rPr>
            </w:pPr>
            <w:r w:rsidRPr="005377B4">
              <w:rPr>
                <w:szCs w:val="18"/>
              </w:rPr>
              <w:t>0</w:t>
            </w:r>
          </w:p>
        </w:tc>
        <w:tc>
          <w:tcPr>
            <w:tcW w:w="0" w:type="auto"/>
            <w:shd w:val="clear" w:color="auto" w:fill="CCCCCC"/>
            <w:vAlign w:val="center"/>
          </w:tcPr>
          <w:p w14:paraId="1AF66300" w14:textId="77777777" w:rsidR="00351CE4" w:rsidRPr="005377B4" w:rsidRDefault="00351CE4" w:rsidP="004B4A76">
            <w:pPr>
              <w:pStyle w:val="Tabletexttitle"/>
              <w:spacing w:before="0" w:after="0"/>
              <w:rPr>
                <w:szCs w:val="18"/>
              </w:rPr>
            </w:pPr>
            <w:r w:rsidRPr="005377B4">
              <w:rPr>
                <w:szCs w:val="18"/>
              </w:rPr>
              <w:t>1</w:t>
            </w:r>
          </w:p>
        </w:tc>
        <w:tc>
          <w:tcPr>
            <w:tcW w:w="0" w:type="auto"/>
            <w:shd w:val="clear" w:color="auto" w:fill="CCCCCC"/>
            <w:vAlign w:val="center"/>
          </w:tcPr>
          <w:p w14:paraId="7940C90B" w14:textId="77777777" w:rsidR="00351CE4" w:rsidRPr="005377B4" w:rsidRDefault="00351CE4" w:rsidP="004B4A76">
            <w:pPr>
              <w:pStyle w:val="Tabletexttitle"/>
              <w:spacing w:before="0" w:after="0"/>
              <w:rPr>
                <w:szCs w:val="18"/>
              </w:rPr>
            </w:pPr>
            <w:r w:rsidRPr="005377B4">
              <w:rPr>
                <w:szCs w:val="18"/>
              </w:rPr>
              <w:t>2</w:t>
            </w:r>
          </w:p>
        </w:tc>
        <w:tc>
          <w:tcPr>
            <w:tcW w:w="0" w:type="auto"/>
            <w:shd w:val="clear" w:color="auto" w:fill="CCCCCC"/>
            <w:vAlign w:val="center"/>
          </w:tcPr>
          <w:p w14:paraId="456DA73A" w14:textId="77777777" w:rsidR="00351CE4" w:rsidRPr="005377B4" w:rsidRDefault="00351CE4" w:rsidP="004B4A76">
            <w:pPr>
              <w:pStyle w:val="Tabletexttitle"/>
              <w:spacing w:before="0" w:after="0"/>
              <w:rPr>
                <w:szCs w:val="18"/>
              </w:rPr>
            </w:pPr>
            <w:r w:rsidRPr="005377B4">
              <w:rPr>
                <w:szCs w:val="18"/>
              </w:rPr>
              <w:t>3</w:t>
            </w:r>
          </w:p>
        </w:tc>
      </w:tr>
      <w:tr w:rsidR="00351CE4" w:rsidRPr="001B7E02" w14:paraId="5C2CED09" w14:textId="77777777" w:rsidTr="00562F34">
        <w:trPr>
          <w:trHeight w:val="545"/>
          <w:jc w:val="center"/>
        </w:trPr>
        <w:tc>
          <w:tcPr>
            <w:tcW w:w="0" w:type="auto"/>
            <w:vAlign w:val="center"/>
          </w:tcPr>
          <w:p w14:paraId="35D37274" w14:textId="77777777" w:rsidR="00351CE4" w:rsidRPr="008B5BA0" w:rsidRDefault="00351CE4" w:rsidP="004B4A76">
            <w:pPr>
              <w:pStyle w:val="Tabletext"/>
              <w:spacing w:before="0" w:after="0"/>
              <w:rPr>
                <w:szCs w:val="18"/>
              </w:rPr>
            </w:pPr>
            <w:r w:rsidRPr="008B5BA0">
              <w:rPr>
                <w:szCs w:val="18"/>
              </w:rPr>
              <w:t>1</w:t>
            </w:r>
          </w:p>
        </w:tc>
        <w:tc>
          <w:tcPr>
            <w:tcW w:w="0" w:type="auto"/>
          </w:tcPr>
          <w:p w14:paraId="0BDAA4A2" w14:textId="77777777" w:rsidR="00351CE4" w:rsidRPr="008B5BA0" w:rsidRDefault="00351CE4" w:rsidP="004B4A76">
            <w:pPr>
              <w:rPr>
                <w:rFonts w:ascii="Arial" w:hAnsi="Arial" w:cs="Arial"/>
                <w:b/>
                <w:sz w:val="18"/>
                <w:szCs w:val="18"/>
                <w:lang w:val="ro-RO"/>
              </w:rPr>
            </w:pPr>
            <w:r w:rsidRPr="008B5BA0">
              <w:rPr>
                <w:rFonts w:ascii="Arial" w:hAnsi="Arial" w:cs="Arial"/>
                <w:b/>
                <w:sz w:val="18"/>
                <w:szCs w:val="18"/>
                <w:lang w:val="ro-RO"/>
              </w:rPr>
              <w:t>Parametrii tehnici si functionali:</w:t>
            </w:r>
          </w:p>
          <w:p w14:paraId="5DEAA22F" w14:textId="77777777" w:rsidR="00351CE4" w:rsidRPr="008B5BA0" w:rsidRDefault="00351CE4" w:rsidP="0035024F">
            <w:pPr>
              <w:numPr>
                <w:ilvl w:val="0"/>
                <w:numId w:val="27"/>
              </w:numPr>
              <w:rPr>
                <w:rFonts w:cs="Arial"/>
                <w:b/>
                <w:sz w:val="18"/>
                <w:szCs w:val="18"/>
                <w:lang w:val="ro-RO"/>
              </w:rPr>
            </w:pPr>
            <w:r w:rsidRPr="008B5BA0">
              <w:rPr>
                <w:rFonts w:ascii="Arial" w:hAnsi="Arial" w:cs="Arial"/>
                <w:b/>
                <w:sz w:val="18"/>
                <w:szCs w:val="18"/>
                <w:lang w:val="ro-RO"/>
              </w:rPr>
              <w:t>Vana</w:t>
            </w:r>
          </w:p>
          <w:p w14:paraId="0D5CBBEB"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 xml:space="preserve">PN </w:t>
            </w:r>
            <w:r w:rsidR="008D4160" w:rsidRPr="008B5BA0">
              <w:rPr>
                <w:rFonts w:ascii="Arial" w:hAnsi="Arial" w:cs="Arial"/>
                <w:sz w:val="18"/>
                <w:szCs w:val="18"/>
                <w:lang w:val="ro-RO"/>
              </w:rPr>
              <w:t>10</w:t>
            </w:r>
            <w:r w:rsidRPr="008B5BA0">
              <w:rPr>
                <w:rFonts w:ascii="Arial" w:hAnsi="Arial" w:cs="Arial"/>
                <w:sz w:val="18"/>
                <w:szCs w:val="18"/>
                <w:lang w:val="ro-RO"/>
              </w:rPr>
              <w:t xml:space="preserve"> bar</w:t>
            </w:r>
          </w:p>
          <w:p w14:paraId="39A1EDDA"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Mediu de lucru: apa potabila.</w:t>
            </w:r>
          </w:p>
          <w:p w14:paraId="142EA8FA"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 xml:space="preserve">Diametre DN </w:t>
            </w:r>
            <w:r w:rsidR="00CF6F18" w:rsidRPr="008B5BA0">
              <w:rPr>
                <w:rFonts w:ascii="Arial" w:hAnsi="Arial" w:cs="Arial"/>
                <w:sz w:val="18"/>
                <w:szCs w:val="18"/>
                <w:lang w:val="ro-RO"/>
              </w:rPr>
              <w:t>100</w:t>
            </w:r>
            <w:r w:rsidRPr="008B5BA0">
              <w:rPr>
                <w:rFonts w:ascii="Arial" w:hAnsi="Arial" w:cs="Arial"/>
                <w:sz w:val="18"/>
                <w:szCs w:val="18"/>
                <w:lang w:val="ro-RO"/>
              </w:rPr>
              <w:t xml:space="preserve"> mm;</w:t>
            </w:r>
          </w:p>
          <w:p w14:paraId="5D153E0F"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Dimensiuni conform EN 558</w:t>
            </w:r>
            <w:r w:rsidR="00CF6F18" w:rsidRPr="008B5BA0">
              <w:rPr>
                <w:rFonts w:ascii="Arial" w:hAnsi="Arial" w:cs="Arial"/>
                <w:sz w:val="18"/>
                <w:szCs w:val="18"/>
                <w:lang w:val="ro-RO"/>
              </w:rPr>
              <w:t xml:space="preserve"> sau </w:t>
            </w:r>
            <w:r w:rsidR="002F7354" w:rsidRPr="008B5BA0">
              <w:rPr>
                <w:rFonts w:ascii="Arial" w:hAnsi="Arial" w:cs="Arial"/>
                <w:sz w:val="18"/>
                <w:szCs w:val="18"/>
                <w:lang w:val="ro-RO"/>
              </w:rPr>
              <w:t>echivalent</w:t>
            </w:r>
            <w:r w:rsidRPr="008B5BA0">
              <w:rPr>
                <w:rFonts w:ascii="Arial" w:hAnsi="Arial" w:cs="Arial"/>
                <w:sz w:val="18"/>
                <w:szCs w:val="18"/>
                <w:lang w:val="ro-RO"/>
              </w:rPr>
              <w:t>;</w:t>
            </w:r>
          </w:p>
          <w:p w14:paraId="12FAAAFB"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Corp si capac: fonta ductila conform DIN 1693</w:t>
            </w:r>
            <w:r w:rsidR="00CF6F18" w:rsidRPr="008B5BA0">
              <w:rPr>
                <w:rFonts w:ascii="Arial" w:hAnsi="Arial" w:cs="Arial"/>
                <w:sz w:val="18"/>
                <w:szCs w:val="18"/>
                <w:lang w:val="ro-RO"/>
              </w:rPr>
              <w:t xml:space="preserve"> sau </w:t>
            </w:r>
            <w:r w:rsidR="002F7354" w:rsidRPr="008B5BA0">
              <w:rPr>
                <w:rFonts w:ascii="Arial" w:hAnsi="Arial" w:cs="Arial"/>
                <w:sz w:val="18"/>
                <w:szCs w:val="18"/>
                <w:lang w:val="ro-RO"/>
              </w:rPr>
              <w:t>echivalent</w:t>
            </w:r>
            <w:r w:rsidRPr="008B5BA0">
              <w:rPr>
                <w:rFonts w:ascii="Arial" w:hAnsi="Arial" w:cs="Arial"/>
                <w:sz w:val="18"/>
                <w:szCs w:val="18"/>
                <w:lang w:val="ro-RO"/>
              </w:rPr>
              <w:t>;</w:t>
            </w:r>
          </w:p>
          <w:p w14:paraId="357E1761" w14:textId="77777777" w:rsidR="00351CE4" w:rsidRPr="008B5BA0" w:rsidRDefault="00CF6F18" w:rsidP="00B8589B">
            <w:pPr>
              <w:pStyle w:val="Listparagraf"/>
              <w:numPr>
                <w:ilvl w:val="0"/>
                <w:numId w:val="2"/>
              </w:numPr>
              <w:spacing w:line="220" w:lineRule="exact"/>
              <w:rPr>
                <w:rFonts w:ascii="Arial" w:hAnsi="Arial" w:cs="Arial"/>
                <w:sz w:val="18"/>
                <w:szCs w:val="18"/>
                <w:lang w:val="ro-RO"/>
              </w:rPr>
            </w:pPr>
            <w:r w:rsidRPr="008B5BA0">
              <w:rPr>
                <w:rFonts w:ascii="Arial" w:hAnsi="Arial" w:cs="Arial"/>
                <w:sz w:val="18"/>
                <w:szCs w:val="18"/>
                <w:lang w:val="ro-RO" w:eastAsia="ar-SA"/>
              </w:rPr>
              <w:t>Sertar: fonta ductila complet incapsulat in cauciuc EPDM sau NBR (interior si exterior)</w:t>
            </w:r>
          </w:p>
          <w:p w14:paraId="4153C6EB"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Protectie interna si externa anticoroziva: acoperire epoxidica</w:t>
            </w:r>
          </w:p>
          <w:p w14:paraId="460307AD"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Piulita: alama;</w:t>
            </w:r>
          </w:p>
          <w:p w14:paraId="7D4A5DAC" w14:textId="77777777" w:rsidR="00351CE4" w:rsidRPr="008B5BA0" w:rsidRDefault="00351CE4" w:rsidP="004B4A76">
            <w:pPr>
              <w:numPr>
                <w:ilvl w:val="0"/>
                <w:numId w:val="2"/>
              </w:numPr>
              <w:suppressAutoHyphens w:val="0"/>
              <w:spacing w:line="220" w:lineRule="exact"/>
              <w:rPr>
                <w:rFonts w:ascii="Arial" w:hAnsi="Arial" w:cs="Arial"/>
                <w:sz w:val="18"/>
                <w:szCs w:val="18"/>
                <w:lang w:val="ro-RO"/>
              </w:rPr>
            </w:pPr>
            <w:r w:rsidRPr="008B5BA0">
              <w:rPr>
                <w:rFonts w:ascii="Arial" w:hAnsi="Arial" w:cs="Arial"/>
                <w:sz w:val="18"/>
                <w:szCs w:val="18"/>
                <w:lang w:val="ro-RO"/>
              </w:rPr>
              <w:t>Tija si Axul: otel inoxidabil;</w:t>
            </w:r>
          </w:p>
          <w:p w14:paraId="28F889EB" w14:textId="77777777" w:rsidR="00351CE4" w:rsidRPr="008B5BA0" w:rsidRDefault="00351CE4" w:rsidP="004B4A76">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t>Elemente de asamblare: otel inoxidabil;</w:t>
            </w:r>
          </w:p>
          <w:p w14:paraId="61CFCEB7" w14:textId="77777777" w:rsidR="00351CE4" w:rsidRPr="008B5BA0" w:rsidRDefault="00351CE4" w:rsidP="004B4A76">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t>Elemente de conectare in instalatii: flanse.</w:t>
            </w:r>
          </w:p>
          <w:p w14:paraId="7C3A3438" w14:textId="77777777" w:rsidR="00351CE4" w:rsidRPr="008B5BA0" w:rsidRDefault="00351CE4" w:rsidP="0035024F">
            <w:pPr>
              <w:numPr>
                <w:ilvl w:val="0"/>
                <w:numId w:val="27"/>
              </w:numPr>
              <w:suppressAutoHyphens w:val="0"/>
              <w:spacing w:line="220" w:lineRule="exact"/>
              <w:rPr>
                <w:rFonts w:ascii="Arial" w:hAnsi="Arial" w:cs="Arial"/>
                <w:b/>
                <w:sz w:val="18"/>
                <w:szCs w:val="18"/>
                <w:lang w:val="ro-RO"/>
              </w:rPr>
            </w:pPr>
            <w:r w:rsidRPr="008B5BA0">
              <w:rPr>
                <w:rFonts w:ascii="Arial" w:hAnsi="Arial" w:cs="Arial"/>
                <w:b/>
                <w:sz w:val="18"/>
                <w:szCs w:val="18"/>
                <w:lang w:val="ro-RO"/>
              </w:rPr>
              <w:t>Angrenaj de actionare</w:t>
            </w:r>
          </w:p>
          <w:p w14:paraId="5FF23E34" w14:textId="77777777" w:rsidR="00351CE4" w:rsidRPr="008B5BA0" w:rsidRDefault="00351CE4" w:rsidP="00351CE4">
            <w:pPr>
              <w:numPr>
                <w:ilvl w:val="0"/>
                <w:numId w:val="2"/>
              </w:numPr>
              <w:suppressAutoHyphens w:val="0"/>
              <w:spacing w:line="220" w:lineRule="exact"/>
              <w:rPr>
                <w:rFonts w:ascii="Arial" w:hAnsi="Arial" w:cs="Arial"/>
                <w:b/>
                <w:sz w:val="18"/>
                <w:szCs w:val="18"/>
                <w:lang w:val="ro-RO"/>
              </w:rPr>
            </w:pPr>
            <w:r w:rsidRPr="008B5BA0">
              <w:rPr>
                <w:rFonts w:ascii="Arial" w:hAnsi="Arial" w:cs="Arial"/>
                <w:sz w:val="18"/>
                <w:szCs w:val="18"/>
                <w:lang w:val="ro-RO"/>
              </w:rPr>
              <w:t>Actionare cu motor trifazat (400 Vc.a.);</w:t>
            </w:r>
          </w:p>
          <w:p w14:paraId="6B494673" w14:textId="77777777" w:rsidR="00351CE4" w:rsidRPr="008B5BA0" w:rsidRDefault="00351CE4" w:rsidP="00351CE4">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t>Limitare interna cursa in ambele sensuri;</w:t>
            </w:r>
          </w:p>
          <w:p w14:paraId="7520A9C0" w14:textId="77777777" w:rsidR="00351CE4" w:rsidRPr="008B5BA0" w:rsidRDefault="00351CE4" w:rsidP="00351CE4">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t>Contacte auxiliare pentru:</w:t>
            </w:r>
          </w:p>
          <w:p w14:paraId="011D343F" w14:textId="77777777" w:rsidR="00351CE4" w:rsidRPr="008B5BA0" w:rsidRDefault="00351CE4" w:rsidP="00351CE4">
            <w:pPr>
              <w:numPr>
                <w:ilvl w:val="0"/>
                <w:numId w:val="2"/>
              </w:numPr>
              <w:tabs>
                <w:tab w:val="clear" w:pos="360"/>
                <w:tab w:val="num" w:pos="789"/>
              </w:tabs>
              <w:suppressAutoHyphens w:val="0"/>
              <w:spacing w:line="220" w:lineRule="exact"/>
              <w:ind w:left="609" w:hanging="180"/>
              <w:rPr>
                <w:rFonts w:cs="Arial"/>
                <w:sz w:val="18"/>
                <w:szCs w:val="18"/>
                <w:lang w:val="ro-RO"/>
              </w:rPr>
            </w:pPr>
            <w:r w:rsidRPr="008B5BA0">
              <w:rPr>
                <w:rFonts w:ascii="Arial" w:hAnsi="Arial" w:cs="Arial"/>
                <w:sz w:val="18"/>
                <w:szCs w:val="18"/>
                <w:lang w:val="ro-RO"/>
              </w:rPr>
              <w:t>limite de cursa in ambele sensuri;</w:t>
            </w:r>
          </w:p>
          <w:p w14:paraId="586A145A" w14:textId="77777777" w:rsidR="00351CE4" w:rsidRPr="008B5BA0" w:rsidRDefault="00351CE4" w:rsidP="00351CE4">
            <w:pPr>
              <w:numPr>
                <w:ilvl w:val="0"/>
                <w:numId w:val="2"/>
              </w:numPr>
              <w:tabs>
                <w:tab w:val="clear" w:pos="360"/>
                <w:tab w:val="num" w:pos="789"/>
              </w:tabs>
              <w:suppressAutoHyphens w:val="0"/>
              <w:spacing w:line="220" w:lineRule="exact"/>
              <w:ind w:left="609" w:hanging="180"/>
              <w:rPr>
                <w:rFonts w:cs="Arial"/>
                <w:sz w:val="18"/>
                <w:szCs w:val="18"/>
                <w:lang w:val="ro-RO"/>
              </w:rPr>
            </w:pPr>
            <w:r w:rsidRPr="008B5BA0">
              <w:rPr>
                <w:rFonts w:ascii="Arial" w:hAnsi="Arial" w:cs="Arial"/>
                <w:sz w:val="18"/>
                <w:szCs w:val="18"/>
                <w:lang w:val="ro-RO"/>
              </w:rPr>
              <w:t>sesizare depasire cuplu in ambele sensuri;</w:t>
            </w:r>
          </w:p>
          <w:p w14:paraId="789B94C3" w14:textId="77777777" w:rsidR="00351CE4" w:rsidRPr="008B5BA0" w:rsidRDefault="00351CE4" w:rsidP="00351CE4">
            <w:pPr>
              <w:numPr>
                <w:ilvl w:val="0"/>
                <w:numId w:val="2"/>
              </w:numPr>
              <w:tabs>
                <w:tab w:val="clear" w:pos="360"/>
                <w:tab w:val="num" w:pos="789"/>
              </w:tabs>
              <w:suppressAutoHyphens w:val="0"/>
              <w:spacing w:line="220" w:lineRule="exact"/>
              <w:ind w:left="609" w:hanging="180"/>
              <w:rPr>
                <w:rFonts w:cs="Arial"/>
                <w:sz w:val="18"/>
                <w:szCs w:val="18"/>
                <w:lang w:val="ro-RO"/>
              </w:rPr>
            </w:pPr>
            <w:r w:rsidRPr="008B5BA0">
              <w:rPr>
                <w:rFonts w:ascii="Arial" w:hAnsi="Arial" w:cs="Arial"/>
                <w:sz w:val="18"/>
                <w:szCs w:val="18"/>
                <w:lang w:val="ro-RO"/>
              </w:rPr>
              <w:t>sesizare depasire regim termic motor;</w:t>
            </w:r>
          </w:p>
          <w:p w14:paraId="03A700DE" w14:textId="77777777" w:rsidR="00351CE4" w:rsidRPr="008B5BA0" w:rsidRDefault="00351CE4" w:rsidP="00351CE4">
            <w:pPr>
              <w:numPr>
                <w:ilvl w:val="0"/>
                <w:numId w:val="2"/>
              </w:numPr>
              <w:tabs>
                <w:tab w:val="clear" w:pos="360"/>
                <w:tab w:val="num" w:pos="789"/>
              </w:tabs>
              <w:suppressAutoHyphens w:val="0"/>
              <w:spacing w:line="220" w:lineRule="exact"/>
              <w:ind w:left="609" w:hanging="180"/>
              <w:rPr>
                <w:rFonts w:cs="Arial"/>
                <w:sz w:val="18"/>
                <w:szCs w:val="18"/>
                <w:lang w:val="ro-RO"/>
              </w:rPr>
            </w:pPr>
            <w:r w:rsidRPr="008B5BA0">
              <w:rPr>
                <w:rFonts w:ascii="Arial" w:hAnsi="Arial" w:cs="Arial"/>
                <w:sz w:val="18"/>
                <w:szCs w:val="18"/>
                <w:lang w:val="ro-RO"/>
              </w:rPr>
              <w:t xml:space="preserve">rezistenta de incalzire (230 Vc.a.), pentru temperaturi </w:t>
            </w:r>
            <w:r w:rsidR="00C244C7" w:rsidRPr="008B5BA0">
              <w:rPr>
                <w:rFonts w:ascii="Arial" w:hAnsi="Arial" w:cs="Arial"/>
                <w:sz w:val="18"/>
                <w:szCs w:val="18"/>
                <w:lang w:val="ro-RO"/>
              </w:rPr>
              <w:t>joase</w:t>
            </w:r>
            <w:r w:rsidRPr="008B5BA0">
              <w:rPr>
                <w:rFonts w:ascii="Arial" w:hAnsi="Arial" w:cs="Arial"/>
                <w:sz w:val="18"/>
                <w:szCs w:val="18"/>
                <w:lang w:val="ro-RO"/>
              </w:rPr>
              <w:t>;</w:t>
            </w:r>
          </w:p>
          <w:p w14:paraId="38D8FA39" w14:textId="77777777" w:rsidR="00351CE4" w:rsidRPr="008B5BA0" w:rsidRDefault="00351CE4" w:rsidP="00351CE4">
            <w:pPr>
              <w:numPr>
                <w:ilvl w:val="0"/>
                <w:numId w:val="2"/>
              </w:numPr>
              <w:tabs>
                <w:tab w:val="clear" w:pos="360"/>
                <w:tab w:val="num" w:pos="789"/>
              </w:tabs>
              <w:suppressAutoHyphens w:val="0"/>
              <w:spacing w:line="220" w:lineRule="exact"/>
              <w:ind w:left="609" w:hanging="180"/>
              <w:rPr>
                <w:rFonts w:cs="Arial"/>
                <w:sz w:val="18"/>
                <w:szCs w:val="18"/>
                <w:lang w:val="ro-RO"/>
              </w:rPr>
            </w:pPr>
            <w:r w:rsidRPr="008B5BA0">
              <w:rPr>
                <w:rFonts w:ascii="Arial" w:hAnsi="Arial" w:cs="Arial"/>
                <w:sz w:val="18"/>
                <w:szCs w:val="18"/>
                <w:lang w:val="ro-RO"/>
              </w:rPr>
              <w:t>actionarea se va putea face si manual prin deconectarea sistemului de actionare electric prin actionarea unui mecanism simplu de comutare.</w:t>
            </w:r>
          </w:p>
          <w:p w14:paraId="770431AC" w14:textId="77777777" w:rsidR="008434F3" w:rsidRPr="008B5BA0" w:rsidRDefault="008434F3" w:rsidP="0035024F">
            <w:pPr>
              <w:numPr>
                <w:ilvl w:val="0"/>
                <w:numId w:val="27"/>
              </w:numPr>
              <w:suppressAutoHyphens w:val="0"/>
              <w:spacing w:line="220" w:lineRule="exact"/>
              <w:rPr>
                <w:rFonts w:ascii="Arial" w:hAnsi="Arial" w:cs="Arial"/>
                <w:b/>
                <w:sz w:val="18"/>
                <w:szCs w:val="18"/>
                <w:lang w:val="ro-RO"/>
              </w:rPr>
            </w:pPr>
            <w:r w:rsidRPr="008B5BA0">
              <w:rPr>
                <w:rFonts w:ascii="Arial" w:hAnsi="Arial" w:cs="Arial"/>
                <w:b/>
                <w:sz w:val="18"/>
                <w:szCs w:val="18"/>
                <w:lang w:val="ro-RO"/>
              </w:rPr>
              <w:t>Panou de comanda integrat</w:t>
            </w:r>
          </w:p>
          <w:p w14:paraId="76F292EF" w14:textId="77777777" w:rsidR="008434F3" w:rsidRPr="008B5BA0" w:rsidRDefault="00E342FF" w:rsidP="00F318DB">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t>Selector regim de comanda Local / 0 / Distanta</w:t>
            </w:r>
            <w:r w:rsidR="00C37646" w:rsidRPr="008B5BA0">
              <w:rPr>
                <w:rFonts w:ascii="Arial" w:hAnsi="Arial" w:cs="Arial"/>
                <w:sz w:val="18"/>
                <w:szCs w:val="18"/>
                <w:lang w:val="ro-RO"/>
              </w:rPr>
              <w:t>;</w:t>
            </w:r>
          </w:p>
          <w:p w14:paraId="52FBD9FA" w14:textId="77777777" w:rsidR="00E342FF" w:rsidRPr="008B5BA0" w:rsidRDefault="00C244C7" w:rsidP="00F318DB">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t>Butoane comanda deschidere, inchidere, stop</w:t>
            </w:r>
            <w:r w:rsidR="00C37646" w:rsidRPr="008B5BA0">
              <w:rPr>
                <w:rFonts w:ascii="Arial" w:hAnsi="Arial" w:cs="Arial"/>
                <w:sz w:val="18"/>
                <w:szCs w:val="18"/>
                <w:lang w:val="ro-RO"/>
              </w:rPr>
              <w:t>;</w:t>
            </w:r>
          </w:p>
          <w:p w14:paraId="22E62F1A" w14:textId="77777777" w:rsidR="002C0BB3" w:rsidRPr="008B5BA0" w:rsidRDefault="00C244C7" w:rsidP="00F318DB">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t>Semnalizare optica pozitie deschisa, inchisa, avarie</w:t>
            </w:r>
            <w:r w:rsidR="002C0BB3" w:rsidRPr="008B5BA0">
              <w:rPr>
                <w:rFonts w:ascii="Arial" w:hAnsi="Arial" w:cs="Arial"/>
                <w:sz w:val="18"/>
                <w:szCs w:val="18"/>
                <w:lang w:val="ro-RO"/>
              </w:rPr>
              <w:t>;</w:t>
            </w:r>
          </w:p>
          <w:p w14:paraId="73A9C5C5" w14:textId="77777777" w:rsidR="00C244C7" w:rsidRPr="008B5BA0" w:rsidRDefault="002C0BB3" w:rsidP="00F318DB">
            <w:pPr>
              <w:numPr>
                <w:ilvl w:val="0"/>
                <w:numId w:val="2"/>
              </w:numPr>
              <w:suppressAutoHyphens w:val="0"/>
              <w:spacing w:line="220" w:lineRule="exact"/>
              <w:rPr>
                <w:rFonts w:cs="Arial"/>
                <w:sz w:val="18"/>
                <w:szCs w:val="18"/>
                <w:lang w:val="ro-RO"/>
              </w:rPr>
            </w:pPr>
            <w:r w:rsidRPr="008B5BA0">
              <w:rPr>
                <w:rFonts w:ascii="Arial" w:hAnsi="Arial" w:cs="Arial"/>
                <w:sz w:val="18"/>
                <w:szCs w:val="18"/>
                <w:lang w:val="ro-RO"/>
              </w:rPr>
              <w:lastRenderedPageBreak/>
              <w:t>Transmitere informatii si primire comenzi la/ de la distanta</w:t>
            </w:r>
            <w:r w:rsidR="00423166" w:rsidRPr="008B5BA0">
              <w:rPr>
                <w:rFonts w:ascii="Arial" w:hAnsi="Arial" w:cs="Arial"/>
                <w:sz w:val="18"/>
                <w:szCs w:val="18"/>
                <w:lang w:val="ro-RO"/>
              </w:rPr>
              <w:t xml:space="preserve"> (inclusiv interfata de comunicatie seriala, prin protocol Profibus DP, Modbus (RTU) sau similar</w:t>
            </w:r>
            <w:r w:rsidR="00C37646" w:rsidRPr="008B5BA0">
              <w:rPr>
                <w:rFonts w:ascii="Arial" w:hAnsi="Arial" w:cs="Arial"/>
                <w:sz w:val="18"/>
                <w:szCs w:val="18"/>
                <w:lang w:val="ro-RO"/>
              </w:rPr>
              <w:t>.</w:t>
            </w:r>
          </w:p>
        </w:tc>
        <w:tc>
          <w:tcPr>
            <w:tcW w:w="0" w:type="auto"/>
            <w:vAlign w:val="center"/>
          </w:tcPr>
          <w:p w14:paraId="531501CA" w14:textId="77777777" w:rsidR="00351CE4" w:rsidRPr="005377B4" w:rsidRDefault="00351CE4" w:rsidP="004B4A76">
            <w:pPr>
              <w:pStyle w:val="Tabletext"/>
              <w:spacing w:before="0" w:after="0"/>
              <w:rPr>
                <w:szCs w:val="18"/>
              </w:rPr>
            </w:pPr>
          </w:p>
        </w:tc>
        <w:tc>
          <w:tcPr>
            <w:tcW w:w="0" w:type="auto"/>
            <w:vAlign w:val="center"/>
          </w:tcPr>
          <w:p w14:paraId="67F27986" w14:textId="77777777" w:rsidR="00351CE4" w:rsidRPr="005377B4" w:rsidRDefault="00351CE4" w:rsidP="004B4A76">
            <w:pPr>
              <w:pStyle w:val="Tabletext"/>
              <w:spacing w:before="0" w:after="0"/>
              <w:rPr>
                <w:szCs w:val="18"/>
              </w:rPr>
            </w:pPr>
          </w:p>
        </w:tc>
      </w:tr>
      <w:tr w:rsidR="00351CE4" w:rsidRPr="001B7E02" w14:paraId="28A1D4FF" w14:textId="77777777" w:rsidTr="004B4A76">
        <w:trPr>
          <w:trHeight w:val="441"/>
          <w:jc w:val="center"/>
        </w:trPr>
        <w:tc>
          <w:tcPr>
            <w:tcW w:w="0" w:type="auto"/>
            <w:vAlign w:val="center"/>
          </w:tcPr>
          <w:p w14:paraId="428E4690" w14:textId="77777777" w:rsidR="00351CE4" w:rsidRPr="005377B4" w:rsidRDefault="00351CE4" w:rsidP="004B4A76">
            <w:pPr>
              <w:pStyle w:val="Tabletext"/>
              <w:spacing w:before="0" w:after="0"/>
              <w:rPr>
                <w:szCs w:val="18"/>
              </w:rPr>
            </w:pPr>
            <w:r w:rsidRPr="005377B4">
              <w:rPr>
                <w:szCs w:val="18"/>
              </w:rPr>
              <w:t>2</w:t>
            </w:r>
          </w:p>
        </w:tc>
        <w:tc>
          <w:tcPr>
            <w:tcW w:w="0" w:type="auto"/>
          </w:tcPr>
          <w:p w14:paraId="6735E969" w14:textId="77777777" w:rsidR="00351CE4" w:rsidRPr="005377B4" w:rsidRDefault="00351CE4" w:rsidP="004B4A76">
            <w:pPr>
              <w:rPr>
                <w:rFonts w:ascii="Arial" w:hAnsi="Arial" w:cs="Arial"/>
                <w:b/>
                <w:sz w:val="18"/>
                <w:szCs w:val="18"/>
                <w:lang w:val="ro-RO"/>
              </w:rPr>
            </w:pPr>
            <w:r w:rsidRPr="005377B4">
              <w:rPr>
                <w:rFonts w:ascii="Arial" w:hAnsi="Arial" w:cs="Arial"/>
                <w:b/>
                <w:sz w:val="18"/>
                <w:szCs w:val="18"/>
                <w:lang w:val="ro-RO"/>
              </w:rPr>
              <w:t>Specificatii de performanta si conditii privind siguranta in exploatare:</w:t>
            </w:r>
          </w:p>
          <w:p w14:paraId="1A485EF4"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Axul se va prelucra prin roluire la rece</w:t>
            </w:r>
          </w:p>
          <w:p w14:paraId="656F6924"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Axul va fi neascendent</w:t>
            </w:r>
          </w:p>
          <w:p w14:paraId="7E21743F" w14:textId="77777777" w:rsidR="00351CE4" w:rsidRPr="005377B4" w:rsidRDefault="00351CE4" w:rsidP="004B4A76">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Piuli</w:t>
            </w:r>
            <w:r w:rsidR="0075661D" w:rsidRPr="005377B4">
              <w:rPr>
                <w:rFonts w:ascii="Arial" w:hAnsi="Arial" w:cs="Arial"/>
                <w:sz w:val="18"/>
                <w:szCs w:val="18"/>
                <w:lang w:val="ro-RO"/>
              </w:rPr>
              <w:t>t</w:t>
            </w:r>
            <w:r w:rsidRPr="005377B4">
              <w:rPr>
                <w:rFonts w:ascii="Arial" w:hAnsi="Arial" w:cs="Arial"/>
                <w:sz w:val="18"/>
                <w:szCs w:val="18"/>
                <w:lang w:val="ro-RO"/>
              </w:rPr>
              <w:t>a sertar este fix</w:t>
            </w:r>
            <w:r w:rsidR="0075661D" w:rsidRPr="005377B4">
              <w:rPr>
                <w:rFonts w:ascii="Arial" w:hAnsi="Arial" w:cs="Arial"/>
                <w:sz w:val="18"/>
                <w:szCs w:val="18"/>
                <w:lang w:val="ro-RO"/>
              </w:rPr>
              <w:t>a</w:t>
            </w:r>
            <w:r w:rsidRPr="005377B4">
              <w:rPr>
                <w:rFonts w:ascii="Arial" w:hAnsi="Arial" w:cs="Arial"/>
                <w:sz w:val="18"/>
                <w:szCs w:val="18"/>
                <w:lang w:val="ro-RO"/>
              </w:rPr>
              <w:t xml:space="preserve"> </w:t>
            </w:r>
            <w:r w:rsidR="0075661D" w:rsidRPr="005377B4">
              <w:rPr>
                <w:rFonts w:ascii="Arial" w:hAnsi="Arial" w:cs="Arial"/>
                <w:sz w:val="18"/>
                <w:szCs w:val="18"/>
                <w:lang w:val="ro-RO"/>
              </w:rPr>
              <w:t>s</w:t>
            </w:r>
            <w:r w:rsidRPr="005377B4">
              <w:rPr>
                <w:rFonts w:ascii="Arial" w:hAnsi="Arial" w:cs="Arial"/>
                <w:sz w:val="18"/>
                <w:szCs w:val="18"/>
                <w:lang w:val="ro-RO"/>
              </w:rPr>
              <w:t>i integrat</w:t>
            </w:r>
            <w:r w:rsidR="0075661D" w:rsidRPr="005377B4">
              <w:rPr>
                <w:rFonts w:ascii="Arial" w:hAnsi="Arial" w:cs="Arial"/>
                <w:sz w:val="18"/>
                <w:szCs w:val="18"/>
                <w:lang w:val="ro-RO"/>
              </w:rPr>
              <w:t>a</w:t>
            </w:r>
            <w:r w:rsidRPr="005377B4">
              <w:rPr>
                <w:rFonts w:ascii="Arial" w:hAnsi="Arial" w:cs="Arial"/>
                <w:sz w:val="18"/>
                <w:szCs w:val="18"/>
                <w:lang w:val="ro-RO"/>
              </w:rPr>
              <w:t xml:space="preserve"> </w:t>
            </w:r>
            <w:r w:rsidR="0075661D" w:rsidRPr="005377B4">
              <w:rPr>
                <w:rFonts w:ascii="Arial" w:hAnsi="Arial" w:cs="Arial"/>
                <w:sz w:val="18"/>
                <w:szCs w:val="18"/>
                <w:lang w:val="ro-RO"/>
              </w:rPr>
              <w:t>i</w:t>
            </w:r>
            <w:r w:rsidRPr="005377B4">
              <w:rPr>
                <w:rFonts w:ascii="Arial" w:hAnsi="Arial" w:cs="Arial"/>
                <w:sz w:val="18"/>
                <w:szCs w:val="18"/>
                <w:lang w:val="ro-RO"/>
              </w:rPr>
              <w:t>n corpul sertarului</w:t>
            </w:r>
          </w:p>
          <w:p w14:paraId="6475A3D9"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Vana este de tip "f</w:t>
            </w:r>
            <w:r w:rsidR="0075661D" w:rsidRPr="005377B4">
              <w:rPr>
                <w:rFonts w:ascii="Arial" w:hAnsi="Arial" w:cs="Arial"/>
                <w:sz w:val="18"/>
                <w:szCs w:val="18"/>
                <w:lang w:val="ro-RO"/>
              </w:rPr>
              <w:t>a</w:t>
            </w:r>
            <w:r w:rsidRPr="005377B4">
              <w:rPr>
                <w:rFonts w:ascii="Arial" w:hAnsi="Arial" w:cs="Arial"/>
                <w:sz w:val="18"/>
                <w:szCs w:val="18"/>
                <w:lang w:val="ro-RO"/>
              </w:rPr>
              <w:t>r</w:t>
            </w:r>
            <w:r w:rsidR="0075661D" w:rsidRPr="005377B4">
              <w:rPr>
                <w:rFonts w:ascii="Arial" w:hAnsi="Arial" w:cs="Arial"/>
                <w:sz w:val="18"/>
                <w:szCs w:val="18"/>
                <w:lang w:val="ro-RO"/>
              </w:rPr>
              <w:t>a</w:t>
            </w:r>
            <w:r w:rsidRPr="005377B4">
              <w:rPr>
                <w:rFonts w:ascii="Arial" w:hAnsi="Arial" w:cs="Arial"/>
                <w:sz w:val="18"/>
                <w:szCs w:val="18"/>
                <w:lang w:val="ro-RO"/>
              </w:rPr>
              <w:t xml:space="preserve"> </w:t>
            </w:r>
            <w:r w:rsidR="0075661D" w:rsidRPr="005377B4">
              <w:rPr>
                <w:rFonts w:ascii="Arial" w:hAnsi="Arial" w:cs="Arial"/>
                <w:sz w:val="18"/>
                <w:szCs w:val="18"/>
                <w:lang w:val="ro-RO"/>
              </w:rPr>
              <w:t>i</w:t>
            </w:r>
            <w:r w:rsidRPr="005377B4">
              <w:rPr>
                <w:rFonts w:ascii="Arial" w:hAnsi="Arial" w:cs="Arial"/>
                <w:sz w:val="18"/>
                <w:szCs w:val="18"/>
                <w:lang w:val="ro-RO"/>
              </w:rPr>
              <w:t>ntre</w:t>
            </w:r>
            <w:r w:rsidR="0075661D" w:rsidRPr="005377B4">
              <w:rPr>
                <w:rFonts w:ascii="Arial" w:hAnsi="Arial" w:cs="Arial"/>
                <w:sz w:val="18"/>
                <w:szCs w:val="18"/>
                <w:lang w:val="ro-RO"/>
              </w:rPr>
              <w:t>t</w:t>
            </w:r>
            <w:r w:rsidRPr="005377B4">
              <w:rPr>
                <w:rFonts w:ascii="Arial" w:hAnsi="Arial" w:cs="Arial"/>
                <w:sz w:val="18"/>
                <w:szCs w:val="18"/>
                <w:lang w:val="ro-RO"/>
              </w:rPr>
              <w:t>inere" cu sistem de etan</w:t>
            </w:r>
            <w:r w:rsidR="0075661D" w:rsidRPr="005377B4">
              <w:rPr>
                <w:rFonts w:ascii="Arial" w:hAnsi="Arial" w:cs="Arial"/>
                <w:sz w:val="18"/>
                <w:szCs w:val="18"/>
                <w:lang w:val="ro-RO"/>
              </w:rPr>
              <w:t>s</w:t>
            </w:r>
            <w:r w:rsidRPr="005377B4">
              <w:rPr>
                <w:rFonts w:ascii="Arial" w:hAnsi="Arial" w:cs="Arial"/>
                <w:sz w:val="18"/>
                <w:szCs w:val="18"/>
                <w:lang w:val="ro-RO"/>
              </w:rPr>
              <w:t>are a tijei din 3 elemente: o garnitur</w:t>
            </w:r>
            <w:r w:rsidR="0075661D" w:rsidRPr="005377B4">
              <w:rPr>
                <w:rFonts w:ascii="Arial" w:hAnsi="Arial" w:cs="Arial"/>
                <w:sz w:val="18"/>
                <w:szCs w:val="18"/>
                <w:lang w:val="ro-RO"/>
              </w:rPr>
              <w:t>a</w:t>
            </w:r>
            <w:r w:rsidRPr="005377B4">
              <w:rPr>
                <w:rFonts w:ascii="Arial" w:hAnsi="Arial" w:cs="Arial"/>
                <w:sz w:val="18"/>
                <w:szCs w:val="18"/>
                <w:lang w:val="ro-RO"/>
              </w:rPr>
              <w:t xml:space="preserve"> hidraulic</w:t>
            </w:r>
            <w:r w:rsidR="0075661D" w:rsidRPr="005377B4">
              <w:rPr>
                <w:rFonts w:ascii="Arial" w:hAnsi="Arial" w:cs="Arial"/>
                <w:sz w:val="18"/>
                <w:szCs w:val="18"/>
                <w:lang w:val="ro-RO"/>
              </w:rPr>
              <w:t>a</w:t>
            </w:r>
            <w:r w:rsidRPr="005377B4">
              <w:rPr>
                <w:rFonts w:ascii="Arial" w:hAnsi="Arial" w:cs="Arial"/>
                <w:sz w:val="18"/>
                <w:szCs w:val="18"/>
                <w:lang w:val="ro-RO"/>
              </w:rPr>
              <w:t xml:space="preserve"> din cauciuc EPDM, garnituri tip O-ring din cauciuc NBR, </w:t>
            </w:r>
            <w:r w:rsidR="0075661D" w:rsidRPr="005377B4">
              <w:rPr>
                <w:rFonts w:ascii="Arial" w:hAnsi="Arial" w:cs="Arial"/>
                <w:sz w:val="18"/>
                <w:szCs w:val="18"/>
                <w:lang w:val="ro-RO"/>
              </w:rPr>
              <w:t>s</w:t>
            </w:r>
            <w:r w:rsidRPr="005377B4">
              <w:rPr>
                <w:rFonts w:ascii="Arial" w:hAnsi="Arial" w:cs="Arial"/>
                <w:sz w:val="18"/>
                <w:szCs w:val="18"/>
                <w:lang w:val="ro-RO"/>
              </w:rPr>
              <w:t>i un inel de protectie din otel/cauciuc NBR.</w:t>
            </w:r>
          </w:p>
        </w:tc>
        <w:tc>
          <w:tcPr>
            <w:tcW w:w="0" w:type="auto"/>
            <w:vAlign w:val="center"/>
          </w:tcPr>
          <w:p w14:paraId="101BAB8E" w14:textId="77777777" w:rsidR="00351CE4" w:rsidRPr="005377B4" w:rsidRDefault="00351CE4" w:rsidP="004B4A76">
            <w:pPr>
              <w:pStyle w:val="Tabletext"/>
              <w:spacing w:before="0" w:after="0"/>
              <w:rPr>
                <w:szCs w:val="18"/>
              </w:rPr>
            </w:pPr>
          </w:p>
        </w:tc>
        <w:tc>
          <w:tcPr>
            <w:tcW w:w="0" w:type="auto"/>
            <w:vAlign w:val="center"/>
          </w:tcPr>
          <w:p w14:paraId="10911365" w14:textId="77777777" w:rsidR="00351CE4" w:rsidRPr="005377B4" w:rsidRDefault="00351CE4" w:rsidP="004B4A76">
            <w:pPr>
              <w:pStyle w:val="Tabletext"/>
              <w:spacing w:before="0" w:after="0"/>
              <w:rPr>
                <w:szCs w:val="18"/>
              </w:rPr>
            </w:pPr>
          </w:p>
        </w:tc>
      </w:tr>
      <w:tr w:rsidR="00351CE4" w:rsidRPr="001B7E02" w14:paraId="4FCBCEDD" w14:textId="77777777" w:rsidTr="004B4A76">
        <w:trPr>
          <w:trHeight w:val="430"/>
          <w:jc w:val="center"/>
        </w:trPr>
        <w:tc>
          <w:tcPr>
            <w:tcW w:w="0" w:type="auto"/>
            <w:vAlign w:val="center"/>
          </w:tcPr>
          <w:p w14:paraId="6375032A" w14:textId="77777777" w:rsidR="00351CE4" w:rsidRPr="005377B4" w:rsidRDefault="00351CE4" w:rsidP="004B4A76">
            <w:pPr>
              <w:pStyle w:val="Tabletext"/>
              <w:spacing w:before="0" w:after="0"/>
              <w:rPr>
                <w:szCs w:val="18"/>
              </w:rPr>
            </w:pPr>
            <w:r w:rsidRPr="005377B4">
              <w:rPr>
                <w:szCs w:val="18"/>
              </w:rPr>
              <w:t>3</w:t>
            </w:r>
          </w:p>
        </w:tc>
        <w:tc>
          <w:tcPr>
            <w:tcW w:w="0" w:type="auto"/>
          </w:tcPr>
          <w:p w14:paraId="1B075BDE" w14:textId="77777777" w:rsidR="00351CE4" w:rsidRPr="005377B4" w:rsidRDefault="00351CE4" w:rsidP="004B4A76">
            <w:pPr>
              <w:rPr>
                <w:rFonts w:ascii="Arial" w:hAnsi="Arial" w:cs="Arial"/>
                <w:b/>
                <w:sz w:val="18"/>
                <w:szCs w:val="18"/>
                <w:lang w:val="ro-RO"/>
              </w:rPr>
            </w:pPr>
            <w:r w:rsidRPr="005377B4">
              <w:rPr>
                <w:rFonts w:ascii="Arial" w:hAnsi="Arial" w:cs="Arial"/>
                <w:b/>
                <w:sz w:val="18"/>
                <w:szCs w:val="18"/>
                <w:lang w:val="ro-RO"/>
              </w:rPr>
              <w:t>Conditii privind conformitatea cu standardele relevante:</w:t>
            </w:r>
          </w:p>
          <w:p w14:paraId="045C25EC"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va respecta standardele de referinta romanesti/straine</w:t>
            </w:r>
          </w:p>
          <w:p w14:paraId="5E279324"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teste hidraulice conform EN 1074-1</w:t>
            </w:r>
            <w:r w:rsidR="002F7354" w:rsidRPr="005377B4">
              <w:rPr>
                <w:rFonts w:ascii="Arial" w:hAnsi="Arial" w:cs="Arial"/>
                <w:sz w:val="18"/>
                <w:szCs w:val="18"/>
                <w:lang w:val="ro-RO"/>
              </w:rPr>
              <w:t xml:space="preserve"> sau echivalent</w:t>
            </w:r>
            <w:r w:rsidRPr="005377B4">
              <w:rPr>
                <w:rFonts w:ascii="Arial" w:hAnsi="Arial" w:cs="Arial"/>
                <w:sz w:val="18"/>
                <w:szCs w:val="18"/>
                <w:lang w:val="ro-RO"/>
              </w:rPr>
              <w:t xml:space="preserve"> si EN 12266</w:t>
            </w:r>
            <w:r w:rsidR="00CF6F18" w:rsidRPr="005377B4">
              <w:rPr>
                <w:rFonts w:ascii="Arial" w:hAnsi="Arial" w:cs="Arial"/>
                <w:sz w:val="18"/>
                <w:szCs w:val="18"/>
                <w:lang w:val="ro-RO"/>
              </w:rPr>
              <w:t xml:space="preserve"> sau </w:t>
            </w:r>
            <w:r w:rsidR="002F7354" w:rsidRPr="005377B4">
              <w:rPr>
                <w:rFonts w:ascii="Arial" w:hAnsi="Arial" w:cs="Arial"/>
                <w:sz w:val="18"/>
                <w:szCs w:val="18"/>
                <w:lang w:val="ro-RO"/>
              </w:rPr>
              <w:t>echivalent</w:t>
            </w:r>
          </w:p>
          <w:p w14:paraId="2F44C610"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flanse conform EN1092-2</w:t>
            </w:r>
            <w:r w:rsidR="00CF6F18" w:rsidRPr="005377B4">
              <w:rPr>
                <w:rFonts w:ascii="Arial" w:hAnsi="Arial" w:cs="Arial"/>
                <w:sz w:val="18"/>
                <w:szCs w:val="18"/>
                <w:lang w:val="ro-RO"/>
              </w:rPr>
              <w:t xml:space="preserve"> sau </w:t>
            </w:r>
            <w:r w:rsidR="002F7354" w:rsidRPr="005377B4">
              <w:rPr>
                <w:rFonts w:ascii="Arial" w:hAnsi="Arial" w:cs="Arial"/>
                <w:sz w:val="18"/>
                <w:szCs w:val="18"/>
                <w:lang w:val="ro-RO"/>
              </w:rPr>
              <w:t>echivalent</w:t>
            </w:r>
          </w:p>
          <w:p w14:paraId="7C6F228F"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certificat de probe hidraulice emis de catre producator (la livrare)</w:t>
            </w:r>
          </w:p>
          <w:p w14:paraId="4E8DC47B"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declaratie de conformitate (la livrare)</w:t>
            </w:r>
          </w:p>
          <w:p w14:paraId="2FB77854" w14:textId="77777777" w:rsidR="00351CE4" w:rsidRPr="005377B4" w:rsidRDefault="00CF6F18" w:rsidP="00CF6F18">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Notificare/aviz sanitar eliberat de Ministerul Sanatatii/Institutul National de Sanatate Publica (la livrare).</w:t>
            </w:r>
          </w:p>
        </w:tc>
        <w:tc>
          <w:tcPr>
            <w:tcW w:w="0" w:type="auto"/>
            <w:vAlign w:val="center"/>
          </w:tcPr>
          <w:p w14:paraId="2C8FF998" w14:textId="77777777" w:rsidR="00351CE4" w:rsidRPr="005377B4" w:rsidRDefault="00351CE4" w:rsidP="004B4A76">
            <w:pPr>
              <w:pStyle w:val="Tabletext"/>
              <w:spacing w:before="0" w:after="0"/>
              <w:rPr>
                <w:szCs w:val="18"/>
              </w:rPr>
            </w:pPr>
          </w:p>
        </w:tc>
        <w:tc>
          <w:tcPr>
            <w:tcW w:w="0" w:type="auto"/>
            <w:vAlign w:val="center"/>
          </w:tcPr>
          <w:p w14:paraId="2A671636" w14:textId="77777777" w:rsidR="00351CE4" w:rsidRPr="005377B4" w:rsidRDefault="00351CE4" w:rsidP="004B4A76">
            <w:pPr>
              <w:pStyle w:val="Tabletext"/>
              <w:spacing w:before="0" w:after="0"/>
              <w:rPr>
                <w:szCs w:val="18"/>
              </w:rPr>
            </w:pPr>
          </w:p>
        </w:tc>
      </w:tr>
      <w:tr w:rsidR="00351CE4" w:rsidRPr="001B7E02" w14:paraId="4700AAFC" w14:textId="77777777" w:rsidTr="004B4A76">
        <w:trPr>
          <w:trHeight w:val="430"/>
          <w:jc w:val="center"/>
        </w:trPr>
        <w:tc>
          <w:tcPr>
            <w:tcW w:w="0" w:type="auto"/>
            <w:vAlign w:val="center"/>
          </w:tcPr>
          <w:p w14:paraId="58CBC56E" w14:textId="77777777" w:rsidR="00351CE4" w:rsidRPr="005377B4" w:rsidRDefault="00351CE4" w:rsidP="004B4A76">
            <w:pPr>
              <w:pStyle w:val="Tabletext"/>
              <w:spacing w:before="0" w:after="0"/>
              <w:rPr>
                <w:szCs w:val="18"/>
              </w:rPr>
            </w:pPr>
            <w:r w:rsidRPr="005377B4">
              <w:rPr>
                <w:szCs w:val="18"/>
              </w:rPr>
              <w:t>4</w:t>
            </w:r>
          </w:p>
        </w:tc>
        <w:tc>
          <w:tcPr>
            <w:tcW w:w="0" w:type="auto"/>
          </w:tcPr>
          <w:p w14:paraId="1C62024D" w14:textId="77777777" w:rsidR="00351CE4" w:rsidRPr="005377B4" w:rsidRDefault="00351CE4" w:rsidP="004B4A76">
            <w:pPr>
              <w:rPr>
                <w:rFonts w:ascii="Arial" w:hAnsi="Arial" w:cs="Arial"/>
                <w:b/>
                <w:sz w:val="18"/>
                <w:szCs w:val="18"/>
                <w:lang w:val="ro-RO"/>
              </w:rPr>
            </w:pPr>
            <w:r w:rsidRPr="005377B4">
              <w:rPr>
                <w:rFonts w:ascii="Arial" w:hAnsi="Arial" w:cs="Arial"/>
                <w:b/>
                <w:sz w:val="18"/>
                <w:szCs w:val="18"/>
                <w:lang w:val="ro-RO"/>
              </w:rPr>
              <w:t>Conditii de garantie si post-garantie:</w:t>
            </w:r>
          </w:p>
          <w:p w14:paraId="76FF08AE"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Minim 36 luni de la punerea in functiune;</w:t>
            </w:r>
          </w:p>
          <w:p w14:paraId="30FCEAB5"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Certificat de calitate si garantie la livrare</w:t>
            </w:r>
          </w:p>
          <w:p w14:paraId="71C4E004"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Garantia va fi transferata Beneficiarului in ultimele 30 de zile ale PND prin grija antreprenorului si a furnizorului</w:t>
            </w:r>
          </w:p>
          <w:p w14:paraId="28D2F77C"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 xml:space="preserve">Furnizorul va asigura service gratuit in perioada de </w:t>
            </w:r>
            <w:r w:rsidR="009401AE" w:rsidRPr="005377B4">
              <w:rPr>
                <w:rFonts w:ascii="Arial" w:hAnsi="Arial" w:cs="Arial"/>
                <w:sz w:val="18"/>
                <w:szCs w:val="18"/>
                <w:lang w:val="ro-RO"/>
              </w:rPr>
              <w:t>garantie</w:t>
            </w:r>
          </w:p>
          <w:p w14:paraId="406D179B"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Furnizorul va asigura service in perioada de post garantie</w:t>
            </w:r>
          </w:p>
          <w:p w14:paraId="342F5AB1" w14:textId="77777777" w:rsidR="00CF6F18" w:rsidRPr="005377B4" w:rsidRDefault="00CF6F18" w:rsidP="00CF6F18">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Furnizorul se obliga prin garantie sa mentina disponibile piese de schimb minim 10 ani de la data livrarii</w:t>
            </w:r>
          </w:p>
          <w:p w14:paraId="17B719C9" w14:textId="77777777" w:rsidR="00351CE4" w:rsidRPr="005377B4" w:rsidRDefault="00CF6F18" w:rsidP="00CF6F18">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 xml:space="preserve">Se va furniza manual de exploatare </w:t>
            </w:r>
            <w:r w:rsidR="0075661D" w:rsidRPr="005377B4">
              <w:rPr>
                <w:rFonts w:ascii="Arial" w:hAnsi="Arial" w:cs="Arial"/>
                <w:sz w:val="18"/>
                <w:szCs w:val="18"/>
                <w:lang w:val="ro-RO"/>
              </w:rPr>
              <w:t>s</w:t>
            </w:r>
            <w:r w:rsidRPr="005377B4">
              <w:rPr>
                <w:rFonts w:ascii="Arial" w:hAnsi="Arial" w:cs="Arial"/>
                <w:sz w:val="18"/>
                <w:szCs w:val="18"/>
                <w:lang w:val="ro-RO"/>
              </w:rPr>
              <w:t>i documenta</w:t>
            </w:r>
            <w:r w:rsidR="0075661D" w:rsidRPr="005377B4">
              <w:rPr>
                <w:rFonts w:ascii="Arial" w:hAnsi="Arial" w:cs="Arial"/>
                <w:sz w:val="18"/>
                <w:szCs w:val="18"/>
                <w:lang w:val="ro-RO"/>
              </w:rPr>
              <w:t>t</w:t>
            </w:r>
            <w:r w:rsidRPr="005377B4">
              <w:rPr>
                <w:rFonts w:ascii="Arial" w:hAnsi="Arial" w:cs="Arial"/>
                <w:sz w:val="18"/>
                <w:szCs w:val="18"/>
                <w:lang w:val="ro-RO"/>
              </w:rPr>
              <w:t>ie tehnic</w:t>
            </w:r>
            <w:r w:rsidR="0075661D" w:rsidRPr="005377B4">
              <w:rPr>
                <w:rFonts w:ascii="Arial" w:hAnsi="Arial" w:cs="Arial"/>
                <w:sz w:val="18"/>
                <w:szCs w:val="18"/>
                <w:lang w:val="ro-RO"/>
              </w:rPr>
              <w:t>a</w:t>
            </w:r>
            <w:r w:rsidRPr="005377B4">
              <w:rPr>
                <w:rFonts w:ascii="Arial" w:hAnsi="Arial" w:cs="Arial"/>
                <w:sz w:val="18"/>
                <w:szCs w:val="18"/>
                <w:lang w:val="ro-RO"/>
              </w:rPr>
              <w:t xml:space="preserve"> </w:t>
            </w:r>
            <w:r w:rsidR="0075661D" w:rsidRPr="005377B4">
              <w:rPr>
                <w:rFonts w:ascii="Arial" w:hAnsi="Arial" w:cs="Arial"/>
                <w:sz w:val="18"/>
                <w:szCs w:val="18"/>
                <w:lang w:val="ro-RO"/>
              </w:rPr>
              <w:t>i</w:t>
            </w:r>
            <w:r w:rsidRPr="005377B4">
              <w:rPr>
                <w:rFonts w:ascii="Arial" w:hAnsi="Arial" w:cs="Arial"/>
                <w:sz w:val="18"/>
                <w:szCs w:val="18"/>
                <w:lang w:val="ro-RO"/>
              </w:rPr>
              <w:t xml:space="preserve">n original </w:t>
            </w:r>
            <w:r w:rsidR="0075661D" w:rsidRPr="005377B4">
              <w:rPr>
                <w:rFonts w:ascii="Arial" w:hAnsi="Arial" w:cs="Arial"/>
                <w:sz w:val="18"/>
                <w:szCs w:val="18"/>
                <w:lang w:val="ro-RO"/>
              </w:rPr>
              <w:t>s</w:t>
            </w:r>
            <w:r w:rsidRPr="005377B4">
              <w:rPr>
                <w:rFonts w:ascii="Arial" w:hAnsi="Arial" w:cs="Arial"/>
                <w:sz w:val="18"/>
                <w:szCs w:val="18"/>
                <w:lang w:val="ro-RO"/>
              </w:rPr>
              <w:t xml:space="preserve">i traducere </w:t>
            </w:r>
            <w:r w:rsidR="0075661D" w:rsidRPr="005377B4">
              <w:rPr>
                <w:rFonts w:ascii="Arial" w:hAnsi="Arial" w:cs="Arial"/>
                <w:sz w:val="18"/>
                <w:szCs w:val="18"/>
                <w:lang w:val="ro-RO"/>
              </w:rPr>
              <w:t>i</w:t>
            </w:r>
            <w:r w:rsidRPr="005377B4">
              <w:rPr>
                <w:rFonts w:ascii="Arial" w:hAnsi="Arial" w:cs="Arial"/>
                <w:sz w:val="18"/>
                <w:szCs w:val="18"/>
                <w:lang w:val="ro-RO"/>
              </w:rPr>
              <w:t>n limba rom</w:t>
            </w:r>
            <w:r w:rsidR="0075661D" w:rsidRPr="005377B4">
              <w:rPr>
                <w:rFonts w:ascii="Arial" w:hAnsi="Arial" w:cs="Arial"/>
                <w:sz w:val="18"/>
                <w:szCs w:val="18"/>
                <w:lang w:val="ro-RO"/>
              </w:rPr>
              <w:t>a</w:t>
            </w:r>
            <w:r w:rsidRPr="005377B4">
              <w:rPr>
                <w:rFonts w:ascii="Arial" w:hAnsi="Arial" w:cs="Arial"/>
                <w:sz w:val="18"/>
                <w:szCs w:val="18"/>
                <w:lang w:val="ro-RO"/>
              </w:rPr>
              <w:t>n</w:t>
            </w:r>
            <w:r w:rsidR="0075661D" w:rsidRPr="005377B4">
              <w:rPr>
                <w:rFonts w:ascii="Arial" w:hAnsi="Arial" w:cs="Arial"/>
                <w:sz w:val="18"/>
                <w:szCs w:val="18"/>
                <w:lang w:val="ro-RO"/>
              </w:rPr>
              <w:t>a</w:t>
            </w:r>
            <w:r w:rsidRPr="005377B4">
              <w:rPr>
                <w:rFonts w:ascii="Arial" w:hAnsi="Arial" w:cs="Arial"/>
                <w:sz w:val="18"/>
                <w:szCs w:val="18"/>
                <w:lang w:val="ro-RO"/>
              </w:rPr>
              <w:t>.</w:t>
            </w:r>
          </w:p>
        </w:tc>
        <w:tc>
          <w:tcPr>
            <w:tcW w:w="0" w:type="auto"/>
            <w:vAlign w:val="center"/>
          </w:tcPr>
          <w:p w14:paraId="6664F38F" w14:textId="77777777" w:rsidR="00351CE4" w:rsidRPr="005377B4" w:rsidRDefault="00351CE4" w:rsidP="004B4A76">
            <w:pPr>
              <w:pStyle w:val="Tabletext"/>
              <w:spacing w:before="0" w:after="0"/>
              <w:rPr>
                <w:szCs w:val="18"/>
              </w:rPr>
            </w:pPr>
          </w:p>
        </w:tc>
        <w:tc>
          <w:tcPr>
            <w:tcW w:w="0" w:type="auto"/>
            <w:vAlign w:val="center"/>
          </w:tcPr>
          <w:p w14:paraId="49E08FFD" w14:textId="77777777" w:rsidR="00351CE4" w:rsidRPr="005377B4" w:rsidRDefault="00351CE4" w:rsidP="004B4A76">
            <w:pPr>
              <w:pStyle w:val="Tabletext"/>
              <w:spacing w:before="0" w:after="0"/>
              <w:rPr>
                <w:szCs w:val="18"/>
              </w:rPr>
            </w:pPr>
          </w:p>
        </w:tc>
      </w:tr>
      <w:tr w:rsidR="00351CE4" w:rsidRPr="001B7E02" w14:paraId="726D29EF" w14:textId="77777777" w:rsidTr="004B4A76">
        <w:trPr>
          <w:trHeight w:val="228"/>
          <w:jc w:val="center"/>
        </w:trPr>
        <w:tc>
          <w:tcPr>
            <w:tcW w:w="0" w:type="auto"/>
            <w:vAlign w:val="center"/>
          </w:tcPr>
          <w:p w14:paraId="7FAC69B9" w14:textId="77777777" w:rsidR="00351CE4" w:rsidRPr="005377B4" w:rsidRDefault="00351CE4" w:rsidP="004B4A76">
            <w:pPr>
              <w:pStyle w:val="Tabletext"/>
              <w:spacing w:before="0" w:after="0"/>
              <w:rPr>
                <w:szCs w:val="18"/>
              </w:rPr>
            </w:pPr>
            <w:r w:rsidRPr="005377B4">
              <w:rPr>
                <w:szCs w:val="18"/>
              </w:rPr>
              <w:t>5</w:t>
            </w:r>
          </w:p>
        </w:tc>
        <w:tc>
          <w:tcPr>
            <w:tcW w:w="0" w:type="auto"/>
          </w:tcPr>
          <w:p w14:paraId="1460D8CB" w14:textId="77777777" w:rsidR="00351CE4" w:rsidRPr="005377B4" w:rsidRDefault="00351CE4" w:rsidP="004B4A76">
            <w:pPr>
              <w:rPr>
                <w:rFonts w:ascii="Arial" w:hAnsi="Arial" w:cs="Arial"/>
                <w:b/>
                <w:sz w:val="18"/>
                <w:szCs w:val="18"/>
                <w:lang w:val="ro-RO"/>
              </w:rPr>
            </w:pPr>
            <w:r w:rsidRPr="005377B4">
              <w:rPr>
                <w:rFonts w:ascii="Arial" w:hAnsi="Arial" w:cs="Arial"/>
                <w:b/>
                <w:sz w:val="18"/>
                <w:szCs w:val="18"/>
                <w:lang w:val="ro-RO"/>
              </w:rPr>
              <w:t>Alte conditii cu caracter tehnic:</w:t>
            </w:r>
          </w:p>
          <w:p w14:paraId="62699D84" w14:textId="77777777" w:rsidR="00351CE4" w:rsidRPr="005377B4" w:rsidRDefault="00351CE4" w:rsidP="004B4A76">
            <w:pPr>
              <w:numPr>
                <w:ilvl w:val="0"/>
                <w:numId w:val="2"/>
              </w:numPr>
              <w:suppressAutoHyphens w:val="0"/>
              <w:spacing w:line="220" w:lineRule="exact"/>
              <w:rPr>
                <w:rFonts w:ascii="Arial" w:hAnsi="Arial" w:cs="Arial"/>
                <w:sz w:val="18"/>
                <w:szCs w:val="18"/>
                <w:lang w:val="ro-RO"/>
              </w:rPr>
            </w:pPr>
            <w:r w:rsidRPr="005377B4">
              <w:rPr>
                <w:rFonts w:ascii="Arial" w:hAnsi="Arial" w:cs="Arial"/>
                <w:sz w:val="18"/>
                <w:szCs w:val="18"/>
                <w:lang w:val="ro-RO"/>
              </w:rPr>
              <w:t>Element de actionare: roata de manevra</w:t>
            </w:r>
            <w:r w:rsidR="009401AE" w:rsidRPr="005377B4">
              <w:rPr>
                <w:rFonts w:ascii="Arial" w:hAnsi="Arial" w:cs="Arial"/>
                <w:sz w:val="18"/>
                <w:szCs w:val="18"/>
                <w:lang w:val="ro-RO"/>
              </w:rPr>
              <w:t>/reductor</w:t>
            </w:r>
            <w:r w:rsidRPr="005377B4">
              <w:rPr>
                <w:rFonts w:ascii="Arial" w:hAnsi="Arial" w:cs="Arial"/>
                <w:sz w:val="18"/>
                <w:szCs w:val="18"/>
                <w:lang w:val="ro-RO"/>
              </w:rPr>
              <w:t>.</w:t>
            </w:r>
          </w:p>
          <w:p w14:paraId="08CCAC85"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Etansare ax: fara intretinere</w:t>
            </w:r>
          </w:p>
          <w:p w14:paraId="2F031C72"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Sistemul de etansare va fi cu suport elastic, din cauciuc EPDM</w:t>
            </w:r>
            <w:r w:rsidR="00CF6F18" w:rsidRPr="005377B4">
              <w:rPr>
                <w:rFonts w:ascii="Arial" w:hAnsi="Arial" w:cs="Arial"/>
                <w:sz w:val="18"/>
                <w:szCs w:val="18"/>
                <w:lang w:val="ro-RO"/>
              </w:rPr>
              <w:t xml:space="preserve"> sau NBR</w:t>
            </w:r>
          </w:p>
          <w:p w14:paraId="256708BF" w14:textId="77777777" w:rsidR="00351CE4" w:rsidRPr="005377B4" w:rsidRDefault="00351CE4" w:rsidP="004B4A76">
            <w:pPr>
              <w:numPr>
                <w:ilvl w:val="0"/>
                <w:numId w:val="2"/>
              </w:numPr>
              <w:suppressAutoHyphens w:val="0"/>
              <w:spacing w:line="220" w:lineRule="exact"/>
              <w:rPr>
                <w:rFonts w:cs="Arial"/>
                <w:sz w:val="18"/>
                <w:szCs w:val="18"/>
                <w:lang w:val="ro-RO"/>
              </w:rPr>
            </w:pPr>
            <w:r w:rsidRPr="005377B4">
              <w:rPr>
                <w:rFonts w:ascii="Arial" w:hAnsi="Arial" w:cs="Arial"/>
                <w:sz w:val="18"/>
                <w:szCs w:val="18"/>
                <w:lang w:val="ro-RO"/>
              </w:rPr>
              <w:t>Se vor respecta cerintele din caietul de sarcini si piesele desenate</w:t>
            </w:r>
          </w:p>
        </w:tc>
        <w:tc>
          <w:tcPr>
            <w:tcW w:w="0" w:type="auto"/>
            <w:vAlign w:val="center"/>
          </w:tcPr>
          <w:p w14:paraId="7CC75E3A" w14:textId="77777777" w:rsidR="00351CE4" w:rsidRPr="005377B4" w:rsidRDefault="00351CE4" w:rsidP="004B4A76">
            <w:pPr>
              <w:pStyle w:val="Tabletext"/>
              <w:spacing w:before="0" w:after="0"/>
              <w:rPr>
                <w:szCs w:val="18"/>
              </w:rPr>
            </w:pPr>
          </w:p>
        </w:tc>
        <w:tc>
          <w:tcPr>
            <w:tcW w:w="0" w:type="auto"/>
            <w:vAlign w:val="center"/>
          </w:tcPr>
          <w:p w14:paraId="0776C4EB" w14:textId="77777777" w:rsidR="00351CE4" w:rsidRPr="005377B4" w:rsidRDefault="00351CE4" w:rsidP="004B4A76">
            <w:pPr>
              <w:pStyle w:val="Tabletext"/>
              <w:spacing w:before="0" w:after="0"/>
              <w:rPr>
                <w:szCs w:val="18"/>
              </w:rPr>
            </w:pPr>
          </w:p>
        </w:tc>
      </w:tr>
    </w:tbl>
    <w:p w14:paraId="60EEA95D" w14:textId="77777777" w:rsidR="00562F34" w:rsidRDefault="00562F34" w:rsidP="005E10EE">
      <w:pPr>
        <w:jc w:val="both"/>
        <w:rPr>
          <w:rFonts w:ascii="Arial" w:hAnsi="Arial" w:cs="Arial"/>
          <w:sz w:val="22"/>
          <w:szCs w:val="22"/>
          <w:lang w:val="ro-RO"/>
        </w:rPr>
      </w:pPr>
    </w:p>
    <w:p w14:paraId="3EE43239" w14:textId="1D31B734" w:rsidR="005E10EE" w:rsidRPr="005E2A40" w:rsidRDefault="005E10EE" w:rsidP="005E10EE">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53677B97" w14:textId="77777777" w:rsidR="005E10EE" w:rsidRPr="00D94828" w:rsidRDefault="005E10EE" w:rsidP="00562F34">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37E7F640"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lastRenderedPageBreak/>
        <w:t>PRECIZARI:</w:t>
      </w:r>
    </w:p>
    <w:p w14:paraId="58DEC9C5"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75EF6BAC"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7DEB3AE4" w14:textId="77777777" w:rsidR="00DA6C7B" w:rsidRPr="00D04E73" w:rsidRDefault="005E10EE" w:rsidP="00DA6C7B">
      <w:pPr>
        <w:rPr>
          <w:rFonts w:ascii="Arial" w:hAnsi="Arial" w:cs="Arial"/>
          <w:sz w:val="22"/>
          <w:szCs w:val="22"/>
          <w:lang w:val="ro-RO"/>
        </w:rPr>
      </w:pPr>
      <w:r w:rsidRPr="00D94828">
        <w:rPr>
          <w:rFonts w:ascii="Arial" w:hAnsi="Arial" w:cs="Arial"/>
          <w:b/>
          <w:bCs/>
          <w:sz w:val="22"/>
          <w:szCs w:val="22"/>
          <w:highlight w:val="yellow"/>
          <w:lang w:val="ro-RO"/>
        </w:rPr>
        <w:br w:type="page"/>
      </w:r>
      <w:r w:rsidR="00DA6C7B" w:rsidRPr="00D04E73">
        <w:rPr>
          <w:rFonts w:ascii="Arial" w:hAnsi="Arial" w:cs="Arial"/>
          <w:sz w:val="22"/>
          <w:szCs w:val="22"/>
          <w:lang w:val="ro-RO"/>
        </w:rPr>
        <w:lastRenderedPageBreak/>
        <w:t>Obiectul 3 – Rezervor de inmagazinare si statii de pompare in GA Crevedia Mica</w:t>
      </w:r>
    </w:p>
    <w:p w14:paraId="443F3576" w14:textId="77777777" w:rsidR="00DA6C7B" w:rsidRPr="00D04E73" w:rsidRDefault="00DA6C7B" w:rsidP="00DA6C7B">
      <w:pPr>
        <w:rPr>
          <w:rFonts w:ascii="Arial" w:hAnsi="Arial" w:cs="Arial"/>
          <w:b/>
          <w:sz w:val="22"/>
          <w:szCs w:val="22"/>
          <w:lang w:val="ro-RO"/>
        </w:rPr>
      </w:pPr>
      <w:r w:rsidRPr="00D04E73">
        <w:rPr>
          <w:rFonts w:ascii="Arial" w:hAnsi="Arial" w:cs="Arial"/>
          <w:sz w:val="22"/>
          <w:szCs w:val="22"/>
          <w:lang w:val="ro-RO"/>
        </w:rPr>
        <w:t>Sub-obiectul 3.</w:t>
      </w:r>
      <w:r>
        <w:rPr>
          <w:rFonts w:ascii="Arial" w:hAnsi="Arial" w:cs="Arial"/>
          <w:sz w:val="22"/>
          <w:szCs w:val="22"/>
          <w:lang w:val="ro-RO"/>
        </w:rPr>
        <w:t>1</w:t>
      </w:r>
      <w:r w:rsidRPr="00D04E73">
        <w:rPr>
          <w:rFonts w:ascii="Arial" w:hAnsi="Arial" w:cs="Arial"/>
          <w:sz w:val="22"/>
          <w:szCs w:val="22"/>
          <w:lang w:val="ro-RO"/>
        </w:rPr>
        <w:t xml:space="preserve"> – </w:t>
      </w:r>
      <w:r>
        <w:rPr>
          <w:rFonts w:ascii="Arial" w:hAnsi="Arial" w:cs="Arial"/>
          <w:sz w:val="22"/>
          <w:szCs w:val="22"/>
          <w:lang w:val="ro-RO"/>
        </w:rPr>
        <w:t>Rezervor de inmagazinare</w:t>
      </w:r>
    </w:p>
    <w:p w14:paraId="29892109" w14:textId="09397FDF" w:rsidR="000C7F38" w:rsidRPr="000C7F38" w:rsidRDefault="000C7F38" w:rsidP="00DA6C7B">
      <w:pPr>
        <w:suppressAutoHyphens w:val="0"/>
        <w:rPr>
          <w:rFonts w:ascii="Arial" w:hAnsi="Arial" w:cs="Arial"/>
          <w:b/>
          <w:lang w:val="ro-RO"/>
        </w:rPr>
      </w:pPr>
      <w:r w:rsidRPr="000C7F38">
        <w:rPr>
          <w:rFonts w:ascii="Arial" w:hAnsi="Arial" w:cs="Arial"/>
          <w:sz w:val="22"/>
          <w:szCs w:val="22"/>
          <w:lang w:val="ro-RO"/>
        </w:rPr>
        <w:t>CATEGORIA -</w:t>
      </w:r>
      <w:r w:rsidRPr="000C7F38">
        <w:rPr>
          <w:rFonts w:ascii="Arial" w:hAnsi="Arial" w:cs="Arial"/>
          <w:b/>
          <w:lang w:val="ro-RO"/>
        </w:rPr>
        <w:t xml:space="preserve"> </w:t>
      </w:r>
      <w:r w:rsidRPr="000C7F38">
        <w:rPr>
          <w:rFonts w:ascii="Arial" w:hAnsi="Arial" w:cs="Arial"/>
          <w:b/>
          <w:sz w:val="22"/>
          <w:szCs w:val="22"/>
          <w:lang w:val="ro-RO"/>
        </w:rPr>
        <w:t>Instalatii hidromecanice</w:t>
      </w:r>
    </w:p>
    <w:p w14:paraId="0CC52AA4" w14:textId="77777777" w:rsidR="000C7F38" w:rsidRPr="000C7F38" w:rsidRDefault="000C7F38" w:rsidP="004E305F">
      <w:pPr>
        <w:jc w:val="center"/>
        <w:rPr>
          <w:rFonts w:ascii="Arial" w:hAnsi="Arial" w:cs="Arial"/>
          <w:sz w:val="22"/>
          <w:szCs w:val="22"/>
          <w:lang w:val="ro-RO"/>
        </w:rPr>
      </w:pPr>
    </w:p>
    <w:p w14:paraId="03019D4A" w14:textId="15DD4C5E" w:rsidR="000C7F38" w:rsidRPr="000C7F38" w:rsidRDefault="000C7F38" w:rsidP="000C7F38">
      <w:pPr>
        <w:pStyle w:val="Titlu3"/>
        <w:rPr>
          <w:rFonts w:ascii="Arial" w:hAnsi="Arial"/>
          <w:bCs/>
          <w:color w:val="auto"/>
          <w:sz w:val="22"/>
        </w:rPr>
      </w:pPr>
      <w:bookmarkStart w:id="29" w:name="_Toc127432592"/>
      <w:bookmarkStart w:id="30" w:name="_Toc127433898"/>
      <w:bookmarkStart w:id="31" w:name="_Toc159072802"/>
      <w:r w:rsidRPr="000C7F38">
        <w:rPr>
          <w:rFonts w:ascii="Arial" w:hAnsi="Arial"/>
          <w:bCs/>
          <w:color w:val="auto"/>
          <w:sz w:val="22"/>
        </w:rPr>
        <w:t xml:space="preserve">FISA TEHNICA NR. </w:t>
      </w:r>
      <w:r w:rsidRPr="000C7F38">
        <w:rPr>
          <w:rFonts w:ascii="Arial" w:hAnsi="Arial"/>
          <w:bCs/>
          <w:color w:val="auto"/>
          <w:sz w:val="22"/>
        </w:rPr>
        <w:fldChar w:fldCharType="begin"/>
      </w:r>
      <w:r w:rsidRPr="000C7F38">
        <w:rPr>
          <w:rFonts w:ascii="Arial" w:hAnsi="Arial"/>
          <w:bCs/>
          <w:color w:val="auto"/>
          <w:sz w:val="22"/>
        </w:rPr>
        <w:instrText xml:space="preserve"> SEQ FISA_TEHNICA_NR. \* ARABIC </w:instrText>
      </w:r>
      <w:r w:rsidRPr="000C7F38">
        <w:rPr>
          <w:rFonts w:ascii="Arial" w:hAnsi="Arial"/>
          <w:bCs/>
          <w:color w:val="auto"/>
          <w:sz w:val="22"/>
        </w:rPr>
        <w:fldChar w:fldCharType="separate"/>
      </w:r>
      <w:r w:rsidR="00D25142">
        <w:rPr>
          <w:rFonts w:ascii="Arial" w:hAnsi="Arial"/>
          <w:bCs/>
          <w:noProof/>
          <w:color w:val="auto"/>
          <w:sz w:val="22"/>
        </w:rPr>
        <w:t>12</w:t>
      </w:r>
      <w:bookmarkEnd w:id="29"/>
      <w:bookmarkEnd w:id="30"/>
      <w:bookmarkEnd w:id="31"/>
      <w:r w:rsidRPr="000C7F38">
        <w:rPr>
          <w:rFonts w:ascii="Arial" w:hAnsi="Arial"/>
          <w:bCs/>
          <w:color w:val="auto"/>
          <w:sz w:val="22"/>
        </w:rPr>
        <w:fldChar w:fldCharType="end"/>
      </w:r>
    </w:p>
    <w:p w14:paraId="6FFBCCD6" w14:textId="77777777" w:rsidR="000C7F38" w:rsidRPr="000C7F38" w:rsidRDefault="000C7F38" w:rsidP="000C7F38">
      <w:pPr>
        <w:jc w:val="center"/>
        <w:rPr>
          <w:rFonts w:ascii="Arial" w:hAnsi="Arial" w:cs="Arial"/>
          <w:sz w:val="22"/>
          <w:szCs w:val="22"/>
          <w:lang w:val="ro-RO"/>
        </w:rPr>
      </w:pPr>
      <w:r w:rsidRPr="000C7F38">
        <w:rPr>
          <w:rFonts w:ascii="Arial" w:hAnsi="Arial" w:cs="Arial"/>
          <w:sz w:val="22"/>
          <w:szCs w:val="22"/>
          <w:lang w:val="ro-RO"/>
        </w:rPr>
        <w:t>(se completeaza pentru fiecare utilaj, echipament tehnologic, etc.)</w:t>
      </w:r>
    </w:p>
    <w:p w14:paraId="29EE2D59" w14:textId="77777777" w:rsidR="000C7F38" w:rsidRPr="000C7F38" w:rsidRDefault="000C7F38" w:rsidP="000C7F38">
      <w:pPr>
        <w:jc w:val="center"/>
        <w:rPr>
          <w:rFonts w:ascii="Arial" w:hAnsi="Arial" w:cs="Arial"/>
          <w:sz w:val="22"/>
          <w:szCs w:val="22"/>
          <w:lang w:val="ro-RO"/>
        </w:rPr>
      </w:pPr>
    </w:p>
    <w:p w14:paraId="314E86A0" w14:textId="77777777" w:rsidR="000C7F38" w:rsidRPr="008243F2" w:rsidRDefault="000C7F38" w:rsidP="000C7F38">
      <w:pPr>
        <w:pStyle w:val="Titlu1"/>
        <w:numPr>
          <w:ilvl w:val="0"/>
          <w:numId w:val="0"/>
        </w:numPr>
        <w:jc w:val="left"/>
        <w:rPr>
          <w:rFonts w:ascii="Arial" w:hAnsi="Arial"/>
          <w:b w:val="0"/>
          <w:sz w:val="22"/>
          <w:lang w:val="ro-RO"/>
        </w:rPr>
      </w:pPr>
      <w:r w:rsidRPr="000C7F38">
        <w:rPr>
          <w:rFonts w:ascii="Arial" w:hAnsi="Arial"/>
          <w:bCs w:val="0"/>
          <w:sz w:val="22"/>
          <w:lang w:val="ro-RO"/>
        </w:rPr>
        <w:tab/>
      </w:r>
      <w:bookmarkStart w:id="32" w:name="_Toc127432593"/>
      <w:bookmarkStart w:id="33" w:name="_Toc127433899"/>
      <w:bookmarkStart w:id="34" w:name="_Toc159072803"/>
      <w:r w:rsidRPr="008243F2">
        <w:rPr>
          <w:rFonts w:ascii="Arial" w:hAnsi="Arial"/>
          <w:b w:val="0"/>
          <w:sz w:val="22"/>
          <w:lang w:val="ro-RO"/>
        </w:rPr>
        <w:t>Utilajul, echipamentul tehnologic: Vana cu diafragma si plutitor</w:t>
      </w:r>
      <w:bookmarkEnd w:id="32"/>
      <w:bookmarkEnd w:id="33"/>
      <w:bookmarkEnd w:id="34"/>
    </w:p>
    <w:tbl>
      <w:tblPr>
        <w:tblW w:w="14500" w:type="dxa"/>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699"/>
        <w:gridCol w:w="6969"/>
        <w:gridCol w:w="5655"/>
        <w:gridCol w:w="1177"/>
      </w:tblGrid>
      <w:tr w:rsidR="000C7F38" w:rsidRPr="00B132E6" w14:paraId="7A205FEB" w14:textId="77777777" w:rsidTr="000C7F38">
        <w:trPr>
          <w:trHeight w:val="332"/>
          <w:tblHeader/>
          <w:jc w:val="center"/>
        </w:trPr>
        <w:tc>
          <w:tcPr>
            <w:tcW w:w="0" w:type="auto"/>
            <w:shd w:val="clear" w:color="auto" w:fill="CCCCCC"/>
            <w:vAlign w:val="center"/>
          </w:tcPr>
          <w:p w14:paraId="2C8F730E" w14:textId="77777777" w:rsidR="000C7F38" w:rsidRPr="00B132E6" w:rsidRDefault="000C7F38" w:rsidP="000C7F38">
            <w:pPr>
              <w:pStyle w:val="Tabletexttitle"/>
              <w:spacing w:before="0" w:after="0"/>
              <w:rPr>
                <w:szCs w:val="18"/>
              </w:rPr>
            </w:pPr>
            <w:r w:rsidRPr="00B132E6">
              <w:rPr>
                <w:szCs w:val="18"/>
              </w:rPr>
              <w:t>Nr. crt.</w:t>
            </w:r>
          </w:p>
        </w:tc>
        <w:tc>
          <w:tcPr>
            <w:tcW w:w="0" w:type="auto"/>
            <w:shd w:val="clear" w:color="auto" w:fill="CCCCCC"/>
            <w:vAlign w:val="center"/>
          </w:tcPr>
          <w:p w14:paraId="163DAC24" w14:textId="77777777" w:rsidR="000C7F38" w:rsidRPr="00B132E6" w:rsidRDefault="000C7F38" w:rsidP="000C7F38">
            <w:pPr>
              <w:pStyle w:val="Tabletexttitle"/>
              <w:spacing w:before="0" w:after="0"/>
              <w:rPr>
                <w:szCs w:val="18"/>
              </w:rPr>
            </w:pPr>
            <w:r w:rsidRPr="00B132E6">
              <w:rPr>
                <w:szCs w:val="18"/>
              </w:rPr>
              <w:t>Specificatiile tehnice impuse in caietul de sarcini</w:t>
            </w:r>
          </w:p>
        </w:tc>
        <w:tc>
          <w:tcPr>
            <w:tcW w:w="0" w:type="auto"/>
            <w:shd w:val="clear" w:color="auto" w:fill="CCCCCC"/>
            <w:vAlign w:val="center"/>
          </w:tcPr>
          <w:p w14:paraId="5701A290" w14:textId="77777777" w:rsidR="000C7F38" w:rsidRPr="00B132E6" w:rsidRDefault="000C7F38" w:rsidP="000C7F38">
            <w:pPr>
              <w:pStyle w:val="Tabletexttitle"/>
              <w:spacing w:before="0" w:after="0"/>
              <w:rPr>
                <w:szCs w:val="18"/>
              </w:rPr>
            </w:pPr>
            <w:r w:rsidRPr="00B132E6">
              <w:rPr>
                <w:szCs w:val="18"/>
              </w:rPr>
              <w:t>Corespondenta propunerii tehnice cu specificatiile tehnice impuse in caietul de sarcini</w:t>
            </w:r>
          </w:p>
        </w:tc>
        <w:tc>
          <w:tcPr>
            <w:tcW w:w="0" w:type="auto"/>
            <w:shd w:val="clear" w:color="auto" w:fill="CCCCCC"/>
            <w:vAlign w:val="center"/>
          </w:tcPr>
          <w:p w14:paraId="74C66512" w14:textId="77777777" w:rsidR="000C7F38" w:rsidRPr="00B132E6" w:rsidRDefault="000C7F38" w:rsidP="000C7F38">
            <w:pPr>
              <w:pStyle w:val="Tabletexttitle"/>
              <w:spacing w:before="0" w:after="0"/>
              <w:rPr>
                <w:szCs w:val="18"/>
              </w:rPr>
            </w:pPr>
            <w:r w:rsidRPr="00B132E6">
              <w:rPr>
                <w:szCs w:val="18"/>
              </w:rPr>
              <w:t>Producator</w:t>
            </w:r>
          </w:p>
        </w:tc>
      </w:tr>
      <w:tr w:rsidR="000C7F38" w:rsidRPr="00B132E6" w14:paraId="56A8CFF4" w14:textId="77777777" w:rsidTr="000C7F38">
        <w:trPr>
          <w:trHeight w:val="199"/>
          <w:tblHeader/>
          <w:jc w:val="center"/>
        </w:trPr>
        <w:tc>
          <w:tcPr>
            <w:tcW w:w="0" w:type="auto"/>
            <w:shd w:val="clear" w:color="auto" w:fill="CCCCCC"/>
            <w:vAlign w:val="center"/>
          </w:tcPr>
          <w:p w14:paraId="470CA84A" w14:textId="77777777" w:rsidR="000C7F38" w:rsidRPr="00B132E6" w:rsidRDefault="000C7F38" w:rsidP="000C7F38">
            <w:pPr>
              <w:pStyle w:val="Tabletexttitle"/>
              <w:spacing w:before="0" w:after="0"/>
              <w:rPr>
                <w:szCs w:val="18"/>
              </w:rPr>
            </w:pPr>
            <w:r w:rsidRPr="00B132E6">
              <w:rPr>
                <w:szCs w:val="18"/>
              </w:rPr>
              <w:t>0</w:t>
            </w:r>
          </w:p>
        </w:tc>
        <w:tc>
          <w:tcPr>
            <w:tcW w:w="0" w:type="auto"/>
            <w:shd w:val="clear" w:color="auto" w:fill="CCCCCC"/>
            <w:vAlign w:val="center"/>
          </w:tcPr>
          <w:p w14:paraId="4BA10AB4" w14:textId="77777777" w:rsidR="000C7F38" w:rsidRPr="00B132E6" w:rsidRDefault="000C7F38" w:rsidP="000C7F38">
            <w:pPr>
              <w:pStyle w:val="Tabletexttitle"/>
              <w:spacing w:before="0" w:after="0"/>
              <w:rPr>
                <w:szCs w:val="18"/>
              </w:rPr>
            </w:pPr>
            <w:r w:rsidRPr="00B132E6">
              <w:rPr>
                <w:szCs w:val="18"/>
              </w:rPr>
              <w:t>1</w:t>
            </w:r>
          </w:p>
        </w:tc>
        <w:tc>
          <w:tcPr>
            <w:tcW w:w="0" w:type="auto"/>
            <w:shd w:val="clear" w:color="auto" w:fill="CCCCCC"/>
            <w:vAlign w:val="center"/>
          </w:tcPr>
          <w:p w14:paraId="7C2483D6" w14:textId="77777777" w:rsidR="000C7F38" w:rsidRPr="00B132E6" w:rsidRDefault="000C7F38" w:rsidP="000C7F38">
            <w:pPr>
              <w:pStyle w:val="Tabletexttitle"/>
              <w:spacing w:before="0" w:after="0"/>
              <w:rPr>
                <w:szCs w:val="18"/>
              </w:rPr>
            </w:pPr>
            <w:r w:rsidRPr="00B132E6">
              <w:rPr>
                <w:szCs w:val="18"/>
              </w:rPr>
              <w:t>2</w:t>
            </w:r>
          </w:p>
        </w:tc>
        <w:tc>
          <w:tcPr>
            <w:tcW w:w="0" w:type="auto"/>
            <w:shd w:val="clear" w:color="auto" w:fill="CCCCCC"/>
            <w:vAlign w:val="center"/>
          </w:tcPr>
          <w:p w14:paraId="1FE2B0E4" w14:textId="77777777" w:rsidR="000C7F38" w:rsidRPr="00B132E6" w:rsidRDefault="000C7F38" w:rsidP="000C7F38">
            <w:pPr>
              <w:pStyle w:val="Tabletexttitle"/>
              <w:spacing w:before="0" w:after="0"/>
              <w:rPr>
                <w:szCs w:val="18"/>
              </w:rPr>
            </w:pPr>
            <w:r w:rsidRPr="00B132E6">
              <w:rPr>
                <w:szCs w:val="18"/>
              </w:rPr>
              <w:t>3</w:t>
            </w:r>
          </w:p>
        </w:tc>
      </w:tr>
      <w:tr w:rsidR="000C7F38" w:rsidRPr="001B7E02" w14:paraId="77AC1465" w14:textId="77777777" w:rsidTr="000C7F38">
        <w:trPr>
          <w:trHeight w:val="2234"/>
          <w:jc w:val="center"/>
        </w:trPr>
        <w:tc>
          <w:tcPr>
            <w:tcW w:w="0" w:type="auto"/>
            <w:vAlign w:val="center"/>
          </w:tcPr>
          <w:p w14:paraId="253E952A" w14:textId="77777777" w:rsidR="000C7F38" w:rsidRPr="00B132E6" w:rsidRDefault="000C7F38" w:rsidP="000C7F38">
            <w:pPr>
              <w:pStyle w:val="Tabletext"/>
              <w:spacing w:before="0" w:after="0"/>
              <w:rPr>
                <w:szCs w:val="18"/>
              </w:rPr>
            </w:pPr>
            <w:r w:rsidRPr="00B132E6">
              <w:rPr>
                <w:szCs w:val="18"/>
              </w:rPr>
              <w:t>1</w:t>
            </w:r>
          </w:p>
        </w:tc>
        <w:tc>
          <w:tcPr>
            <w:tcW w:w="0" w:type="auto"/>
          </w:tcPr>
          <w:p w14:paraId="6CED37B5" w14:textId="77777777" w:rsidR="000C7F38" w:rsidRPr="00B132E6" w:rsidRDefault="000C7F38" w:rsidP="000C7F38">
            <w:pPr>
              <w:rPr>
                <w:rFonts w:cs="Arial"/>
                <w:b/>
                <w:sz w:val="18"/>
                <w:szCs w:val="18"/>
                <w:lang w:val="ro-RO"/>
              </w:rPr>
            </w:pPr>
            <w:r w:rsidRPr="00B132E6">
              <w:rPr>
                <w:rFonts w:ascii="Arial" w:hAnsi="Arial" w:cs="Arial"/>
                <w:b/>
                <w:sz w:val="18"/>
                <w:szCs w:val="18"/>
                <w:lang w:val="ro-RO"/>
              </w:rPr>
              <w:t>Parametrii tehnici si functionali:</w:t>
            </w:r>
          </w:p>
          <w:p w14:paraId="637F1795"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PN 10 bar</w:t>
            </w:r>
          </w:p>
          <w:p w14:paraId="1DB8A0A6"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Mediu de lucru: apa potabila.</w:t>
            </w:r>
          </w:p>
          <w:p w14:paraId="4EF7BAE6" w14:textId="251FB024"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Diametr</w:t>
            </w:r>
            <w:r>
              <w:rPr>
                <w:rFonts w:ascii="Arial" w:hAnsi="Arial" w:cs="Arial"/>
                <w:sz w:val="18"/>
                <w:szCs w:val="18"/>
                <w:lang w:val="ro-RO"/>
              </w:rPr>
              <w:t>u</w:t>
            </w:r>
            <w:r w:rsidRPr="00B132E6">
              <w:rPr>
                <w:rFonts w:ascii="Arial" w:hAnsi="Arial" w:cs="Arial"/>
                <w:sz w:val="18"/>
                <w:szCs w:val="18"/>
                <w:lang w:val="ro-RO"/>
              </w:rPr>
              <w:t xml:space="preserve"> D</w:t>
            </w:r>
            <w:r w:rsidR="00B31FED">
              <w:rPr>
                <w:rFonts w:ascii="Arial" w:hAnsi="Arial" w:cs="Arial"/>
                <w:sz w:val="18"/>
                <w:szCs w:val="18"/>
                <w:lang w:val="ro-RO"/>
              </w:rPr>
              <w:t>N</w:t>
            </w:r>
            <w:r>
              <w:rPr>
                <w:rFonts w:ascii="Arial" w:hAnsi="Arial" w:cs="Arial"/>
                <w:sz w:val="18"/>
                <w:szCs w:val="18"/>
                <w:lang w:val="ro-RO"/>
              </w:rPr>
              <w:t>10</w:t>
            </w:r>
            <w:r w:rsidRPr="00B132E6">
              <w:rPr>
                <w:rFonts w:ascii="Arial" w:hAnsi="Arial" w:cs="Arial"/>
                <w:sz w:val="18"/>
                <w:szCs w:val="18"/>
                <w:lang w:val="ro-RO"/>
              </w:rPr>
              <w:t>0 mm.</w:t>
            </w:r>
          </w:p>
          <w:p w14:paraId="10C9E50C"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 xml:space="preserve">Dimensiuni </w:t>
            </w:r>
            <w:r>
              <w:rPr>
                <w:rFonts w:ascii="Arial" w:hAnsi="Arial" w:cs="Arial"/>
                <w:sz w:val="18"/>
                <w:szCs w:val="18"/>
                <w:lang w:val="ro-RO"/>
              </w:rPr>
              <w:t xml:space="preserve">flanse de legatura </w:t>
            </w:r>
            <w:r w:rsidRPr="00B132E6">
              <w:rPr>
                <w:rFonts w:ascii="Arial" w:hAnsi="Arial" w:cs="Arial"/>
                <w:sz w:val="18"/>
                <w:szCs w:val="18"/>
                <w:lang w:val="ro-RO"/>
              </w:rPr>
              <w:t xml:space="preserve">conform EN </w:t>
            </w:r>
            <w:r>
              <w:rPr>
                <w:rFonts w:ascii="Arial" w:hAnsi="Arial" w:cs="Arial"/>
                <w:sz w:val="18"/>
                <w:szCs w:val="18"/>
                <w:lang w:val="ro-RO"/>
              </w:rPr>
              <w:t>1092</w:t>
            </w:r>
            <w:r w:rsidRPr="00B132E6">
              <w:rPr>
                <w:rFonts w:ascii="Arial" w:hAnsi="Arial" w:cs="Arial"/>
                <w:sz w:val="18"/>
                <w:szCs w:val="18"/>
                <w:lang w:val="ro-RO"/>
              </w:rPr>
              <w:t>-</w:t>
            </w:r>
            <w:r>
              <w:rPr>
                <w:rFonts w:ascii="Arial" w:hAnsi="Arial" w:cs="Arial"/>
                <w:sz w:val="18"/>
                <w:szCs w:val="18"/>
                <w:lang w:val="ro-RO"/>
              </w:rPr>
              <w:t>2</w:t>
            </w:r>
            <w:r w:rsidR="00332827">
              <w:rPr>
                <w:rFonts w:ascii="Arial" w:hAnsi="Arial" w:cs="Arial"/>
                <w:sz w:val="18"/>
                <w:szCs w:val="18"/>
                <w:lang w:val="ro-RO"/>
              </w:rPr>
              <w:t xml:space="preserve"> sau echivalent</w:t>
            </w:r>
            <w:r w:rsidRPr="00B132E6">
              <w:rPr>
                <w:rFonts w:ascii="Arial" w:hAnsi="Arial" w:cs="Arial"/>
                <w:sz w:val="18"/>
                <w:szCs w:val="18"/>
                <w:lang w:val="ro-RO"/>
              </w:rPr>
              <w:t>.</w:t>
            </w:r>
          </w:p>
          <w:p w14:paraId="2C64A885" w14:textId="77777777" w:rsidR="000C7F38"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Corp si capac</w:t>
            </w:r>
            <w:r>
              <w:rPr>
                <w:rFonts w:ascii="Arial" w:hAnsi="Arial" w:cs="Arial"/>
                <w:sz w:val="18"/>
                <w:szCs w:val="18"/>
                <w:lang w:val="ro-RO"/>
              </w:rPr>
              <w:t xml:space="preserve"> vana</w:t>
            </w:r>
            <w:r w:rsidRPr="00B132E6">
              <w:rPr>
                <w:rFonts w:ascii="Arial" w:hAnsi="Arial" w:cs="Arial"/>
                <w:sz w:val="18"/>
                <w:szCs w:val="18"/>
                <w:lang w:val="ro-RO"/>
              </w:rPr>
              <w:t>: fonta ductila conform DIN 1693</w:t>
            </w:r>
            <w:r w:rsidR="00332827">
              <w:rPr>
                <w:rFonts w:ascii="Arial" w:hAnsi="Arial" w:cs="Arial"/>
                <w:sz w:val="18"/>
                <w:szCs w:val="18"/>
                <w:lang w:val="ro-RO"/>
              </w:rPr>
              <w:t xml:space="preserve"> sau echivalent.</w:t>
            </w:r>
          </w:p>
          <w:p w14:paraId="2CA1C1C5" w14:textId="77777777" w:rsidR="000C7F38" w:rsidRDefault="000C7F38" w:rsidP="000C7F38">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Corp plutitor mecanic: material sintetic/alama</w:t>
            </w:r>
          </w:p>
          <w:p w14:paraId="54937908"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Circuit control vana: material sintetic</w:t>
            </w:r>
          </w:p>
          <w:p w14:paraId="38971946"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Diafragma</w:t>
            </w:r>
            <w:r w:rsidRPr="00B132E6">
              <w:rPr>
                <w:rFonts w:ascii="Arial" w:hAnsi="Arial" w:cs="Arial"/>
                <w:sz w:val="18"/>
                <w:szCs w:val="18"/>
                <w:lang w:val="ro-RO"/>
              </w:rPr>
              <w:t xml:space="preserve">: </w:t>
            </w:r>
            <w:r>
              <w:rPr>
                <w:rFonts w:ascii="Arial" w:hAnsi="Arial" w:cs="Arial"/>
                <w:sz w:val="18"/>
                <w:szCs w:val="18"/>
                <w:lang w:val="ro-RO"/>
              </w:rPr>
              <w:t xml:space="preserve">membrana </w:t>
            </w:r>
            <w:r w:rsidRPr="00B132E6">
              <w:rPr>
                <w:rFonts w:ascii="Arial" w:hAnsi="Arial" w:cs="Arial"/>
                <w:sz w:val="18"/>
                <w:szCs w:val="18"/>
                <w:lang w:val="ro-RO"/>
              </w:rPr>
              <w:t>cauciuc EPDM</w:t>
            </w:r>
          </w:p>
          <w:p w14:paraId="17B16574"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Protectie interna si externa anticoroziva: acoperire epoxidica</w:t>
            </w:r>
          </w:p>
          <w:p w14:paraId="0B8DD083"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Elemente de asamblare: otel inoxidabil</w:t>
            </w:r>
          </w:p>
          <w:p w14:paraId="5A84DBFF"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Elemente de conectare in instalatii: flanse</w:t>
            </w:r>
          </w:p>
        </w:tc>
        <w:tc>
          <w:tcPr>
            <w:tcW w:w="0" w:type="auto"/>
            <w:vAlign w:val="center"/>
          </w:tcPr>
          <w:p w14:paraId="35F8BE7F" w14:textId="77777777" w:rsidR="000C7F38" w:rsidRPr="00B132E6" w:rsidRDefault="000C7F38" w:rsidP="000C7F38">
            <w:pPr>
              <w:pStyle w:val="Tabletext"/>
              <w:spacing w:before="0" w:after="0"/>
              <w:rPr>
                <w:szCs w:val="18"/>
              </w:rPr>
            </w:pPr>
          </w:p>
        </w:tc>
        <w:tc>
          <w:tcPr>
            <w:tcW w:w="0" w:type="auto"/>
            <w:vAlign w:val="center"/>
          </w:tcPr>
          <w:p w14:paraId="22B0E774" w14:textId="77777777" w:rsidR="000C7F38" w:rsidRPr="00B132E6" w:rsidRDefault="000C7F38" w:rsidP="000C7F38">
            <w:pPr>
              <w:pStyle w:val="Tabletext"/>
              <w:spacing w:before="0" w:after="0"/>
              <w:rPr>
                <w:szCs w:val="18"/>
              </w:rPr>
            </w:pPr>
          </w:p>
        </w:tc>
      </w:tr>
      <w:tr w:rsidR="000C7F38" w:rsidRPr="00191C94" w14:paraId="50DD4F30" w14:textId="77777777" w:rsidTr="000C7F38">
        <w:trPr>
          <w:trHeight w:val="441"/>
          <w:jc w:val="center"/>
        </w:trPr>
        <w:tc>
          <w:tcPr>
            <w:tcW w:w="0" w:type="auto"/>
            <w:vAlign w:val="center"/>
          </w:tcPr>
          <w:p w14:paraId="1F975CEE" w14:textId="77777777" w:rsidR="000C7F38" w:rsidRPr="00B132E6" w:rsidRDefault="000C7F38" w:rsidP="000C7F38">
            <w:pPr>
              <w:pStyle w:val="Tabletext"/>
              <w:spacing w:before="0" w:after="0"/>
              <w:rPr>
                <w:szCs w:val="18"/>
              </w:rPr>
            </w:pPr>
            <w:r w:rsidRPr="00B132E6">
              <w:rPr>
                <w:szCs w:val="18"/>
              </w:rPr>
              <w:t>2</w:t>
            </w:r>
          </w:p>
        </w:tc>
        <w:tc>
          <w:tcPr>
            <w:tcW w:w="0" w:type="auto"/>
          </w:tcPr>
          <w:p w14:paraId="0CD4E238" w14:textId="77777777" w:rsidR="000C7F38" w:rsidRPr="00B132E6" w:rsidRDefault="000C7F38" w:rsidP="000C7F38">
            <w:pPr>
              <w:rPr>
                <w:rFonts w:ascii="Arial" w:hAnsi="Arial" w:cs="Arial"/>
                <w:b/>
                <w:sz w:val="18"/>
                <w:szCs w:val="18"/>
                <w:lang w:val="ro-RO"/>
              </w:rPr>
            </w:pPr>
            <w:r w:rsidRPr="00B132E6">
              <w:rPr>
                <w:rFonts w:ascii="Arial" w:hAnsi="Arial" w:cs="Arial"/>
                <w:b/>
                <w:sz w:val="18"/>
                <w:szCs w:val="18"/>
                <w:lang w:val="ro-RO"/>
              </w:rPr>
              <w:t>Specificatii de performanta si conditii privind siguranta in exploatare:</w:t>
            </w:r>
          </w:p>
          <w:p w14:paraId="5DF723F5" w14:textId="1078B854" w:rsidR="000C7F38" w:rsidRPr="0098255E"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Fabricatie: ISO 9001</w:t>
            </w:r>
            <w:r w:rsidR="00CE22CF">
              <w:rPr>
                <w:rFonts w:ascii="Arial" w:hAnsi="Arial" w:cs="Arial"/>
                <w:sz w:val="18"/>
                <w:szCs w:val="18"/>
                <w:lang w:val="ro-RO"/>
              </w:rPr>
              <w:t xml:space="preserve"> sau echivalent</w:t>
            </w:r>
          </w:p>
        </w:tc>
        <w:tc>
          <w:tcPr>
            <w:tcW w:w="0" w:type="auto"/>
            <w:vAlign w:val="center"/>
          </w:tcPr>
          <w:p w14:paraId="6D2B4EE2" w14:textId="77777777" w:rsidR="000C7F38" w:rsidRPr="00B132E6" w:rsidRDefault="000C7F38" w:rsidP="000C7F38">
            <w:pPr>
              <w:pStyle w:val="Tabletext"/>
              <w:spacing w:before="0" w:after="0"/>
              <w:rPr>
                <w:szCs w:val="18"/>
              </w:rPr>
            </w:pPr>
          </w:p>
        </w:tc>
        <w:tc>
          <w:tcPr>
            <w:tcW w:w="0" w:type="auto"/>
            <w:vAlign w:val="center"/>
          </w:tcPr>
          <w:p w14:paraId="317E2EFC" w14:textId="77777777" w:rsidR="000C7F38" w:rsidRPr="00B132E6" w:rsidRDefault="000C7F38" w:rsidP="000C7F38">
            <w:pPr>
              <w:pStyle w:val="Tabletext"/>
              <w:spacing w:before="0" w:after="0"/>
              <w:rPr>
                <w:szCs w:val="18"/>
              </w:rPr>
            </w:pPr>
          </w:p>
        </w:tc>
      </w:tr>
      <w:tr w:rsidR="000C7F38" w:rsidRPr="001B7E02" w14:paraId="5EE50032" w14:textId="77777777" w:rsidTr="000C7F38">
        <w:trPr>
          <w:trHeight w:val="235"/>
          <w:jc w:val="center"/>
        </w:trPr>
        <w:tc>
          <w:tcPr>
            <w:tcW w:w="0" w:type="auto"/>
            <w:vAlign w:val="center"/>
          </w:tcPr>
          <w:p w14:paraId="5533D5E1" w14:textId="77777777" w:rsidR="000C7F38" w:rsidRPr="00B132E6" w:rsidRDefault="000C7F38" w:rsidP="000C7F38">
            <w:pPr>
              <w:pStyle w:val="Tabletext"/>
              <w:spacing w:before="0" w:after="0"/>
              <w:rPr>
                <w:szCs w:val="18"/>
              </w:rPr>
            </w:pPr>
            <w:r w:rsidRPr="00B132E6">
              <w:rPr>
                <w:szCs w:val="18"/>
              </w:rPr>
              <w:t>3</w:t>
            </w:r>
          </w:p>
        </w:tc>
        <w:tc>
          <w:tcPr>
            <w:tcW w:w="0" w:type="auto"/>
          </w:tcPr>
          <w:p w14:paraId="40A0F2BA" w14:textId="77777777" w:rsidR="000C7F38" w:rsidRPr="00B132E6" w:rsidRDefault="000C7F38" w:rsidP="000C7F38">
            <w:pPr>
              <w:rPr>
                <w:rFonts w:ascii="Arial" w:hAnsi="Arial" w:cs="Arial"/>
                <w:b/>
                <w:sz w:val="18"/>
                <w:szCs w:val="18"/>
                <w:lang w:val="ro-RO"/>
              </w:rPr>
            </w:pPr>
            <w:r w:rsidRPr="00B132E6">
              <w:rPr>
                <w:rFonts w:ascii="Arial" w:hAnsi="Arial" w:cs="Arial"/>
                <w:b/>
                <w:sz w:val="18"/>
                <w:szCs w:val="18"/>
                <w:lang w:val="ro-RO"/>
              </w:rPr>
              <w:t>Conditii privind conformitatea cu standardele relevante:</w:t>
            </w:r>
          </w:p>
          <w:p w14:paraId="798CA92D"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va respecta standardele de referinta romanesti/straine</w:t>
            </w:r>
          </w:p>
          <w:p w14:paraId="24431ADC"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teste hidraulice conform EN 1074-1 si EN 12266</w:t>
            </w:r>
            <w:r w:rsidR="00332827">
              <w:rPr>
                <w:rFonts w:ascii="Arial" w:hAnsi="Arial" w:cs="Arial"/>
                <w:sz w:val="18"/>
                <w:szCs w:val="18"/>
                <w:lang w:val="ro-RO"/>
              </w:rPr>
              <w:t xml:space="preserve"> sau echivalent</w:t>
            </w:r>
          </w:p>
          <w:p w14:paraId="3D6A38F9"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flanse conform EN1092-2</w:t>
            </w:r>
            <w:r w:rsidR="00332827">
              <w:rPr>
                <w:rFonts w:ascii="Arial" w:hAnsi="Arial" w:cs="Arial"/>
                <w:sz w:val="18"/>
                <w:szCs w:val="18"/>
                <w:lang w:val="ro-RO"/>
              </w:rPr>
              <w:t xml:space="preserve"> sau echivalent</w:t>
            </w:r>
          </w:p>
          <w:p w14:paraId="2F187423" w14:textId="46601A8F"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certificat de probe hidraulice emis de catre producator</w:t>
            </w:r>
            <w:r w:rsidR="00B86094">
              <w:rPr>
                <w:rFonts w:ascii="Arial" w:hAnsi="Arial" w:cs="Arial"/>
                <w:sz w:val="18"/>
                <w:szCs w:val="18"/>
                <w:lang w:val="ro-RO"/>
              </w:rPr>
              <w:t xml:space="preserve"> (la livrare)</w:t>
            </w:r>
          </w:p>
          <w:p w14:paraId="582C27B9"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declaratie de conformitate la livrare</w:t>
            </w:r>
          </w:p>
          <w:p w14:paraId="30FCC936" w14:textId="47BF6B31"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Notificare/aviz sanitar eliberat de Ministerul Sanatatii/Institutul National de Sanatate Publica</w:t>
            </w:r>
            <w:r w:rsidR="00B86094">
              <w:rPr>
                <w:rFonts w:ascii="Arial" w:hAnsi="Arial" w:cs="Arial"/>
                <w:sz w:val="18"/>
                <w:szCs w:val="18"/>
                <w:lang w:val="ro-RO"/>
              </w:rPr>
              <w:t xml:space="preserve"> (la livrare)</w:t>
            </w:r>
          </w:p>
        </w:tc>
        <w:tc>
          <w:tcPr>
            <w:tcW w:w="0" w:type="auto"/>
            <w:vAlign w:val="center"/>
          </w:tcPr>
          <w:p w14:paraId="6CBFF0C2" w14:textId="77777777" w:rsidR="000C7F38" w:rsidRPr="00B132E6" w:rsidRDefault="000C7F38" w:rsidP="000C7F38">
            <w:pPr>
              <w:pStyle w:val="Tabletext"/>
              <w:spacing w:before="0" w:after="0"/>
              <w:rPr>
                <w:szCs w:val="18"/>
              </w:rPr>
            </w:pPr>
          </w:p>
        </w:tc>
        <w:tc>
          <w:tcPr>
            <w:tcW w:w="0" w:type="auto"/>
            <w:vAlign w:val="center"/>
          </w:tcPr>
          <w:p w14:paraId="1A844202" w14:textId="77777777" w:rsidR="000C7F38" w:rsidRPr="00B132E6" w:rsidRDefault="000C7F38" w:rsidP="000C7F38">
            <w:pPr>
              <w:pStyle w:val="Tabletext"/>
              <w:spacing w:before="0" w:after="0"/>
              <w:rPr>
                <w:szCs w:val="18"/>
              </w:rPr>
            </w:pPr>
          </w:p>
        </w:tc>
      </w:tr>
      <w:tr w:rsidR="000C7F38" w:rsidRPr="001B7E02" w14:paraId="2B4E1536" w14:textId="77777777" w:rsidTr="000C7F38">
        <w:trPr>
          <w:trHeight w:val="430"/>
          <w:jc w:val="center"/>
        </w:trPr>
        <w:tc>
          <w:tcPr>
            <w:tcW w:w="0" w:type="auto"/>
            <w:vAlign w:val="center"/>
          </w:tcPr>
          <w:p w14:paraId="12456438" w14:textId="77777777" w:rsidR="000C7F38" w:rsidRPr="00B132E6" w:rsidRDefault="000C7F38" w:rsidP="000C7F38">
            <w:pPr>
              <w:pStyle w:val="Tabletext"/>
              <w:spacing w:before="0" w:after="0"/>
              <w:rPr>
                <w:szCs w:val="18"/>
              </w:rPr>
            </w:pPr>
            <w:r w:rsidRPr="00B132E6">
              <w:rPr>
                <w:szCs w:val="18"/>
              </w:rPr>
              <w:t>4</w:t>
            </w:r>
          </w:p>
        </w:tc>
        <w:tc>
          <w:tcPr>
            <w:tcW w:w="0" w:type="auto"/>
          </w:tcPr>
          <w:p w14:paraId="0B227AF5" w14:textId="77777777" w:rsidR="000C7F38" w:rsidRPr="00B132E6" w:rsidRDefault="000C7F38" w:rsidP="000C7F38">
            <w:pPr>
              <w:rPr>
                <w:rFonts w:ascii="Arial" w:hAnsi="Arial" w:cs="Arial"/>
                <w:b/>
                <w:sz w:val="18"/>
                <w:szCs w:val="18"/>
                <w:lang w:val="ro-RO"/>
              </w:rPr>
            </w:pPr>
            <w:r w:rsidRPr="00B132E6">
              <w:rPr>
                <w:rFonts w:ascii="Arial" w:hAnsi="Arial" w:cs="Arial"/>
                <w:b/>
                <w:sz w:val="18"/>
                <w:szCs w:val="18"/>
                <w:lang w:val="ro-RO"/>
              </w:rPr>
              <w:t>Conditii de garantie si post-garantie:</w:t>
            </w:r>
          </w:p>
          <w:p w14:paraId="44D3CED6"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Minim 24 luni de la punerea in functiune;</w:t>
            </w:r>
          </w:p>
          <w:p w14:paraId="0CB2CCAD"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Certificat de calitate si garantie la livrare</w:t>
            </w:r>
          </w:p>
          <w:p w14:paraId="4262AFA9" w14:textId="77777777" w:rsidR="000C7F38" w:rsidRPr="00B132E6" w:rsidRDefault="000C7F38" w:rsidP="000C7F38">
            <w:pPr>
              <w:numPr>
                <w:ilvl w:val="0"/>
                <w:numId w:val="2"/>
              </w:numPr>
              <w:suppressAutoHyphens w:val="0"/>
              <w:spacing w:line="220" w:lineRule="exact"/>
              <w:rPr>
                <w:rFonts w:ascii="Arial" w:hAnsi="Arial" w:cs="Arial"/>
                <w:sz w:val="18"/>
                <w:szCs w:val="18"/>
                <w:lang w:val="ro-RO"/>
              </w:rPr>
            </w:pPr>
            <w:r w:rsidRPr="00B132E6">
              <w:rPr>
                <w:rFonts w:ascii="Arial" w:hAnsi="Arial" w:cs="Arial"/>
                <w:sz w:val="18"/>
                <w:szCs w:val="18"/>
                <w:lang w:val="ro-RO"/>
              </w:rPr>
              <w:t>Garantia va fi transferata Beneficiarului in ultimele 30 de zile ale PND prin grija antreprenorului si a furnizorului</w:t>
            </w:r>
          </w:p>
          <w:p w14:paraId="5EF9C3AE"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lastRenderedPageBreak/>
              <w:t>Furnizorul va furniza piese de schimb si va asigura service gratuit in perioada de garantie</w:t>
            </w:r>
          </w:p>
          <w:p w14:paraId="2ED4C985"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Furnizorul va asigura service post garantie</w:t>
            </w:r>
          </w:p>
          <w:p w14:paraId="3443CEF4"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Furnizorul se obliga prin garantie sa mentina disponibile piese de schimb minim 10 ani de la data livrarii</w:t>
            </w:r>
          </w:p>
          <w:p w14:paraId="2867461A"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 xml:space="preserve">Se va furniza manual de exploatare </w:t>
            </w:r>
            <w:r w:rsidR="00187400">
              <w:rPr>
                <w:rFonts w:ascii="Arial" w:hAnsi="Arial" w:cs="Arial"/>
                <w:sz w:val="18"/>
                <w:szCs w:val="18"/>
                <w:lang w:val="ro-RO"/>
              </w:rPr>
              <w:t>s</w:t>
            </w:r>
            <w:r w:rsidRPr="00B132E6">
              <w:rPr>
                <w:rFonts w:ascii="Arial" w:hAnsi="Arial" w:cs="Arial"/>
                <w:sz w:val="18"/>
                <w:szCs w:val="18"/>
                <w:lang w:val="ro-RO"/>
              </w:rPr>
              <w:t>i documenta</w:t>
            </w:r>
            <w:r w:rsidR="00187400">
              <w:rPr>
                <w:rFonts w:ascii="Arial" w:hAnsi="Arial" w:cs="Arial"/>
                <w:sz w:val="18"/>
                <w:szCs w:val="18"/>
                <w:lang w:val="ro-RO"/>
              </w:rPr>
              <w:t>t</w:t>
            </w:r>
            <w:r w:rsidRPr="00B132E6">
              <w:rPr>
                <w:rFonts w:ascii="Arial" w:hAnsi="Arial" w:cs="Arial"/>
                <w:sz w:val="18"/>
                <w:szCs w:val="18"/>
                <w:lang w:val="ro-RO"/>
              </w:rPr>
              <w:t>ie tehnic</w:t>
            </w:r>
            <w:r w:rsidR="00187400">
              <w:rPr>
                <w:rFonts w:ascii="Arial" w:hAnsi="Arial" w:cs="Arial"/>
                <w:sz w:val="18"/>
                <w:szCs w:val="18"/>
                <w:lang w:val="ro-RO"/>
              </w:rPr>
              <w:t>a</w:t>
            </w:r>
            <w:r w:rsidRPr="00B132E6">
              <w:rPr>
                <w:rFonts w:ascii="Arial" w:hAnsi="Arial" w:cs="Arial"/>
                <w:sz w:val="18"/>
                <w:szCs w:val="18"/>
                <w:lang w:val="ro-RO"/>
              </w:rPr>
              <w:t xml:space="preserve"> </w:t>
            </w:r>
            <w:r w:rsidR="00187400">
              <w:rPr>
                <w:rFonts w:ascii="Arial" w:hAnsi="Arial" w:cs="Arial"/>
                <w:sz w:val="18"/>
                <w:szCs w:val="18"/>
                <w:lang w:val="ro-RO"/>
              </w:rPr>
              <w:t>i</w:t>
            </w:r>
            <w:r w:rsidRPr="00B132E6">
              <w:rPr>
                <w:rFonts w:ascii="Arial" w:hAnsi="Arial" w:cs="Arial"/>
                <w:sz w:val="18"/>
                <w:szCs w:val="18"/>
                <w:lang w:val="ro-RO"/>
              </w:rPr>
              <w:t xml:space="preserve">n original </w:t>
            </w:r>
            <w:r w:rsidR="00187400">
              <w:rPr>
                <w:rFonts w:ascii="Arial" w:hAnsi="Arial" w:cs="Arial"/>
                <w:sz w:val="18"/>
                <w:szCs w:val="18"/>
                <w:lang w:val="ro-RO"/>
              </w:rPr>
              <w:t>s</w:t>
            </w:r>
            <w:r w:rsidRPr="00B132E6">
              <w:rPr>
                <w:rFonts w:ascii="Arial" w:hAnsi="Arial" w:cs="Arial"/>
                <w:sz w:val="18"/>
                <w:szCs w:val="18"/>
                <w:lang w:val="ro-RO"/>
              </w:rPr>
              <w:t xml:space="preserve">i traducere </w:t>
            </w:r>
            <w:r w:rsidR="00187400">
              <w:rPr>
                <w:rFonts w:ascii="Arial" w:hAnsi="Arial" w:cs="Arial"/>
                <w:sz w:val="18"/>
                <w:szCs w:val="18"/>
                <w:lang w:val="ro-RO"/>
              </w:rPr>
              <w:t>i</w:t>
            </w:r>
            <w:r w:rsidRPr="00B132E6">
              <w:rPr>
                <w:rFonts w:ascii="Arial" w:hAnsi="Arial" w:cs="Arial"/>
                <w:sz w:val="18"/>
                <w:szCs w:val="18"/>
                <w:lang w:val="ro-RO"/>
              </w:rPr>
              <w:t>n limba rom</w:t>
            </w:r>
            <w:r w:rsidR="00187400">
              <w:rPr>
                <w:rFonts w:ascii="Arial" w:hAnsi="Arial" w:cs="Arial"/>
                <w:sz w:val="18"/>
                <w:szCs w:val="18"/>
                <w:lang w:val="ro-RO"/>
              </w:rPr>
              <w:t>a</w:t>
            </w:r>
            <w:r w:rsidRPr="00B132E6">
              <w:rPr>
                <w:rFonts w:ascii="Arial" w:hAnsi="Arial" w:cs="Arial"/>
                <w:sz w:val="18"/>
                <w:szCs w:val="18"/>
                <w:lang w:val="ro-RO"/>
              </w:rPr>
              <w:t>n</w:t>
            </w:r>
            <w:r w:rsidR="00187400">
              <w:rPr>
                <w:rFonts w:ascii="Arial" w:hAnsi="Arial" w:cs="Arial"/>
                <w:sz w:val="18"/>
                <w:szCs w:val="18"/>
                <w:lang w:val="ro-RO"/>
              </w:rPr>
              <w:t>a</w:t>
            </w:r>
            <w:r w:rsidRPr="00B132E6">
              <w:rPr>
                <w:rFonts w:ascii="Arial" w:hAnsi="Arial" w:cs="Arial"/>
                <w:sz w:val="18"/>
                <w:szCs w:val="18"/>
                <w:lang w:val="ro-RO"/>
              </w:rPr>
              <w:t>.</w:t>
            </w:r>
          </w:p>
        </w:tc>
        <w:tc>
          <w:tcPr>
            <w:tcW w:w="0" w:type="auto"/>
            <w:vAlign w:val="center"/>
          </w:tcPr>
          <w:p w14:paraId="1CF916A9" w14:textId="77777777" w:rsidR="000C7F38" w:rsidRPr="00B132E6" w:rsidRDefault="000C7F38" w:rsidP="000C7F38">
            <w:pPr>
              <w:pStyle w:val="Tabletext"/>
              <w:spacing w:before="0" w:after="0"/>
              <w:rPr>
                <w:szCs w:val="18"/>
              </w:rPr>
            </w:pPr>
          </w:p>
        </w:tc>
        <w:tc>
          <w:tcPr>
            <w:tcW w:w="0" w:type="auto"/>
            <w:vAlign w:val="center"/>
          </w:tcPr>
          <w:p w14:paraId="1AE70240" w14:textId="77777777" w:rsidR="000C7F38" w:rsidRPr="00B132E6" w:rsidRDefault="000C7F38" w:rsidP="000C7F38">
            <w:pPr>
              <w:pStyle w:val="Tabletext"/>
              <w:spacing w:before="0" w:after="0"/>
              <w:rPr>
                <w:szCs w:val="18"/>
              </w:rPr>
            </w:pPr>
          </w:p>
        </w:tc>
      </w:tr>
      <w:tr w:rsidR="000C7F38" w:rsidRPr="001B7E02" w14:paraId="400C10AB" w14:textId="77777777" w:rsidTr="000C7F38">
        <w:trPr>
          <w:trHeight w:val="228"/>
          <w:jc w:val="center"/>
        </w:trPr>
        <w:tc>
          <w:tcPr>
            <w:tcW w:w="0" w:type="auto"/>
            <w:vAlign w:val="center"/>
          </w:tcPr>
          <w:p w14:paraId="6D9088CA" w14:textId="77777777" w:rsidR="000C7F38" w:rsidRPr="00B132E6" w:rsidRDefault="000C7F38" w:rsidP="000C7F38">
            <w:pPr>
              <w:pStyle w:val="Tabletext"/>
              <w:spacing w:before="0" w:after="0"/>
              <w:rPr>
                <w:szCs w:val="18"/>
              </w:rPr>
            </w:pPr>
            <w:r w:rsidRPr="00B132E6">
              <w:rPr>
                <w:szCs w:val="18"/>
              </w:rPr>
              <w:t>5</w:t>
            </w:r>
          </w:p>
        </w:tc>
        <w:tc>
          <w:tcPr>
            <w:tcW w:w="0" w:type="auto"/>
          </w:tcPr>
          <w:p w14:paraId="5CDC94DB" w14:textId="77777777" w:rsidR="000C7F38" w:rsidRPr="00B132E6" w:rsidRDefault="000C7F38" w:rsidP="000C7F38">
            <w:pPr>
              <w:rPr>
                <w:rFonts w:ascii="Arial" w:hAnsi="Arial" w:cs="Arial"/>
                <w:b/>
                <w:sz w:val="18"/>
                <w:szCs w:val="18"/>
                <w:lang w:val="ro-RO"/>
              </w:rPr>
            </w:pPr>
            <w:r w:rsidRPr="00B132E6">
              <w:rPr>
                <w:rFonts w:ascii="Arial" w:hAnsi="Arial" w:cs="Arial"/>
                <w:b/>
                <w:sz w:val="18"/>
                <w:szCs w:val="18"/>
                <w:lang w:val="ro-RO"/>
              </w:rPr>
              <w:t>Alte conditii cu caracter tehnic:</w:t>
            </w:r>
          </w:p>
          <w:p w14:paraId="15478FEB" w14:textId="77777777" w:rsidR="000C7F38" w:rsidRPr="00B132E6" w:rsidRDefault="000C7F38" w:rsidP="000C7F38">
            <w:pPr>
              <w:numPr>
                <w:ilvl w:val="0"/>
                <w:numId w:val="2"/>
              </w:numPr>
              <w:suppressAutoHyphens w:val="0"/>
              <w:spacing w:line="220" w:lineRule="exact"/>
              <w:rPr>
                <w:rFonts w:cs="Arial"/>
                <w:sz w:val="18"/>
                <w:szCs w:val="18"/>
                <w:lang w:val="ro-RO"/>
              </w:rPr>
            </w:pPr>
            <w:r w:rsidRPr="00B132E6">
              <w:rPr>
                <w:rFonts w:ascii="Arial" w:hAnsi="Arial" w:cs="Arial"/>
                <w:sz w:val="18"/>
                <w:szCs w:val="18"/>
                <w:lang w:val="ro-RO"/>
              </w:rPr>
              <w:t>Se vor respecta cerintele din caietul de sarcini si piesele desenate</w:t>
            </w:r>
          </w:p>
        </w:tc>
        <w:tc>
          <w:tcPr>
            <w:tcW w:w="0" w:type="auto"/>
            <w:vAlign w:val="center"/>
          </w:tcPr>
          <w:p w14:paraId="7568F599" w14:textId="77777777" w:rsidR="000C7F38" w:rsidRPr="00B132E6" w:rsidRDefault="000C7F38" w:rsidP="000C7F38">
            <w:pPr>
              <w:pStyle w:val="Tabletext"/>
              <w:spacing w:before="0" w:after="0"/>
              <w:rPr>
                <w:szCs w:val="18"/>
              </w:rPr>
            </w:pPr>
          </w:p>
        </w:tc>
        <w:tc>
          <w:tcPr>
            <w:tcW w:w="0" w:type="auto"/>
            <w:vAlign w:val="center"/>
          </w:tcPr>
          <w:p w14:paraId="56A2D682" w14:textId="77777777" w:rsidR="000C7F38" w:rsidRPr="00B132E6" w:rsidRDefault="000C7F38" w:rsidP="000C7F38">
            <w:pPr>
              <w:pStyle w:val="Tabletext"/>
              <w:spacing w:before="0" w:after="0"/>
              <w:rPr>
                <w:szCs w:val="18"/>
              </w:rPr>
            </w:pPr>
          </w:p>
        </w:tc>
      </w:tr>
    </w:tbl>
    <w:p w14:paraId="29E848FD" w14:textId="77777777" w:rsidR="000C7F38" w:rsidRPr="00B132E6" w:rsidRDefault="000C7F38" w:rsidP="000C7F38">
      <w:pPr>
        <w:jc w:val="both"/>
        <w:rPr>
          <w:rFonts w:ascii="Arial" w:hAnsi="Arial" w:cs="Arial"/>
          <w:sz w:val="22"/>
          <w:szCs w:val="22"/>
          <w:lang w:val="ro-RO"/>
        </w:rPr>
      </w:pPr>
    </w:p>
    <w:p w14:paraId="1EC7DC72" w14:textId="2527FF8A" w:rsidR="000C7F38" w:rsidRPr="00B132E6" w:rsidRDefault="000C7F38" w:rsidP="00B3082F">
      <w:pPr>
        <w:jc w:val="both"/>
        <w:rPr>
          <w:rFonts w:ascii="Arial" w:hAnsi="Arial" w:cs="Arial"/>
          <w:sz w:val="22"/>
          <w:szCs w:val="22"/>
          <w:lang w:val="ro-RO"/>
        </w:rPr>
      </w:pP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00B3082F">
        <w:rPr>
          <w:rFonts w:ascii="Arial" w:hAnsi="Arial" w:cs="Arial"/>
          <w:sz w:val="22"/>
          <w:szCs w:val="22"/>
          <w:lang w:val="ro-RO"/>
        </w:rPr>
        <w:tab/>
      </w:r>
      <w:r w:rsidR="00B3082F">
        <w:rPr>
          <w:rFonts w:ascii="Arial" w:hAnsi="Arial" w:cs="Arial"/>
          <w:sz w:val="22"/>
          <w:szCs w:val="22"/>
          <w:lang w:val="ro-RO"/>
        </w:rPr>
        <w:tab/>
      </w:r>
      <w:r w:rsidRPr="00B132E6">
        <w:rPr>
          <w:rFonts w:ascii="Arial" w:hAnsi="Arial" w:cs="Arial"/>
          <w:sz w:val="22"/>
          <w:szCs w:val="22"/>
          <w:lang w:val="ro-RO"/>
        </w:rPr>
        <w:t xml:space="preserve">              </w:t>
      </w:r>
      <w:r>
        <w:rPr>
          <w:rFonts w:ascii="Arial" w:hAnsi="Arial" w:cs="Arial"/>
          <w:sz w:val="22"/>
          <w:szCs w:val="22"/>
          <w:lang w:val="ro-RO"/>
        </w:rPr>
        <w:t xml:space="preserve">  </w:t>
      </w:r>
      <w:r w:rsidRPr="00B132E6">
        <w:rPr>
          <w:rFonts w:ascii="Arial" w:hAnsi="Arial" w:cs="Arial"/>
          <w:sz w:val="22"/>
          <w:szCs w:val="22"/>
          <w:lang w:val="ro-RO"/>
        </w:rPr>
        <w:t xml:space="preserve">  </w:t>
      </w:r>
      <w:r w:rsidR="00FE157E">
        <w:rPr>
          <w:rFonts w:ascii="Arial" w:hAnsi="Arial" w:cs="Arial"/>
          <w:sz w:val="22"/>
          <w:szCs w:val="22"/>
          <w:lang w:val="ro-RO"/>
        </w:rPr>
        <w:t>OFERTANT</w:t>
      </w:r>
    </w:p>
    <w:p w14:paraId="7460CAC4" w14:textId="28F8D27F" w:rsidR="000C7F38" w:rsidRDefault="000C7F38" w:rsidP="000C7F38">
      <w:pPr>
        <w:jc w:val="both"/>
        <w:rPr>
          <w:rFonts w:ascii="Arial" w:hAnsi="Arial" w:cs="Arial"/>
          <w:sz w:val="22"/>
          <w:szCs w:val="22"/>
          <w:lang w:val="ro-RO"/>
        </w:rPr>
      </w:pP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r>
      <w:r w:rsidRPr="00B132E6">
        <w:rPr>
          <w:rFonts w:ascii="Arial" w:hAnsi="Arial" w:cs="Arial"/>
          <w:sz w:val="22"/>
          <w:szCs w:val="22"/>
          <w:lang w:val="ro-RO"/>
        </w:rPr>
        <w:tab/>
        <w:t xml:space="preserve">                     </w:t>
      </w:r>
      <w:r w:rsidR="00B3082F">
        <w:rPr>
          <w:rFonts w:ascii="Arial" w:hAnsi="Arial" w:cs="Arial"/>
          <w:sz w:val="22"/>
          <w:szCs w:val="22"/>
          <w:lang w:val="ro-RO"/>
        </w:rPr>
        <w:t xml:space="preserve"> </w:t>
      </w:r>
      <w:r w:rsidRPr="00B132E6">
        <w:rPr>
          <w:rFonts w:ascii="Arial" w:hAnsi="Arial" w:cs="Arial"/>
          <w:sz w:val="22"/>
          <w:szCs w:val="22"/>
          <w:lang w:val="ro-RO"/>
        </w:rPr>
        <w:t>(semnatura autorizata)</w:t>
      </w:r>
    </w:p>
    <w:p w14:paraId="1C898E22" w14:textId="77777777" w:rsidR="001B36A5" w:rsidRPr="00B1636A" w:rsidRDefault="00B3082F" w:rsidP="001B36A5">
      <w:pPr>
        <w:jc w:val="both"/>
        <w:rPr>
          <w:rFonts w:ascii="Arial" w:hAnsi="Arial" w:cs="Arial"/>
          <w:sz w:val="22"/>
          <w:szCs w:val="22"/>
          <w:lang w:val="ro-RO"/>
        </w:rPr>
      </w:pPr>
      <w:r>
        <w:rPr>
          <w:rFonts w:ascii="Arial" w:hAnsi="Arial" w:cs="Arial"/>
          <w:sz w:val="22"/>
          <w:szCs w:val="22"/>
          <w:lang w:val="ro-RO"/>
        </w:rPr>
        <w:t xml:space="preserve"> </w:t>
      </w:r>
      <w:r w:rsidR="001B36A5" w:rsidRPr="00B1636A">
        <w:rPr>
          <w:rFonts w:ascii="Arial" w:hAnsi="Arial" w:cs="Arial"/>
          <w:sz w:val="22"/>
          <w:szCs w:val="22"/>
          <w:lang w:val="ro-RO"/>
        </w:rPr>
        <w:t>PRECIZARI:</w:t>
      </w:r>
    </w:p>
    <w:p w14:paraId="641E6F3D"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7E9E5C89"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404FBABD" w14:textId="1C50EAC2" w:rsidR="000C7F38" w:rsidRDefault="000C7F38">
      <w:pPr>
        <w:suppressAutoHyphens w:val="0"/>
        <w:rPr>
          <w:rFonts w:ascii="Arial" w:hAnsi="Arial" w:cs="Arial"/>
          <w:sz w:val="22"/>
          <w:szCs w:val="22"/>
          <w:lang w:val="ro-RO"/>
        </w:rPr>
      </w:pPr>
      <w:r>
        <w:rPr>
          <w:rFonts w:ascii="Arial" w:hAnsi="Arial" w:cs="Arial"/>
          <w:sz w:val="22"/>
          <w:szCs w:val="22"/>
          <w:lang w:val="ro-RO"/>
        </w:rPr>
        <w:br w:type="page"/>
      </w:r>
    </w:p>
    <w:p w14:paraId="146B4EB5" w14:textId="77777777" w:rsidR="006158FF" w:rsidRDefault="006158FF" w:rsidP="006158FF">
      <w:pPr>
        <w:rPr>
          <w:rFonts w:ascii="Arial" w:hAnsi="Arial" w:cs="Arial"/>
          <w:sz w:val="22"/>
          <w:szCs w:val="22"/>
          <w:lang w:val="ro-RO"/>
        </w:rPr>
      </w:pPr>
      <w:r w:rsidRPr="00513991">
        <w:rPr>
          <w:rFonts w:ascii="Arial" w:hAnsi="Arial" w:cs="Arial"/>
          <w:sz w:val="22"/>
          <w:szCs w:val="22"/>
          <w:lang w:val="ro-RO"/>
        </w:rPr>
        <w:lastRenderedPageBreak/>
        <w:t xml:space="preserve">Obiectul 1 – </w:t>
      </w:r>
      <w:r>
        <w:rPr>
          <w:rFonts w:ascii="Arial" w:hAnsi="Arial" w:cs="Arial"/>
          <w:sz w:val="22"/>
          <w:szCs w:val="22"/>
          <w:lang w:val="ro-RO"/>
        </w:rPr>
        <w:t>Extindere front de captare Crevedia Mica</w:t>
      </w:r>
    </w:p>
    <w:p w14:paraId="73B73DAF" w14:textId="77777777" w:rsidR="006158FF" w:rsidRPr="00513991" w:rsidRDefault="006158FF" w:rsidP="006158FF">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1</w:t>
      </w:r>
      <w:r w:rsidRPr="00902373">
        <w:rPr>
          <w:rFonts w:ascii="Arial" w:hAnsi="Arial" w:cs="Arial"/>
          <w:sz w:val="22"/>
          <w:szCs w:val="22"/>
          <w:lang w:val="ro-RO"/>
        </w:rPr>
        <w:t>.</w:t>
      </w:r>
      <w:r>
        <w:rPr>
          <w:rFonts w:ascii="Arial" w:hAnsi="Arial" w:cs="Arial"/>
          <w:sz w:val="22"/>
          <w:szCs w:val="22"/>
          <w:lang w:val="ro-RO"/>
        </w:rPr>
        <w:t>1</w:t>
      </w:r>
      <w:r w:rsidRPr="00902373">
        <w:rPr>
          <w:rFonts w:ascii="Arial" w:hAnsi="Arial" w:cs="Arial"/>
          <w:sz w:val="22"/>
          <w:szCs w:val="22"/>
          <w:lang w:val="ro-RO"/>
        </w:rPr>
        <w:t xml:space="preserve"> – </w:t>
      </w:r>
      <w:r>
        <w:rPr>
          <w:rFonts w:ascii="Arial" w:hAnsi="Arial" w:cs="Arial"/>
          <w:sz w:val="22"/>
          <w:szCs w:val="22"/>
          <w:lang w:val="ro-RO"/>
        </w:rPr>
        <w:t>Front de captare</w:t>
      </w:r>
    </w:p>
    <w:p w14:paraId="34601F01" w14:textId="57C64ACC" w:rsidR="00A3605A" w:rsidRDefault="00A3605A" w:rsidP="00A3605A">
      <w:pPr>
        <w:rPr>
          <w:rFonts w:ascii="Arial" w:hAnsi="Arial" w:cs="Arial"/>
          <w:b/>
          <w:sz w:val="22"/>
          <w:szCs w:val="22"/>
          <w:lang w:val="ro-RO"/>
        </w:rPr>
      </w:pPr>
      <w:r w:rsidRPr="00FB7B70">
        <w:rPr>
          <w:rFonts w:ascii="Arial" w:hAnsi="Arial" w:cs="Arial"/>
          <w:sz w:val="22"/>
          <w:szCs w:val="22"/>
          <w:lang w:val="ro-RO"/>
        </w:rPr>
        <w:t>CATEGORIA -</w:t>
      </w:r>
      <w:r w:rsidRPr="00FB7B70">
        <w:rPr>
          <w:rFonts w:ascii="Arial" w:hAnsi="Arial" w:cs="Arial"/>
          <w:b/>
          <w:lang w:val="ro-RO"/>
        </w:rPr>
        <w:t xml:space="preserve"> </w:t>
      </w:r>
      <w:r w:rsidRPr="00FB7B70">
        <w:rPr>
          <w:rFonts w:ascii="Arial" w:hAnsi="Arial" w:cs="Arial"/>
          <w:b/>
          <w:sz w:val="22"/>
          <w:szCs w:val="22"/>
          <w:lang w:val="ro-RO"/>
        </w:rPr>
        <w:t>Instalatii hidromecanice</w:t>
      </w:r>
    </w:p>
    <w:p w14:paraId="457B3950" w14:textId="77777777" w:rsidR="006158FF" w:rsidRPr="009638F0" w:rsidRDefault="006158FF" w:rsidP="006158FF">
      <w:pPr>
        <w:ind w:firstLine="30"/>
        <w:jc w:val="both"/>
        <w:rPr>
          <w:rFonts w:ascii="Arial" w:hAnsi="Arial" w:cs="Arial"/>
          <w:b/>
          <w:sz w:val="22"/>
          <w:szCs w:val="22"/>
          <w:lang w:val="ro-RO"/>
        </w:rPr>
      </w:pPr>
    </w:p>
    <w:p w14:paraId="72C565A3" w14:textId="44AA252A" w:rsidR="00B3082F" w:rsidRPr="000C7F38" w:rsidRDefault="00B3082F" w:rsidP="00B3082F">
      <w:pPr>
        <w:pStyle w:val="Titlu3"/>
        <w:rPr>
          <w:rFonts w:ascii="Arial" w:hAnsi="Arial"/>
          <w:bCs/>
          <w:color w:val="auto"/>
          <w:sz w:val="22"/>
        </w:rPr>
      </w:pPr>
      <w:bookmarkStart w:id="35" w:name="_Toc159072804"/>
      <w:r w:rsidRPr="000C7F38">
        <w:rPr>
          <w:rFonts w:ascii="Arial" w:hAnsi="Arial"/>
          <w:bCs/>
          <w:color w:val="auto"/>
          <w:sz w:val="22"/>
        </w:rPr>
        <w:t xml:space="preserve">FISA TEHNICA NR. </w:t>
      </w:r>
      <w:r w:rsidRPr="000C7F38">
        <w:rPr>
          <w:rFonts w:ascii="Arial" w:hAnsi="Arial"/>
          <w:bCs/>
          <w:color w:val="auto"/>
          <w:sz w:val="22"/>
        </w:rPr>
        <w:fldChar w:fldCharType="begin"/>
      </w:r>
      <w:r w:rsidRPr="000C7F38">
        <w:rPr>
          <w:rFonts w:ascii="Arial" w:hAnsi="Arial"/>
          <w:bCs/>
          <w:color w:val="auto"/>
          <w:sz w:val="22"/>
        </w:rPr>
        <w:instrText xml:space="preserve"> SEQ FISA_TEHNICA_NR. \* ARABIC </w:instrText>
      </w:r>
      <w:r w:rsidRPr="000C7F38">
        <w:rPr>
          <w:rFonts w:ascii="Arial" w:hAnsi="Arial"/>
          <w:bCs/>
          <w:color w:val="auto"/>
          <w:sz w:val="22"/>
        </w:rPr>
        <w:fldChar w:fldCharType="separate"/>
      </w:r>
      <w:r w:rsidR="00D25142">
        <w:rPr>
          <w:rFonts w:ascii="Arial" w:hAnsi="Arial"/>
          <w:bCs/>
          <w:noProof/>
          <w:color w:val="auto"/>
          <w:sz w:val="22"/>
        </w:rPr>
        <w:t>13</w:t>
      </w:r>
      <w:bookmarkEnd w:id="35"/>
      <w:r w:rsidRPr="000C7F38">
        <w:rPr>
          <w:rFonts w:ascii="Arial" w:hAnsi="Arial"/>
          <w:bCs/>
          <w:color w:val="auto"/>
          <w:sz w:val="22"/>
        </w:rPr>
        <w:fldChar w:fldCharType="end"/>
      </w:r>
    </w:p>
    <w:p w14:paraId="19D915A8" w14:textId="38207B37" w:rsidR="00B3082F" w:rsidRPr="00151020" w:rsidRDefault="00B3082F" w:rsidP="00B3082F">
      <w:pPr>
        <w:jc w:val="center"/>
        <w:rPr>
          <w:rFonts w:ascii="Arial" w:hAnsi="Arial" w:cs="Arial"/>
          <w:sz w:val="22"/>
          <w:szCs w:val="22"/>
          <w:lang w:val="ro-RO"/>
        </w:rPr>
      </w:pPr>
      <w:r w:rsidRPr="00151020">
        <w:rPr>
          <w:rFonts w:ascii="Arial" w:hAnsi="Arial" w:cs="Arial"/>
          <w:sz w:val="22"/>
          <w:szCs w:val="22"/>
          <w:lang w:val="ro-RO"/>
        </w:rPr>
        <w:t>(se completeaza pentru fiecare utilaj, echipament tehnologic, etc.)</w:t>
      </w:r>
    </w:p>
    <w:p w14:paraId="5123B4C3" w14:textId="77777777" w:rsidR="00B3082F" w:rsidRPr="00151020" w:rsidRDefault="00B3082F" w:rsidP="00B3082F">
      <w:pPr>
        <w:jc w:val="center"/>
        <w:rPr>
          <w:rFonts w:ascii="Arial" w:hAnsi="Arial" w:cs="Arial"/>
          <w:sz w:val="22"/>
          <w:szCs w:val="22"/>
          <w:lang w:val="ro-RO"/>
        </w:rPr>
      </w:pPr>
    </w:p>
    <w:p w14:paraId="4BEBC8B5" w14:textId="68034D1F" w:rsidR="006158FF" w:rsidRPr="00D11913" w:rsidRDefault="006158FF" w:rsidP="006158FF">
      <w:pPr>
        <w:pStyle w:val="Titlu1"/>
        <w:numPr>
          <w:ilvl w:val="0"/>
          <w:numId w:val="0"/>
        </w:numPr>
        <w:jc w:val="left"/>
        <w:rPr>
          <w:rFonts w:ascii="Arial" w:hAnsi="Arial"/>
          <w:b w:val="0"/>
          <w:sz w:val="22"/>
          <w:lang w:val="ro-RO"/>
        </w:rPr>
      </w:pPr>
      <w:r w:rsidRPr="00151020">
        <w:rPr>
          <w:rFonts w:ascii="Arial" w:hAnsi="Arial" w:cs="Arial"/>
          <w:sz w:val="22"/>
          <w:szCs w:val="22"/>
          <w:lang w:val="ro-RO"/>
        </w:rPr>
        <w:tab/>
      </w:r>
      <w:bookmarkStart w:id="36" w:name="_Toc324689887"/>
      <w:bookmarkStart w:id="37" w:name="_Toc159072805"/>
      <w:r w:rsidRPr="00151020">
        <w:rPr>
          <w:rFonts w:ascii="Arial" w:hAnsi="Arial"/>
          <w:b w:val="0"/>
          <w:sz w:val="22"/>
          <w:lang w:val="ro-RO"/>
        </w:rPr>
        <w:t>Utilajul, echipamentul tehnologic: Pompa</w:t>
      </w:r>
      <w:r w:rsidR="008103E4" w:rsidRPr="00151020">
        <w:rPr>
          <w:rFonts w:ascii="Arial" w:hAnsi="Arial"/>
          <w:b w:val="0"/>
          <w:sz w:val="22"/>
          <w:lang w:val="ro-RO"/>
        </w:rPr>
        <w:t xml:space="preserve"> </w:t>
      </w:r>
      <w:r w:rsidRPr="00151020">
        <w:rPr>
          <w:rFonts w:ascii="Arial" w:hAnsi="Arial"/>
          <w:b w:val="0"/>
          <w:sz w:val="22"/>
          <w:lang w:val="ro-RO"/>
        </w:rPr>
        <w:t xml:space="preserve">submersibila </w:t>
      </w:r>
      <w:bookmarkEnd w:id="36"/>
      <w:r w:rsidR="00221ACC" w:rsidRPr="00151020">
        <w:rPr>
          <w:rFonts w:ascii="Arial" w:hAnsi="Arial"/>
          <w:b w:val="0"/>
          <w:sz w:val="22"/>
          <w:lang w:val="ro-RO"/>
        </w:rPr>
        <w:t xml:space="preserve">multietajata </w:t>
      </w:r>
      <w:r w:rsidR="008103E4" w:rsidRPr="00151020">
        <w:rPr>
          <w:rFonts w:ascii="Arial" w:hAnsi="Arial"/>
          <w:b w:val="0"/>
          <w:sz w:val="22"/>
          <w:lang w:val="ro-RO"/>
        </w:rPr>
        <w:t>pentru alimentarea cu apa bruta</w:t>
      </w:r>
      <w:r w:rsidR="00C32FB2" w:rsidRPr="00151020">
        <w:rPr>
          <w:rFonts w:ascii="Arial" w:hAnsi="Arial"/>
          <w:b w:val="0"/>
          <w:sz w:val="22"/>
          <w:lang w:val="ro-RO"/>
        </w:rPr>
        <w:t xml:space="preserve">  - </w:t>
      </w:r>
      <w:r w:rsidR="00EB73F0" w:rsidRPr="00151020">
        <w:rPr>
          <w:rFonts w:ascii="Arial" w:hAnsi="Arial"/>
          <w:b w:val="0"/>
          <w:sz w:val="22"/>
          <w:lang w:val="ro-RO"/>
        </w:rPr>
        <w:t>PF3, PF4, PF5, PF6, PF8, PF9 si PF10</w:t>
      </w:r>
      <w:bookmarkEnd w:id="37"/>
    </w:p>
    <w:tbl>
      <w:tblPr>
        <w:tblW w:w="15346" w:type="dxa"/>
        <w:tblInd w:w="108" w:type="dxa"/>
        <w:tblBorders>
          <w:top w:val="double" w:sz="4" w:space="0" w:color="auto"/>
          <w:left w:val="double" w:sz="4" w:space="0" w:color="auto"/>
          <w:bottom w:val="double" w:sz="4" w:space="0" w:color="auto"/>
          <w:right w:val="double" w:sz="4" w:space="0" w:color="auto"/>
          <w:insideH w:val="single" w:sz="2" w:space="0" w:color="000000"/>
          <w:insideV w:val="single" w:sz="2" w:space="0" w:color="000000"/>
        </w:tblBorders>
        <w:tblLayout w:type="fixed"/>
        <w:tblLook w:val="0000" w:firstRow="0" w:lastRow="0" w:firstColumn="0" w:lastColumn="0" w:noHBand="0" w:noVBand="0"/>
      </w:tblPr>
      <w:tblGrid>
        <w:gridCol w:w="540"/>
        <w:gridCol w:w="9450"/>
        <w:gridCol w:w="3870"/>
        <w:gridCol w:w="1486"/>
      </w:tblGrid>
      <w:tr w:rsidR="006158FF" w:rsidRPr="00182E07" w14:paraId="0DF053C1" w14:textId="77777777" w:rsidTr="006158FF">
        <w:trPr>
          <w:cantSplit/>
          <w:tblHeader/>
        </w:trPr>
        <w:tc>
          <w:tcPr>
            <w:tcW w:w="540" w:type="dxa"/>
            <w:tcBorders>
              <w:top w:val="double" w:sz="4" w:space="0" w:color="auto"/>
              <w:bottom w:val="single" w:sz="2" w:space="0" w:color="000000"/>
            </w:tcBorders>
            <w:shd w:val="pct15" w:color="auto" w:fill="auto"/>
            <w:vAlign w:val="center"/>
          </w:tcPr>
          <w:p w14:paraId="2F7FB7FF" w14:textId="77777777" w:rsidR="006158FF" w:rsidRPr="00182E07" w:rsidRDefault="006158FF" w:rsidP="006158FF">
            <w:pPr>
              <w:pStyle w:val="Tabletexttitle"/>
              <w:spacing w:before="0" w:after="0"/>
              <w:rPr>
                <w:szCs w:val="18"/>
              </w:rPr>
            </w:pPr>
            <w:r w:rsidRPr="00182E07">
              <w:rPr>
                <w:szCs w:val="18"/>
              </w:rPr>
              <w:t>Nr crt</w:t>
            </w:r>
          </w:p>
        </w:tc>
        <w:tc>
          <w:tcPr>
            <w:tcW w:w="9450" w:type="dxa"/>
            <w:tcBorders>
              <w:top w:val="double" w:sz="4" w:space="0" w:color="auto"/>
              <w:bottom w:val="single" w:sz="2" w:space="0" w:color="000000"/>
            </w:tcBorders>
            <w:shd w:val="pct15" w:color="auto" w:fill="auto"/>
            <w:vAlign w:val="center"/>
          </w:tcPr>
          <w:p w14:paraId="51C28F39" w14:textId="77777777" w:rsidR="006158FF" w:rsidRPr="00182E07" w:rsidRDefault="006158FF" w:rsidP="006158FF">
            <w:pPr>
              <w:pStyle w:val="Tabletexttitle"/>
              <w:spacing w:before="0" w:after="0"/>
              <w:rPr>
                <w:szCs w:val="18"/>
              </w:rPr>
            </w:pPr>
            <w:r w:rsidRPr="00182E07">
              <w:rPr>
                <w:szCs w:val="18"/>
              </w:rPr>
              <w:t>Specificatiile tehnice impuse prin</w:t>
            </w:r>
          </w:p>
          <w:p w14:paraId="2FFD5287" w14:textId="77777777" w:rsidR="006158FF" w:rsidRPr="00182E07" w:rsidRDefault="006158FF" w:rsidP="006158FF">
            <w:pPr>
              <w:pStyle w:val="Tabletexttitle"/>
              <w:spacing w:before="0" w:after="0"/>
              <w:rPr>
                <w:szCs w:val="18"/>
              </w:rPr>
            </w:pPr>
            <w:r w:rsidRPr="00182E07">
              <w:rPr>
                <w:szCs w:val="18"/>
              </w:rPr>
              <w:t>caietul de sarcini</w:t>
            </w:r>
          </w:p>
        </w:tc>
        <w:tc>
          <w:tcPr>
            <w:tcW w:w="3870" w:type="dxa"/>
            <w:tcBorders>
              <w:top w:val="double" w:sz="4" w:space="0" w:color="auto"/>
              <w:bottom w:val="single" w:sz="2" w:space="0" w:color="000000"/>
            </w:tcBorders>
            <w:shd w:val="pct15" w:color="auto" w:fill="auto"/>
            <w:vAlign w:val="center"/>
          </w:tcPr>
          <w:p w14:paraId="2453D033" w14:textId="77777777" w:rsidR="006158FF" w:rsidRPr="00182E07" w:rsidRDefault="006158FF" w:rsidP="006158FF">
            <w:pPr>
              <w:pStyle w:val="Tabletexttitle"/>
              <w:spacing w:before="0" w:after="0"/>
              <w:rPr>
                <w:szCs w:val="18"/>
              </w:rPr>
            </w:pPr>
            <w:r w:rsidRPr="00182E07">
              <w:rPr>
                <w:szCs w:val="18"/>
              </w:rPr>
              <w:t>Corespondenta propunerii tehnice cu specificatiile tehnice impuse in caietul de sarcini</w:t>
            </w:r>
          </w:p>
        </w:tc>
        <w:tc>
          <w:tcPr>
            <w:tcW w:w="1486" w:type="dxa"/>
            <w:tcBorders>
              <w:top w:val="double" w:sz="4" w:space="0" w:color="auto"/>
              <w:bottom w:val="single" w:sz="2" w:space="0" w:color="000000"/>
            </w:tcBorders>
            <w:shd w:val="pct15" w:color="auto" w:fill="auto"/>
            <w:vAlign w:val="center"/>
          </w:tcPr>
          <w:p w14:paraId="3E66EF1F" w14:textId="77777777" w:rsidR="006158FF" w:rsidRPr="00182E07" w:rsidRDefault="006158FF" w:rsidP="006158FF">
            <w:pPr>
              <w:pStyle w:val="Tabletexttitle"/>
              <w:spacing w:before="0" w:after="0"/>
              <w:rPr>
                <w:szCs w:val="18"/>
              </w:rPr>
            </w:pPr>
            <w:r w:rsidRPr="00182E07">
              <w:rPr>
                <w:szCs w:val="18"/>
              </w:rPr>
              <w:t>Producator</w:t>
            </w:r>
          </w:p>
        </w:tc>
      </w:tr>
      <w:tr w:rsidR="006158FF" w:rsidRPr="00182E07" w14:paraId="619E8EC2" w14:textId="77777777" w:rsidTr="006158FF">
        <w:trPr>
          <w:cantSplit/>
          <w:tblHeader/>
        </w:trPr>
        <w:tc>
          <w:tcPr>
            <w:tcW w:w="540" w:type="dxa"/>
            <w:tcBorders>
              <w:top w:val="single" w:sz="2" w:space="0" w:color="000000"/>
              <w:bottom w:val="single" w:sz="2" w:space="0" w:color="000000"/>
            </w:tcBorders>
            <w:shd w:val="pct15" w:color="auto" w:fill="auto"/>
            <w:vAlign w:val="center"/>
          </w:tcPr>
          <w:p w14:paraId="57C9BE45" w14:textId="77777777" w:rsidR="006158FF" w:rsidRPr="00182E07" w:rsidRDefault="006158FF" w:rsidP="006158FF">
            <w:pPr>
              <w:pStyle w:val="Tabletexttitle"/>
              <w:spacing w:before="0" w:after="0"/>
              <w:rPr>
                <w:szCs w:val="18"/>
              </w:rPr>
            </w:pPr>
            <w:r w:rsidRPr="00182E07">
              <w:rPr>
                <w:szCs w:val="18"/>
              </w:rPr>
              <w:t>0</w:t>
            </w:r>
          </w:p>
        </w:tc>
        <w:tc>
          <w:tcPr>
            <w:tcW w:w="9450" w:type="dxa"/>
            <w:tcBorders>
              <w:top w:val="single" w:sz="2" w:space="0" w:color="000000"/>
              <w:bottom w:val="single" w:sz="2" w:space="0" w:color="000000"/>
            </w:tcBorders>
            <w:shd w:val="pct15" w:color="auto" w:fill="auto"/>
            <w:vAlign w:val="center"/>
          </w:tcPr>
          <w:p w14:paraId="71954EE1" w14:textId="77777777" w:rsidR="006158FF" w:rsidRPr="00182E07" w:rsidRDefault="006158FF" w:rsidP="006158FF">
            <w:pPr>
              <w:pStyle w:val="Tabletexttitle"/>
              <w:spacing w:before="0" w:after="0"/>
              <w:rPr>
                <w:szCs w:val="18"/>
              </w:rPr>
            </w:pPr>
            <w:r w:rsidRPr="00182E07">
              <w:rPr>
                <w:szCs w:val="18"/>
              </w:rPr>
              <w:t>1</w:t>
            </w:r>
          </w:p>
        </w:tc>
        <w:tc>
          <w:tcPr>
            <w:tcW w:w="3870" w:type="dxa"/>
            <w:tcBorders>
              <w:top w:val="single" w:sz="2" w:space="0" w:color="000000"/>
              <w:bottom w:val="single" w:sz="2" w:space="0" w:color="000000"/>
            </w:tcBorders>
            <w:shd w:val="pct15" w:color="auto" w:fill="auto"/>
            <w:vAlign w:val="center"/>
          </w:tcPr>
          <w:p w14:paraId="08000A93" w14:textId="77777777" w:rsidR="006158FF" w:rsidRPr="00182E07" w:rsidRDefault="006158FF" w:rsidP="006158FF">
            <w:pPr>
              <w:pStyle w:val="Tabletexttitle"/>
              <w:spacing w:before="0" w:after="0"/>
              <w:rPr>
                <w:szCs w:val="18"/>
              </w:rPr>
            </w:pPr>
            <w:r w:rsidRPr="00182E07">
              <w:rPr>
                <w:szCs w:val="18"/>
              </w:rPr>
              <w:t>2</w:t>
            </w:r>
          </w:p>
        </w:tc>
        <w:tc>
          <w:tcPr>
            <w:tcW w:w="1486" w:type="dxa"/>
            <w:tcBorders>
              <w:top w:val="single" w:sz="2" w:space="0" w:color="000000"/>
              <w:bottom w:val="single" w:sz="2" w:space="0" w:color="000000"/>
            </w:tcBorders>
            <w:shd w:val="pct15" w:color="auto" w:fill="auto"/>
            <w:vAlign w:val="center"/>
          </w:tcPr>
          <w:p w14:paraId="04A24E32" w14:textId="77777777" w:rsidR="006158FF" w:rsidRPr="00182E07" w:rsidRDefault="006158FF" w:rsidP="006158FF">
            <w:pPr>
              <w:pStyle w:val="Tabletexttitle"/>
              <w:spacing w:before="0" w:after="0"/>
              <w:rPr>
                <w:szCs w:val="18"/>
              </w:rPr>
            </w:pPr>
            <w:r w:rsidRPr="00182E07">
              <w:rPr>
                <w:szCs w:val="18"/>
              </w:rPr>
              <w:t>3</w:t>
            </w:r>
          </w:p>
        </w:tc>
      </w:tr>
      <w:tr w:rsidR="006158FF" w:rsidRPr="001B7E02" w14:paraId="7105C8EF" w14:textId="77777777" w:rsidTr="006158FF">
        <w:trPr>
          <w:cantSplit/>
        </w:trPr>
        <w:tc>
          <w:tcPr>
            <w:tcW w:w="540" w:type="dxa"/>
          </w:tcPr>
          <w:p w14:paraId="1AD783F7" w14:textId="77777777" w:rsidR="006158FF" w:rsidRPr="00182E07" w:rsidRDefault="006158FF" w:rsidP="006158FF">
            <w:pPr>
              <w:jc w:val="center"/>
              <w:rPr>
                <w:rFonts w:ascii="Arial" w:hAnsi="Arial" w:cs="Arial"/>
                <w:sz w:val="18"/>
                <w:szCs w:val="18"/>
                <w:lang w:val="ro-RO"/>
              </w:rPr>
            </w:pPr>
            <w:r w:rsidRPr="00182E07">
              <w:rPr>
                <w:rFonts w:ascii="Arial" w:hAnsi="Arial" w:cs="Arial"/>
                <w:sz w:val="18"/>
                <w:szCs w:val="18"/>
                <w:lang w:val="ro-RO"/>
              </w:rPr>
              <w:t>1.</w:t>
            </w:r>
          </w:p>
        </w:tc>
        <w:tc>
          <w:tcPr>
            <w:tcW w:w="9450" w:type="dxa"/>
          </w:tcPr>
          <w:p w14:paraId="58EE6C40" w14:textId="5DE14634" w:rsidR="006158FF" w:rsidRDefault="006158FF" w:rsidP="006158FF">
            <w:pPr>
              <w:jc w:val="both"/>
              <w:rPr>
                <w:rFonts w:ascii="Arial" w:hAnsi="Arial" w:cs="Arial"/>
                <w:b/>
                <w:sz w:val="18"/>
                <w:szCs w:val="18"/>
                <w:lang w:val="ro-RO"/>
              </w:rPr>
            </w:pPr>
            <w:r w:rsidRPr="00182E07">
              <w:rPr>
                <w:rFonts w:ascii="Arial" w:hAnsi="Arial" w:cs="Arial"/>
                <w:b/>
                <w:sz w:val="18"/>
                <w:szCs w:val="18"/>
                <w:lang w:val="ro-RO"/>
              </w:rPr>
              <w:t>Parametrii tehnici si functionali</w:t>
            </w:r>
          </w:p>
          <w:p w14:paraId="22CBA35E" w14:textId="2ED20DE8" w:rsidR="00987D96" w:rsidRPr="00987D96" w:rsidRDefault="00987D96" w:rsidP="006158FF">
            <w:pPr>
              <w:jc w:val="both"/>
              <w:rPr>
                <w:rFonts w:ascii="Arial" w:hAnsi="Arial" w:cs="Arial"/>
                <w:sz w:val="18"/>
                <w:szCs w:val="18"/>
                <w:lang w:val="ro-RO"/>
              </w:rPr>
            </w:pPr>
            <w:r w:rsidRPr="00987D96">
              <w:rPr>
                <w:rFonts w:ascii="Arial" w:hAnsi="Arial" w:cs="Arial"/>
                <w:sz w:val="18"/>
                <w:szCs w:val="18"/>
                <w:lang w:val="ro-RO"/>
              </w:rPr>
              <w:t>Pompa submersibila, multietajata</w:t>
            </w:r>
            <w:r w:rsidR="00AB1845">
              <w:rPr>
                <w:rFonts w:ascii="Arial" w:hAnsi="Arial" w:cs="Arial"/>
                <w:sz w:val="18"/>
                <w:szCs w:val="18"/>
                <w:lang w:val="ro-RO"/>
              </w:rPr>
              <w:t>, pentru alimentarea cu apa bruta</w:t>
            </w:r>
          </w:p>
          <w:p w14:paraId="4DBBC511" w14:textId="349E4989" w:rsidR="006158FF" w:rsidRPr="00D11913" w:rsidRDefault="006158FF" w:rsidP="006158FF">
            <w:pPr>
              <w:numPr>
                <w:ilvl w:val="0"/>
                <w:numId w:val="2"/>
              </w:numPr>
              <w:suppressAutoHyphens w:val="0"/>
              <w:spacing w:line="220" w:lineRule="exact"/>
              <w:rPr>
                <w:rFonts w:ascii="Arial" w:hAnsi="Arial" w:cs="Arial"/>
                <w:sz w:val="18"/>
                <w:szCs w:val="18"/>
                <w:lang w:val="ro-RO"/>
              </w:rPr>
            </w:pPr>
            <w:r w:rsidRPr="00D11913">
              <w:rPr>
                <w:rFonts w:ascii="Arial" w:hAnsi="Arial" w:cs="Arial"/>
                <w:sz w:val="18"/>
                <w:szCs w:val="18"/>
                <w:lang w:val="ro-RO"/>
              </w:rPr>
              <w:t xml:space="preserve">Motorul </w:t>
            </w:r>
            <w:r w:rsidR="00A80AB8">
              <w:rPr>
                <w:rFonts w:ascii="Arial" w:hAnsi="Arial" w:cs="Arial"/>
                <w:sz w:val="18"/>
                <w:szCs w:val="18"/>
                <w:lang w:val="ro-RO"/>
              </w:rPr>
              <w:t>trif</w:t>
            </w:r>
            <w:r w:rsidRPr="00D11913">
              <w:rPr>
                <w:rFonts w:ascii="Arial" w:hAnsi="Arial" w:cs="Arial"/>
                <w:sz w:val="18"/>
                <w:szCs w:val="18"/>
                <w:lang w:val="ro-RO"/>
              </w:rPr>
              <w:t>azic</w:t>
            </w:r>
            <w:r w:rsidR="00A31F9E">
              <w:rPr>
                <w:rFonts w:ascii="Arial" w:hAnsi="Arial" w:cs="Arial"/>
                <w:sz w:val="18"/>
                <w:szCs w:val="18"/>
                <w:lang w:val="ro-RO"/>
              </w:rPr>
              <w:t>;</w:t>
            </w:r>
            <w:r w:rsidRPr="00D11913">
              <w:rPr>
                <w:rFonts w:ascii="Arial" w:hAnsi="Arial" w:cs="Arial"/>
                <w:sz w:val="18"/>
                <w:szCs w:val="18"/>
                <w:lang w:val="ro-RO"/>
              </w:rPr>
              <w:t xml:space="preserve"> </w:t>
            </w:r>
          </w:p>
          <w:p w14:paraId="3783F3A5" w14:textId="0B52DD51" w:rsidR="006158FF" w:rsidRPr="00DD3594" w:rsidRDefault="006158FF" w:rsidP="006158FF">
            <w:pPr>
              <w:numPr>
                <w:ilvl w:val="0"/>
                <w:numId w:val="2"/>
              </w:numPr>
              <w:suppressAutoHyphens w:val="0"/>
              <w:spacing w:line="220" w:lineRule="exact"/>
              <w:rPr>
                <w:rFonts w:ascii="Arial" w:hAnsi="Arial" w:cs="Arial"/>
                <w:sz w:val="18"/>
                <w:szCs w:val="18"/>
                <w:lang w:val="ro-RO"/>
              </w:rPr>
            </w:pPr>
            <w:r w:rsidRPr="00DD3594">
              <w:rPr>
                <w:rFonts w:ascii="Arial" w:hAnsi="Arial" w:cs="Arial"/>
                <w:sz w:val="18"/>
                <w:szCs w:val="18"/>
                <w:lang w:val="ro-RO"/>
              </w:rPr>
              <w:t>Temperatura maxima</w:t>
            </w:r>
            <w:r>
              <w:rPr>
                <w:rFonts w:ascii="Arial" w:hAnsi="Arial" w:cs="Arial"/>
                <w:sz w:val="18"/>
                <w:szCs w:val="18"/>
                <w:lang w:val="ro-RO"/>
              </w:rPr>
              <w:t xml:space="preserve"> a lichidului la 0.15 m/s</w:t>
            </w:r>
            <w:r w:rsidRPr="00DD3594">
              <w:rPr>
                <w:rFonts w:ascii="Arial" w:hAnsi="Arial" w:cs="Arial"/>
                <w:sz w:val="18"/>
                <w:szCs w:val="18"/>
                <w:lang w:val="ro-RO"/>
              </w:rPr>
              <w:t xml:space="preserve">: </w:t>
            </w:r>
            <w:r>
              <w:rPr>
                <w:rFonts w:ascii="Arial" w:hAnsi="Arial" w:cs="Arial"/>
                <w:sz w:val="18"/>
                <w:szCs w:val="18"/>
                <w:lang w:val="ro-RO"/>
              </w:rPr>
              <w:t>4</w:t>
            </w:r>
            <w:r w:rsidRPr="00DD3594">
              <w:rPr>
                <w:rFonts w:ascii="Arial" w:hAnsi="Arial" w:cs="Arial"/>
                <w:sz w:val="18"/>
                <w:szCs w:val="18"/>
                <w:lang w:val="ro-RO"/>
              </w:rPr>
              <w:t>0˚C</w:t>
            </w:r>
            <w:r w:rsidR="00A31F9E">
              <w:rPr>
                <w:rFonts w:ascii="Arial" w:hAnsi="Arial" w:cs="Arial"/>
                <w:sz w:val="18"/>
                <w:szCs w:val="18"/>
                <w:lang w:val="ro-RO"/>
              </w:rPr>
              <w:t>;</w:t>
            </w:r>
          </w:p>
          <w:p w14:paraId="5C26CBF1" w14:textId="177C6F3B" w:rsidR="006158FF" w:rsidRPr="004402D5" w:rsidRDefault="006158FF" w:rsidP="006158FF">
            <w:pPr>
              <w:numPr>
                <w:ilvl w:val="0"/>
                <w:numId w:val="2"/>
              </w:numPr>
              <w:suppressAutoHyphens w:val="0"/>
              <w:spacing w:line="220" w:lineRule="exact"/>
              <w:rPr>
                <w:rFonts w:ascii="Arial" w:hAnsi="Arial" w:cs="Arial"/>
                <w:sz w:val="18"/>
                <w:szCs w:val="18"/>
                <w:lang w:val="ro-RO"/>
              </w:rPr>
            </w:pPr>
            <w:r w:rsidRPr="00DD3594">
              <w:rPr>
                <w:rFonts w:ascii="Arial" w:hAnsi="Arial" w:cs="Arial"/>
                <w:sz w:val="18"/>
                <w:szCs w:val="18"/>
                <w:lang w:val="ro-RO"/>
              </w:rPr>
              <w:t xml:space="preserve">Temperatura </w:t>
            </w:r>
            <w:r>
              <w:rPr>
                <w:rFonts w:ascii="Arial" w:hAnsi="Arial" w:cs="Arial"/>
                <w:sz w:val="18"/>
                <w:szCs w:val="18"/>
                <w:lang w:val="ro-RO"/>
              </w:rPr>
              <w:t>lichidului</w:t>
            </w:r>
            <w:r w:rsidRPr="00DD3594">
              <w:rPr>
                <w:rFonts w:ascii="Arial" w:hAnsi="Arial" w:cs="Arial"/>
                <w:sz w:val="18"/>
                <w:szCs w:val="18"/>
                <w:lang w:val="ro-RO"/>
              </w:rPr>
              <w:t xml:space="preserve">: </w:t>
            </w:r>
            <w:r>
              <w:rPr>
                <w:rFonts w:ascii="Arial" w:hAnsi="Arial" w:cs="Arial"/>
                <w:sz w:val="18"/>
                <w:szCs w:val="18"/>
                <w:lang w:val="ro-RO"/>
              </w:rPr>
              <w:t>2</w:t>
            </w:r>
            <w:r w:rsidRPr="00DD3594">
              <w:rPr>
                <w:rFonts w:ascii="Arial" w:hAnsi="Arial" w:cs="Arial"/>
                <w:sz w:val="18"/>
                <w:szCs w:val="18"/>
                <w:lang w:val="ro-RO"/>
              </w:rPr>
              <w:t>0˚C</w:t>
            </w:r>
            <w:r w:rsidR="00A31F9E">
              <w:rPr>
                <w:rFonts w:ascii="Arial" w:hAnsi="Arial" w:cs="Arial"/>
                <w:sz w:val="18"/>
                <w:szCs w:val="18"/>
                <w:lang w:val="ro-RO"/>
              </w:rPr>
              <w:t>;</w:t>
            </w:r>
          </w:p>
          <w:p w14:paraId="576AD5EF" w14:textId="45447862" w:rsidR="006158FF" w:rsidRPr="00DD3594" w:rsidRDefault="006158FF" w:rsidP="006158FF">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 xml:space="preserve">Debit curent calculat: </w:t>
            </w:r>
            <w:r w:rsidR="008103E4">
              <w:rPr>
                <w:rFonts w:ascii="Arial" w:hAnsi="Arial" w:cs="Arial"/>
                <w:sz w:val="18"/>
                <w:szCs w:val="18"/>
                <w:lang w:val="ro-RO"/>
              </w:rPr>
              <w:t>3</w:t>
            </w:r>
            <w:r>
              <w:rPr>
                <w:rFonts w:ascii="Arial" w:hAnsi="Arial" w:cs="Arial"/>
                <w:sz w:val="18"/>
                <w:szCs w:val="18"/>
                <w:lang w:val="ro-RO"/>
              </w:rPr>
              <w:t xml:space="preserve"> l/s</w:t>
            </w:r>
            <w:r w:rsidR="00A31F9E">
              <w:rPr>
                <w:rFonts w:ascii="Arial" w:hAnsi="Arial" w:cs="Arial"/>
                <w:sz w:val="18"/>
                <w:szCs w:val="18"/>
                <w:lang w:val="ro-RO"/>
              </w:rPr>
              <w:t>;</w:t>
            </w:r>
          </w:p>
          <w:p w14:paraId="389E158E" w14:textId="652643D5" w:rsidR="006158FF" w:rsidRPr="00DD3594" w:rsidRDefault="006158FF" w:rsidP="006158FF">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 xml:space="preserve">Inaltime de pompare: </w:t>
            </w:r>
            <w:r w:rsidR="00EB73F0">
              <w:rPr>
                <w:rFonts w:ascii="Arial" w:hAnsi="Arial" w:cs="Arial"/>
                <w:sz w:val="18"/>
                <w:szCs w:val="18"/>
                <w:lang w:val="ro-RO"/>
              </w:rPr>
              <w:t>44</w:t>
            </w:r>
            <w:r w:rsidR="00432CA8">
              <w:rPr>
                <w:rFonts w:ascii="Arial" w:hAnsi="Arial" w:cs="Arial"/>
                <w:sz w:val="18"/>
                <w:szCs w:val="18"/>
                <w:lang w:val="ro-RO"/>
              </w:rPr>
              <w:t xml:space="preserve"> - 50</w:t>
            </w:r>
            <w:r w:rsidR="00EB73F0">
              <w:rPr>
                <w:rFonts w:ascii="Arial" w:hAnsi="Arial" w:cs="Arial"/>
                <w:sz w:val="18"/>
                <w:szCs w:val="18"/>
                <w:lang w:val="ro-RO"/>
              </w:rPr>
              <w:t xml:space="preserve"> m</w:t>
            </w:r>
            <w:r w:rsidR="00A31F9E">
              <w:rPr>
                <w:rFonts w:ascii="Arial" w:hAnsi="Arial" w:cs="Arial"/>
                <w:sz w:val="18"/>
                <w:szCs w:val="18"/>
                <w:lang w:val="ro-RO"/>
              </w:rPr>
              <w:t>CA</w:t>
            </w:r>
            <w:r w:rsidR="00432CA8">
              <w:rPr>
                <w:rFonts w:ascii="Arial" w:hAnsi="Arial" w:cs="Arial"/>
                <w:sz w:val="18"/>
                <w:szCs w:val="18"/>
                <w:lang w:val="ro-RO"/>
              </w:rPr>
              <w:t>;</w:t>
            </w:r>
          </w:p>
          <w:p w14:paraId="23ADB95C" w14:textId="77777777" w:rsidR="006158FF" w:rsidRDefault="006158FF" w:rsidP="006158FF">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Materiale:</w:t>
            </w:r>
          </w:p>
          <w:p w14:paraId="5AACD0EB" w14:textId="77777777" w:rsidR="006158FF"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Pompa: otel inox;</w:t>
            </w:r>
          </w:p>
          <w:p w14:paraId="32D7A0B0" w14:textId="77777777" w:rsidR="006158FF"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Rotor: otel inox;</w:t>
            </w:r>
          </w:p>
          <w:p w14:paraId="153C4732" w14:textId="77777777" w:rsidR="006158FF" w:rsidRPr="00DD3594"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Motor: otel inox.</w:t>
            </w:r>
          </w:p>
          <w:p w14:paraId="4484190A" w14:textId="77777777" w:rsidR="006158FF" w:rsidRDefault="006158FF" w:rsidP="006158FF">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Instalatie:</w:t>
            </w:r>
          </w:p>
          <w:p w14:paraId="1AC1603D" w14:textId="03CCD04B" w:rsidR="006158FF"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 xml:space="preserve">Refulare pompa: </w:t>
            </w:r>
            <w:r w:rsidR="008103E4">
              <w:rPr>
                <w:rFonts w:ascii="Arial" w:hAnsi="Arial" w:cs="Arial"/>
                <w:sz w:val="18"/>
                <w:szCs w:val="18"/>
                <w:lang w:val="ro-RO"/>
              </w:rPr>
              <w:t>2</w:t>
            </w:r>
            <w:r>
              <w:rPr>
                <w:rFonts w:ascii="Arial" w:hAnsi="Arial" w:cs="Arial"/>
                <w:sz w:val="18"/>
                <w:szCs w:val="18"/>
                <w:lang w:val="ro-RO"/>
              </w:rPr>
              <w:t xml:space="preserve"> inch;</w:t>
            </w:r>
          </w:p>
          <w:p w14:paraId="0795C234" w14:textId="77777777" w:rsidR="006158FF" w:rsidRPr="00DD3594"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Diametru motor: 4 inch.</w:t>
            </w:r>
          </w:p>
          <w:p w14:paraId="174807A8" w14:textId="77777777" w:rsidR="006158FF" w:rsidRPr="00715A22" w:rsidRDefault="006158FF" w:rsidP="006158FF">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Date electrice:</w:t>
            </w:r>
          </w:p>
          <w:p w14:paraId="415A6570" w14:textId="6ECB2AE1" w:rsidR="006158FF"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 xml:space="preserve">Putere motor: </w:t>
            </w:r>
            <w:r w:rsidR="00221ACC">
              <w:rPr>
                <w:rFonts w:ascii="Arial" w:hAnsi="Arial" w:cs="Arial"/>
                <w:sz w:val="18"/>
                <w:szCs w:val="18"/>
                <w:lang w:val="ro-RO"/>
              </w:rPr>
              <w:t>2,2</w:t>
            </w:r>
            <w:r>
              <w:rPr>
                <w:rFonts w:ascii="Arial" w:hAnsi="Arial" w:cs="Arial"/>
                <w:sz w:val="18"/>
                <w:szCs w:val="18"/>
                <w:lang w:val="ro-RO"/>
              </w:rPr>
              <w:t xml:space="preserve"> kW;</w:t>
            </w:r>
          </w:p>
          <w:p w14:paraId="0338ED6E" w14:textId="5316EAB4" w:rsidR="00A31F9E" w:rsidRDefault="00A31F9E"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Tensiunea de racordare: 400V</w:t>
            </w:r>
          </w:p>
          <w:p w14:paraId="43F25660" w14:textId="5C74B786" w:rsidR="006158FF"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Frecventa retea electrica: 50HZ;</w:t>
            </w:r>
          </w:p>
          <w:p w14:paraId="04B1676D" w14:textId="3E0B24C1" w:rsidR="00047FC3" w:rsidRDefault="00047FC3"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Numar poli: 2;</w:t>
            </w:r>
          </w:p>
          <w:p w14:paraId="42E86ECD" w14:textId="4FD0A59C" w:rsidR="006158FF" w:rsidRPr="004402D5" w:rsidRDefault="006158FF" w:rsidP="006158FF">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Grad de protectie (IEC 34-5):</w:t>
            </w:r>
            <w:r w:rsidR="008103E4">
              <w:rPr>
                <w:rFonts w:ascii="Arial" w:hAnsi="Arial" w:cs="Arial"/>
                <w:sz w:val="18"/>
                <w:szCs w:val="18"/>
                <w:lang w:val="ro-RO"/>
              </w:rPr>
              <w:t>IP68</w:t>
            </w:r>
            <w:r>
              <w:rPr>
                <w:rFonts w:ascii="Arial" w:hAnsi="Arial" w:cs="Arial"/>
                <w:sz w:val="18"/>
                <w:szCs w:val="18"/>
                <w:lang w:val="ro-RO"/>
              </w:rPr>
              <w:t>.</w:t>
            </w:r>
          </w:p>
        </w:tc>
        <w:tc>
          <w:tcPr>
            <w:tcW w:w="3870" w:type="dxa"/>
          </w:tcPr>
          <w:p w14:paraId="69EF84B6" w14:textId="77777777" w:rsidR="006158FF" w:rsidRPr="00182E07" w:rsidRDefault="006158FF" w:rsidP="006158FF">
            <w:pPr>
              <w:jc w:val="both"/>
              <w:rPr>
                <w:rFonts w:ascii="Arial" w:hAnsi="Arial" w:cs="Arial"/>
                <w:sz w:val="18"/>
                <w:szCs w:val="18"/>
                <w:lang w:val="ro-RO"/>
              </w:rPr>
            </w:pPr>
          </w:p>
        </w:tc>
        <w:tc>
          <w:tcPr>
            <w:tcW w:w="1486" w:type="dxa"/>
          </w:tcPr>
          <w:p w14:paraId="24C33CF2" w14:textId="77777777" w:rsidR="006158FF" w:rsidRPr="00182E07" w:rsidRDefault="006158FF" w:rsidP="006158FF">
            <w:pPr>
              <w:jc w:val="both"/>
              <w:rPr>
                <w:rFonts w:ascii="Arial" w:hAnsi="Arial" w:cs="Arial"/>
                <w:sz w:val="18"/>
                <w:szCs w:val="18"/>
                <w:lang w:val="ro-RO"/>
              </w:rPr>
            </w:pPr>
          </w:p>
        </w:tc>
      </w:tr>
      <w:tr w:rsidR="006158FF" w:rsidRPr="001B7E02" w14:paraId="07A4BC3A" w14:textId="77777777" w:rsidTr="006158FF">
        <w:trPr>
          <w:cantSplit/>
        </w:trPr>
        <w:tc>
          <w:tcPr>
            <w:tcW w:w="540" w:type="dxa"/>
          </w:tcPr>
          <w:p w14:paraId="05FA5B6F" w14:textId="77777777" w:rsidR="006158FF" w:rsidRPr="00182E07" w:rsidRDefault="006158FF" w:rsidP="006158FF">
            <w:pPr>
              <w:jc w:val="center"/>
              <w:rPr>
                <w:rFonts w:ascii="Arial" w:hAnsi="Arial" w:cs="Arial"/>
                <w:sz w:val="18"/>
                <w:szCs w:val="18"/>
                <w:lang w:val="ro-RO"/>
              </w:rPr>
            </w:pPr>
            <w:r w:rsidRPr="00182E07">
              <w:rPr>
                <w:rFonts w:ascii="Arial" w:hAnsi="Arial" w:cs="Arial"/>
                <w:sz w:val="18"/>
                <w:szCs w:val="18"/>
                <w:lang w:val="ro-RO"/>
              </w:rPr>
              <w:t>2.</w:t>
            </w:r>
          </w:p>
        </w:tc>
        <w:tc>
          <w:tcPr>
            <w:tcW w:w="9450" w:type="dxa"/>
          </w:tcPr>
          <w:p w14:paraId="7092664C" w14:textId="77777777" w:rsidR="006158FF" w:rsidRPr="00182E07" w:rsidRDefault="006158FF" w:rsidP="006158FF">
            <w:pPr>
              <w:rPr>
                <w:rFonts w:ascii="Arial" w:hAnsi="Arial" w:cs="Arial"/>
                <w:b/>
                <w:sz w:val="18"/>
                <w:szCs w:val="18"/>
                <w:lang w:val="ro-RO"/>
              </w:rPr>
            </w:pPr>
            <w:r w:rsidRPr="00182E07">
              <w:rPr>
                <w:rFonts w:ascii="Arial" w:hAnsi="Arial" w:cs="Arial"/>
                <w:b/>
                <w:sz w:val="18"/>
                <w:szCs w:val="18"/>
                <w:lang w:val="ro-RO"/>
              </w:rPr>
              <w:t>Specificatii de performanta si conditii privind siguranta in exploatare</w:t>
            </w:r>
          </w:p>
          <w:p w14:paraId="3B6B5B8F" w14:textId="43F80298" w:rsidR="006158FF" w:rsidRPr="00182E07" w:rsidRDefault="006158FF" w:rsidP="006158FF">
            <w:pPr>
              <w:jc w:val="both"/>
              <w:rPr>
                <w:rFonts w:ascii="Arial" w:hAnsi="Arial" w:cs="Arial"/>
                <w:sz w:val="18"/>
                <w:szCs w:val="18"/>
                <w:lang w:val="ro-RO"/>
              </w:rPr>
            </w:pPr>
            <w:r w:rsidRPr="00182E07">
              <w:rPr>
                <w:rFonts w:ascii="Arial" w:hAnsi="Arial" w:cs="Arial"/>
                <w:sz w:val="18"/>
                <w:szCs w:val="18"/>
                <w:lang w:val="ro-RO"/>
              </w:rPr>
              <w:t>Electropompa va fi insotita de cartea tehnica, certificat de calitate si garantie</w:t>
            </w:r>
            <w:r w:rsidR="002F0C95">
              <w:rPr>
                <w:rFonts w:ascii="Arial" w:hAnsi="Arial" w:cs="Arial"/>
                <w:sz w:val="18"/>
                <w:szCs w:val="18"/>
                <w:lang w:val="ro-RO"/>
              </w:rPr>
              <w:t xml:space="preserve"> (la livrare)</w:t>
            </w:r>
          </w:p>
        </w:tc>
        <w:tc>
          <w:tcPr>
            <w:tcW w:w="3870" w:type="dxa"/>
          </w:tcPr>
          <w:p w14:paraId="20A450CC" w14:textId="77777777" w:rsidR="006158FF" w:rsidRPr="00182E07" w:rsidRDefault="006158FF" w:rsidP="006158FF">
            <w:pPr>
              <w:jc w:val="both"/>
              <w:rPr>
                <w:rFonts w:ascii="Arial" w:hAnsi="Arial" w:cs="Arial"/>
                <w:sz w:val="18"/>
                <w:szCs w:val="18"/>
                <w:lang w:val="ro-RO"/>
              </w:rPr>
            </w:pPr>
          </w:p>
        </w:tc>
        <w:tc>
          <w:tcPr>
            <w:tcW w:w="1486" w:type="dxa"/>
          </w:tcPr>
          <w:p w14:paraId="5ABC5F66" w14:textId="77777777" w:rsidR="006158FF" w:rsidRPr="00182E07" w:rsidRDefault="006158FF" w:rsidP="006158FF">
            <w:pPr>
              <w:jc w:val="both"/>
              <w:rPr>
                <w:rFonts w:ascii="Arial" w:hAnsi="Arial" w:cs="Arial"/>
                <w:sz w:val="18"/>
                <w:szCs w:val="18"/>
                <w:lang w:val="ro-RO"/>
              </w:rPr>
            </w:pPr>
          </w:p>
        </w:tc>
      </w:tr>
      <w:tr w:rsidR="006158FF" w:rsidRPr="001B7E02" w14:paraId="258F85AB" w14:textId="77777777" w:rsidTr="006158FF">
        <w:trPr>
          <w:cantSplit/>
        </w:trPr>
        <w:tc>
          <w:tcPr>
            <w:tcW w:w="540" w:type="dxa"/>
          </w:tcPr>
          <w:p w14:paraId="55D5AD53" w14:textId="77777777" w:rsidR="006158FF" w:rsidRPr="00182E07" w:rsidRDefault="006158FF" w:rsidP="006158FF">
            <w:pPr>
              <w:jc w:val="center"/>
              <w:rPr>
                <w:rFonts w:ascii="Arial" w:hAnsi="Arial" w:cs="Arial"/>
                <w:sz w:val="18"/>
                <w:szCs w:val="18"/>
                <w:lang w:val="ro-RO"/>
              </w:rPr>
            </w:pPr>
            <w:r w:rsidRPr="00182E07">
              <w:rPr>
                <w:rFonts w:ascii="Arial" w:hAnsi="Arial" w:cs="Arial"/>
                <w:sz w:val="18"/>
                <w:szCs w:val="18"/>
                <w:lang w:val="ro-RO"/>
              </w:rPr>
              <w:t>3.</w:t>
            </w:r>
          </w:p>
        </w:tc>
        <w:tc>
          <w:tcPr>
            <w:tcW w:w="9450" w:type="dxa"/>
          </w:tcPr>
          <w:p w14:paraId="01672219" w14:textId="77777777" w:rsidR="006158FF" w:rsidRPr="00182E07" w:rsidRDefault="006158FF" w:rsidP="006158FF">
            <w:pPr>
              <w:rPr>
                <w:rFonts w:ascii="Arial" w:hAnsi="Arial" w:cs="Arial"/>
                <w:b/>
                <w:sz w:val="18"/>
                <w:szCs w:val="18"/>
                <w:lang w:val="ro-RO"/>
              </w:rPr>
            </w:pPr>
            <w:r w:rsidRPr="00182E07">
              <w:rPr>
                <w:rFonts w:ascii="Arial" w:hAnsi="Arial" w:cs="Arial"/>
                <w:b/>
                <w:sz w:val="18"/>
                <w:szCs w:val="18"/>
                <w:lang w:val="ro-RO"/>
              </w:rPr>
              <w:t>Conditii privind conformitatea cu standardele relevante</w:t>
            </w:r>
          </w:p>
          <w:p w14:paraId="0DE724A6" w14:textId="77777777" w:rsidR="00572D36" w:rsidRPr="003734CF" w:rsidRDefault="00572D36" w:rsidP="00572D36">
            <w:pPr>
              <w:pStyle w:val="Tabletext"/>
              <w:numPr>
                <w:ilvl w:val="0"/>
                <w:numId w:val="2"/>
              </w:numPr>
              <w:spacing w:before="0" w:after="0"/>
              <w:jc w:val="left"/>
              <w:rPr>
                <w:szCs w:val="18"/>
              </w:rPr>
            </w:pPr>
            <w:r w:rsidRPr="003734CF">
              <w:rPr>
                <w:szCs w:val="18"/>
              </w:rPr>
              <w:t>Utilajul va avea Agrementul tehnic in conformitate cu legislatia in vigoare SR, ISO, EN, DIN, IEC</w:t>
            </w:r>
          </w:p>
          <w:p w14:paraId="7775BDE2" w14:textId="372F3BAC" w:rsidR="00572D36" w:rsidRPr="00572D36" w:rsidRDefault="00572D36" w:rsidP="00572D36">
            <w:pPr>
              <w:pStyle w:val="Tabletext"/>
              <w:numPr>
                <w:ilvl w:val="0"/>
                <w:numId w:val="2"/>
              </w:numPr>
              <w:spacing w:before="0" w:after="0"/>
              <w:jc w:val="left"/>
              <w:rPr>
                <w:rFonts w:cs="Arial"/>
                <w:szCs w:val="18"/>
              </w:rPr>
            </w:pPr>
            <w:r w:rsidRPr="003734CF">
              <w:rPr>
                <w:rFonts w:cs="Arial"/>
                <w:szCs w:val="18"/>
              </w:rPr>
              <w:t>Notificare/aviz sanitar eliberat de Ministerul Sanatatii/Institutul National de Sanatate Publica</w:t>
            </w:r>
            <w:r w:rsidR="00B86094">
              <w:rPr>
                <w:rFonts w:cs="Arial"/>
                <w:szCs w:val="18"/>
              </w:rPr>
              <w:t xml:space="preserve"> (la livrare)</w:t>
            </w:r>
          </w:p>
          <w:p w14:paraId="6C93BD7F" w14:textId="2A110FED" w:rsidR="006158FF" w:rsidRPr="00182E07" w:rsidRDefault="00572D36" w:rsidP="00572D36">
            <w:pPr>
              <w:pStyle w:val="Tabletext"/>
              <w:numPr>
                <w:ilvl w:val="0"/>
                <w:numId w:val="2"/>
              </w:numPr>
              <w:spacing w:before="0" w:after="0"/>
              <w:jc w:val="left"/>
              <w:rPr>
                <w:rFonts w:cs="Arial"/>
                <w:szCs w:val="18"/>
              </w:rPr>
            </w:pPr>
            <w:r w:rsidRPr="003734CF">
              <w:rPr>
                <w:rFonts w:cs="Arial"/>
                <w:szCs w:val="18"/>
              </w:rPr>
              <w:t>Declaratie de conformitate la livrare</w:t>
            </w:r>
          </w:p>
        </w:tc>
        <w:tc>
          <w:tcPr>
            <w:tcW w:w="3870" w:type="dxa"/>
          </w:tcPr>
          <w:p w14:paraId="7AD9959D" w14:textId="77777777" w:rsidR="006158FF" w:rsidRPr="00182E07" w:rsidRDefault="006158FF" w:rsidP="006158FF">
            <w:pPr>
              <w:jc w:val="both"/>
              <w:rPr>
                <w:rFonts w:ascii="Arial" w:hAnsi="Arial" w:cs="Arial"/>
                <w:sz w:val="18"/>
                <w:szCs w:val="18"/>
                <w:lang w:val="ro-RO"/>
              </w:rPr>
            </w:pPr>
          </w:p>
        </w:tc>
        <w:tc>
          <w:tcPr>
            <w:tcW w:w="1486" w:type="dxa"/>
          </w:tcPr>
          <w:p w14:paraId="084DA3BF" w14:textId="77777777" w:rsidR="006158FF" w:rsidRPr="00182E07" w:rsidRDefault="006158FF" w:rsidP="006158FF">
            <w:pPr>
              <w:jc w:val="both"/>
              <w:rPr>
                <w:rFonts w:ascii="Arial" w:hAnsi="Arial" w:cs="Arial"/>
                <w:sz w:val="18"/>
                <w:szCs w:val="18"/>
                <w:lang w:val="ro-RO"/>
              </w:rPr>
            </w:pPr>
          </w:p>
        </w:tc>
      </w:tr>
      <w:tr w:rsidR="006158FF" w:rsidRPr="001B7E02" w14:paraId="109D259B" w14:textId="77777777" w:rsidTr="006158FF">
        <w:trPr>
          <w:cantSplit/>
        </w:trPr>
        <w:tc>
          <w:tcPr>
            <w:tcW w:w="540" w:type="dxa"/>
          </w:tcPr>
          <w:p w14:paraId="0E07BC34" w14:textId="77777777" w:rsidR="006158FF" w:rsidRPr="00182E07" w:rsidRDefault="006158FF" w:rsidP="006158FF">
            <w:pPr>
              <w:jc w:val="center"/>
              <w:rPr>
                <w:rFonts w:ascii="Arial" w:hAnsi="Arial" w:cs="Arial"/>
                <w:sz w:val="18"/>
                <w:szCs w:val="18"/>
                <w:lang w:val="ro-RO"/>
              </w:rPr>
            </w:pPr>
            <w:r w:rsidRPr="00182E07">
              <w:rPr>
                <w:rFonts w:ascii="Arial" w:hAnsi="Arial" w:cs="Arial"/>
                <w:sz w:val="18"/>
                <w:szCs w:val="18"/>
                <w:lang w:val="ro-RO"/>
              </w:rPr>
              <w:lastRenderedPageBreak/>
              <w:t>4.</w:t>
            </w:r>
          </w:p>
        </w:tc>
        <w:tc>
          <w:tcPr>
            <w:tcW w:w="9450" w:type="dxa"/>
          </w:tcPr>
          <w:p w14:paraId="791B071F" w14:textId="77777777" w:rsidR="00B3082F" w:rsidRPr="003734CF" w:rsidRDefault="00B3082F" w:rsidP="00B3082F">
            <w:pPr>
              <w:pStyle w:val="Tabletext"/>
              <w:spacing w:before="0" w:after="0"/>
              <w:jc w:val="left"/>
              <w:rPr>
                <w:b/>
                <w:szCs w:val="18"/>
              </w:rPr>
            </w:pPr>
            <w:r w:rsidRPr="003734CF">
              <w:rPr>
                <w:b/>
                <w:szCs w:val="18"/>
              </w:rPr>
              <w:t>Conditii de garantie si post-garantie</w:t>
            </w:r>
          </w:p>
          <w:p w14:paraId="3D0E9220" w14:textId="6B9CB3CA" w:rsidR="00572D36" w:rsidRPr="003734CF" w:rsidRDefault="00572D36" w:rsidP="00572D36">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Minim 36 luni de la punerea in functiune</w:t>
            </w:r>
          </w:p>
          <w:p w14:paraId="7308A8F1" w14:textId="77777777" w:rsidR="00572D36" w:rsidRPr="003734CF" w:rsidRDefault="00572D36" w:rsidP="00572D36">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Certificat de calitate si garantie la livrare</w:t>
            </w:r>
          </w:p>
          <w:p w14:paraId="2E462528" w14:textId="77777777" w:rsidR="00572D36" w:rsidRPr="003734CF" w:rsidRDefault="00572D36" w:rsidP="00572D36">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Garantia va fi transferata Beneficiarului in ultimele 30 de zile ale PND prin grija antreprenorului si a furnizorului</w:t>
            </w:r>
          </w:p>
          <w:p w14:paraId="540C2FE5" w14:textId="77777777" w:rsidR="00572D36" w:rsidRPr="003734CF" w:rsidRDefault="00572D36" w:rsidP="00572D36">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gratuit in perioada de garantie</w:t>
            </w:r>
          </w:p>
          <w:p w14:paraId="72963F27" w14:textId="77777777" w:rsidR="00572D36" w:rsidRPr="003734CF" w:rsidRDefault="00572D36" w:rsidP="00572D36">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in perioada de post garantie</w:t>
            </w:r>
          </w:p>
          <w:p w14:paraId="0901A8A4" w14:textId="77777777" w:rsidR="00572D36" w:rsidRPr="003734CF" w:rsidRDefault="00572D36" w:rsidP="00572D36">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se obliga prin garantie sa mentina disponibile piese de schimb minim 1</w:t>
            </w:r>
            <w:r>
              <w:rPr>
                <w:rFonts w:ascii="Arial" w:hAnsi="Arial" w:cs="Arial"/>
                <w:sz w:val="18"/>
                <w:szCs w:val="18"/>
                <w:lang w:val="ro-RO"/>
              </w:rPr>
              <w:t>0</w:t>
            </w:r>
            <w:r w:rsidRPr="003734CF">
              <w:rPr>
                <w:rFonts w:ascii="Arial" w:hAnsi="Arial" w:cs="Arial"/>
                <w:sz w:val="18"/>
                <w:szCs w:val="18"/>
                <w:lang w:val="ro-RO"/>
              </w:rPr>
              <w:t xml:space="preserve"> ani de la data livrarii</w:t>
            </w:r>
          </w:p>
          <w:p w14:paraId="79ECAA75" w14:textId="1FAF5D98" w:rsidR="006158FF" w:rsidRPr="00182E07" w:rsidRDefault="00572D36" w:rsidP="00572D36">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Se va furniza manual de exploatare si documentatie tehnica in original si traducere in limba romana.</w:t>
            </w:r>
          </w:p>
        </w:tc>
        <w:tc>
          <w:tcPr>
            <w:tcW w:w="3870" w:type="dxa"/>
          </w:tcPr>
          <w:p w14:paraId="07543FEC" w14:textId="77777777" w:rsidR="006158FF" w:rsidRPr="00182E07" w:rsidRDefault="006158FF" w:rsidP="006158FF">
            <w:pPr>
              <w:jc w:val="both"/>
              <w:rPr>
                <w:rFonts w:ascii="Arial" w:hAnsi="Arial" w:cs="Arial"/>
                <w:sz w:val="18"/>
                <w:szCs w:val="18"/>
                <w:lang w:val="ro-RO"/>
              </w:rPr>
            </w:pPr>
          </w:p>
        </w:tc>
        <w:tc>
          <w:tcPr>
            <w:tcW w:w="1486" w:type="dxa"/>
          </w:tcPr>
          <w:p w14:paraId="4624E620" w14:textId="77777777" w:rsidR="006158FF" w:rsidRPr="00182E07" w:rsidRDefault="006158FF" w:rsidP="006158FF">
            <w:pPr>
              <w:jc w:val="both"/>
              <w:rPr>
                <w:rFonts w:ascii="Arial" w:hAnsi="Arial" w:cs="Arial"/>
                <w:sz w:val="18"/>
                <w:szCs w:val="18"/>
                <w:lang w:val="ro-RO"/>
              </w:rPr>
            </w:pPr>
          </w:p>
        </w:tc>
      </w:tr>
      <w:tr w:rsidR="006158FF" w:rsidRPr="001B7E02" w14:paraId="49353856" w14:textId="77777777" w:rsidTr="006158FF">
        <w:trPr>
          <w:cantSplit/>
        </w:trPr>
        <w:tc>
          <w:tcPr>
            <w:tcW w:w="540" w:type="dxa"/>
          </w:tcPr>
          <w:p w14:paraId="77B865D3" w14:textId="77777777" w:rsidR="006158FF" w:rsidRPr="00182E07" w:rsidRDefault="006158FF" w:rsidP="006158FF">
            <w:pPr>
              <w:jc w:val="center"/>
              <w:rPr>
                <w:rFonts w:ascii="Arial" w:hAnsi="Arial" w:cs="Arial"/>
                <w:sz w:val="18"/>
                <w:szCs w:val="18"/>
                <w:lang w:val="ro-RO"/>
              </w:rPr>
            </w:pPr>
            <w:r w:rsidRPr="00182E07">
              <w:rPr>
                <w:rFonts w:ascii="Arial" w:hAnsi="Arial" w:cs="Arial"/>
                <w:sz w:val="18"/>
                <w:szCs w:val="18"/>
                <w:lang w:val="ro-RO"/>
              </w:rPr>
              <w:t>5.</w:t>
            </w:r>
          </w:p>
        </w:tc>
        <w:tc>
          <w:tcPr>
            <w:tcW w:w="9450" w:type="dxa"/>
          </w:tcPr>
          <w:p w14:paraId="78274A88" w14:textId="77777777" w:rsidR="006158FF" w:rsidRPr="00182E07" w:rsidRDefault="006158FF" w:rsidP="006158FF">
            <w:pPr>
              <w:rPr>
                <w:rFonts w:ascii="Arial" w:hAnsi="Arial" w:cs="Arial"/>
                <w:b/>
                <w:sz w:val="18"/>
                <w:szCs w:val="18"/>
                <w:lang w:val="ro-RO"/>
              </w:rPr>
            </w:pPr>
            <w:r w:rsidRPr="00182E07">
              <w:rPr>
                <w:rFonts w:ascii="Arial" w:hAnsi="Arial" w:cs="Arial"/>
                <w:b/>
                <w:sz w:val="18"/>
                <w:szCs w:val="18"/>
                <w:lang w:val="ro-RO"/>
              </w:rPr>
              <w:t>Alte conditii cu caracter tehnic</w:t>
            </w:r>
          </w:p>
          <w:p w14:paraId="16633F6A" w14:textId="77777777" w:rsidR="006158FF" w:rsidRPr="00182E07" w:rsidRDefault="006158FF" w:rsidP="006158FF">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s</w:t>
            </w:r>
            <w:r w:rsidRPr="00182E07">
              <w:rPr>
                <w:rFonts w:ascii="Arial" w:hAnsi="Arial" w:cs="Arial"/>
                <w:sz w:val="18"/>
                <w:szCs w:val="18"/>
                <w:lang w:val="ro-RO"/>
              </w:rPr>
              <w:t>e vor respecta specificatiile furnizorului</w:t>
            </w:r>
          </w:p>
          <w:p w14:paraId="788490A8" w14:textId="77777777" w:rsidR="006158FF" w:rsidRPr="00182E07" w:rsidRDefault="006158FF" w:rsidP="006158FF">
            <w:pPr>
              <w:numPr>
                <w:ilvl w:val="0"/>
                <w:numId w:val="2"/>
              </w:numPr>
              <w:suppressAutoHyphens w:val="0"/>
              <w:spacing w:line="220" w:lineRule="exact"/>
              <w:rPr>
                <w:rFonts w:ascii="Arial" w:hAnsi="Arial" w:cs="Arial"/>
                <w:sz w:val="18"/>
                <w:szCs w:val="18"/>
                <w:lang w:val="ro-RO"/>
              </w:rPr>
            </w:pPr>
            <w:r w:rsidRPr="00182E07">
              <w:rPr>
                <w:rFonts w:ascii="Arial" w:hAnsi="Arial" w:cs="Arial"/>
                <w:sz w:val="18"/>
                <w:szCs w:val="18"/>
                <w:lang w:val="ro-RO"/>
              </w:rPr>
              <w:t>se vor respecta cerintele din caietul de sarcini si piesele desenate</w:t>
            </w:r>
          </w:p>
        </w:tc>
        <w:tc>
          <w:tcPr>
            <w:tcW w:w="3870" w:type="dxa"/>
          </w:tcPr>
          <w:p w14:paraId="10AE845B" w14:textId="77777777" w:rsidR="006158FF" w:rsidRPr="00182E07" w:rsidRDefault="006158FF" w:rsidP="006158FF">
            <w:pPr>
              <w:jc w:val="both"/>
              <w:rPr>
                <w:rFonts w:ascii="Arial" w:hAnsi="Arial" w:cs="Arial"/>
                <w:sz w:val="18"/>
                <w:szCs w:val="18"/>
                <w:lang w:val="ro-RO"/>
              </w:rPr>
            </w:pPr>
          </w:p>
        </w:tc>
        <w:tc>
          <w:tcPr>
            <w:tcW w:w="1486" w:type="dxa"/>
          </w:tcPr>
          <w:p w14:paraId="12184C56" w14:textId="77777777" w:rsidR="006158FF" w:rsidRPr="00182E07" w:rsidRDefault="006158FF" w:rsidP="006158FF">
            <w:pPr>
              <w:jc w:val="both"/>
              <w:rPr>
                <w:rFonts w:ascii="Arial" w:hAnsi="Arial" w:cs="Arial"/>
                <w:sz w:val="18"/>
                <w:szCs w:val="18"/>
                <w:lang w:val="ro-RO"/>
              </w:rPr>
            </w:pPr>
          </w:p>
        </w:tc>
      </w:tr>
    </w:tbl>
    <w:p w14:paraId="5CFC1F5C" w14:textId="77777777" w:rsidR="0059257F" w:rsidRDefault="0059257F" w:rsidP="008103E4">
      <w:pPr>
        <w:jc w:val="both"/>
        <w:rPr>
          <w:rFonts w:ascii="Arial" w:hAnsi="Arial" w:cs="Arial"/>
          <w:sz w:val="22"/>
          <w:szCs w:val="22"/>
          <w:lang w:val="ro-RO"/>
        </w:rPr>
      </w:pPr>
    </w:p>
    <w:p w14:paraId="31F4FA2A" w14:textId="77777777" w:rsidR="0059257F" w:rsidRDefault="0059257F" w:rsidP="008103E4">
      <w:pPr>
        <w:jc w:val="both"/>
        <w:rPr>
          <w:rFonts w:ascii="Arial" w:hAnsi="Arial" w:cs="Arial"/>
          <w:sz w:val="22"/>
          <w:szCs w:val="22"/>
          <w:lang w:val="ro-RO"/>
        </w:rPr>
      </w:pPr>
    </w:p>
    <w:p w14:paraId="3D849B79" w14:textId="60BBF62D" w:rsidR="008103E4" w:rsidRPr="005E2A40" w:rsidRDefault="008103E4" w:rsidP="008103E4">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316D3DB1" w14:textId="77777777" w:rsidR="00B3082F" w:rsidRDefault="008103E4" w:rsidP="00B3082F">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21DB1BE4"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6DC9B911"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6ECDA6B3"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19BF24D2" w14:textId="03DBB6F2" w:rsidR="00B3082F" w:rsidRDefault="00B3082F" w:rsidP="00B3082F">
      <w:pPr>
        <w:jc w:val="center"/>
        <w:rPr>
          <w:rFonts w:ascii="Arial" w:hAnsi="Arial" w:cs="Arial"/>
          <w:sz w:val="22"/>
          <w:szCs w:val="22"/>
          <w:lang w:val="ro-RO"/>
        </w:rPr>
      </w:pPr>
      <w:r>
        <w:rPr>
          <w:rFonts w:ascii="Arial" w:hAnsi="Arial" w:cs="Arial"/>
          <w:sz w:val="22"/>
          <w:szCs w:val="22"/>
          <w:lang w:val="ro-RO"/>
        </w:rPr>
        <w:br w:type="page"/>
      </w:r>
    </w:p>
    <w:p w14:paraId="7AD0DDA8" w14:textId="77777777" w:rsidR="00B3082F" w:rsidRDefault="00B3082F" w:rsidP="00B3082F">
      <w:pPr>
        <w:rPr>
          <w:rFonts w:ascii="Arial" w:hAnsi="Arial" w:cs="Arial"/>
          <w:sz w:val="22"/>
          <w:szCs w:val="22"/>
          <w:lang w:val="ro-RO"/>
        </w:rPr>
      </w:pPr>
      <w:r w:rsidRPr="00513991">
        <w:rPr>
          <w:rFonts w:ascii="Arial" w:hAnsi="Arial" w:cs="Arial"/>
          <w:sz w:val="22"/>
          <w:szCs w:val="22"/>
          <w:lang w:val="ro-RO"/>
        </w:rPr>
        <w:lastRenderedPageBreak/>
        <w:t xml:space="preserve">Obiectul 1 – </w:t>
      </w:r>
      <w:r>
        <w:rPr>
          <w:rFonts w:ascii="Arial" w:hAnsi="Arial" w:cs="Arial"/>
          <w:sz w:val="22"/>
          <w:szCs w:val="22"/>
          <w:lang w:val="ro-RO"/>
        </w:rPr>
        <w:t>Extindere front de captare Crevedia Mica</w:t>
      </w:r>
    </w:p>
    <w:p w14:paraId="39D468D2" w14:textId="77777777" w:rsidR="00B3082F" w:rsidRPr="00513991" w:rsidRDefault="00B3082F" w:rsidP="00B3082F">
      <w:pPr>
        <w:rPr>
          <w:rFonts w:ascii="Arial" w:hAnsi="Arial" w:cs="Arial"/>
          <w:b/>
          <w:sz w:val="22"/>
          <w:szCs w:val="22"/>
          <w:lang w:val="ro-RO"/>
        </w:rPr>
      </w:pPr>
      <w:r w:rsidRPr="00902373">
        <w:rPr>
          <w:rFonts w:ascii="Arial" w:hAnsi="Arial" w:cs="Arial"/>
          <w:sz w:val="22"/>
          <w:szCs w:val="22"/>
          <w:lang w:val="ro-RO"/>
        </w:rPr>
        <w:t xml:space="preserve">Sub-obiectul </w:t>
      </w:r>
      <w:r>
        <w:rPr>
          <w:rFonts w:ascii="Arial" w:hAnsi="Arial" w:cs="Arial"/>
          <w:sz w:val="22"/>
          <w:szCs w:val="22"/>
          <w:lang w:val="ro-RO"/>
        </w:rPr>
        <w:t>1</w:t>
      </w:r>
      <w:r w:rsidRPr="00902373">
        <w:rPr>
          <w:rFonts w:ascii="Arial" w:hAnsi="Arial" w:cs="Arial"/>
          <w:sz w:val="22"/>
          <w:szCs w:val="22"/>
          <w:lang w:val="ro-RO"/>
        </w:rPr>
        <w:t>.</w:t>
      </w:r>
      <w:r>
        <w:rPr>
          <w:rFonts w:ascii="Arial" w:hAnsi="Arial" w:cs="Arial"/>
          <w:sz w:val="22"/>
          <w:szCs w:val="22"/>
          <w:lang w:val="ro-RO"/>
        </w:rPr>
        <w:t>1</w:t>
      </w:r>
      <w:r w:rsidRPr="00902373">
        <w:rPr>
          <w:rFonts w:ascii="Arial" w:hAnsi="Arial" w:cs="Arial"/>
          <w:sz w:val="22"/>
          <w:szCs w:val="22"/>
          <w:lang w:val="ro-RO"/>
        </w:rPr>
        <w:t xml:space="preserve"> – </w:t>
      </w:r>
      <w:r>
        <w:rPr>
          <w:rFonts w:ascii="Arial" w:hAnsi="Arial" w:cs="Arial"/>
          <w:sz w:val="22"/>
          <w:szCs w:val="22"/>
          <w:lang w:val="ro-RO"/>
        </w:rPr>
        <w:t>Front de captare</w:t>
      </w:r>
    </w:p>
    <w:p w14:paraId="24C6249F" w14:textId="77777777" w:rsidR="00B3082F" w:rsidRDefault="00B3082F" w:rsidP="00B3082F">
      <w:pPr>
        <w:rPr>
          <w:rFonts w:ascii="Arial" w:hAnsi="Arial" w:cs="Arial"/>
          <w:b/>
          <w:sz w:val="22"/>
          <w:szCs w:val="22"/>
          <w:lang w:val="ro-RO"/>
        </w:rPr>
      </w:pPr>
      <w:r w:rsidRPr="00FB7B70">
        <w:rPr>
          <w:rFonts w:ascii="Arial" w:hAnsi="Arial" w:cs="Arial"/>
          <w:sz w:val="22"/>
          <w:szCs w:val="22"/>
          <w:lang w:val="ro-RO"/>
        </w:rPr>
        <w:t>CATEGORIA -</w:t>
      </w:r>
      <w:r w:rsidRPr="00FB7B70">
        <w:rPr>
          <w:rFonts w:ascii="Arial" w:hAnsi="Arial" w:cs="Arial"/>
          <w:b/>
          <w:lang w:val="ro-RO"/>
        </w:rPr>
        <w:t xml:space="preserve"> </w:t>
      </w:r>
      <w:r w:rsidRPr="00FB7B70">
        <w:rPr>
          <w:rFonts w:ascii="Arial" w:hAnsi="Arial" w:cs="Arial"/>
          <w:b/>
          <w:sz w:val="22"/>
          <w:szCs w:val="22"/>
          <w:lang w:val="ro-RO"/>
        </w:rPr>
        <w:t>Instalatii hidromecanice</w:t>
      </w:r>
    </w:p>
    <w:p w14:paraId="0EA4E616" w14:textId="0681DF70" w:rsidR="00FD5686" w:rsidRPr="00151020" w:rsidRDefault="00FD5686" w:rsidP="00FD5686">
      <w:pPr>
        <w:pStyle w:val="Titlu3"/>
        <w:rPr>
          <w:rFonts w:ascii="Arial" w:hAnsi="Arial"/>
          <w:bCs/>
          <w:color w:val="auto"/>
          <w:sz w:val="22"/>
        </w:rPr>
      </w:pPr>
      <w:bookmarkStart w:id="38" w:name="_Toc159072806"/>
      <w:r w:rsidRPr="00151020">
        <w:rPr>
          <w:rFonts w:ascii="Arial" w:hAnsi="Arial"/>
          <w:bCs/>
          <w:color w:val="auto"/>
          <w:sz w:val="22"/>
        </w:rPr>
        <w:t xml:space="preserve">FISA TEHNICA NR. </w:t>
      </w:r>
      <w:r w:rsidRPr="00151020">
        <w:rPr>
          <w:rFonts w:ascii="Arial" w:hAnsi="Arial"/>
          <w:bCs/>
          <w:color w:val="auto"/>
          <w:sz w:val="22"/>
        </w:rPr>
        <w:fldChar w:fldCharType="begin"/>
      </w:r>
      <w:r w:rsidRPr="00151020">
        <w:rPr>
          <w:rFonts w:ascii="Arial" w:hAnsi="Arial"/>
          <w:bCs/>
          <w:color w:val="auto"/>
          <w:sz w:val="22"/>
        </w:rPr>
        <w:instrText xml:space="preserve"> SEQ FISA_TEHNICA_NR. \* ARABIC </w:instrText>
      </w:r>
      <w:r w:rsidRPr="00151020">
        <w:rPr>
          <w:rFonts w:ascii="Arial" w:hAnsi="Arial"/>
          <w:bCs/>
          <w:color w:val="auto"/>
          <w:sz w:val="22"/>
        </w:rPr>
        <w:fldChar w:fldCharType="separate"/>
      </w:r>
      <w:r w:rsidR="00D25142">
        <w:rPr>
          <w:rFonts w:ascii="Arial" w:hAnsi="Arial"/>
          <w:bCs/>
          <w:noProof/>
          <w:color w:val="auto"/>
          <w:sz w:val="22"/>
        </w:rPr>
        <w:t>14</w:t>
      </w:r>
      <w:bookmarkEnd w:id="38"/>
      <w:r w:rsidRPr="00151020">
        <w:rPr>
          <w:rFonts w:ascii="Arial" w:hAnsi="Arial"/>
          <w:bCs/>
          <w:color w:val="auto"/>
          <w:sz w:val="22"/>
        </w:rPr>
        <w:fldChar w:fldCharType="end"/>
      </w:r>
    </w:p>
    <w:p w14:paraId="671BA418" w14:textId="2A731F36" w:rsidR="00FD5686" w:rsidRPr="00151020" w:rsidRDefault="00FD5686" w:rsidP="00FD5686">
      <w:pPr>
        <w:jc w:val="center"/>
        <w:rPr>
          <w:rFonts w:ascii="Arial" w:hAnsi="Arial" w:cs="Arial"/>
          <w:sz w:val="22"/>
          <w:szCs w:val="22"/>
          <w:lang w:val="ro-RO"/>
        </w:rPr>
      </w:pPr>
      <w:r w:rsidRPr="00151020">
        <w:rPr>
          <w:rFonts w:ascii="Arial" w:hAnsi="Arial" w:cs="Arial"/>
          <w:sz w:val="22"/>
          <w:szCs w:val="22"/>
          <w:lang w:val="ro-RO"/>
        </w:rPr>
        <w:t>(se completeaza pentru fiecare utilaj, echipament tehnologic, etc.)</w:t>
      </w:r>
    </w:p>
    <w:p w14:paraId="1D812313" w14:textId="77777777" w:rsidR="00FD5686" w:rsidRPr="00151020" w:rsidRDefault="00FD5686" w:rsidP="00FD5686">
      <w:pPr>
        <w:jc w:val="center"/>
        <w:rPr>
          <w:rFonts w:ascii="Arial" w:hAnsi="Arial" w:cs="Arial"/>
          <w:sz w:val="22"/>
          <w:szCs w:val="22"/>
          <w:lang w:val="ro-RO"/>
        </w:rPr>
      </w:pPr>
    </w:p>
    <w:p w14:paraId="6728B24C" w14:textId="7F50B527" w:rsidR="00B3082F" w:rsidRPr="00D11913" w:rsidRDefault="00B3082F" w:rsidP="00B3082F">
      <w:pPr>
        <w:pStyle w:val="Titlu1"/>
        <w:numPr>
          <w:ilvl w:val="0"/>
          <w:numId w:val="0"/>
        </w:numPr>
        <w:jc w:val="left"/>
        <w:rPr>
          <w:rFonts w:ascii="Arial" w:hAnsi="Arial"/>
          <w:b w:val="0"/>
          <w:sz w:val="22"/>
          <w:lang w:val="ro-RO"/>
        </w:rPr>
      </w:pPr>
      <w:r w:rsidRPr="00151020">
        <w:rPr>
          <w:rFonts w:ascii="Arial" w:hAnsi="Arial" w:cs="Arial"/>
          <w:sz w:val="22"/>
          <w:szCs w:val="22"/>
          <w:lang w:val="ro-RO"/>
        </w:rPr>
        <w:tab/>
      </w:r>
      <w:bookmarkStart w:id="39" w:name="_Toc159072807"/>
      <w:r w:rsidRPr="00151020">
        <w:rPr>
          <w:rFonts w:ascii="Arial" w:hAnsi="Arial"/>
          <w:b w:val="0"/>
          <w:sz w:val="22"/>
          <w:lang w:val="ro-RO"/>
        </w:rPr>
        <w:t>Utilajul, echipamentul tehnologic: Pompa submersibila multietajata pentru alimentarea cu apa bruta  - PF</w:t>
      </w:r>
      <w:r w:rsidR="00B67D4B" w:rsidRPr="00151020">
        <w:rPr>
          <w:rFonts w:ascii="Arial" w:hAnsi="Arial"/>
          <w:b w:val="0"/>
          <w:sz w:val="22"/>
          <w:lang w:val="ro-RO"/>
        </w:rPr>
        <w:t>7</w:t>
      </w:r>
      <w:bookmarkEnd w:id="39"/>
    </w:p>
    <w:tbl>
      <w:tblPr>
        <w:tblW w:w="15346" w:type="dxa"/>
        <w:tblInd w:w="108" w:type="dxa"/>
        <w:tblBorders>
          <w:top w:val="double" w:sz="4" w:space="0" w:color="auto"/>
          <w:left w:val="double" w:sz="4" w:space="0" w:color="auto"/>
          <w:bottom w:val="double" w:sz="4" w:space="0" w:color="auto"/>
          <w:right w:val="double" w:sz="4" w:space="0" w:color="auto"/>
          <w:insideH w:val="single" w:sz="2" w:space="0" w:color="000000"/>
          <w:insideV w:val="single" w:sz="2" w:space="0" w:color="000000"/>
        </w:tblBorders>
        <w:tblLayout w:type="fixed"/>
        <w:tblLook w:val="0000" w:firstRow="0" w:lastRow="0" w:firstColumn="0" w:lastColumn="0" w:noHBand="0" w:noVBand="0"/>
      </w:tblPr>
      <w:tblGrid>
        <w:gridCol w:w="540"/>
        <w:gridCol w:w="9450"/>
        <w:gridCol w:w="3870"/>
        <w:gridCol w:w="1486"/>
      </w:tblGrid>
      <w:tr w:rsidR="00B3082F" w:rsidRPr="00182E07" w14:paraId="075E023C" w14:textId="77777777" w:rsidTr="008243F2">
        <w:trPr>
          <w:cantSplit/>
          <w:tblHeader/>
        </w:trPr>
        <w:tc>
          <w:tcPr>
            <w:tcW w:w="540" w:type="dxa"/>
            <w:tcBorders>
              <w:top w:val="double" w:sz="4" w:space="0" w:color="auto"/>
              <w:bottom w:val="single" w:sz="2" w:space="0" w:color="000000"/>
            </w:tcBorders>
            <w:shd w:val="pct15" w:color="auto" w:fill="auto"/>
            <w:vAlign w:val="center"/>
          </w:tcPr>
          <w:p w14:paraId="1F4CF876" w14:textId="77777777" w:rsidR="00B3082F" w:rsidRPr="00182E07" w:rsidRDefault="00B3082F" w:rsidP="008243F2">
            <w:pPr>
              <w:pStyle w:val="Tabletexttitle"/>
              <w:spacing w:before="0" w:after="0"/>
              <w:rPr>
                <w:szCs w:val="18"/>
              </w:rPr>
            </w:pPr>
            <w:r w:rsidRPr="00182E07">
              <w:rPr>
                <w:szCs w:val="18"/>
              </w:rPr>
              <w:t>Nr crt</w:t>
            </w:r>
          </w:p>
        </w:tc>
        <w:tc>
          <w:tcPr>
            <w:tcW w:w="9450" w:type="dxa"/>
            <w:tcBorders>
              <w:top w:val="double" w:sz="4" w:space="0" w:color="auto"/>
              <w:bottom w:val="single" w:sz="2" w:space="0" w:color="000000"/>
            </w:tcBorders>
            <w:shd w:val="pct15" w:color="auto" w:fill="auto"/>
            <w:vAlign w:val="center"/>
          </w:tcPr>
          <w:p w14:paraId="66E47B17" w14:textId="77777777" w:rsidR="00B3082F" w:rsidRPr="00182E07" w:rsidRDefault="00B3082F" w:rsidP="008243F2">
            <w:pPr>
              <w:pStyle w:val="Tabletexttitle"/>
              <w:spacing w:before="0" w:after="0"/>
              <w:rPr>
                <w:szCs w:val="18"/>
              </w:rPr>
            </w:pPr>
            <w:r w:rsidRPr="00182E07">
              <w:rPr>
                <w:szCs w:val="18"/>
              </w:rPr>
              <w:t>Specificatiile tehnice impuse prin</w:t>
            </w:r>
          </w:p>
          <w:p w14:paraId="66531258" w14:textId="77777777" w:rsidR="00B3082F" w:rsidRPr="00182E07" w:rsidRDefault="00B3082F" w:rsidP="008243F2">
            <w:pPr>
              <w:pStyle w:val="Tabletexttitle"/>
              <w:spacing w:before="0" w:after="0"/>
              <w:rPr>
                <w:szCs w:val="18"/>
              </w:rPr>
            </w:pPr>
            <w:r w:rsidRPr="00182E07">
              <w:rPr>
                <w:szCs w:val="18"/>
              </w:rPr>
              <w:t>caietul de sarcini</w:t>
            </w:r>
          </w:p>
        </w:tc>
        <w:tc>
          <w:tcPr>
            <w:tcW w:w="3870" w:type="dxa"/>
            <w:tcBorders>
              <w:top w:val="double" w:sz="4" w:space="0" w:color="auto"/>
              <w:bottom w:val="single" w:sz="2" w:space="0" w:color="000000"/>
            </w:tcBorders>
            <w:shd w:val="pct15" w:color="auto" w:fill="auto"/>
            <w:vAlign w:val="center"/>
          </w:tcPr>
          <w:p w14:paraId="1BF3B6E0" w14:textId="77777777" w:rsidR="00B3082F" w:rsidRPr="00182E07" w:rsidRDefault="00B3082F" w:rsidP="008243F2">
            <w:pPr>
              <w:pStyle w:val="Tabletexttitle"/>
              <w:spacing w:before="0" w:after="0"/>
              <w:rPr>
                <w:szCs w:val="18"/>
              </w:rPr>
            </w:pPr>
            <w:r w:rsidRPr="00182E07">
              <w:rPr>
                <w:szCs w:val="18"/>
              </w:rPr>
              <w:t>Corespondenta propunerii tehnice cu specificatiile tehnice impuse in caietul de sarcini</w:t>
            </w:r>
          </w:p>
        </w:tc>
        <w:tc>
          <w:tcPr>
            <w:tcW w:w="1486" w:type="dxa"/>
            <w:tcBorders>
              <w:top w:val="double" w:sz="4" w:space="0" w:color="auto"/>
              <w:bottom w:val="single" w:sz="2" w:space="0" w:color="000000"/>
            </w:tcBorders>
            <w:shd w:val="pct15" w:color="auto" w:fill="auto"/>
            <w:vAlign w:val="center"/>
          </w:tcPr>
          <w:p w14:paraId="6FBB8158" w14:textId="77777777" w:rsidR="00B3082F" w:rsidRPr="00182E07" w:rsidRDefault="00B3082F" w:rsidP="008243F2">
            <w:pPr>
              <w:pStyle w:val="Tabletexttitle"/>
              <w:spacing w:before="0" w:after="0"/>
              <w:rPr>
                <w:szCs w:val="18"/>
              </w:rPr>
            </w:pPr>
            <w:r w:rsidRPr="00182E07">
              <w:rPr>
                <w:szCs w:val="18"/>
              </w:rPr>
              <w:t>Producator</w:t>
            </w:r>
          </w:p>
        </w:tc>
      </w:tr>
      <w:tr w:rsidR="00B3082F" w:rsidRPr="00182E07" w14:paraId="1D5125EC" w14:textId="77777777" w:rsidTr="008243F2">
        <w:trPr>
          <w:cantSplit/>
          <w:tblHeader/>
        </w:trPr>
        <w:tc>
          <w:tcPr>
            <w:tcW w:w="540" w:type="dxa"/>
            <w:tcBorders>
              <w:top w:val="single" w:sz="2" w:space="0" w:color="000000"/>
              <w:bottom w:val="single" w:sz="2" w:space="0" w:color="000000"/>
            </w:tcBorders>
            <w:shd w:val="pct15" w:color="auto" w:fill="auto"/>
            <w:vAlign w:val="center"/>
          </w:tcPr>
          <w:p w14:paraId="3C88759D" w14:textId="77777777" w:rsidR="00B3082F" w:rsidRPr="00182E07" w:rsidRDefault="00B3082F" w:rsidP="008243F2">
            <w:pPr>
              <w:pStyle w:val="Tabletexttitle"/>
              <w:spacing w:before="0" w:after="0"/>
              <w:rPr>
                <w:szCs w:val="18"/>
              </w:rPr>
            </w:pPr>
            <w:r w:rsidRPr="00182E07">
              <w:rPr>
                <w:szCs w:val="18"/>
              </w:rPr>
              <w:t>0</w:t>
            </w:r>
          </w:p>
        </w:tc>
        <w:tc>
          <w:tcPr>
            <w:tcW w:w="9450" w:type="dxa"/>
            <w:tcBorders>
              <w:top w:val="single" w:sz="2" w:space="0" w:color="000000"/>
              <w:bottom w:val="single" w:sz="2" w:space="0" w:color="000000"/>
            </w:tcBorders>
            <w:shd w:val="pct15" w:color="auto" w:fill="auto"/>
            <w:vAlign w:val="center"/>
          </w:tcPr>
          <w:p w14:paraId="5A14DC41" w14:textId="77777777" w:rsidR="00B3082F" w:rsidRPr="00182E07" w:rsidRDefault="00B3082F" w:rsidP="008243F2">
            <w:pPr>
              <w:pStyle w:val="Tabletexttitle"/>
              <w:spacing w:before="0" w:after="0"/>
              <w:rPr>
                <w:szCs w:val="18"/>
              </w:rPr>
            </w:pPr>
            <w:r w:rsidRPr="00182E07">
              <w:rPr>
                <w:szCs w:val="18"/>
              </w:rPr>
              <w:t>1</w:t>
            </w:r>
          </w:p>
        </w:tc>
        <w:tc>
          <w:tcPr>
            <w:tcW w:w="3870" w:type="dxa"/>
            <w:tcBorders>
              <w:top w:val="single" w:sz="2" w:space="0" w:color="000000"/>
              <w:bottom w:val="single" w:sz="2" w:space="0" w:color="000000"/>
            </w:tcBorders>
            <w:shd w:val="pct15" w:color="auto" w:fill="auto"/>
            <w:vAlign w:val="center"/>
          </w:tcPr>
          <w:p w14:paraId="6D5289BE" w14:textId="77777777" w:rsidR="00B3082F" w:rsidRPr="00182E07" w:rsidRDefault="00B3082F" w:rsidP="008243F2">
            <w:pPr>
              <w:pStyle w:val="Tabletexttitle"/>
              <w:spacing w:before="0" w:after="0"/>
              <w:rPr>
                <w:szCs w:val="18"/>
              </w:rPr>
            </w:pPr>
            <w:r w:rsidRPr="00182E07">
              <w:rPr>
                <w:szCs w:val="18"/>
              </w:rPr>
              <w:t>2</w:t>
            </w:r>
          </w:p>
        </w:tc>
        <w:tc>
          <w:tcPr>
            <w:tcW w:w="1486" w:type="dxa"/>
            <w:tcBorders>
              <w:top w:val="single" w:sz="2" w:space="0" w:color="000000"/>
              <w:bottom w:val="single" w:sz="2" w:space="0" w:color="000000"/>
            </w:tcBorders>
            <w:shd w:val="pct15" w:color="auto" w:fill="auto"/>
            <w:vAlign w:val="center"/>
          </w:tcPr>
          <w:p w14:paraId="127B3FF4" w14:textId="77777777" w:rsidR="00B3082F" w:rsidRPr="00182E07" w:rsidRDefault="00B3082F" w:rsidP="008243F2">
            <w:pPr>
              <w:pStyle w:val="Tabletexttitle"/>
              <w:spacing w:before="0" w:after="0"/>
              <w:rPr>
                <w:szCs w:val="18"/>
              </w:rPr>
            </w:pPr>
            <w:r w:rsidRPr="00182E07">
              <w:rPr>
                <w:szCs w:val="18"/>
              </w:rPr>
              <w:t>3</w:t>
            </w:r>
          </w:p>
        </w:tc>
      </w:tr>
      <w:tr w:rsidR="00B3082F" w:rsidRPr="001B7E02" w14:paraId="46DD0246" w14:textId="77777777" w:rsidTr="008243F2">
        <w:trPr>
          <w:cantSplit/>
        </w:trPr>
        <w:tc>
          <w:tcPr>
            <w:tcW w:w="540" w:type="dxa"/>
          </w:tcPr>
          <w:p w14:paraId="4D287DA4" w14:textId="77777777" w:rsidR="00B3082F" w:rsidRPr="00182E07" w:rsidRDefault="00B3082F" w:rsidP="008243F2">
            <w:pPr>
              <w:jc w:val="center"/>
              <w:rPr>
                <w:rFonts w:ascii="Arial" w:hAnsi="Arial" w:cs="Arial"/>
                <w:sz w:val="18"/>
                <w:szCs w:val="18"/>
                <w:lang w:val="ro-RO"/>
              </w:rPr>
            </w:pPr>
            <w:r w:rsidRPr="00182E07">
              <w:rPr>
                <w:rFonts w:ascii="Arial" w:hAnsi="Arial" w:cs="Arial"/>
                <w:sz w:val="18"/>
                <w:szCs w:val="18"/>
                <w:lang w:val="ro-RO"/>
              </w:rPr>
              <w:t>1.</w:t>
            </w:r>
          </w:p>
        </w:tc>
        <w:tc>
          <w:tcPr>
            <w:tcW w:w="9450" w:type="dxa"/>
          </w:tcPr>
          <w:p w14:paraId="2568CB2E" w14:textId="1E181BB2" w:rsidR="00B3082F" w:rsidRDefault="00B3082F" w:rsidP="008243F2">
            <w:pPr>
              <w:jc w:val="both"/>
              <w:rPr>
                <w:rFonts w:ascii="Arial" w:hAnsi="Arial" w:cs="Arial"/>
                <w:b/>
                <w:sz w:val="18"/>
                <w:szCs w:val="18"/>
                <w:lang w:val="ro-RO"/>
              </w:rPr>
            </w:pPr>
            <w:r w:rsidRPr="00182E07">
              <w:rPr>
                <w:rFonts w:ascii="Arial" w:hAnsi="Arial" w:cs="Arial"/>
                <w:b/>
                <w:sz w:val="18"/>
                <w:szCs w:val="18"/>
                <w:lang w:val="ro-RO"/>
              </w:rPr>
              <w:t>Parametrii tehnici si functionali</w:t>
            </w:r>
          </w:p>
          <w:p w14:paraId="1DEB4612" w14:textId="65EBE22D" w:rsidR="00A31F9E" w:rsidRPr="00182E07" w:rsidRDefault="00A31F9E" w:rsidP="008243F2">
            <w:pPr>
              <w:jc w:val="both"/>
              <w:rPr>
                <w:rFonts w:ascii="Arial" w:hAnsi="Arial" w:cs="Arial"/>
                <w:b/>
                <w:sz w:val="18"/>
                <w:szCs w:val="18"/>
                <w:lang w:val="ro-RO"/>
              </w:rPr>
            </w:pPr>
            <w:r w:rsidRPr="00987D96">
              <w:rPr>
                <w:rFonts w:ascii="Arial" w:hAnsi="Arial" w:cs="Arial"/>
                <w:sz w:val="18"/>
                <w:szCs w:val="18"/>
                <w:lang w:val="ro-RO"/>
              </w:rPr>
              <w:t>Pompa submersibila, multietajata</w:t>
            </w:r>
            <w:r>
              <w:rPr>
                <w:rFonts w:ascii="Arial" w:hAnsi="Arial" w:cs="Arial"/>
                <w:sz w:val="18"/>
                <w:szCs w:val="18"/>
                <w:lang w:val="ro-RO"/>
              </w:rPr>
              <w:t>, pentru alimentarea cu apa bruta</w:t>
            </w:r>
          </w:p>
          <w:p w14:paraId="40476BF1" w14:textId="700EB600" w:rsidR="00B3082F" w:rsidRPr="00D11913" w:rsidRDefault="00B3082F" w:rsidP="008243F2">
            <w:pPr>
              <w:numPr>
                <w:ilvl w:val="0"/>
                <w:numId w:val="2"/>
              </w:numPr>
              <w:suppressAutoHyphens w:val="0"/>
              <w:spacing w:line="220" w:lineRule="exact"/>
              <w:rPr>
                <w:rFonts w:ascii="Arial" w:hAnsi="Arial" w:cs="Arial"/>
                <w:sz w:val="18"/>
                <w:szCs w:val="18"/>
                <w:lang w:val="ro-RO"/>
              </w:rPr>
            </w:pPr>
            <w:r w:rsidRPr="00D11913">
              <w:rPr>
                <w:rFonts w:ascii="Arial" w:hAnsi="Arial" w:cs="Arial"/>
                <w:sz w:val="18"/>
                <w:szCs w:val="18"/>
                <w:lang w:val="ro-RO"/>
              </w:rPr>
              <w:t>Motor</w:t>
            </w:r>
            <w:r w:rsidR="00B67D4B">
              <w:rPr>
                <w:rFonts w:ascii="Arial" w:hAnsi="Arial" w:cs="Arial"/>
                <w:sz w:val="18"/>
                <w:szCs w:val="18"/>
                <w:lang w:val="ro-RO"/>
              </w:rPr>
              <w:t xml:space="preserve"> trifazic</w:t>
            </w:r>
            <w:r w:rsidR="00A31F9E">
              <w:rPr>
                <w:rFonts w:ascii="Arial" w:hAnsi="Arial" w:cs="Arial"/>
                <w:sz w:val="18"/>
                <w:szCs w:val="18"/>
                <w:lang w:val="ro-RO"/>
              </w:rPr>
              <w:t>;</w:t>
            </w:r>
          </w:p>
          <w:p w14:paraId="0F04DA4A" w14:textId="0D4B5826" w:rsidR="00B3082F" w:rsidRPr="00DD3594" w:rsidRDefault="00B3082F" w:rsidP="008243F2">
            <w:pPr>
              <w:numPr>
                <w:ilvl w:val="0"/>
                <w:numId w:val="2"/>
              </w:numPr>
              <w:suppressAutoHyphens w:val="0"/>
              <w:spacing w:line="220" w:lineRule="exact"/>
              <w:rPr>
                <w:rFonts w:ascii="Arial" w:hAnsi="Arial" w:cs="Arial"/>
                <w:sz w:val="18"/>
                <w:szCs w:val="18"/>
                <w:lang w:val="ro-RO"/>
              </w:rPr>
            </w:pPr>
            <w:r w:rsidRPr="00DD3594">
              <w:rPr>
                <w:rFonts w:ascii="Arial" w:hAnsi="Arial" w:cs="Arial"/>
                <w:sz w:val="18"/>
                <w:szCs w:val="18"/>
                <w:lang w:val="ro-RO"/>
              </w:rPr>
              <w:t>Temperatura maxima</w:t>
            </w:r>
            <w:r>
              <w:rPr>
                <w:rFonts w:ascii="Arial" w:hAnsi="Arial" w:cs="Arial"/>
                <w:sz w:val="18"/>
                <w:szCs w:val="18"/>
                <w:lang w:val="ro-RO"/>
              </w:rPr>
              <w:t xml:space="preserve"> a lichidului la 0.15 m/s</w:t>
            </w:r>
            <w:r w:rsidRPr="00DD3594">
              <w:rPr>
                <w:rFonts w:ascii="Arial" w:hAnsi="Arial" w:cs="Arial"/>
                <w:sz w:val="18"/>
                <w:szCs w:val="18"/>
                <w:lang w:val="ro-RO"/>
              </w:rPr>
              <w:t xml:space="preserve">: </w:t>
            </w:r>
            <w:r>
              <w:rPr>
                <w:rFonts w:ascii="Arial" w:hAnsi="Arial" w:cs="Arial"/>
                <w:sz w:val="18"/>
                <w:szCs w:val="18"/>
                <w:lang w:val="ro-RO"/>
              </w:rPr>
              <w:t>4</w:t>
            </w:r>
            <w:r w:rsidRPr="00DD3594">
              <w:rPr>
                <w:rFonts w:ascii="Arial" w:hAnsi="Arial" w:cs="Arial"/>
                <w:sz w:val="18"/>
                <w:szCs w:val="18"/>
                <w:lang w:val="ro-RO"/>
              </w:rPr>
              <w:t>0˚C</w:t>
            </w:r>
            <w:r w:rsidR="00A31F9E">
              <w:rPr>
                <w:rFonts w:ascii="Arial" w:hAnsi="Arial" w:cs="Arial"/>
                <w:sz w:val="18"/>
                <w:szCs w:val="18"/>
                <w:lang w:val="ro-RO"/>
              </w:rPr>
              <w:t>;</w:t>
            </w:r>
          </w:p>
          <w:p w14:paraId="48370546" w14:textId="62BC375E" w:rsidR="00B3082F" w:rsidRPr="004402D5" w:rsidRDefault="00B3082F" w:rsidP="008243F2">
            <w:pPr>
              <w:numPr>
                <w:ilvl w:val="0"/>
                <w:numId w:val="2"/>
              </w:numPr>
              <w:suppressAutoHyphens w:val="0"/>
              <w:spacing w:line="220" w:lineRule="exact"/>
              <w:rPr>
                <w:rFonts w:ascii="Arial" w:hAnsi="Arial" w:cs="Arial"/>
                <w:sz w:val="18"/>
                <w:szCs w:val="18"/>
                <w:lang w:val="ro-RO"/>
              </w:rPr>
            </w:pPr>
            <w:r w:rsidRPr="00DD3594">
              <w:rPr>
                <w:rFonts w:ascii="Arial" w:hAnsi="Arial" w:cs="Arial"/>
                <w:sz w:val="18"/>
                <w:szCs w:val="18"/>
                <w:lang w:val="ro-RO"/>
              </w:rPr>
              <w:t xml:space="preserve">Temperatura </w:t>
            </w:r>
            <w:r>
              <w:rPr>
                <w:rFonts w:ascii="Arial" w:hAnsi="Arial" w:cs="Arial"/>
                <w:sz w:val="18"/>
                <w:szCs w:val="18"/>
                <w:lang w:val="ro-RO"/>
              </w:rPr>
              <w:t>lichidului</w:t>
            </w:r>
            <w:r w:rsidRPr="00DD3594">
              <w:rPr>
                <w:rFonts w:ascii="Arial" w:hAnsi="Arial" w:cs="Arial"/>
                <w:sz w:val="18"/>
                <w:szCs w:val="18"/>
                <w:lang w:val="ro-RO"/>
              </w:rPr>
              <w:t xml:space="preserve">: </w:t>
            </w:r>
            <w:r>
              <w:rPr>
                <w:rFonts w:ascii="Arial" w:hAnsi="Arial" w:cs="Arial"/>
                <w:sz w:val="18"/>
                <w:szCs w:val="18"/>
                <w:lang w:val="ro-RO"/>
              </w:rPr>
              <w:t>2</w:t>
            </w:r>
            <w:r w:rsidRPr="00DD3594">
              <w:rPr>
                <w:rFonts w:ascii="Arial" w:hAnsi="Arial" w:cs="Arial"/>
                <w:sz w:val="18"/>
                <w:szCs w:val="18"/>
                <w:lang w:val="ro-RO"/>
              </w:rPr>
              <w:t>0˚C</w:t>
            </w:r>
            <w:r w:rsidR="00A31F9E">
              <w:rPr>
                <w:rFonts w:ascii="Arial" w:hAnsi="Arial" w:cs="Arial"/>
                <w:sz w:val="18"/>
                <w:szCs w:val="18"/>
                <w:lang w:val="ro-RO"/>
              </w:rPr>
              <w:t>;</w:t>
            </w:r>
          </w:p>
          <w:p w14:paraId="01D237B5" w14:textId="662ECA72" w:rsidR="00B3082F" w:rsidRPr="00DD3594" w:rsidRDefault="00B3082F" w:rsidP="008243F2">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Debit curent calculat: 3 l/s</w:t>
            </w:r>
            <w:r w:rsidR="00A31F9E">
              <w:rPr>
                <w:rFonts w:ascii="Arial" w:hAnsi="Arial" w:cs="Arial"/>
                <w:sz w:val="18"/>
                <w:szCs w:val="18"/>
                <w:lang w:val="ro-RO"/>
              </w:rPr>
              <w:t>;</w:t>
            </w:r>
          </w:p>
          <w:p w14:paraId="78AFD618" w14:textId="331B3FAF" w:rsidR="00B3082F" w:rsidRPr="00DD3594" w:rsidRDefault="00B3082F" w:rsidP="008243F2">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Inaltime de pompare: 5</w:t>
            </w:r>
            <w:r w:rsidR="00B67D4B">
              <w:rPr>
                <w:rFonts w:ascii="Arial" w:hAnsi="Arial" w:cs="Arial"/>
                <w:sz w:val="18"/>
                <w:szCs w:val="18"/>
                <w:lang w:val="ro-RO"/>
              </w:rPr>
              <w:t>2</w:t>
            </w:r>
            <w:r>
              <w:rPr>
                <w:rFonts w:ascii="Arial" w:hAnsi="Arial" w:cs="Arial"/>
                <w:sz w:val="18"/>
                <w:szCs w:val="18"/>
                <w:lang w:val="ro-RO"/>
              </w:rPr>
              <w:t xml:space="preserve"> m</w:t>
            </w:r>
            <w:r w:rsidR="00E41C68">
              <w:rPr>
                <w:rFonts w:ascii="Arial" w:hAnsi="Arial" w:cs="Arial"/>
                <w:sz w:val="18"/>
                <w:szCs w:val="18"/>
                <w:lang w:val="ro-RO"/>
              </w:rPr>
              <w:t>CA</w:t>
            </w:r>
            <w:r w:rsidR="00A31F9E">
              <w:rPr>
                <w:rFonts w:ascii="Arial" w:hAnsi="Arial" w:cs="Arial"/>
                <w:sz w:val="18"/>
                <w:szCs w:val="18"/>
                <w:lang w:val="ro-RO"/>
              </w:rPr>
              <w:t>;</w:t>
            </w:r>
          </w:p>
          <w:p w14:paraId="0CB55188" w14:textId="77777777" w:rsidR="00B3082F" w:rsidRDefault="00B3082F" w:rsidP="008243F2">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Materiale:</w:t>
            </w:r>
          </w:p>
          <w:p w14:paraId="23058DB9" w14:textId="77777777" w:rsidR="00B3082F"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Pompa: otel inox;</w:t>
            </w:r>
          </w:p>
          <w:p w14:paraId="271AB857" w14:textId="77777777" w:rsidR="00B3082F"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Rotor: otel inox;</w:t>
            </w:r>
          </w:p>
          <w:p w14:paraId="471EBC0B" w14:textId="77777777" w:rsidR="00B3082F" w:rsidRPr="00DD3594"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Motor: otel inox.</w:t>
            </w:r>
          </w:p>
          <w:p w14:paraId="0120D50E" w14:textId="77777777" w:rsidR="00B3082F" w:rsidRDefault="00B3082F" w:rsidP="008243F2">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Instalatie:</w:t>
            </w:r>
          </w:p>
          <w:p w14:paraId="639A3281" w14:textId="77777777" w:rsidR="00B3082F"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Refulare pompa: 2 inch;</w:t>
            </w:r>
          </w:p>
          <w:p w14:paraId="2D907674" w14:textId="77777777" w:rsidR="00B3082F" w:rsidRPr="00DD3594"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Diametru motor: 4 inch.</w:t>
            </w:r>
          </w:p>
          <w:p w14:paraId="1A1CFB30" w14:textId="77777777" w:rsidR="00B3082F" w:rsidRPr="00715A22" w:rsidRDefault="00B3082F" w:rsidP="008243F2">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Date electrice:</w:t>
            </w:r>
          </w:p>
          <w:p w14:paraId="64DD1902" w14:textId="22CBDC55" w:rsidR="00B3082F"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 xml:space="preserve">Putere motor: </w:t>
            </w:r>
            <w:r w:rsidR="00B67D4B">
              <w:rPr>
                <w:rFonts w:ascii="Arial" w:hAnsi="Arial" w:cs="Arial"/>
                <w:sz w:val="18"/>
                <w:szCs w:val="18"/>
                <w:lang w:val="ro-RO"/>
              </w:rPr>
              <w:t>3,0</w:t>
            </w:r>
            <w:r>
              <w:rPr>
                <w:rFonts w:ascii="Arial" w:hAnsi="Arial" w:cs="Arial"/>
                <w:sz w:val="18"/>
                <w:szCs w:val="18"/>
                <w:lang w:val="ro-RO"/>
              </w:rPr>
              <w:t xml:space="preserve"> kW;</w:t>
            </w:r>
          </w:p>
          <w:p w14:paraId="01D06D4B" w14:textId="5549BC3E" w:rsidR="00E41C68" w:rsidRPr="00E41C68" w:rsidRDefault="00E41C68" w:rsidP="00E41C68">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Tensiunea de racordare: 400V;</w:t>
            </w:r>
          </w:p>
          <w:p w14:paraId="111540E4" w14:textId="1DB7415F" w:rsidR="00B3082F"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Frecventa retea electrica: 50HZ;</w:t>
            </w:r>
          </w:p>
          <w:p w14:paraId="1A539F59" w14:textId="4B8F8882" w:rsidR="00047FC3" w:rsidRDefault="00047FC3"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Numar poli: 2;</w:t>
            </w:r>
          </w:p>
          <w:p w14:paraId="7767122A" w14:textId="3FF06F85" w:rsidR="00B3082F" w:rsidRPr="004402D5" w:rsidRDefault="00B3082F" w:rsidP="008243F2">
            <w:pPr>
              <w:numPr>
                <w:ilvl w:val="0"/>
                <w:numId w:val="2"/>
              </w:numPr>
              <w:tabs>
                <w:tab w:val="clear" w:pos="360"/>
                <w:tab w:val="num" w:pos="1028"/>
              </w:tabs>
              <w:suppressAutoHyphens w:val="0"/>
              <w:spacing w:line="220" w:lineRule="exact"/>
              <w:ind w:left="762" w:firstLine="2"/>
              <w:rPr>
                <w:rFonts w:ascii="Arial" w:hAnsi="Arial" w:cs="Arial"/>
                <w:sz w:val="18"/>
                <w:szCs w:val="18"/>
                <w:lang w:val="ro-RO"/>
              </w:rPr>
            </w:pPr>
            <w:r>
              <w:rPr>
                <w:rFonts w:ascii="Arial" w:hAnsi="Arial" w:cs="Arial"/>
                <w:sz w:val="18"/>
                <w:szCs w:val="18"/>
                <w:lang w:val="ro-RO"/>
              </w:rPr>
              <w:t>Grad de protectie (IEC 34-5):</w:t>
            </w:r>
            <w:r w:rsidR="00E41C68">
              <w:rPr>
                <w:rFonts w:ascii="Arial" w:hAnsi="Arial" w:cs="Arial"/>
                <w:sz w:val="18"/>
                <w:szCs w:val="18"/>
                <w:lang w:val="ro-RO"/>
              </w:rPr>
              <w:t xml:space="preserve"> </w:t>
            </w:r>
            <w:r>
              <w:rPr>
                <w:rFonts w:ascii="Arial" w:hAnsi="Arial" w:cs="Arial"/>
                <w:sz w:val="18"/>
                <w:szCs w:val="18"/>
                <w:lang w:val="ro-RO"/>
              </w:rPr>
              <w:t>IP68.</w:t>
            </w:r>
          </w:p>
        </w:tc>
        <w:tc>
          <w:tcPr>
            <w:tcW w:w="3870" w:type="dxa"/>
          </w:tcPr>
          <w:p w14:paraId="4830BCF5" w14:textId="77777777" w:rsidR="00B3082F" w:rsidRPr="00182E07" w:rsidRDefault="00B3082F" w:rsidP="008243F2">
            <w:pPr>
              <w:jc w:val="both"/>
              <w:rPr>
                <w:rFonts w:ascii="Arial" w:hAnsi="Arial" w:cs="Arial"/>
                <w:sz w:val="18"/>
                <w:szCs w:val="18"/>
                <w:lang w:val="ro-RO"/>
              </w:rPr>
            </w:pPr>
          </w:p>
        </w:tc>
        <w:tc>
          <w:tcPr>
            <w:tcW w:w="1486" w:type="dxa"/>
          </w:tcPr>
          <w:p w14:paraId="10CDEBD5" w14:textId="77777777" w:rsidR="00B3082F" w:rsidRPr="00182E07" w:rsidRDefault="00B3082F" w:rsidP="008243F2">
            <w:pPr>
              <w:jc w:val="both"/>
              <w:rPr>
                <w:rFonts w:ascii="Arial" w:hAnsi="Arial" w:cs="Arial"/>
                <w:sz w:val="18"/>
                <w:szCs w:val="18"/>
                <w:lang w:val="ro-RO"/>
              </w:rPr>
            </w:pPr>
          </w:p>
        </w:tc>
      </w:tr>
      <w:tr w:rsidR="00B3082F" w:rsidRPr="001B7E02" w14:paraId="6A390BBE" w14:textId="77777777" w:rsidTr="008243F2">
        <w:trPr>
          <w:cantSplit/>
        </w:trPr>
        <w:tc>
          <w:tcPr>
            <w:tcW w:w="540" w:type="dxa"/>
          </w:tcPr>
          <w:p w14:paraId="27AD249A" w14:textId="77777777" w:rsidR="00B3082F" w:rsidRPr="00182E07" w:rsidRDefault="00B3082F" w:rsidP="008243F2">
            <w:pPr>
              <w:jc w:val="center"/>
              <w:rPr>
                <w:rFonts w:ascii="Arial" w:hAnsi="Arial" w:cs="Arial"/>
                <w:sz w:val="18"/>
                <w:szCs w:val="18"/>
                <w:lang w:val="ro-RO"/>
              </w:rPr>
            </w:pPr>
            <w:r w:rsidRPr="00182E07">
              <w:rPr>
                <w:rFonts w:ascii="Arial" w:hAnsi="Arial" w:cs="Arial"/>
                <w:sz w:val="18"/>
                <w:szCs w:val="18"/>
                <w:lang w:val="ro-RO"/>
              </w:rPr>
              <w:t>2.</w:t>
            </w:r>
          </w:p>
        </w:tc>
        <w:tc>
          <w:tcPr>
            <w:tcW w:w="9450" w:type="dxa"/>
          </w:tcPr>
          <w:p w14:paraId="3861F45F" w14:textId="77777777" w:rsidR="00B3082F" w:rsidRPr="00182E07" w:rsidRDefault="00B3082F" w:rsidP="008243F2">
            <w:pPr>
              <w:rPr>
                <w:rFonts w:ascii="Arial" w:hAnsi="Arial" w:cs="Arial"/>
                <w:b/>
                <w:sz w:val="18"/>
                <w:szCs w:val="18"/>
                <w:lang w:val="ro-RO"/>
              </w:rPr>
            </w:pPr>
            <w:r w:rsidRPr="00182E07">
              <w:rPr>
                <w:rFonts w:ascii="Arial" w:hAnsi="Arial" w:cs="Arial"/>
                <w:b/>
                <w:sz w:val="18"/>
                <w:szCs w:val="18"/>
                <w:lang w:val="ro-RO"/>
              </w:rPr>
              <w:t>Specificatii de performanta si conditii privind siguranta in exploatare</w:t>
            </w:r>
          </w:p>
          <w:p w14:paraId="20E8C4D8" w14:textId="1EF38103" w:rsidR="00E41C68" w:rsidRPr="00E41C68" w:rsidRDefault="00B3082F" w:rsidP="00E41C68">
            <w:pPr>
              <w:numPr>
                <w:ilvl w:val="0"/>
                <w:numId w:val="2"/>
              </w:numPr>
              <w:suppressAutoHyphens w:val="0"/>
              <w:spacing w:line="220" w:lineRule="exact"/>
              <w:rPr>
                <w:rFonts w:ascii="Arial" w:hAnsi="Arial" w:cs="Arial"/>
                <w:sz w:val="18"/>
                <w:szCs w:val="18"/>
                <w:lang w:val="ro-RO"/>
              </w:rPr>
            </w:pPr>
            <w:r w:rsidRPr="00182E07">
              <w:rPr>
                <w:rFonts w:ascii="Arial" w:hAnsi="Arial" w:cs="Arial"/>
                <w:sz w:val="18"/>
                <w:szCs w:val="18"/>
                <w:lang w:val="ro-RO"/>
              </w:rPr>
              <w:t>Electropompa va fi insotita de cartea tehnica, certificat de calitate si garantie</w:t>
            </w:r>
            <w:r w:rsidR="00214716">
              <w:rPr>
                <w:rFonts w:ascii="Arial" w:hAnsi="Arial" w:cs="Arial"/>
                <w:sz w:val="18"/>
                <w:szCs w:val="18"/>
                <w:lang w:val="ro-RO"/>
              </w:rPr>
              <w:t xml:space="preserve"> </w:t>
            </w:r>
            <w:r w:rsidR="00492022">
              <w:rPr>
                <w:rFonts w:ascii="Arial" w:hAnsi="Arial" w:cs="Arial"/>
                <w:sz w:val="18"/>
                <w:szCs w:val="18"/>
                <w:lang w:val="ro-RO"/>
              </w:rPr>
              <w:t>(</w:t>
            </w:r>
            <w:r w:rsidR="00214716">
              <w:rPr>
                <w:rFonts w:ascii="Arial" w:hAnsi="Arial" w:cs="Arial"/>
                <w:sz w:val="18"/>
                <w:szCs w:val="18"/>
                <w:lang w:val="ro-RO"/>
              </w:rPr>
              <w:t>la livrare</w:t>
            </w:r>
            <w:r w:rsidR="00492022">
              <w:rPr>
                <w:rFonts w:ascii="Arial" w:hAnsi="Arial" w:cs="Arial"/>
                <w:sz w:val="18"/>
                <w:szCs w:val="18"/>
                <w:lang w:val="ro-RO"/>
              </w:rPr>
              <w:t>)</w:t>
            </w:r>
            <w:r w:rsidR="00E41C68">
              <w:rPr>
                <w:rFonts w:ascii="Arial" w:hAnsi="Arial" w:cs="Arial"/>
                <w:sz w:val="18"/>
                <w:szCs w:val="18"/>
                <w:lang w:val="ro-RO"/>
              </w:rPr>
              <w:t>;</w:t>
            </w:r>
          </w:p>
        </w:tc>
        <w:tc>
          <w:tcPr>
            <w:tcW w:w="3870" w:type="dxa"/>
          </w:tcPr>
          <w:p w14:paraId="1CD44E44" w14:textId="77777777" w:rsidR="00B3082F" w:rsidRPr="00182E07" w:rsidRDefault="00B3082F" w:rsidP="008243F2">
            <w:pPr>
              <w:jc w:val="both"/>
              <w:rPr>
                <w:rFonts w:ascii="Arial" w:hAnsi="Arial" w:cs="Arial"/>
                <w:sz w:val="18"/>
                <w:szCs w:val="18"/>
                <w:lang w:val="ro-RO"/>
              </w:rPr>
            </w:pPr>
          </w:p>
        </w:tc>
        <w:tc>
          <w:tcPr>
            <w:tcW w:w="1486" w:type="dxa"/>
          </w:tcPr>
          <w:p w14:paraId="17CB383C" w14:textId="77777777" w:rsidR="00B3082F" w:rsidRPr="00182E07" w:rsidRDefault="00B3082F" w:rsidP="008243F2">
            <w:pPr>
              <w:jc w:val="both"/>
              <w:rPr>
                <w:rFonts w:ascii="Arial" w:hAnsi="Arial" w:cs="Arial"/>
                <w:sz w:val="18"/>
                <w:szCs w:val="18"/>
                <w:lang w:val="ro-RO"/>
              </w:rPr>
            </w:pPr>
          </w:p>
        </w:tc>
      </w:tr>
      <w:tr w:rsidR="00B3082F" w:rsidRPr="001B7E02" w14:paraId="59F8952E" w14:textId="77777777" w:rsidTr="008243F2">
        <w:trPr>
          <w:cantSplit/>
        </w:trPr>
        <w:tc>
          <w:tcPr>
            <w:tcW w:w="540" w:type="dxa"/>
          </w:tcPr>
          <w:p w14:paraId="29846FD6" w14:textId="77777777" w:rsidR="00B3082F" w:rsidRPr="00182E07" w:rsidRDefault="00B3082F" w:rsidP="008243F2">
            <w:pPr>
              <w:jc w:val="center"/>
              <w:rPr>
                <w:rFonts w:ascii="Arial" w:hAnsi="Arial" w:cs="Arial"/>
                <w:sz w:val="18"/>
                <w:szCs w:val="18"/>
                <w:lang w:val="ro-RO"/>
              </w:rPr>
            </w:pPr>
            <w:r w:rsidRPr="00182E07">
              <w:rPr>
                <w:rFonts w:ascii="Arial" w:hAnsi="Arial" w:cs="Arial"/>
                <w:sz w:val="18"/>
                <w:szCs w:val="18"/>
                <w:lang w:val="ro-RO"/>
              </w:rPr>
              <w:t>3.</w:t>
            </w:r>
          </w:p>
        </w:tc>
        <w:tc>
          <w:tcPr>
            <w:tcW w:w="9450" w:type="dxa"/>
          </w:tcPr>
          <w:p w14:paraId="58C3293A" w14:textId="7F21B882" w:rsidR="00B3082F" w:rsidRDefault="00B3082F" w:rsidP="008243F2">
            <w:pPr>
              <w:rPr>
                <w:rFonts w:ascii="Arial" w:hAnsi="Arial" w:cs="Arial"/>
                <w:b/>
                <w:sz w:val="18"/>
                <w:szCs w:val="18"/>
                <w:lang w:val="ro-RO"/>
              </w:rPr>
            </w:pPr>
            <w:r w:rsidRPr="00182E07">
              <w:rPr>
                <w:rFonts w:ascii="Arial" w:hAnsi="Arial" w:cs="Arial"/>
                <w:b/>
                <w:sz w:val="18"/>
                <w:szCs w:val="18"/>
                <w:lang w:val="ro-RO"/>
              </w:rPr>
              <w:t>Conditii privind conformitatea cu standardele relevante</w:t>
            </w:r>
          </w:p>
          <w:p w14:paraId="79719615" w14:textId="77777777" w:rsidR="008C39F2" w:rsidRPr="003734CF" w:rsidRDefault="008C39F2" w:rsidP="008C39F2">
            <w:pPr>
              <w:pStyle w:val="Tabletext"/>
              <w:numPr>
                <w:ilvl w:val="0"/>
                <w:numId w:val="2"/>
              </w:numPr>
              <w:spacing w:before="0" w:after="0"/>
              <w:jc w:val="left"/>
              <w:rPr>
                <w:szCs w:val="18"/>
              </w:rPr>
            </w:pPr>
            <w:r w:rsidRPr="003734CF">
              <w:rPr>
                <w:szCs w:val="18"/>
              </w:rPr>
              <w:t>Utilajul va avea Agrementul tehnic in conformitate cu legislatia in vigoare SR, ISO, EN, DIN, IEC</w:t>
            </w:r>
          </w:p>
          <w:p w14:paraId="1597A6E8" w14:textId="6D321A7A" w:rsidR="008C39F2" w:rsidRPr="003734CF" w:rsidRDefault="008C39F2" w:rsidP="008C39F2">
            <w:pPr>
              <w:pStyle w:val="Tabletext"/>
              <w:numPr>
                <w:ilvl w:val="0"/>
                <w:numId w:val="2"/>
              </w:numPr>
              <w:spacing w:before="0" w:after="0"/>
              <w:jc w:val="left"/>
              <w:rPr>
                <w:szCs w:val="18"/>
              </w:rPr>
            </w:pPr>
            <w:r w:rsidRPr="003734CF">
              <w:rPr>
                <w:rFonts w:cs="Arial"/>
                <w:szCs w:val="18"/>
              </w:rPr>
              <w:t>Notificare/aviz sanitar eliberat de Ministerul Sanatatii/Institutul National de Sanatate Publica</w:t>
            </w:r>
            <w:r w:rsidR="00B86094">
              <w:rPr>
                <w:rFonts w:cs="Arial"/>
                <w:szCs w:val="18"/>
              </w:rPr>
              <w:t xml:space="preserve"> (la livrare)</w:t>
            </w:r>
          </w:p>
          <w:p w14:paraId="521170A8" w14:textId="2EA445FF" w:rsidR="00B3082F" w:rsidRPr="00E41C68" w:rsidRDefault="008C39F2" w:rsidP="00572D36">
            <w:pPr>
              <w:pStyle w:val="Tabletext"/>
              <w:numPr>
                <w:ilvl w:val="0"/>
                <w:numId w:val="2"/>
              </w:numPr>
              <w:spacing w:before="0" w:after="0"/>
              <w:jc w:val="left"/>
              <w:rPr>
                <w:rFonts w:cs="Arial"/>
                <w:b/>
                <w:szCs w:val="18"/>
              </w:rPr>
            </w:pPr>
            <w:r w:rsidRPr="003734CF">
              <w:rPr>
                <w:rFonts w:cs="Arial"/>
                <w:szCs w:val="18"/>
              </w:rPr>
              <w:t>Declaratie de conformitate la livrare</w:t>
            </w:r>
            <w:r w:rsidR="00572D36">
              <w:rPr>
                <w:rFonts w:cs="Arial"/>
                <w:szCs w:val="18"/>
              </w:rPr>
              <w:t>.</w:t>
            </w:r>
          </w:p>
        </w:tc>
        <w:tc>
          <w:tcPr>
            <w:tcW w:w="3870" w:type="dxa"/>
          </w:tcPr>
          <w:p w14:paraId="021BCE07" w14:textId="77777777" w:rsidR="00B3082F" w:rsidRPr="00182E07" w:rsidRDefault="00B3082F" w:rsidP="008243F2">
            <w:pPr>
              <w:jc w:val="both"/>
              <w:rPr>
                <w:rFonts w:ascii="Arial" w:hAnsi="Arial" w:cs="Arial"/>
                <w:sz w:val="18"/>
                <w:szCs w:val="18"/>
                <w:lang w:val="ro-RO"/>
              </w:rPr>
            </w:pPr>
          </w:p>
        </w:tc>
        <w:tc>
          <w:tcPr>
            <w:tcW w:w="1486" w:type="dxa"/>
          </w:tcPr>
          <w:p w14:paraId="7FBB92B8" w14:textId="77777777" w:rsidR="00B3082F" w:rsidRPr="00182E07" w:rsidRDefault="00B3082F" w:rsidP="008243F2">
            <w:pPr>
              <w:jc w:val="both"/>
              <w:rPr>
                <w:rFonts w:ascii="Arial" w:hAnsi="Arial" w:cs="Arial"/>
                <w:sz w:val="18"/>
                <w:szCs w:val="18"/>
                <w:lang w:val="ro-RO"/>
              </w:rPr>
            </w:pPr>
          </w:p>
        </w:tc>
      </w:tr>
      <w:tr w:rsidR="00B3082F" w:rsidRPr="001B7E02" w14:paraId="63D4BF20" w14:textId="77777777" w:rsidTr="008243F2">
        <w:trPr>
          <w:cantSplit/>
        </w:trPr>
        <w:tc>
          <w:tcPr>
            <w:tcW w:w="540" w:type="dxa"/>
          </w:tcPr>
          <w:p w14:paraId="307FEBB1" w14:textId="77777777" w:rsidR="00B3082F" w:rsidRPr="00182E07" w:rsidRDefault="00B3082F" w:rsidP="008243F2">
            <w:pPr>
              <w:jc w:val="center"/>
              <w:rPr>
                <w:rFonts w:ascii="Arial" w:hAnsi="Arial" w:cs="Arial"/>
                <w:sz w:val="18"/>
                <w:szCs w:val="18"/>
                <w:lang w:val="ro-RO"/>
              </w:rPr>
            </w:pPr>
            <w:r w:rsidRPr="00182E07">
              <w:rPr>
                <w:rFonts w:ascii="Arial" w:hAnsi="Arial" w:cs="Arial"/>
                <w:sz w:val="18"/>
                <w:szCs w:val="18"/>
                <w:lang w:val="ro-RO"/>
              </w:rPr>
              <w:lastRenderedPageBreak/>
              <w:t>4.</w:t>
            </w:r>
          </w:p>
        </w:tc>
        <w:tc>
          <w:tcPr>
            <w:tcW w:w="9450" w:type="dxa"/>
          </w:tcPr>
          <w:p w14:paraId="3681A0F2" w14:textId="77777777" w:rsidR="00B3082F" w:rsidRPr="003734CF" w:rsidRDefault="00B3082F" w:rsidP="008243F2">
            <w:pPr>
              <w:pStyle w:val="Tabletext"/>
              <w:spacing w:before="0" w:after="0"/>
              <w:jc w:val="left"/>
              <w:rPr>
                <w:b/>
                <w:szCs w:val="18"/>
              </w:rPr>
            </w:pPr>
            <w:r w:rsidRPr="003734CF">
              <w:rPr>
                <w:b/>
                <w:szCs w:val="18"/>
              </w:rPr>
              <w:t>Conditii de garantie si post-garantie</w:t>
            </w:r>
          </w:p>
          <w:p w14:paraId="26082DDF" w14:textId="77777777" w:rsidR="00B3082F" w:rsidRPr="003734CF" w:rsidRDefault="00B3082F" w:rsidP="008243F2">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Minim 36 luni de la punerea in functiune;</w:t>
            </w:r>
          </w:p>
          <w:p w14:paraId="22D48234" w14:textId="77777777" w:rsidR="00B3082F" w:rsidRPr="003734CF" w:rsidRDefault="00B3082F" w:rsidP="008243F2">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Certificat de calitate si garantie la livrare</w:t>
            </w:r>
          </w:p>
          <w:p w14:paraId="4D93D597" w14:textId="77777777" w:rsidR="00B3082F" w:rsidRPr="003734CF" w:rsidRDefault="00B3082F" w:rsidP="008243F2">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Garantia va fi transferata Beneficiarului in ultimele 30 de zile ale PND prin grija antreprenorului si a furnizorului</w:t>
            </w:r>
          </w:p>
          <w:p w14:paraId="3B75CD62" w14:textId="77777777" w:rsidR="00B3082F" w:rsidRPr="003734CF" w:rsidRDefault="00B3082F" w:rsidP="008243F2">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gratuit in perioada de garantie</w:t>
            </w:r>
          </w:p>
          <w:p w14:paraId="3155060A" w14:textId="77777777" w:rsidR="00B3082F" w:rsidRPr="003734CF" w:rsidRDefault="00B3082F" w:rsidP="008243F2">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in perioada de post garantie</w:t>
            </w:r>
          </w:p>
          <w:p w14:paraId="25D57484" w14:textId="3447C229" w:rsidR="00B3082F" w:rsidRPr="003734CF" w:rsidRDefault="00B3082F" w:rsidP="008243F2">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se obliga prin garantie sa mentina disponibile piese de schimb minim 1</w:t>
            </w:r>
            <w:r w:rsidR="00E41C68">
              <w:rPr>
                <w:rFonts w:ascii="Arial" w:hAnsi="Arial" w:cs="Arial"/>
                <w:sz w:val="18"/>
                <w:szCs w:val="18"/>
                <w:lang w:val="ro-RO"/>
              </w:rPr>
              <w:t>0</w:t>
            </w:r>
            <w:r w:rsidRPr="003734CF">
              <w:rPr>
                <w:rFonts w:ascii="Arial" w:hAnsi="Arial" w:cs="Arial"/>
                <w:sz w:val="18"/>
                <w:szCs w:val="18"/>
                <w:lang w:val="ro-RO"/>
              </w:rPr>
              <w:t xml:space="preserve"> ani de la data livrarii</w:t>
            </w:r>
          </w:p>
          <w:p w14:paraId="08E3BF5A" w14:textId="77777777" w:rsidR="00B3082F" w:rsidRPr="00182E07" w:rsidRDefault="00B3082F" w:rsidP="008243F2">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Se va furniza manual de exploatare si documentatie tehnica in original si traducere in limba romana.</w:t>
            </w:r>
          </w:p>
        </w:tc>
        <w:tc>
          <w:tcPr>
            <w:tcW w:w="3870" w:type="dxa"/>
          </w:tcPr>
          <w:p w14:paraId="2430998B" w14:textId="77777777" w:rsidR="00B3082F" w:rsidRPr="00182E07" w:rsidRDefault="00B3082F" w:rsidP="008243F2">
            <w:pPr>
              <w:jc w:val="both"/>
              <w:rPr>
                <w:rFonts w:ascii="Arial" w:hAnsi="Arial" w:cs="Arial"/>
                <w:sz w:val="18"/>
                <w:szCs w:val="18"/>
                <w:lang w:val="ro-RO"/>
              </w:rPr>
            </w:pPr>
          </w:p>
        </w:tc>
        <w:tc>
          <w:tcPr>
            <w:tcW w:w="1486" w:type="dxa"/>
          </w:tcPr>
          <w:p w14:paraId="777F25A9" w14:textId="77777777" w:rsidR="00B3082F" w:rsidRPr="00182E07" w:rsidRDefault="00B3082F" w:rsidP="008243F2">
            <w:pPr>
              <w:jc w:val="both"/>
              <w:rPr>
                <w:rFonts w:ascii="Arial" w:hAnsi="Arial" w:cs="Arial"/>
                <w:sz w:val="18"/>
                <w:szCs w:val="18"/>
                <w:lang w:val="ro-RO"/>
              </w:rPr>
            </w:pPr>
          </w:p>
        </w:tc>
      </w:tr>
      <w:tr w:rsidR="00B3082F" w:rsidRPr="001B7E02" w14:paraId="1C82649F" w14:textId="77777777" w:rsidTr="008243F2">
        <w:trPr>
          <w:cantSplit/>
        </w:trPr>
        <w:tc>
          <w:tcPr>
            <w:tcW w:w="540" w:type="dxa"/>
          </w:tcPr>
          <w:p w14:paraId="73B51CD7" w14:textId="77777777" w:rsidR="00B3082F" w:rsidRPr="00182E07" w:rsidRDefault="00B3082F" w:rsidP="008243F2">
            <w:pPr>
              <w:jc w:val="center"/>
              <w:rPr>
                <w:rFonts w:ascii="Arial" w:hAnsi="Arial" w:cs="Arial"/>
                <w:sz w:val="18"/>
                <w:szCs w:val="18"/>
                <w:lang w:val="ro-RO"/>
              </w:rPr>
            </w:pPr>
            <w:r w:rsidRPr="00182E07">
              <w:rPr>
                <w:rFonts w:ascii="Arial" w:hAnsi="Arial" w:cs="Arial"/>
                <w:sz w:val="18"/>
                <w:szCs w:val="18"/>
                <w:lang w:val="ro-RO"/>
              </w:rPr>
              <w:t>5.</w:t>
            </w:r>
          </w:p>
        </w:tc>
        <w:tc>
          <w:tcPr>
            <w:tcW w:w="9450" w:type="dxa"/>
          </w:tcPr>
          <w:p w14:paraId="06206BBB" w14:textId="77777777" w:rsidR="00B3082F" w:rsidRPr="00182E07" w:rsidRDefault="00B3082F" w:rsidP="008243F2">
            <w:pPr>
              <w:rPr>
                <w:rFonts w:ascii="Arial" w:hAnsi="Arial" w:cs="Arial"/>
                <w:b/>
                <w:sz w:val="18"/>
                <w:szCs w:val="18"/>
                <w:lang w:val="ro-RO"/>
              </w:rPr>
            </w:pPr>
            <w:r w:rsidRPr="00182E07">
              <w:rPr>
                <w:rFonts w:ascii="Arial" w:hAnsi="Arial" w:cs="Arial"/>
                <w:b/>
                <w:sz w:val="18"/>
                <w:szCs w:val="18"/>
                <w:lang w:val="ro-RO"/>
              </w:rPr>
              <w:t>Alte conditii cu caracter tehnic</w:t>
            </w:r>
          </w:p>
          <w:p w14:paraId="24D18FB8" w14:textId="77777777" w:rsidR="00B3082F" w:rsidRPr="00182E07" w:rsidRDefault="00B3082F" w:rsidP="008243F2">
            <w:pPr>
              <w:numPr>
                <w:ilvl w:val="0"/>
                <w:numId w:val="2"/>
              </w:numPr>
              <w:suppressAutoHyphens w:val="0"/>
              <w:spacing w:line="220" w:lineRule="exact"/>
              <w:rPr>
                <w:rFonts w:ascii="Arial" w:hAnsi="Arial" w:cs="Arial"/>
                <w:sz w:val="18"/>
                <w:szCs w:val="18"/>
                <w:lang w:val="ro-RO"/>
              </w:rPr>
            </w:pPr>
            <w:r>
              <w:rPr>
                <w:rFonts w:ascii="Arial" w:hAnsi="Arial" w:cs="Arial"/>
                <w:sz w:val="18"/>
                <w:szCs w:val="18"/>
                <w:lang w:val="ro-RO"/>
              </w:rPr>
              <w:t>s</w:t>
            </w:r>
            <w:r w:rsidRPr="00182E07">
              <w:rPr>
                <w:rFonts w:ascii="Arial" w:hAnsi="Arial" w:cs="Arial"/>
                <w:sz w:val="18"/>
                <w:szCs w:val="18"/>
                <w:lang w:val="ro-RO"/>
              </w:rPr>
              <w:t>e vor respecta specificatiile furnizorului</w:t>
            </w:r>
          </w:p>
          <w:p w14:paraId="168354D2" w14:textId="77777777" w:rsidR="00B3082F" w:rsidRPr="00182E07" w:rsidRDefault="00B3082F" w:rsidP="008243F2">
            <w:pPr>
              <w:numPr>
                <w:ilvl w:val="0"/>
                <w:numId w:val="2"/>
              </w:numPr>
              <w:suppressAutoHyphens w:val="0"/>
              <w:spacing w:line="220" w:lineRule="exact"/>
              <w:rPr>
                <w:rFonts w:ascii="Arial" w:hAnsi="Arial" w:cs="Arial"/>
                <w:sz w:val="18"/>
                <w:szCs w:val="18"/>
                <w:lang w:val="ro-RO"/>
              </w:rPr>
            </w:pPr>
            <w:r w:rsidRPr="00182E07">
              <w:rPr>
                <w:rFonts w:ascii="Arial" w:hAnsi="Arial" w:cs="Arial"/>
                <w:sz w:val="18"/>
                <w:szCs w:val="18"/>
                <w:lang w:val="ro-RO"/>
              </w:rPr>
              <w:t>se vor respecta cerintele din caietul de sarcini si piesele desenate</w:t>
            </w:r>
          </w:p>
        </w:tc>
        <w:tc>
          <w:tcPr>
            <w:tcW w:w="3870" w:type="dxa"/>
          </w:tcPr>
          <w:p w14:paraId="4759C100" w14:textId="77777777" w:rsidR="00B3082F" w:rsidRPr="00182E07" w:rsidRDefault="00B3082F" w:rsidP="008243F2">
            <w:pPr>
              <w:jc w:val="both"/>
              <w:rPr>
                <w:rFonts w:ascii="Arial" w:hAnsi="Arial" w:cs="Arial"/>
                <w:sz w:val="18"/>
                <w:szCs w:val="18"/>
                <w:lang w:val="ro-RO"/>
              </w:rPr>
            </w:pPr>
          </w:p>
        </w:tc>
        <w:tc>
          <w:tcPr>
            <w:tcW w:w="1486" w:type="dxa"/>
          </w:tcPr>
          <w:p w14:paraId="594DE621" w14:textId="77777777" w:rsidR="00B3082F" w:rsidRPr="00182E07" w:rsidRDefault="00B3082F" w:rsidP="008243F2">
            <w:pPr>
              <w:jc w:val="both"/>
              <w:rPr>
                <w:rFonts w:ascii="Arial" w:hAnsi="Arial" w:cs="Arial"/>
                <w:sz w:val="18"/>
                <w:szCs w:val="18"/>
                <w:lang w:val="ro-RO"/>
              </w:rPr>
            </w:pPr>
          </w:p>
        </w:tc>
      </w:tr>
    </w:tbl>
    <w:p w14:paraId="515AD910" w14:textId="77777777" w:rsidR="00B3082F" w:rsidRDefault="00B3082F" w:rsidP="00B3082F">
      <w:pPr>
        <w:jc w:val="both"/>
        <w:rPr>
          <w:rFonts w:ascii="Arial" w:hAnsi="Arial" w:cs="Arial"/>
          <w:sz w:val="22"/>
          <w:szCs w:val="22"/>
          <w:lang w:val="ro-RO"/>
        </w:rPr>
      </w:pPr>
    </w:p>
    <w:p w14:paraId="25462896" w14:textId="77777777" w:rsidR="00B3082F" w:rsidRDefault="00B3082F" w:rsidP="00B3082F">
      <w:pPr>
        <w:jc w:val="both"/>
        <w:rPr>
          <w:rFonts w:ascii="Arial" w:hAnsi="Arial" w:cs="Arial"/>
          <w:sz w:val="22"/>
          <w:szCs w:val="22"/>
          <w:lang w:val="ro-RO"/>
        </w:rPr>
      </w:pPr>
    </w:p>
    <w:p w14:paraId="0F8FB9F1" w14:textId="1F2D5BFF" w:rsidR="00B3082F" w:rsidRPr="005E2A40" w:rsidRDefault="00B3082F" w:rsidP="00B3082F">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17DD15EA" w14:textId="77777777" w:rsidR="00B3082F" w:rsidRDefault="00B3082F" w:rsidP="00B3082F">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6BA87804"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39112AB0"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629F77E1"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179E70CD" w14:textId="77777777" w:rsidR="00B3082F" w:rsidRDefault="00B3082F" w:rsidP="00B3082F">
      <w:pPr>
        <w:jc w:val="center"/>
        <w:rPr>
          <w:rFonts w:ascii="Arial" w:hAnsi="Arial" w:cs="Arial"/>
          <w:sz w:val="22"/>
          <w:szCs w:val="22"/>
          <w:lang w:val="ro-RO"/>
        </w:rPr>
      </w:pPr>
      <w:r>
        <w:rPr>
          <w:rFonts w:ascii="Arial" w:hAnsi="Arial" w:cs="Arial"/>
          <w:sz w:val="22"/>
          <w:szCs w:val="22"/>
          <w:lang w:val="ro-RO"/>
        </w:rPr>
        <w:br w:type="page"/>
      </w:r>
    </w:p>
    <w:p w14:paraId="65E4052C" w14:textId="77777777" w:rsidR="001F60F7" w:rsidRPr="00D04E73" w:rsidRDefault="001F60F7" w:rsidP="001F60F7">
      <w:pPr>
        <w:rPr>
          <w:rFonts w:ascii="Arial" w:hAnsi="Arial" w:cs="Arial"/>
          <w:sz w:val="22"/>
          <w:szCs w:val="22"/>
          <w:lang w:val="ro-RO"/>
        </w:rPr>
      </w:pPr>
      <w:r w:rsidRPr="00D04E73">
        <w:rPr>
          <w:rFonts w:ascii="Arial" w:hAnsi="Arial" w:cs="Arial"/>
          <w:sz w:val="22"/>
          <w:szCs w:val="22"/>
          <w:lang w:val="ro-RO"/>
        </w:rPr>
        <w:lastRenderedPageBreak/>
        <w:t>Obiectul 3 – Rezervor de inmagazinare si statii de pompare in GA Crevedia Mica</w:t>
      </w:r>
    </w:p>
    <w:p w14:paraId="3EEAA4E9" w14:textId="77777777" w:rsidR="00047FC3" w:rsidRPr="00D04E73" w:rsidRDefault="00047FC3" w:rsidP="00047FC3">
      <w:pPr>
        <w:rPr>
          <w:rFonts w:ascii="Arial" w:hAnsi="Arial" w:cs="Arial"/>
          <w:b/>
          <w:sz w:val="22"/>
          <w:szCs w:val="22"/>
          <w:lang w:val="ro-RO"/>
        </w:rPr>
      </w:pPr>
      <w:r w:rsidRPr="00D04E73">
        <w:rPr>
          <w:rFonts w:ascii="Arial" w:hAnsi="Arial" w:cs="Arial"/>
          <w:sz w:val="22"/>
          <w:szCs w:val="22"/>
          <w:lang w:val="ro-RO"/>
        </w:rPr>
        <w:t>Sub-obiectul 3.2 – Statie de pompare apa potabila STAP Crevedia Mica – GA Dealu</w:t>
      </w:r>
    </w:p>
    <w:p w14:paraId="6B86D31A" w14:textId="77777777" w:rsidR="001F60F7" w:rsidRPr="000C7F38" w:rsidRDefault="001F60F7" w:rsidP="001F60F7">
      <w:pPr>
        <w:suppressAutoHyphens w:val="0"/>
        <w:rPr>
          <w:rFonts w:ascii="Arial" w:hAnsi="Arial" w:cs="Arial"/>
          <w:b/>
          <w:lang w:val="ro-RO"/>
        </w:rPr>
      </w:pPr>
      <w:r w:rsidRPr="000C7F38">
        <w:rPr>
          <w:rFonts w:ascii="Arial" w:hAnsi="Arial" w:cs="Arial"/>
          <w:sz w:val="22"/>
          <w:szCs w:val="22"/>
          <w:lang w:val="ro-RO"/>
        </w:rPr>
        <w:t>CATEGORIA -</w:t>
      </w:r>
      <w:r w:rsidRPr="000C7F38">
        <w:rPr>
          <w:rFonts w:ascii="Arial" w:hAnsi="Arial" w:cs="Arial"/>
          <w:b/>
          <w:lang w:val="ro-RO"/>
        </w:rPr>
        <w:t xml:space="preserve"> </w:t>
      </w:r>
      <w:r w:rsidRPr="000C7F38">
        <w:rPr>
          <w:rFonts w:ascii="Arial" w:hAnsi="Arial" w:cs="Arial"/>
          <w:b/>
          <w:sz w:val="22"/>
          <w:szCs w:val="22"/>
          <w:lang w:val="ro-RO"/>
        </w:rPr>
        <w:t>Instalatii hidromecanice</w:t>
      </w:r>
    </w:p>
    <w:p w14:paraId="6692345D" w14:textId="77777777" w:rsidR="00A3605A" w:rsidRPr="00047FC3" w:rsidRDefault="00A3605A" w:rsidP="00047FC3">
      <w:pPr>
        <w:ind w:firstLine="30"/>
        <w:jc w:val="both"/>
        <w:rPr>
          <w:rFonts w:ascii="Arial" w:hAnsi="Arial" w:cs="Arial"/>
          <w:b/>
          <w:sz w:val="22"/>
          <w:szCs w:val="22"/>
          <w:lang w:val="ro-RO"/>
        </w:rPr>
      </w:pPr>
    </w:p>
    <w:p w14:paraId="11EFCD2C" w14:textId="2A0C0F88" w:rsidR="00A73376" w:rsidRPr="00047FC3" w:rsidRDefault="00A73376" w:rsidP="00047FC3">
      <w:pPr>
        <w:pStyle w:val="Titlu3"/>
        <w:rPr>
          <w:rFonts w:ascii="Arial" w:hAnsi="Arial" w:cs="Arial"/>
          <w:bCs/>
          <w:color w:val="auto"/>
          <w:sz w:val="22"/>
          <w:szCs w:val="22"/>
          <w:lang w:val="ro-RO"/>
        </w:rPr>
      </w:pPr>
      <w:bookmarkStart w:id="40" w:name="_Toc159072808"/>
      <w:r w:rsidRPr="00047FC3">
        <w:rPr>
          <w:rFonts w:ascii="Arial" w:hAnsi="Arial"/>
          <w:bCs/>
          <w:color w:val="auto"/>
          <w:sz w:val="22"/>
        </w:rPr>
        <w:t xml:space="preserve">FISA TEHNICA NR. </w:t>
      </w:r>
      <w:r w:rsidRPr="00047FC3">
        <w:rPr>
          <w:rFonts w:ascii="Arial" w:hAnsi="Arial"/>
          <w:bCs/>
          <w:color w:val="auto"/>
          <w:sz w:val="22"/>
        </w:rPr>
        <w:fldChar w:fldCharType="begin"/>
      </w:r>
      <w:r w:rsidRPr="00047FC3">
        <w:rPr>
          <w:rFonts w:ascii="Arial" w:hAnsi="Arial"/>
          <w:bCs/>
          <w:color w:val="auto"/>
          <w:sz w:val="22"/>
        </w:rPr>
        <w:instrText xml:space="preserve"> SEQ FISA_TEHNICA_NR. \* ARABIC </w:instrText>
      </w:r>
      <w:r w:rsidRPr="00047FC3">
        <w:rPr>
          <w:rFonts w:ascii="Arial" w:hAnsi="Arial"/>
          <w:bCs/>
          <w:color w:val="auto"/>
          <w:sz w:val="22"/>
        </w:rPr>
        <w:fldChar w:fldCharType="separate"/>
      </w:r>
      <w:r w:rsidR="00D25142">
        <w:rPr>
          <w:rFonts w:ascii="Arial" w:hAnsi="Arial"/>
          <w:bCs/>
          <w:noProof/>
          <w:color w:val="auto"/>
          <w:sz w:val="22"/>
        </w:rPr>
        <w:t>15</w:t>
      </w:r>
      <w:bookmarkEnd w:id="40"/>
      <w:r w:rsidRPr="00047FC3">
        <w:rPr>
          <w:rFonts w:ascii="Arial" w:hAnsi="Arial"/>
          <w:bCs/>
          <w:color w:val="auto"/>
          <w:sz w:val="22"/>
        </w:rPr>
        <w:fldChar w:fldCharType="end"/>
      </w:r>
    </w:p>
    <w:p w14:paraId="379ECE5A" w14:textId="77777777" w:rsidR="00A3605A" w:rsidRPr="00047FC3" w:rsidRDefault="00A73376" w:rsidP="00047FC3">
      <w:pPr>
        <w:jc w:val="center"/>
        <w:rPr>
          <w:rFonts w:ascii="Arial" w:hAnsi="Arial" w:cs="Arial"/>
          <w:sz w:val="22"/>
          <w:szCs w:val="22"/>
          <w:lang w:val="ro-RO"/>
        </w:rPr>
      </w:pPr>
      <w:r w:rsidRPr="00047FC3">
        <w:rPr>
          <w:rFonts w:ascii="Arial" w:hAnsi="Arial" w:cs="Arial"/>
          <w:sz w:val="22"/>
          <w:szCs w:val="22"/>
          <w:lang w:val="ro-RO"/>
        </w:rPr>
        <w:t xml:space="preserve"> </w:t>
      </w:r>
      <w:r w:rsidR="00A3605A" w:rsidRPr="00047FC3">
        <w:rPr>
          <w:rFonts w:ascii="Arial" w:hAnsi="Arial" w:cs="Arial"/>
          <w:sz w:val="22"/>
          <w:szCs w:val="22"/>
          <w:lang w:val="ro-RO"/>
        </w:rPr>
        <w:t>(se completeaza pentru fiecare utilaj, echipament tehnologic, etc.)</w:t>
      </w:r>
    </w:p>
    <w:p w14:paraId="625F2377" w14:textId="77777777" w:rsidR="00A3605A" w:rsidRPr="00047FC3" w:rsidRDefault="00A3605A" w:rsidP="00047FC3">
      <w:pPr>
        <w:jc w:val="center"/>
        <w:rPr>
          <w:rFonts w:ascii="Arial" w:hAnsi="Arial" w:cs="Arial"/>
          <w:sz w:val="22"/>
          <w:szCs w:val="22"/>
          <w:lang w:val="ro-RO"/>
        </w:rPr>
      </w:pPr>
    </w:p>
    <w:p w14:paraId="76E08516" w14:textId="77777777" w:rsidR="00A3605A" w:rsidRPr="00047FC3" w:rsidRDefault="00A3605A" w:rsidP="00047FC3">
      <w:pPr>
        <w:jc w:val="center"/>
        <w:rPr>
          <w:rFonts w:ascii="Arial" w:hAnsi="Arial" w:cs="Arial"/>
          <w:sz w:val="22"/>
          <w:szCs w:val="22"/>
          <w:lang w:val="ro-RO"/>
        </w:rPr>
      </w:pPr>
    </w:p>
    <w:p w14:paraId="1E5E9CAC" w14:textId="11A7D37F" w:rsidR="00A3605A" w:rsidRPr="00047FC3" w:rsidRDefault="00A3605A" w:rsidP="00047FC3">
      <w:pPr>
        <w:pStyle w:val="Titlu1"/>
        <w:numPr>
          <w:ilvl w:val="0"/>
          <w:numId w:val="0"/>
        </w:numPr>
        <w:ind w:firstLine="720"/>
        <w:jc w:val="left"/>
        <w:rPr>
          <w:lang w:val="ro-RO"/>
        </w:rPr>
      </w:pPr>
      <w:bookmarkStart w:id="41" w:name="_Toc159072809"/>
      <w:r w:rsidRPr="00047FC3">
        <w:rPr>
          <w:rFonts w:ascii="Arial" w:hAnsi="Arial"/>
          <w:b w:val="0"/>
          <w:sz w:val="22"/>
          <w:lang w:val="ro-RO"/>
        </w:rPr>
        <w:t xml:space="preserve">Utilajul, echipamentul tehnologic: Grup de pompare pentru </w:t>
      </w:r>
      <w:r w:rsidR="00047FC3" w:rsidRPr="00047FC3">
        <w:rPr>
          <w:rFonts w:ascii="Arial" w:hAnsi="Arial"/>
          <w:b w:val="0"/>
          <w:sz w:val="22"/>
          <w:lang w:val="ro-RO"/>
        </w:rPr>
        <w:t xml:space="preserve">aductiune </w:t>
      </w:r>
      <w:r w:rsidRPr="00047FC3">
        <w:rPr>
          <w:rFonts w:ascii="Arial" w:hAnsi="Arial"/>
          <w:b w:val="0"/>
          <w:sz w:val="22"/>
          <w:lang w:val="ro-RO"/>
        </w:rPr>
        <w:t xml:space="preserve">apa potabila </w:t>
      </w:r>
      <w:r w:rsidR="00047FC3" w:rsidRPr="00047FC3">
        <w:rPr>
          <w:rFonts w:ascii="Arial" w:hAnsi="Arial"/>
          <w:b w:val="0"/>
          <w:sz w:val="22"/>
          <w:lang w:val="ro-RO"/>
        </w:rPr>
        <w:t xml:space="preserve">STAP Crevedia Mica - </w:t>
      </w:r>
      <w:r w:rsidRPr="00047FC3">
        <w:rPr>
          <w:rFonts w:ascii="Arial" w:hAnsi="Arial"/>
          <w:b w:val="0"/>
          <w:sz w:val="22"/>
          <w:lang w:val="ro-RO"/>
        </w:rPr>
        <w:t xml:space="preserve">GA </w:t>
      </w:r>
      <w:r w:rsidR="00FB7B70" w:rsidRPr="00047FC3">
        <w:rPr>
          <w:rFonts w:ascii="Arial" w:hAnsi="Arial"/>
          <w:b w:val="0"/>
          <w:sz w:val="22"/>
          <w:lang w:val="ro-RO"/>
        </w:rPr>
        <w:t>Dealu</w:t>
      </w:r>
      <w:bookmarkEnd w:id="41"/>
    </w:p>
    <w:tbl>
      <w:tblPr>
        <w:tblW w:w="0" w:type="auto"/>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9"/>
        <w:gridCol w:w="9078"/>
        <w:gridCol w:w="4111"/>
        <w:gridCol w:w="1177"/>
      </w:tblGrid>
      <w:tr w:rsidR="00A3605A" w:rsidRPr="003734CF" w14:paraId="05945FF4" w14:textId="77777777" w:rsidTr="00FA36F2">
        <w:trPr>
          <w:tblHeader/>
          <w:jc w:val="center"/>
        </w:trPr>
        <w:tc>
          <w:tcPr>
            <w:tcW w:w="959" w:type="dxa"/>
            <w:shd w:val="clear" w:color="auto" w:fill="CCCCCC"/>
            <w:vAlign w:val="center"/>
          </w:tcPr>
          <w:p w14:paraId="2EAD39BE" w14:textId="77777777" w:rsidR="00A3605A" w:rsidRPr="003734CF" w:rsidRDefault="00A3605A" w:rsidP="00FA36F2">
            <w:pPr>
              <w:pStyle w:val="Tabletexttitle"/>
              <w:spacing w:before="0" w:after="0"/>
              <w:rPr>
                <w:szCs w:val="18"/>
              </w:rPr>
            </w:pPr>
            <w:r w:rsidRPr="003734CF">
              <w:rPr>
                <w:szCs w:val="18"/>
              </w:rPr>
              <w:t>Nr. crt.</w:t>
            </w:r>
          </w:p>
        </w:tc>
        <w:tc>
          <w:tcPr>
            <w:tcW w:w="0" w:type="auto"/>
            <w:shd w:val="clear" w:color="auto" w:fill="CCCCCC"/>
            <w:vAlign w:val="center"/>
          </w:tcPr>
          <w:p w14:paraId="468CFDE6" w14:textId="77777777" w:rsidR="00A3605A" w:rsidRPr="003734CF" w:rsidRDefault="00A3605A" w:rsidP="00FA36F2">
            <w:pPr>
              <w:pStyle w:val="Tabletexttitle"/>
              <w:spacing w:before="0" w:after="0"/>
              <w:rPr>
                <w:szCs w:val="18"/>
              </w:rPr>
            </w:pPr>
            <w:r w:rsidRPr="003734CF">
              <w:rPr>
                <w:szCs w:val="18"/>
              </w:rPr>
              <w:t>Specificatiile tehnice impuse in caietul de sarcini</w:t>
            </w:r>
          </w:p>
        </w:tc>
        <w:tc>
          <w:tcPr>
            <w:tcW w:w="0" w:type="auto"/>
            <w:shd w:val="clear" w:color="auto" w:fill="CCCCCC"/>
            <w:vAlign w:val="center"/>
          </w:tcPr>
          <w:p w14:paraId="29F52C29" w14:textId="77777777" w:rsidR="00A3605A" w:rsidRPr="003734CF" w:rsidRDefault="00A3605A" w:rsidP="00FA36F2">
            <w:pPr>
              <w:pStyle w:val="Tabletexttitle"/>
              <w:spacing w:before="0" w:after="0"/>
              <w:rPr>
                <w:szCs w:val="18"/>
              </w:rPr>
            </w:pPr>
            <w:r w:rsidRPr="003734CF">
              <w:rPr>
                <w:szCs w:val="18"/>
              </w:rPr>
              <w:t>Corespondenta propunerii tehnice cu specificatiile tehnice impuse in caietul de sarcini</w:t>
            </w:r>
          </w:p>
        </w:tc>
        <w:tc>
          <w:tcPr>
            <w:tcW w:w="0" w:type="auto"/>
            <w:shd w:val="clear" w:color="auto" w:fill="CCCCCC"/>
            <w:vAlign w:val="center"/>
          </w:tcPr>
          <w:p w14:paraId="3DABDEF0" w14:textId="77777777" w:rsidR="00A3605A" w:rsidRPr="003734CF" w:rsidRDefault="00A3605A" w:rsidP="00FA36F2">
            <w:pPr>
              <w:pStyle w:val="Tabletexttitle"/>
              <w:spacing w:before="0" w:after="0"/>
              <w:rPr>
                <w:szCs w:val="18"/>
              </w:rPr>
            </w:pPr>
            <w:r w:rsidRPr="003734CF">
              <w:rPr>
                <w:szCs w:val="18"/>
              </w:rPr>
              <w:t>Producator</w:t>
            </w:r>
          </w:p>
        </w:tc>
      </w:tr>
      <w:tr w:rsidR="00A3605A" w:rsidRPr="003734CF" w14:paraId="21F0CB4E" w14:textId="77777777" w:rsidTr="00FA36F2">
        <w:trPr>
          <w:tblHeader/>
          <w:jc w:val="center"/>
        </w:trPr>
        <w:tc>
          <w:tcPr>
            <w:tcW w:w="959" w:type="dxa"/>
            <w:shd w:val="clear" w:color="auto" w:fill="CCCCCC"/>
            <w:vAlign w:val="center"/>
          </w:tcPr>
          <w:p w14:paraId="2831C10D" w14:textId="77777777" w:rsidR="00A3605A" w:rsidRPr="003734CF" w:rsidRDefault="00A3605A" w:rsidP="00FA36F2">
            <w:pPr>
              <w:pStyle w:val="Tabletexttitle"/>
              <w:spacing w:before="0" w:after="0"/>
              <w:rPr>
                <w:szCs w:val="18"/>
              </w:rPr>
            </w:pPr>
            <w:r w:rsidRPr="003734CF">
              <w:rPr>
                <w:szCs w:val="18"/>
              </w:rPr>
              <w:t>0</w:t>
            </w:r>
          </w:p>
        </w:tc>
        <w:tc>
          <w:tcPr>
            <w:tcW w:w="0" w:type="auto"/>
            <w:shd w:val="clear" w:color="auto" w:fill="CCCCCC"/>
            <w:vAlign w:val="center"/>
          </w:tcPr>
          <w:p w14:paraId="17C7C60C" w14:textId="77777777" w:rsidR="00A3605A" w:rsidRPr="003734CF" w:rsidRDefault="00A3605A" w:rsidP="00FA36F2">
            <w:pPr>
              <w:pStyle w:val="Tabletexttitle"/>
              <w:spacing w:before="0" w:after="0"/>
              <w:rPr>
                <w:szCs w:val="18"/>
              </w:rPr>
            </w:pPr>
            <w:r w:rsidRPr="003734CF">
              <w:rPr>
                <w:szCs w:val="18"/>
              </w:rPr>
              <w:t>1</w:t>
            </w:r>
          </w:p>
        </w:tc>
        <w:tc>
          <w:tcPr>
            <w:tcW w:w="0" w:type="auto"/>
            <w:shd w:val="clear" w:color="auto" w:fill="CCCCCC"/>
            <w:vAlign w:val="center"/>
          </w:tcPr>
          <w:p w14:paraId="66058848" w14:textId="77777777" w:rsidR="00A3605A" w:rsidRPr="003734CF" w:rsidRDefault="00A3605A" w:rsidP="00FA36F2">
            <w:pPr>
              <w:pStyle w:val="Tabletexttitle"/>
              <w:spacing w:before="0" w:after="0"/>
              <w:rPr>
                <w:szCs w:val="18"/>
              </w:rPr>
            </w:pPr>
            <w:r w:rsidRPr="003734CF">
              <w:rPr>
                <w:szCs w:val="18"/>
              </w:rPr>
              <w:t>2</w:t>
            </w:r>
          </w:p>
        </w:tc>
        <w:tc>
          <w:tcPr>
            <w:tcW w:w="0" w:type="auto"/>
            <w:shd w:val="clear" w:color="auto" w:fill="CCCCCC"/>
            <w:vAlign w:val="center"/>
          </w:tcPr>
          <w:p w14:paraId="7D4A2EC2" w14:textId="77777777" w:rsidR="00A3605A" w:rsidRPr="003734CF" w:rsidRDefault="00A3605A" w:rsidP="00FA36F2">
            <w:pPr>
              <w:pStyle w:val="Tabletexttitle"/>
              <w:spacing w:before="0" w:after="0"/>
              <w:rPr>
                <w:szCs w:val="18"/>
              </w:rPr>
            </w:pPr>
            <w:r w:rsidRPr="003734CF">
              <w:rPr>
                <w:szCs w:val="18"/>
              </w:rPr>
              <w:t>3</w:t>
            </w:r>
          </w:p>
        </w:tc>
      </w:tr>
      <w:tr w:rsidR="00A3605A" w:rsidRPr="001B7E02" w14:paraId="0761EE59" w14:textId="77777777" w:rsidTr="00FA36F2">
        <w:trPr>
          <w:jc w:val="center"/>
        </w:trPr>
        <w:tc>
          <w:tcPr>
            <w:tcW w:w="959" w:type="dxa"/>
            <w:vAlign w:val="center"/>
          </w:tcPr>
          <w:p w14:paraId="2DB42882" w14:textId="77777777" w:rsidR="00A3605A" w:rsidRPr="003734CF" w:rsidRDefault="00A3605A" w:rsidP="00FA36F2">
            <w:pPr>
              <w:pStyle w:val="Tabletext"/>
              <w:spacing w:before="0" w:after="0"/>
              <w:rPr>
                <w:szCs w:val="18"/>
              </w:rPr>
            </w:pPr>
            <w:r w:rsidRPr="003734CF">
              <w:rPr>
                <w:szCs w:val="18"/>
              </w:rPr>
              <w:t>1</w:t>
            </w:r>
          </w:p>
        </w:tc>
        <w:tc>
          <w:tcPr>
            <w:tcW w:w="0" w:type="auto"/>
            <w:vAlign w:val="center"/>
          </w:tcPr>
          <w:p w14:paraId="7382CD67" w14:textId="77777777" w:rsidR="00A3605A" w:rsidRPr="003734CF" w:rsidRDefault="00A3605A" w:rsidP="00FA36F2">
            <w:pPr>
              <w:pStyle w:val="Tabletext"/>
              <w:spacing w:before="0" w:after="0"/>
              <w:jc w:val="left"/>
              <w:rPr>
                <w:b/>
                <w:szCs w:val="18"/>
              </w:rPr>
            </w:pPr>
            <w:r w:rsidRPr="003734CF">
              <w:rPr>
                <w:b/>
                <w:szCs w:val="18"/>
              </w:rPr>
              <w:t>Parametrii tehnici si functionali</w:t>
            </w:r>
          </w:p>
          <w:p w14:paraId="421CE6BB" w14:textId="77777777" w:rsidR="008138A1" w:rsidRPr="003734CF" w:rsidRDefault="008138A1" w:rsidP="008138A1">
            <w:pPr>
              <w:pStyle w:val="Tabletext"/>
              <w:jc w:val="left"/>
              <w:rPr>
                <w:szCs w:val="18"/>
              </w:rPr>
            </w:pPr>
            <w:r w:rsidRPr="003734CF">
              <w:rPr>
                <w:szCs w:val="18"/>
              </w:rPr>
              <w:t xml:space="preserve">Grup de pompare format din </w:t>
            </w:r>
            <w:r>
              <w:rPr>
                <w:szCs w:val="18"/>
              </w:rPr>
              <w:t>doua</w:t>
            </w:r>
            <w:r w:rsidRPr="003734CF">
              <w:rPr>
                <w:szCs w:val="18"/>
              </w:rPr>
              <w:t xml:space="preserve"> electropompe centrifuge verticale de inalta presiune 1A+1R, multietajate, cu amorsare normala, cu convertizor de frecventa, randament global (pompa+motor) minim 63%.</w:t>
            </w:r>
          </w:p>
          <w:p w14:paraId="69CC6D19" w14:textId="77777777" w:rsidR="008138A1" w:rsidRPr="003734CF" w:rsidRDefault="008138A1" w:rsidP="008138A1">
            <w:pPr>
              <w:pStyle w:val="Tabletext"/>
              <w:jc w:val="left"/>
              <w:rPr>
                <w:szCs w:val="18"/>
              </w:rPr>
            </w:pPr>
            <w:r w:rsidRPr="003734CF">
              <w:rPr>
                <w:szCs w:val="18"/>
              </w:rPr>
              <w:t xml:space="preserve">Qp = </w:t>
            </w:r>
            <w:r>
              <w:rPr>
                <w:szCs w:val="18"/>
              </w:rPr>
              <w:t>3</w:t>
            </w:r>
            <w:r w:rsidRPr="003734CF">
              <w:rPr>
                <w:szCs w:val="18"/>
              </w:rPr>
              <w:t>.</w:t>
            </w:r>
            <w:r>
              <w:rPr>
                <w:szCs w:val="18"/>
              </w:rPr>
              <w:t>41</w:t>
            </w:r>
            <w:r w:rsidRPr="003734CF">
              <w:rPr>
                <w:szCs w:val="18"/>
              </w:rPr>
              <w:t xml:space="preserve"> l/s; H = </w:t>
            </w:r>
            <w:r>
              <w:rPr>
                <w:szCs w:val="18"/>
              </w:rPr>
              <w:t>5</w:t>
            </w:r>
            <w:r w:rsidRPr="003734CF">
              <w:rPr>
                <w:szCs w:val="18"/>
              </w:rPr>
              <w:t xml:space="preserve">0 mCA; P = </w:t>
            </w:r>
            <w:r>
              <w:rPr>
                <w:szCs w:val="18"/>
              </w:rPr>
              <w:t>3</w:t>
            </w:r>
            <w:r w:rsidRPr="003734CF">
              <w:rPr>
                <w:szCs w:val="18"/>
              </w:rPr>
              <w:t>.0 kW;</w:t>
            </w:r>
          </w:p>
          <w:p w14:paraId="628237C4" w14:textId="77777777" w:rsidR="008138A1" w:rsidRPr="003734CF" w:rsidRDefault="008138A1" w:rsidP="008138A1">
            <w:pPr>
              <w:pStyle w:val="Tabletext"/>
              <w:numPr>
                <w:ilvl w:val="0"/>
                <w:numId w:val="8"/>
              </w:numPr>
              <w:spacing w:before="0" w:after="0"/>
              <w:jc w:val="left"/>
              <w:rPr>
                <w:szCs w:val="18"/>
              </w:rPr>
            </w:pPr>
            <w:r w:rsidRPr="003734CF">
              <w:rPr>
                <w:szCs w:val="18"/>
              </w:rPr>
              <w:t>Fluid vehiculat: Apa potabila;</w:t>
            </w:r>
          </w:p>
          <w:p w14:paraId="38A23252" w14:textId="77777777" w:rsidR="008138A1" w:rsidRPr="003734CF" w:rsidRDefault="008138A1" w:rsidP="008138A1">
            <w:pPr>
              <w:pStyle w:val="Tabletext"/>
              <w:numPr>
                <w:ilvl w:val="0"/>
                <w:numId w:val="8"/>
              </w:numPr>
              <w:spacing w:before="0" w:after="0"/>
              <w:jc w:val="left"/>
              <w:rPr>
                <w:szCs w:val="18"/>
              </w:rPr>
            </w:pPr>
            <w:r w:rsidRPr="003734CF">
              <w:rPr>
                <w:szCs w:val="18"/>
              </w:rPr>
              <w:t>Temperatura mimina - maxima fluid: 0 – 80</w:t>
            </w:r>
            <w:r w:rsidRPr="003734CF">
              <w:rPr>
                <w:szCs w:val="18"/>
                <w:vertAlign w:val="superscript"/>
              </w:rPr>
              <w:t>o</w:t>
            </w:r>
            <w:r w:rsidRPr="003734CF">
              <w:rPr>
                <w:szCs w:val="18"/>
              </w:rPr>
              <w:t>C;</w:t>
            </w:r>
          </w:p>
          <w:p w14:paraId="41713EA5" w14:textId="77777777" w:rsidR="008138A1" w:rsidRPr="003734CF" w:rsidRDefault="008138A1" w:rsidP="008138A1">
            <w:pPr>
              <w:pStyle w:val="Tabletext"/>
              <w:numPr>
                <w:ilvl w:val="0"/>
                <w:numId w:val="8"/>
              </w:numPr>
              <w:spacing w:before="0" w:after="0"/>
              <w:jc w:val="left"/>
              <w:rPr>
                <w:szCs w:val="18"/>
              </w:rPr>
            </w:pPr>
            <w:r w:rsidRPr="003734CF">
              <w:rPr>
                <w:szCs w:val="18"/>
              </w:rPr>
              <w:t>Materialul carcasei pompei: otel inoxidabil</w:t>
            </w:r>
          </w:p>
          <w:p w14:paraId="307D0507" w14:textId="77777777" w:rsidR="008138A1" w:rsidRPr="003734CF" w:rsidRDefault="008138A1" w:rsidP="008138A1">
            <w:pPr>
              <w:pStyle w:val="Tabletext"/>
              <w:numPr>
                <w:ilvl w:val="0"/>
                <w:numId w:val="8"/>
              </w:numPr>
              <w:spacing w:before="0" w:after="0"/>
              <w:jc w:val="left"/>
              <w:rPr>
                <w:szCs w:val="18"/>
              </w:rPr>
            </w:pPr>
            <w:r w:rsidRPr="003734CF">
              <w:rPr>
                <w:szCs w:val="18"/>
              </w:rPr>
              <w:t>Materialul carcasei motorului: otel inoxidabil</w:t>
            </w:r>
          </w:p>
          <w:p w14:paraId="4736A327" w14:textId="77777777" w:rsidR="008138A1" w:rsidRPr="003734CF" w:rsidRDefault="008138A1" w:rsidP="008138A1">
            <w:pPr>
              <w:pStyle w:val="Tabletext"/>
              <w:numPr>
                <w:ilvl w:val="0"/>
                <w:numId w:val="8"/>
              </w:numPr>
              <w:spacing w:before="0" w:after="0"/>
              <w:jc w:val="left"/>
              <w:rPr>
                <w:szCs w:val="18"/>
              </w:rPr>
            </w:pPr>
            <w:r w:rsidRPr="003734CF">
              <w:rPr>
                <w:szCs w:val="18"/>
              </w:rPr>
              <w:t>Materialul rotorului: otel inoxidabil</w:t>
            </w:r>
          </w:p>
          <w:p w14:paraId="161DDF32" w14:textId="77777777" w:rsidR="008138A1" w:rsidRPr="003734CF" w:rsidRDefault="008138A1" w:rsidP="008138A1">
            <w:pPr>
              <w:pStyle w:val="Tabletext"/>
              <w:numPr>
                <w:ilvl w:val="0"/>
                <w:numId w:val="8"/>
              </w:numPr>
              <w:spacing w:before="0" w:after="0"/>
              <w:jc w:val="left"/>
              <w:rPr>
                <w:szCs w:val="18"/>
              </w:rPr>
            </w:pPr>
            <w:r w:rsidRPr="003734CF">
              <w:rPr>
                <w:szCs w:val="18"/>
              </w:rPr>
              <w:t>Etansare mecanica de tip cartus</w:t>
            </w:r>
          </w:p>
          <w:p w14:paraId="13083458" w14:textId="77777777" w:rsidR="008138A1" w:rsidRPr="003734CF" w:rsidRDefault="008138A1" w:rsidP="008138A1">
            <w:pPr>
              <w:pStyle w:val="Tabletext"/>
              <w:numPr>
                <w:ilvl w:val="0"/>
                <w:numId w:val="8"/>
              </w:numPr>
              <w:spacing w:before="0" w:after="0"/>
              <w:jc w:val="left"/>
              <w:rPr>
                <w:szCs w:val="18"/>
              </w:rPr>
            </w:pPr>
            <w:r w:rsidRPr="003734CF">
              <w:rPr>
                <w:szCs w:val="18"/>
              </w:rPr>
              <w:t>Grad de protectie motor: IP55;</w:t>
            </w:r>
          </w:p>
          <w:p w14:paraId="3CCCC9C5" w14:textId="77777777" w:rsidR="008138A1" w:rsidRPr="003734CF" w:rsidRDefault="008138A1" w:rsidP="008138A1">
            <w:pPr>
              <w:pStyle w:val="Tabletext"/>
              <w:numPr>
                <w:ilvl w:val="0"/>
                <w:numId w:val="8"/>
              </w:numPr>
              <w:spacing w:before="0" w:after="0"/>
              <w:jc w:val="left"/>
              <w:rPr>
                <w:szCs w:val="18"/>
              </w:rPr>
            </w:pPr>
            <w:r w:rsidRPr="003734CF">
              <w:rPr>
                <w:szCs w:val="18"/>
              </w:rPr>
              <w:t>Tensiune de racordare in V / Frecventa in Hz / Nr. poli: 400 / 50 / 2;</w:t>
            </w:r>
          </w:p>
          <w:p w14:paraId="17654E14" w14:textId="77777777" w:rsidR="008138A1" w:rsidRPr="003734CF" w:rsidRDefault="008138A1" w:rsidP="008138A1">
            <w:pPr>
              <w:pStyle w:val="Tabletext"/>
              <w:numPr>
                <w:ilvl w:val="0"/>
                <w:numId w:val="8"/>
              </w:numPr>
              <w:spacing w:before="0" w:after="0"/>
              <w:jc w:val="left"/>
              <w:rPr>
                <w:szCs w:val="18"/>
              </w:rPr>
            </w:pPr>
            <w:r w:rsidRPr="003734CF">
              <w:rPr>
                <w:szCs w:val="18"/>
              </w:rPr>
              <w:t>Protectie la suprasarcina si supraincalzire;</w:t>
            </w:r>
          </w:p>
          <w:p w14:paraId="247121FF" w14:textId="77777777" w:rsidR="008138A1" w:rsidRPr="003734CF" w:rsidRDefault="008138A1" w:rsidP="008138A1">
            <w:pPr>
              <w:pStyle w:val="Tabletext"/>
              <w:numPr>
                <w:ilvl w:val="0"/>
                <w:numId w:val="8"/>
              </w:numPr>
              <w:spacing w:before="0" w:after="0"/>
              <w:jc w:val="left"/>
              <w:rPr>
                <w:szCs w:val="18"/>
              </w:rPr>
            </w:pPr>
            <w:r w:rsidRPr="003734CF">
              <w:rPr>
                <w:szCs w:val="18"/>
              </w:rPr>
              <w:t>Latime mare a benzii de reglare;</w:t>
            </w:r>
          </w:p>
          <w:p w14:paraId="2331E71D" w14:textId="77777777" w:rsidR="008138A1" w:rsidRPr="003734CF" w:rsidRDefault="008138A1" w:rsidP="008138A1">
            <w:pPr>
              <w:pStyle w:val="Tabletext"/>
              <w:numPr>
                <w:ilvl w:val="0"/>
                <w:numId w:val="8"/>
              </w:numPr>
              <w:spacing w:before="0" w:after="0"/>
              <w:jc w:val="left"/>
              <w:rPr>
                <w:szCs w:val="18"/>
              </w:rPr>
            </w:pPr>
            <w:r w:rsidRPr="003734CF">
              <w:rPr>
                <w:szCs w:val="18"/>
              </w:rPr>
              <w:t>Componentele aflate in contact cu fluidul, realizate din otel inoxidabil</w:t>
            </w:r>
          </w:p>
          <w:p w14:paraId="4C7C1535" w14:textId="77777777" w:rsidR="008138A1" w:rsidRPr="003734CF" w:rsidRDefault="008138A1" w:rsidP="008138A1">
            <w:pPr>
              <w:pStyle w:val="Tabletext"/>
              <w:numPr>
                <w:ilvl w:val="0"/>
                <w:numId w:val="8"/>
              </w:numPr>
              <w:spacing w:before="0" w:after="0"/>
              <w:jc w:val="left"/>
              <w:rPr>
                <w:szCs w:val="18"/>
              </w:rPr>
            </w:pPr>
            <w:r w:rsidRPr="003734CF">
              <w:rPr>
                <w:szCs w:val="18"/>
              </w:rPr>
              <w:t>Cadru (soclu) suport montat cu amortizoare de vibratii</w:t>
            </w:r>
          </w:p>
          <w:p w14:paraId="0AA24168" w14:textId="531A81E7" w:rsidR="00CE22CF" w:rsidRDefault="008138A1" w:rsidP="00CE22CF">
            <w:pPr>
              <w:pStyle w:val="Tabletext"/>
              <w:numPr>
                <w:ilvl w:val="0"/>
                <w:numId w:val="8"/>
              </w:numPr>
              <w:spacing w:before="0" w:after="0"/>
              <w:jc w:val="left"/>
              <w:rPr>
                <w:szCs w:val="18"/>
              </w:rPr>
            </w:pPr>
            <w:r w:rsidRPr="003734CF">
              <w:rPr>
                <w:szCs w:val="18"/>
              </w:rPr>
              <w:t>Fiecare pompa prevazuta cu vane de izolare pe aspiratie si refulare, clapet de sens pe refulare, manometre pe aspiratie si refulare si traductori de presiune 4-20 mA.</w:t>
            </w:r>
          </w:p>
          <w:p w14:paraId="3AF65F8C" w14:textId="77777777" w:rsidR="00CE22CF" w:rsidRPr="00CE22CF" w:rsidRDefault="00CE22CF" w:rsidP="00CE22CF">
            <w:pPr>
              <w:pStyle w:val="Tabletext"/>
              <w:spacing w:before="0" w:after="0"/>
              <w:ind w:left="720"/>
              <w:jc w:val="left"/>
              <w:rPr>
                <w:szCs w:val="18"/>
              </w:rPr>
            </w:pPr>
          </w:p>
          <w:p w14:paraId="1A2EA860" w14:textId="77777777" w:rsidR="008138A1" w:rsidRPr="003734CF" w:rsidRDefault="008138A1" w:rsidP="008138A1">
            <w:pPr>
              <w:pStyle w:val="Tabletext"/>
              <w:spacing w:before="0" w:after="0"/>
              <w:jc w:val="left"/>
              <w:rPr>
                <w:szCs w:val="18"/>
              </w:rPr>
            </w:pPr>
            <w:r w:rsidRPr="003734CF">
              <w:rPr>
                <w:szCs w:val="18"/>
              </w:rPr>
              <w:t xml:space="preserve">Convertizor de frecventa (montat in tabloul electric – </w:t>
            </w:r>
            <w:r>
              <w:rPr>
                <w:szCs w:val="18"/>
              </w:rPr>
              <w:t>2</w:t>
            </w:r>
            <w:r w:rsidRPr="003734CF">
              <w:rPr>
                <w:szCs w:val="18"/>
              </w:rPr>
              <w:t xml:space="preserve"> buc.) </w:t>
            </w:r>
          </w:p>
          <w:p w14:paraId="0AFE36DB" w14:textId="77777777" w:rsidR="008138A1" w:rsidRPr="003734CF" w:rsidRDefault="008138A1" w:rsidP="008138A1">
            <w:pPr>
              <w:pStyle w:val="Tabletext"/>
              <w:numPr>
                <w:ilvl w:val="0"/>
                <w:numId w:val="13"/>
              </w:numPr>
              <w:spacing w:before="0" w:after="0"/>
              <w:jc w:val="left"/>
              <w:rPr>
                <w:szCs w:val="18"/>
              </w:rPr>
            </w:pPr>
            <w:r w:rsidRPr="003734CF">
              <w:rPr>
                <w:szCs w:val="18"/>
              </w:rPr>
              <w:t>Tensiune de alimentare: 380 – 500 Vc.a., 50 Hz;</w:t>
            </w:r>
          </w:p>
          <w:p w14:paraId="558B2A14" w14:textId="77777777" w:rsidR="008138A1" w:rsidRPr="003734CF" w:rsidRDefault="008138A1" w:rsidP="008138A1">
            <w:pPr>
              <w:pStyle w:val="Tabletext"/>
              <w:numPr>
                <w:ilvl w:val="0"/>
                <w:numId w:val="13"/>
              </w:numPr>
              <w:spacing w:before="0" w:after="0"/>
              <w:jc w:val="left"/>
              <w:rPr>
                <w:szCs w:val="18"/>
              </w:rPr>
            </w:pPr>
            <w:r w:rsidRPr="003734CF">
              <w:rPr>
                <w:szCs w:val="18"/>
              </w:rPr>
              <w:t>Afisaj LCD pentru vizualizare parametrii de functionare convertizor;</w:t>
            </w:r>
          </w:p>
          <w:p w14:paraId="56DA15C9" w14:textId="77777777" w:rsidR="008138A1" w:rsidRPr="003734CF" w:rsidRDefault="008138A1" w:rsidP="008138A1">
            <w:pPr>
              <w:pStyle w:val="Tabletext"/>
              <w:numPr>
                <w:ilvl w:val="0"/>
                <w:numId w:val="13"/>
              </w:numPr>
              <w:spacing w:before="0" w:after="0"/>
              <w:jc w:val="left"/>
              <w:rPr>
                <w:szCs w:val="18"/>
              </w:rPr>
            </w:pPr>
            <w:r w:rsidRPr="003734CF">
              <w:rPr>
                <w:szCs w:val="18"/>
              </w:rPr>
              <w:t>Taste functionale (buton rotativ, ecran tactil) pentru operare si vizualizare parametri;</w:t>
            </w:r>
          </w:p>
          <w:p w14:paraId="078295AB" w14:textId="77777777" w:rsidR="008138A1" w:rsidRPr="003734CF" w:rsidRDefault="008138A1" w:rsidP="008138A1">
            <w:pPr>
              <w:pStyle w:val="Tabletext"/>
              <w:numPr>
                <w:ilvl w:val="0"/>
                <w:numId w:val="13"/>
              </w:numPr>
              <w:spacing w:before="0" w:after="0"/>
              <w:jc w:val="left"/>
              <w:rPr>
                <w:szCs w:val="18"/>
              </w:rPr>
            </w:pPr>
            <w:r w:rsidRPr="003734CF">
              <w:rPr>
                <w:szCs w:val="18"/>
              </w:rPr>
              <w:t>Configurare parametrii convertizor prin structura de meniuri;</w:t>
            </w:r>
          </w:p>
          <w:p w14:paraId="37B465D6" w14:textId="77777777" w:rsidR="008138A1" w:rsidRPr="003734CF" w:rsidRDefault="008138A1" w:rsidP="008138A1">
            <w:pPr>
              <w:pStyle w:val="Tabletext"/>
              <w:numPr>
                <w:ilvl w:val="0"/>
                <w:numId w:val="13"/>
              </w:numPr>
              <w:spacing w:before="0" w:after="0"/>
              <w:jc w:val="left"/>
              <w:rPr>
                <w:szCs w:val="18"/>
              </w:rPr>
            </w:pPr>
            <w:r w:rsidRPr="003734CF">
              <w:rPr>
                <w:szCs w:val="18"/>
              </w:rPr>
              <w:t>Posibilitate de prescriere a turatiei pompei de la taste (buton rotativ) functionale ale convertizorului;</w:t>
            </w:r>
          </w:p>
          <w:p w14:paraId="1EB39CBC" w14:textId="77777777" w:rsidR="008138A1" w:rsidRPr="003734CF" w:rsidRDefault="008138A1" w:rsidP="008138A1">
            <w:pPr>
              <w:pStyle w:val="Tabletext"/>
              <w:numPr>
                <w:ilvl w:val="0"/>
                <w:numId w:val="13"/>
              </w:numPr>
              <w:spacing w:before="0" w:after="0"/>
              <w:jc w:val="left"/>
              <w:rPr>
                <w:szCs w:val="18"/>
              </w:rPr>
            </w:pPr>
            <w:r w:rsidRPr="003734CF">
              <w:rPr>
                <w:szCs w:val="18"/>
              </w:rPr>
              <w:lastRenderedPageBreak/>
              <w:t>Posibilitate de control (pornire/oprire) de la distanta al convertizorului/pompei in vederea integrarii acestora intr-un sistem de automatizare/monitorizare/control de la distanta;</w:t>
            </w:r>
          </w:p>
          <w:p w14:paraId="6B90918A" w14:textId="77777777" w:rsidR="008138A1" w:rsidRPr="003734CF" w:rsidRDefault="008138A1" w:rsidP="008138A1">
            <w:pPr>
              <w:pStyle w:val="Tabletext"/>
              <w:numPr>
                <w:ilvl w:val="0"/>
                <w:numId w:val="13"/>
              </w:numPr>
              <w:spacing w:before="0" w:after="0"/>
              <w:jc w:val="left"/>
              <w:rPr>
                <w:szCs w:val="18"/>
              </w:rPr>
            </w:pPr>
            <w:r w:rsidRPr="003734CF">
              <w:rPr>
                <w:szCs w:val="18"/>
              </w:rPr>
              <w:t>Intrare analogica pentru senzor analogic exterior (configurabil, 4-20mA, 0 – 10V etc);</w:t>
            </w:r>
          </w:p>
          <w:p w14:paraId="36262415" w14:textId="77777777" w:rsidR="0069420E" w:rsidRPr="003734CF" w:rsidRDefault="0069420E" w:rsidP="0069420E">
            <w:pPr>
              <w:pStyle w:val="Tabletext"/>
              <w:numPr>
                <w:ilvl w:val="0"/>
                <w:numId w:val="13"/>
              </w:numPr>
              <w:spacing w:before="0" w:after="0"/>
              <w:jc w:val="left"/>
              <w:rPr>
                <w:szCs w:val="18"/>
              </w:rPr>
            </w:pPr>
            <w:r w:rsidRPr="003734CF">
              <w:rPr>
                <w:szCs w:val="18"/>
              </w:rPr>
              <w:t>Intrare analogica pentru valoarea prescrisa din exterior (configurabil, 4-20mA, 0-10V etc.);</w:t>
            </w:r>
          </w:p>
          <w:p w14:paraId="704319E9" w14:textId="77777777" w:rsidR="0069420E" w:rsidRPr="003734CF" w:rsidRDefault="0069420E" w:rsidP="0069420E">
            <w:pPr>
              <w:pStyle w:val="Tabletext"/>
              <w:numPr>
                <w:ilvl w:val="0"/>
                <w:numId w:val="13"/>
              </w:numPr>
              <w:spacing w:before="0" w:after="0"/>
              <w:jc w:val="left"/>
              <w:rPr>
                <w:szCs w:val="18"/>
              </w:rPr>
            </w:pPr>
            <w:r w:rsidRPr="003734CF">
              <w:rPr>
                <w:szCs w:val="18"/>
              </w:rPr>
              <w:t xml:space="preserve">Iesire tip contact releu pentru semnalizarea functionarii convertizorului la distanta; </w:t>
            </w:r>
          </w:p>
          <w:p w14:paraId="5945E924" w14:textId="77777777" w:rsidR="0069420E" w:rsidRPr="003734CF" w:rsidRDefault="0069420E" w:rsidP="0069420E">
            <w:pPr>
              <w:pStyle w:val="Tabletext"/>
              <w:numPr>
                <w:ilvl w:val="0"/>
                <w:numId w:val="13"/>
              </w:numPr>
              <w:spacing w:before="0" w:after="0"/>
              <w:jc w:val="left"/>
              <w:rPr>
                <w:szCs w:val="18"/>
              </w:rPr>
            </w:pPr>
            <w:r w:rsidRPr="003734CF">
              <w:rPr>
                <w:szCs w:val="18"/>
              </w:rPr>
              <w:t>Iesire tip contact releu pentru semnalizarea avariei convertizorului la distanta;</w:t>
            </w:r>
          </w:p>
          <w:p w14:paraId="6A0E00B0" w14:textId="77777777" w:rsidR="0069420E" w:rsidRPr="003734CF" w:rsidRDefault="0069420E" w:rsidP="0069420E">
            <w:pPr>
              <w:pStyle w:val="Tabletext"/>
              <w:numPr>
                <w:ilvl w:val="0"/>
                <w:numId w:val="13"/>
              </w:numPr>
              <w:spacing w:before="0" w:after="0"/>
              <w:jc w:val="left"/>
              <w:rPr>
                <w:szCs w:val="18"/>
              </w:rPr>
            </w:pPr>
            <w:r w:rsidRPr="003734CF">
              <w:rPr>
                <w:szCs w:val="18"/>
              </w:rPr>
              <w:t>Protectie pentru motor integrat;</w:t>
            </w:r>
          </w:p>
          <w:p w14:paraId="363D4E62" w14:textId="77777777" w:rsidR="0069420E" w:rsidRPr="003734CF" w:rsidRDefault="0069420E" w:rsidP="0069420E">
            <w:pPr>
              <w:pStyle w:val="Tabletext"/>
              <w:numPr>
                <w:ilvl w:val="0"/>
                <w:numId w:val="13"/>
              </w:numPr>
              <w:spacing w:before="0" w:after="0"/>
              <w:jc w:val="left"/>
              <w:rPr>
                <w:szCs w:val="18"/>
              </w:rPr>
            </w:pPr>
            <w:r w:rsidRPr="003734CF">
              <w:rPr>
                <w:szCs w:val="18"/>
              </w:rPr>
              <w:t>Regulator PID integrat;</w:t>
            </w:r>
          </w:p>
          <w:p w14:paraId="68F4D566" w14:textId="77777777" w:rsidR="0069420E" w:rsidRPr="003734CF" w:rsidRDefault="0069420E" w:rsidP="0069420E">
            <w:pPr>
              <w:pStyle w:val="Tabletext"/>
              <w:numPr>
                <w:ilvl w:val="0"/>
                <w:numId w:val="13"/>
              </w:numPr>
              <w:spacing w:before="0" w:after="0"/>
              <w:jc w:val="left"/>
              <w:rPr>
                <w:szCs w:val="18"/>
              </w:rPr>
            </w:pPr>
            <w:r w:rsidRPr="003734CF">
              <w:rPr>
                <w:szCs w:val="18"/>
              </w:rPr>
              <w:t>Cartela Modbus inclusa;</w:t>
            </w:r>
          </w:p>
          <w:p w14:paraId="075E75E0" w14:textId="13AB950E" w:rsidR="00A3605A" w:rsidRPr="003734CF" w:rsidRDefault="0069420E" w:rsidP="0069420E">
            <w:pPr>
              <w:pStyle w:val="Tabletext"/>
              <w:numPr>
                <w:ilvl w:val="0"/>
                <w:numId w:val="13"/>
              </w:numPr>
              <w:spacing w:before="0" w:after="0"/>
              <w:jc w:val="left"/>
              <w:rPr>
                <w:szCs w:val="18"/>
              </w:rPr>
            </w:pPr>
            <w:r w:rsidRPr="003734CF">
              <w:rPr>
                <w:szCs w:val="18"/>
              </w:rPr>
              <w:t>Va asigura protejarea motorului comandat prin functii performante de protectie la supracurent, supratemperatura, suprasarcina, supratensiune.</w:t>
            </w:r>
          </w:p>
        </w:tc>
        <w:tc>
          <w:tcPr>
            <w:tcW w:w="0" w:type="auto"/>
            <w:vAlign w:val="center"/>
          </w:tcPr>
          <w:p w14:paraId="4DDCBB5C" w14:textId="77777777" w:rsidR="00A3605A" w:rsidRPr="003734CF" w:rsidRDefault="00A3605A" w:rsidP="00FA36F2">
            <w:pPr>
              <w:pStyle w:val="Tabletext"/>
              <w:spacing w:before="0" w:after="0"/>
              <w:rPr>
                <w:szCs w:val="18"/>
              </w:rPr>
            </w:pPr>
          </w:p>
        </w:tc>
        <w:tc>
          <w:tcPr>
            <w:tcW w:w="0" w:type="auto"/>
            <w:vAlign w:val="center"/>
          </w:tcPr>
          <w:p w14:paraId="280C9FF9" w14:textId="77777777" w:rsidR="00A3605A" w:rsidRPr="003734CF" w:rsidRDefault="00A3605A" w:rsidP="00FA36F2">
            <w:pPr>
              <w:pStyle w:val="Tabletext"/>
              <w:spacing w:before="0" w:after="0"/>
              <w:rPr>
                <w:szCs w:val="18"/>
              </w:rPr>
            </w:pPr>
          </w:p>
        </w:tc>
      </w:tr>
      <w:tr w:rsidR="00A3605A" w:rsidRPr="001B7E02" w14:paraId="489B6121" w14:textId="77777777" w:rsidTr="00FA36F2">
        <w:trPr>
          <w:jc w:val="center"/>
        </w:trPr>
        <w:tc>
          <w:tcPr>
            <w:tcW w:w="959" w:type="dxa"/>
            <w:vAlign w:val="center"/>
          </w:tcPr>
          <w:p w14:paraId="53018C78" w14:textId="77777777" w:rsidR="00A3605A" w:rsidRPr="003734CF" w:rsidRDefault="00A3605A" w:rsidP="00FA36F2">
            <w:pPr>
              <w:pStyle w:val="Tabletext"/>
              <w:spacing w:before="0" w:after="0"/>
              <w:rPr>
                <w:szCs w:val="18"/>
              </w:rPr>
            </w:pPr>
            <w:r w:rsidRPr="003734CF">
              <w:rPr>
                <w:szCs w:val="18"/>
              </w:rPr>
              <w:t>2</w:t>
            </w:r>
          </w:p>
        </w:tc>
        <w:tc>
          <w:tcPr>
            <w:tcW w:w="0" w:type="auto"/>
            <w:vAlign w:val="center"/>
          </w:tcPr>
          <w:p w14:paraId="7D76C403" w14:textId="77777777" w:rsidR="00A3605A" w:rsidRPr="003734CF" w:rsidRDefault="00A3605A" w:rsidP="00FA36F2">
            <w:pPr>
              <w:pStyle w:val="Tabletext"/>
              <w:spacing w:before="0" w:after="0"/>
              <w:jc w:val="left"/>
              <w:rPr>
                <w:b/>
                <w:szCs w:val="18"/>
              </w:rPr>
            </w:pPr>
            <w:r w:rsidRPr="003734CF">
              <w:rPr>
                <w:b/>
                <w:szCs w:val="18"/>
              </w:rPr>
              <w:t>Specificatii de performanta si conditii privind siguranta in exploatare</w:t>
            </w:r>
          </w:p>
          <w:p w14:paraId="504AA0EC" w14:textId="77777777" w:rsidR="00A3605A" w:rsidRPr="003734CF" w:rsidRDefault="00A3605A" w:rsidP="0035024F">
            <w:pPr>
              <w:numPr>
                <w:ilvl w:val="0"/>
                <w:numId w:val="15"/>
              </w:numPr>
              <w:suppressAutoHyphens w:val="0"/>
              <w:autoSpaceDE w:val="0"/>
              <w:autoSpaceDN w:val="0"/>
              <w:adjustRightInd w:val="0"/>
              <w:rPr>
                <w:rFonts w:ascii="Arial" w:hAnsi="Arial"/>
                <w:sz w:val="18"/>
                <w:szCs w:val="18"/>
                <w:lang w:val="ro-RO"/>
              </w:rPr>
            </w:pPr>
            <w:r w:rsidRPr="003734CF">
              <w:rPr>
                <w:rFonts w:ascii="Arial" w:hAnsi="Arial"/>
                <w:sz w:val="18"/>
                <w:szCs w:val="18"/>
                <w:lang w:val="ro-RO"/>
              </w:rPr>
              <w:t>Interfa</w:t>
            </w:r>
            <w:r w:rsidR="0075661D" w:rsidRPr="003734CF">
              <w:rPr>
                <w:rFonts w:ascii="Arial" w:hAnsi="Arial"/>
                <w:sz w:val="18"/>
                <w:szCs w:val="18"/>
                <w:lang w:val="ro-RO"/>
              </w:rPr>
              <w:t>ta</w:t>
            </w:r>
            <w:r w:rsidRPr="003734CF">
              <w:rPr>
                <w:rFonts w:ascii="Arial" w:hAnsi="Arial"/>
                <w:sz w:val="18"/>
                <w:szCs w:val="18"/>
                <w:lang w:val="ro-RO"/>
              </w:rPr>
              <w:t xml:space="preserve"> user-friendly pentru convertizor</w:t>
            </w:r>
          </w:p>
          <w:p w14:paraId="5A0C650F" w14:textId="77777777" w:rsidR="00A3605A" w:rsidRPr="003734CF" w:rsidRDefault="00A3605A" w:rsidP="0035024F">
            <w:pPr>
              <w:pStyle w:val="Tabletext"/>
              <w:numPr>
                <w:ilvl w:val="0"/>
                <w:numId w:val="15"/>
              </w:numPr>
              <w:spacing w:before="0" w:after="0"/>
              <w:jc w:val="left"/>
              <w:rPr>
                <w:b/>
                <w:szCs w:val="18"/>
              </w:rPr>
            </w:pPr>
            <w:r w:rsidRPr="003734CF">
              <w:rPr>
                <w:rFonts w:cs="Arial"/>
                <w:szCs w:val="18"/>
              </w:rPr>
              <w:t>Temperatura de operare convertizor p</w:t>
            </w:r>
            <w:r w:rsidR="0075661D" w:rsidRPr="003734CF">
              <w:rPr>
                <w:rFonts w:cs="Arial"/>
                <w:szCs w:val="18"/>
              </w:rPr>
              <w:t>a</w:t>
            </w:r>
            <w:r w:rsidRPr="003734CF">
              <w:rPr>
                <w:rFonts w:cs="Arial"/>
                <w:szCs w:val="18"/>
              </w:rPr>
              <w:t>n</w:t>
            </w:r>
            <w:r w:rsidR="0075661D" w:rsidRPr="003734CF">
              <w:rPr>
                <w:rFonts w:cs="Arial"/>
                <w:szCs w:val="18"/>
              </w:rPr>
              <w:t>a</w:t>
            </w:r>
            <w:r w:rsidRPr="003734CF">
              <w:rPr>
                <w:rFonts w:cs="Arial"/>
                <w:szCs w:val="18"/>
              </w:rPr>
              <w:t xml:space="preserve"> la </w:t>
            </w:r>
            <w:smartTag w:uri="urn:schemas-microsoft-com:office:smarttags" w:element="metricconverter">
              <w:smartTagPr>
                <w:attr w:name="ProductID" w:val="55ﾰC"/>
              </w:smartTagPr>
              <w:r w:rsidRPr="003734CF">
                <w:rPr>
                  <w:rFonts w:cs="Arial"/>
                  <w:szCs w:val="18"/>
                </w:rPr>
                <w:t>55</w:t>
              </w:r>
              <w:r w:rsidRPr="003734CF">
                <w:rPr>
                  <w:rFonts w:ascii="SymbolMT" w:hAnsi="SymbolMT" w:cs="SymbolMT"/>
                  <w:szCs w:val="18"/>
                </w:rPr>
                <w:t>°</w:t>
              </w:r>
              <w:r w:rsidRPr="003734CF">
                <w:rPr>
                  <w:rFonts w:cs="Arial"/>
                  <w:szCs w:val="18"/>
                </w:rPr>
                <w:t>C</w:t>
              </w:r>
            </w:smartTag>
          </w:p>
          <w:p w14:paraId="288DDCCC" w14:textId="74528BFF" w:rsidR="00A3605A" w:rsidRPr="003734CF" w:rsidRDefault="00A3605A" w:rsidP="0035024F">
            <w:pPr>
              <w:pStyle w:val="Tabletext"/>
              <w:numPr>
                <w:ilvl w:val="0"/>
                <w:numId w:val="15"/>
              </w:numPr>
              <w:spacing w:before="0" w:after="0"/>
              <w:jc w:val="left"/>
              <w:rPr>
                <w:szCs w:val="18"/>
              </w:rPr>
            </w:pPr>
            <w:r w:rsidRPr="003734CF">
              <w:rPr>
                <w:szCs w:val="18"/>
              </w:rPr>
              <w:t>Electropompa va fi insotita de cartea tehnica, certificat de calitate si garantie</w:t>
            </w:r>
            <w:r w:rsidR="002F0C95">
              <w:rPr>
                <w:szCs w:val="18"/>
              </w:rPr>
              <w:t xml:space="preserve"> (la livrare)</w:t>
            </w:r>
            <w:r w:rsidRPr="003734CF">
              <w:rPr>
                <w:szCs w:val="18"/>
              </w:rPr>
              <w:t xml:space="preserve"> </w:t>
            </w:r>
          </w:p>
        </w:tc>
        <w:tc>
          <w:tcPr>
            <w:tcW w:w="0" w:type="auto"/>
            <w:vAlign w:val="center"/>
          </w:tcPr>
          <w:p w14:paraId="655C4A9C" w14:textId="77777777" w:rsidR="00A3605A" w:rsidRPr="003734CF" w:rsidRDefault="00A3605A" w:rsidP="00FA36F2">
            <w:pPr>
              <w:pStyle w:val="Tabletext"/>
              <w:spacing w:before="0" w:after="0"/>
              <w:rPr>
                <w:szCs w:val="18"/>
              </w:rPr>
            </w:pPr>
          </w:p>
        </w:tc>
        <w:tc>
          <w:tcPr>
            <w:tcW w:w="0" w:type="auto"/>
            <w:vAlign w:val="center"/>
          </w:tcPr>
          <w:p w14:paraId="20A72DF9" w14:textId="77777777" w:rsidR="00A3605A" w:rsidRPr="003734CF" w:rsidRDefault="00A3605A" w:rsidP="00FA36F2">
            <w:pPr>
              <w:pStyle w:val="Tabletext"/>
              <w:spacing w:before="0" w:after="0"/>
              <w:rPr>
                <w:szCs w:val="18"/>
              </w:rPr>
            </w:pPr>
          </w:p>
        </w:tc>
      </w:tr>
      <w:tr w:rsidR="00A3605A" w:rsidRPr="001B7E02" w14:paraId="30C9957F" w14:textId="77777777" w:rsidTr="00FA36F2">
        <w:trPr>
          <w:jc w:val="center"/>
        </w:trPr>
        <w:tc>
          <w:tcPr>
            <w:tcW w:w="959" w:type="dxa"/>
            <w:vAlign w:val="center"/>
          </w:tcPr>
          <w:p w14:paraId="0BEA0742" w14:textId="77777777" w:rsidR="00A3605A" w:rsidRPr="003734CF" w:rsidRDefault="00A3605A" w:rsidP="00FA36F2">
            <w:pPr>
              <w:pStyle w:val="Tabletext"/>
              <w:spacing w:before="0" w:after="0"/>
              <w:rPr>
                <w:szCs w:val="18"/>
              </w:rPr>
            </w:pPr>
            <w:r w:rsidRPr="003734CF">
              <w:rPr>
                <w:szCs w:val="18"/>
              </w:rPr>
              <w:t>3</w:t>
            </w:r>
          </w:p>
        </w:tc>
        <w:tc>
          <w:tcPr>
            <w:tcW w:w="0" w:type="auto"/>
            <w:vAlign w:val="center"/>
          </w:tcPr>
          <w:p w14:paraId="2C252168" w14:textId="77777777" w:rsidR="00A3605A" w:rsidRPr="003734CF" w:rsidRDefault="00A3605A" w:rsidP="00FA36F2">
            <w:pPr>
              <w:pStyle w:val="Tabletext"/>
              <w:spacing w:before="0" w:after="0"/>
              <w:jc w:val="left"/>
              <w:rPr>
                <w:b/>
                <w:szCs w:val="18"/>
              </w:rPr>
            </w:pPr>
            <w:r w:rsidRPr="003734CF">
              <w:rPr>
                <w:b/>
                <w:szCs w:val="18"/>
              </w:rPr>
              <w:t>Conditii privind conformitatea cu standardele relevante</w:t>
            </w:r>
          </w:p>
          <w:p w14:paraId="21C25800" w14:textId="77777777" w:rsidR="00A3605A" w:rsidRPr="003734CF" w:rsidRDefault="00A3605A" w:rsidP="0035024F">
            <w:pPr>
              <w:pStyle w:val="Tabletext"/>
              <w:numPr>
                <w:ilvl w:val="0"/>
                <w:numId w:val="14"/>
              </w:numPr>
              <w:spacing w:before="0" w:after="0"/>
              <w:jc w:val="left"/>
              <w:rPr>
                <w:szCs w:val="18"/>
              </w:rPr>
            </w:pPr>
            <w:r w:rsidRPr="003734CF">
              <w:rPr>
                <w:szCs w:val="18"/>
              </w:rPr>
              <w:t>Utilajul va avea Agrementul tehnic in conformitate cu legislatia in vigoare SR, ISO, EN, DIN, IEC</w:t>
            </w:r>
          </w:p>
          <w:p w14:paraId="37B6BE35" w14:textId="164055B2" w:rsidR="00A3605A" w:rsidRPr="003734CF" w:rsidRDefault="00A3605A" w:rsidP="0035024F">
            <w:pPr>
              <w:pStyle w:val="Tabletext"/>
              <w:numPr>
                <w:ilvl w:val="0"/>
                <w:numId w:val="14"/>
              </w:numPr>
              <w:spacing w:before="0" w:after="0"/>
              <w:jc w:val="left"/>
              <w:rPr>
                <w:szCs w:val="18"/>
              </w:rPr>
            </w:pPr>
            <w:r w:rsidRPr="003734CF">
              <w:rPr>
                <w:rFonts w:cs="Arial"/>
                <w:szCs w:val="18"/>
              </w:rPr>
              <w:t>Notificare/aviz sanitar eliberat de Ministerul Sanatatii/Institutul National de Sanatate Publica</w:t>
            </w:r>
            <w:r w:rsidR="00B86094">
              <w:rPr>
                <w:rFonts w:cs="Arial"/>
                <w:szCs w:val="18"/>
              </w:rPr>
              <w:t xml:space="preserve"> (la livrare)</w:t>
            </w:r>
          </w:p>
          <w:p w14:paraId="78ABD8A8" w14:textId="77777777" w:rsidR="00A3605A" w:rsidRPr="003734CF" w:rsidRDefault="00A3605A" w:rsidP="0035024F">
            <w:pPr>
              <w:pStyle w:val="Tabletext"/>
              <w:numPr>
                <w:ilvl w:val="0"/>
                <w:numId w:val="14"/>
              </w:numPr>
              <w:spacing w:before="0" w:after="0"/>
              <w:jc w:val="left"/>
              <w:rPr>
                <w:szCs w:val="18"/>
              </w:rPr>
            </w:pPr>
            <w:r w:rsidRPr="003734CF">
              <w:rPr>
                <w:rFonts w:cs="Arial"/>
                <w:szCs w:val="18"/>
              </w:rPr>
              <w:t>Declaratie de conformitate la livrare</w:t>
            </w:r>
          </w:p>
        </w:tc>
        <w:tc>
          <w:tcPr>
            <w:tcW w:w="0" w:type="auto"/>
            <w:vAlign w:val="center"/>
          </w:tcPr>
          <w:p w14:paraId="73A3AA53" w14:textId="77777777" w:rsidR="00A3605A" w:rsidRPr="003734CF" w:rsidRDefault="00A3605A" w:rsidP="00FA36F2">
            <w:pPr>
              <w:pStyle w:val="Tabletext"/>
              <w:spacing w:before="0" w:after="0"/>
              <w:rPr>
                <w:szCs w:val="18"/>
              </w:rPr>
            </w:pPr>
          </w:p>
        </w:tc>
        <w:tc>
          <w:tcPr>
            <w:tcW w:w="0" w:type="auto"/>
            <w:vAlign w:val="center"/>
          </w:tcPr>
          <w:p w14:paraId="68CA37BF" w14:textId="77777777" w:rsidR="00A3605A" w:rsidRPr="003734CF" w:rsidRDefault="00A3605A" w:rsidP="00FA36F2">
            <w:pPr>
              <w:pStyle w:val="Tabletext"/>
              <w:spacing w:before="0" w:after="0"/>
              <w:rPr>
                <w:szCs w:val="18"/>
              </w:rPr>
            </w:pPr>
          </w:p>
        </w:tc>
      </w:tr>
      <w:tr w:rsidR="00A3605A" w:rsidRPr="001B7E02" w14:paraId="13B422CC" w14:textId="77777777" w:rsidTr="00FA36F2">
        <w:trPr>
          <w:jc w:val="center"/>
        </w:trPr>
        <w:tc>
          <w:tcPr>
            <w:tcW w:w="959" w:type="dxa"/>
            <w:vAlign w:val="center"/>
          </w:tcPr>
          <w:p w14:paraId="4078ED52" w14:textId="77777777" w:rsidR="00A3605A" w:rsidRPr="003734CF" w:rsidRDefault="00A3605A" w:rsidP="00FA36F2">
            <w:pPr>
              <w:pStyle w:val="Tabletext"/>
              <w:spacing w:before="0" w:after="0"/>
              <w:rPr>
                <w:szCs w:val="18"/>
              </w:rPr>
            </w:pPr>
            <w:r w:rsidRPr="003734CF">
              <w:rPr>
                <w:szCs w:val="18"/>
              </w:rPr>
              <w:t>4</w:t>
            </w:r>
          </w:p>
        </w:tc>
        <w:tc>
          <w:tcPr>
            <w:tcW w:w="0" w:type="auto"/>
            <w:vAlign w:val="center"/>
          </w:tcPr>
          <w:p w14:paraId="7A3547DD" w14:textId="77777777" w:rsidR="00A3605A" w:rsidRPr="003734CF" w:rsidRDefault="00A3605A" w:rsidP="00FA36F2">
            <w:pPr>
              <w:pStyle w:val="Tabletext"/>
              <w:spacing w:before="0" w:after="0"/>
              <w:jc w:val="left"/>
              <w:rPr>
                <w:b/>
                <w:szCs w:val="18"/>
              </w:rPr>
            </w:pPr>
            <w:r w:rsidRPr="003734CF">
              <w:rPr>
                <w:b/>
                <w:szCs w:val="18"/>
              </w:rPr>
              <w:t>Conditii de garantie si post-garantie</w:t>
            </w:r>
          </w:p>
          <w:p w14:paraId="6912EAC2" w14:textId="77777777" w:rsidR="009401AE" w:rsidRPr="003734CF" w:rsidRDefault="009401AE" w:rsidP="0035024F">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Minim 36 luni de la punerea in functiune;</w:t>
            </w:r>
          </w:p>
          <w:p w14:paraId="15C50FE3" w14:textId="77777777" w:rsidR="009401AE" w:rsidRPr="003734CF" w:rsidRDefault="009401AE" w:rsidP="0035024F">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Certificat de calitate si garantie la livrare</w:t>
            </w:r>
          </w:p>
          <w:p w14:paraId="43FF3129" w14:textId="77777777" w:rsidR="009401AE" w:rsidRPr="003734CF" w:rsidRDefault="009401AE" w:rsidP="0035024F">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Garantia va fi transferata Beneficiarului in ultimele 30 de zile ale PND prin grija antreprenorului si a furnizorului</w:t>
            </w:r>
          </w:p>
          <w:p w14:paraId="300DC67D" w14:textId="77777777" w:rsidR="009401AE" w:rsidRPr="003734CF" w:rsidRDefault="009401AE" w:rsidP="0035024F">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gratuit in perioada de garantie</w:t>
            </w:r>
          </w:p>
          <w:p w14:paraId="1B848606" w14:textId="77777777" w:rsidR="009401AE" w:rsidRPr="003734CF" w:rsidRDefault="009401AE" w:rsidP="0035024F">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in perioada de post garantie</w:t>
            </w:r>
          </w:p>
          <w:p w14:paraId="46165B23" w14:textId="77777777" w:rsidR="009401AE" w:rsidRPr="003734CF" w:rsidRDefault="009401AE" w:rsidP="0035024F">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se obliga prin garantie sa mentina disponibile piese de schimb minim 10 ani de la data livrarii</w:t>
            </w:r>
          </w:p>
          <w:p w14:paraId="62B32814" w14:textId="77777777" w:rsidR="00A3605A" w:rsidRPr="00CF01E3" w:rsidRDefault="009401AE" w:rsidP="0035024F">
            <w:pPr>
              <w:numPr>
                <w:ilvl w:val="0"/>
                <w:numId w:val="12"/>
              </w:numPr>
              <w:suppressAutoHyphens w:val="0"/>
              <w:spacing w:line="220" w:lineRule="exact"/>
              <w:rPr>
                <w:szCs w:val="18"/>
                <w:lang w:val="es-ES_tradnl"/>
              </w:rPr>
            </w:pPr>
            <w:r w:rsidRPr="003734CF">
              <w:rPr>
                <w:rFonts w:ascii="Arial" w:hAnsi="Arial" w:cs="Arial"/>
                <w:sz w:val="18"/>
                <w:szCs w:val="18"/>
                <w:lang w:val="ro-RO"/>
              </w:rPr>
              <w:t xml:space="preserve">Se va furniza manual de exploatare </w:t>
            </w:r>
            <w:r w:rsidR="0075661D" w:rsidRPr="003734CF">
              <w:rPr>
                <w:rFonts w:ascii="Arial" w:hAnsi="Arial" w:cs="Arial"/>
                <w:sz w:val="18"/>
                <w:szCs w:val="18"/>
                <w:lang w:val="ro-RO"/>
              </w:rPr>
              <w:t>s</w:t>
            </w:r>
            <w:r w:rsidRPr="003734CF">
              <w:rPr>
                <w:rFonts w:ascii="Arial" w:hAnsi="Arial" w:cs="Arial"/>
                <w:sz w:val="18"/>
                <w:szCs w:val="18"/>
                <w:lang w:val="ro-RO"/>
              </w:rPr>
              <w:t>i documenta</w:t>
            </w:r>
            <w:r w:rsidR="0075661D" w:rsidRPr="003734CF">
              <w:rPr>
                <w:rFonts w:ascii="Arial" w:hAnsi="Arial" w:cs="Arial"/>
                <w:sz w:val="18"/>
                <w:szCs w:val="18"/>
                <w:lang w:val="ro-RO"/>
              </w:rPr>
              <w:t>t</w:t>
            </w:r>
            <w:r w:rsidRPr="003734CF">
              <w:rPr>
                <w:rFonts w:ascii="Arial" w:hAnsi="Arial" w:cs="Arial"/>
                <w:sz w:val="18"/>
                <w:szCs w:val="18"/>
                <w:lang w:val="ro-RO"/>
              </w:rPr>
              <w:t>ie tehnic</w:t>
            </w:r>
            <w:r w:rsidR="0075661D" w:rsidRPr="003734CF">
              <w:rPr>
                <w:rFonts w:ascii="Arial" w:hAnsi="Arial" w:cs="Arial"/>
                <w:sz w:val="18"/>
                <w:szCs w:val="18"/>
                <w:lang w:val="ro-RO"/>
              </w:rPr>
              <w:t>a</w:t>
            </w:r>
            <w:r w:rsidRPr="003734CF">
              <w:rPr>
                <w:rFonts w:ascii="Arial" w:hAnsi="Arial" w:cs="Arial"/>
                <w:sz w:val="18"/>
                <w:szCs w:val="18"/>
                <w:lang w:val="ro-RO"/>
              </w:rPr>
              <w:t xml:space="preserve"> </w:t>
            </w:r>
            <w:r w:rsidR="0075661D" w:rsidRPr="003734CF">
              <w:rPr>
                <w:rFonts w:ascii="Arial" w:hAnsi="Arial" w:cs="Arial"/>
                <w:sz w:val="18"/>
                <w:szCs w:val="18"/>
                <w:lang w:val="ro-RO"/>
              </w:rPr>
              <w:t>i</w:t>
            </w:r>
            <w:r w:rsidRPr="003734CF">
              <w:rPr>
                <w:rFonts w:ascii="Arial" w:hAnsi="Arial" w:cs="Arial"/>
                <w:sz w:val="18"/>
                <w:szCs w:val="18"/>
                <w:lang w:val="ro-RO"/>
              </w:rPr>
              <w:t xml:space="preserve">n original </w:t>
            </w:r>
            <w:r w:rsidR="0075661D" w:rsidRPr="003734CF">
              <w:rPr>
                <w:rFonts w:ascii="Arial" w:hAnsi="Arial" w:cs="Arial"/>
                <w:sz w:val="18"/>
                <w:szCs w:val="18"/>
                <w:lang w:val="ro-RO"/>
              </w:rPr>
              <w:t>s</w:t>
            </w:r>
            <w:r w:rsidRPr="003734CF">
              <w:rPr>
                <w:rFonts w:ascii="Arial" w:hAnsi="Arial" w:cs="Arial"/>
                <w:sz w:val="18"/>
                <w:szCs w:val="18"/>
                <w:lang w:val="ro-RO"/>
              </w:rPr>
              <w:t xml:space="preserve">i traducere </w:t>
            </w:r>
            <w:r w:rsidR="0075661D" w:rsidRPr="003734CF">
              <w:rPr>
                <w:rFonts w:ascii="Arial" w:hAnsi="Arial" w:cs="Arial"/>
                <w:sz w:val="18"/>
                <w:szCs w:val="18"/>
                <w:lang w:val="ro-RO"/>
              </w:rPr>
              <w:t>i</w:t>
            </w:r>
            <w:r w:rsidRPr="003734CF">
              <w:rPr>
                <w:rFonts w:ascii="Arial" w:hAnsi="Arial" w:cs="Arial"/>
                <w:sz w:val="18"/>
                <w:szCs w:val="18"/>
                <w:lang w:val="ro-RO"/>
              </w:rPr>
              <w:t>n limba rom</w:t>
            </w:r>
            <w:r w:rsidR="0075661D" w:rsidRPr="003734CF">
              <w:rPr>
                <w:rFonts w:ascii="Arial" w:hAnsi="Arial" w:cs="Arial"/>
                <w:sz w:val="18"/>
                <w:szCs w:val="18"/>
                <w:lang w:val="ro-RO"/>
              </w:rPr>
              <w:t>a</w:t>
            </w:r>
            <w:r w:rsidRPr="003734CF">
              <w:rPr>
                <w:rFonts w:ascii="Arial" w:hAnsi="Arial" w:cs="Arial"/>
                <w:sz w:val="18"/>
                <w:szCs w:val="18"/>
                <w:lang w:val="ro-RO"/>
              </w:rPr>
              <w:t>n</w:t>
            </w:r>
            <w:r w:rsidR="0075661D" w:rsidRPr="003734CF">
              <w:rPr>
                <w:rFonts w:ascii="Arial" w:hAnsi="Arial" w:cs="Arial"/>
                <w:sz w:val="18"/>
                <w:szCs w:val="18"/>
                <w:lang w:val="ro-RO"/>
              </w:rPr>
              <w:t>a</w:t>
            </w:r>
            <w:r w:rsidRPr="003734CF">
              <w:rPr>
                <w:rFonts w:ascii="Arial" w:hAnsi="Arial" w:cs="Arial"/>
                <w:sz w:val="18"/>
                <w:szCs w:val="18"/>
                <w:lang w:val="ro-RO"/>
              </w:rPr>
              <w:t>.</w:t>
            </w:r>
          </w:p>
        </w:tc>
        <w:tc>
          <w:tcPr>
            <w:tcW w:w="0" w:type="auto"/>
            <w:vAlign w:val="center"/>
          </w:tcPr>
          <w:p w14:paraId="0E15635B" w14:textId="77777777" w:rsidR="00A3605A" w:rsidRPr="003734CF" w:rsidRDefault="00A3605A" w:rsidP="00FA36F2">
            <w:pPr>
              <w:pStyle w:val="Tabletext"/>
              <w:spacing w:before="0" w:after="0"/>
              <w:rPr>
                <w:szCs w:val="18"/>
              </w:rPr>
            </w:pPr>
          </w:p>
        </w:tc>
        <w:tc>
          <w:tcPr>
            <w:tcW w:w="0" w:type="auto"/>
            <w:vAlign w:val="center"/>
          </w:tcPr>
          <w:p w14:paraId="65915699" w14:textId="77777777" w:rsidR="00A3605A" w:rsidRPr="003734CF" w:rsidRDefault="00A3605A" w:rsidP="00FA36F2">
            <w:pPr>
              <w:pStyle w:val="Tabletext"/>
              <w:spacing w:before="0" w:after="0"/>
              <w:rPr>
                <w:szCs w:val="18"/>
              </w:rPr>
            </w:pPr>
          </w:p>
        </w:tc>
      </w:tr>
      <w:tr w:rsidR="00A3605A" w:rsidRPr="001B7E02" w14:paraId="54C62A3F" w14:textId="77777777" w:rsidTr="00FA36F2">
        <w:trPr>
          <w:jc w:val="center"/>
        </w:trPr>
        <w:tc>
          <w:tcPr>
            <w:tcW w:w="959" w:type="dxa"/>
            <w:vAlign w:val="center"/>
          </w:tcPr>
          <w:p w14:paraId="00A79F37" w14:textId="77777777" w:rsidR="00A3605A" w:rsidRPr="003734CF" w:rsidRDefault="00A3605A" w:rsidP="00FA36F2">
            <w:pPr>
              <w:pStyle w:val="Tabletext"/>
              <w:spacing w:before="0" w:after="0"/>
              <w:rPr>
                <w:szCs w:val="18"/>
              </w:rPr>
            </w:pPr>
            <w:r w:rsidRPr="003734CF">
              <w:rPr>
                <w:szCs w:val="18"/>
              </w:rPr>
              <w:t>5</w:t>
            </w:r>
          </w:p>
        </w:tc>
        <w:tc>
          <w:tcPr>
            <w:tcW w:w="0" w:type="auto"/>
            <w:vAlign w:val="center"/>
          </w:tcPr>
          <w:p w14:paraId="3993AFD0" w14:textId="77777777" w:rsidR="00A3605A" w:rsidRPr="003734CF" w:rsidRDefault="00A3605A" w:rsidP="00FA36F2">
            <w:pPr>
              <w:pStyle w:val="Tabletext"/>
              <w:spacing w:before="0" w:after="0"/>
              <w:jc w:val="left"/>
              <w:rPr>
                <w:b/>
                <w:szCs w:val="18"/>
              </w:rPr>
            </w:pPr>
            <w:r w:rsidRPr="003734CF">
              <w:rPr>
                <w:b/>
                <w:szCs w:val="18"/>
              </w:rPr>
              <w:t>Alte conditii cu caracter tehnic</w:t>
            </w:r>
          </w:p>
          <w:p w14:paraId="71CC8631" w14:textId="77777777" w:rsidR="00A3605A" w:rsidRPr="003734CF" w:rsidRDefault="00A3605A" w:rsidP="0035024F">
            <w:pPr>
              <w:pStyle w:val="Tabletext"/>
              <w:numPr>
                <w:ilvl w:val="0"/>
                <w:numId w:val="11"/>
              </w:numPr>
              <w:spacing w:before="0" w:after="0"/>
              <w:jc w:val="left"/>
              <w:rPr>
                <w:szCs w:val="18"/>
              </w:rPr>
            </w:pPr>
            <w:r w:rsidRPr="003734CF">
              <w:rPr>
                <w:szCs w:val="18"/>
              </w:rPr>
              <w:t>Se va ata</w:t>
            </w:r>
            <w:r w:rsidR="0075661D" w:rsidRPr="003734CF">
              <w:rPr>
                <w:szCs w:val="18"/>
              </w:rPr>
              <w:t>s</w:t>
            </w:r>
            <w:r w:rsidRPr="003734CF">
              <w:rPr>
                <w:szCs w:val="18"/>
              </w:rPr>
              <w:t>a fi</w:t>
            </w:r>
            <w:r w:rsidR="0075661D" w:rsidRPr="003734CF">
              <w:rPr>
                <w:szCs w:val="18"/>
              </w:rPr>
              <w:t>s</w:t>
            </w:r>
            <w:r w:rsidRPr="003734CF">
              <w:rPr>
                <w:szCs w:val="18"/>
              </w:rPr>
              <w:t>a tehnic</w:t>
            </w:r>
            <w:r w:rsidR="0075661D" w:rsidRPr="003734CF">
              <w:rPr>
                <w:szCs w:val="18"/>
              </w:rPr>
              <w:t>a</w:t>
            </w:r>
            <w:r w:rsidRPr="003734CF">
              <w:rPr>
                <w:szCs w:val="18"/>
              </w:rPr>
              <w:t xml:space="preserve"> a produc</w:t>
            </w:r>
            <w:r w:rsidR="0075661D" w:rsidRPr="003734CF">
              <w:rPr>
                <w:szCs w:val="18"/>
              </w:rPr>
              <w:t>a</w:t>
            </w:r>
            <w:r w:rsidRPr="003734CF">
              <w:rPr>
                <w:szCs w:val="18"/>
              </w:rPr>
              <w:t>torului</w:t>
            </w:r>
          </w:p>
          <w:p w14:paraId="4E4503FB" w14:textId="77777777" w:rsidR="00A3605A" w:rsidRPr="003734CF" w:rsidRDefault="00A3605A" w:rsidP="0035024F">
            <w:pPr>
              <w:pStyle w:val="Tabletext"/>
              <w:numPr>
                <w:ilvl w:val="0"/>
                <w:numId w:val="11"/>
              </w:numPr>
              <w:spacing w:before="0" w:after="0"/>
              <w:jc w:val="left"/>
              <w:rPr>
                <w:szCs w:val="18"/>
              </w:rPr>
            </w:pPr>
            <w:r w:rsidRPr="003734CF">
              <w:rPr>
                <w:szCs w:val="18"/>
              </w:rPr>
              <w:t>Se vor respecta specificatiile furnizorului</w:t>
            </w:r>
          </w:p>
          <w:p w14:paraId="48B68987" w14:textId="77777777" w:rsidR="00A3605A" w:rsidRPr="003734CF" w:rsidRDefault="00A3605A" w:rsidP="0035024F">
            <w:pPr>
              <w:numPr>
                <w:ilvl w:val="0"/>
                <w:numId w:val="11"/>
              </w:numPr>
              <w:suppressAutoHyphens w:val="0"/>
              <w:rPr>
                <w:rFonts w:ascii="Arial" w:hAnsi="Arial"/>
                <w:sz w:val="18"/>
                <w:szCs w:val="18"/>
                <w:lang w:val="ro-RO"/>
              </w:rPr>
            </w:pPr>
            <w:r w:rsidRPr="003734CF">
              <w:rPr>
                <w:rFonts w:ascii="Arial" w:hAnsi="Arial"/>
                <w:sz w:val="18"/>
                <w:szCs w:val="18"/>
                <w:lang w:val="ro-RO"/>
              </w:rPr>
              <w:t xml:space="preserve">Montaj, PIF </w:t>
            </w:r>
            <w:r w:rsidR="0075661D" w:rsidRPr="003734CF">
              <w:rPr>
                <w:rFonts w:ascii="Arial" w:hAnsi="Arial"/>
                <w:sz w:val="18"/>
                <w:szCs w:val="18"/>
                <w:lang w:val="ro-RO"/>
              </w:rPr>
              <w:t>s</w:t>
            </w:r>
            <w:r w:rsidRPr="003734CF">
              <w:rPr>
                <w:rFonts w:ascii="Arial" w:hAnsi="Arial"/>
                <w:sz w:val="18"/>
                <w:szCs w:val="18"/>
                <w:lang w:val="ro-RO"/>
              </w:rPr>
              <w:t>i testare echipament</w:t>
            </w:r>
          </w:p>
          <w:p w14:paraId="1DC6D59D" w14:textId="77777777" w:rsidR="00A3605A" w:rsidRPr="003734CF" w:rsidRDefault="00A3605A" w:rsidP="0035024F">
            <w:pPr>
              <w:numPr>
                <w:ilvl w:val="0"/>
                <w:numId w:val="11"/>
              </w:numPr>
              <w:suppressAutoHyphens w:val="0"/>
              <w:rPr>
                <w:rFonts w:ascii="Arial" w:hAnsi="Arial"/>
                <w:sz w:val="18"/>
                <w:szCs w:val="18"/>
                <w:lang w:val="ro-RO"/>
              </w:rPr>
            </w:pPr>
            <w:r w:rsidRPr="003734CF">
              <w:rPr>
                <w:rFonts w:ascii="Arial" w:hAnsi="Arial"/>
                <w:sz w:val="18"/>
                <w:szCs w:val="18"/>
                <w:lang w:val="ro-RO"/>
              </w:rPr>
              <w:t>Trebuie s</w:t>
            </w:r>
            <w:r w:rsidR="0075661D" w:rsidRPr="003734CF">
              <w:rPr>
                <w:rFonts w:ascii="Arial" w:hAnsi="Arial"/>
                <w:sz w:val="18"/>
                <w:szCs w:val="18"/>
                <w:lang w:val="ro-RO"/>
              </w:rPr>
              <w:t>a</w:t>
            </w:r>
            <w:r w:rsidRPr="003734CF">
              <w:rPr>
                <w:rFonts w:ascii="Arial" w:hAnsi="Arial"/>
                <w:sz w:val="18"/>
                <w:szCs w:val="18"/>
                <w:lang w:val="ro-RO"/>
              </w:rPr>
              <w:t xml:space="preserve"> se asigure manual de exploatare</w:t>
            </w:r>
            <w:r w:rsidR="00056CA1" w:rsidRPr="003734CF">
              <w:rPr>
                <w:rFonts w:ascii="Arial" w:hAnsi="Arial"/>
                <w:sz w:val="18"/>
                <w:szCs w:val="18"/>
                <w:lang w:val="ro-RO"/>
              </w:rPr>
              <w:t xml:space="preserve"> </w:t>
            </w:r>
            <w:r w:rsidRPr="003734CF">
              <w:rPr>
                <w:rFonts w:ascii="Arial" w:hAnsi="Arial"/>
                <w:sz w:val="18"/>
                <w:szCs w:val="18"/>
                <w:lang w:val="ro-RO"/>
              </w:rPr>
              <w:t xml:space="preserve">- mentenanta </w:t>
            </w:r>
            <w:r w:rsidR="0075661D" w:rsidRPr="003734CF">
              <w:rPr>
                <w:rFonts w:ascii="Arial" w:hAnsi="Arial"/>
                <w:sz w:val="18"/>
                <w:szCs w:val="18"/>
                <w:lang w:val="ro-RO"/>
              </w:rPr>
              <w:t>s</w:t>
            </w:r>
            <w:r w:rsidRPr="003734CF">
              <w:rPr>
                <w:rFonts w:ascii="Arial" w:hAnsi="Arial"/>
                <w:sz w:val="18"/>
                <w:szCs w:val="18"/>
                <w:lang w:val="ro-RO"/>
              </w:rPr>
              <w:t>i documenta</w:t>
            </w:r>
            <w:r w:rsidR="0075661D" w:rsidRPr="003734CF">
              <w:rPr>
                <w:rFonts w:ascii="Arial" w:hAnsi="Arial"/>
                <w:sz w:val="18"/>
                <w:szCs w:val="18"/>
                <w:lang w:val="ro-RO"/>
              </w:rPr>
              <w:t>t</w:t>
            </w:r>
            <w:r w:rsidRPr="003734CF">
              <w:rPr>
                <w:rFonts w:ascii="Arial" w:hAnsi="Arial"/>
                <w:sz w:val="18"/>
                <w:szCs w:val="18"/>
                <w:lang w:val="ro-RO"/>
              </w:rPr>
              <w:t>ie tehnic</w:t>
            </w:r>
            <w:r w:rsidR="0075661D" w:rsidRPr="003734CF">
              <w:rPr>
                <w:rFonts w:ascii="Arial" w:hAnsi="Arial"/>
                <w:sz w:val="18"/>
                <w:szCs w:val="18"/>
                <w:lang w:val="ro-RO"/>
              </w:rPr>
              <w:t>a</w:t>
            </w:r>
            <w:r w:rsidRPr="003734CF">
              <w:rPr>
                <w:rFonts w:ascii="Arial" w:hAnsi="Arial"/>
                <w:sz w:val="18"/>
                <w:szCs w:val="18"/>
                <w:lang w:val="ro-RO"/>
              </w:rPr>
              <w:t xml:space="preserve"> </w:t>
            </w:r>
            <w:r w:rsidR="0075661D" w:rsidRPr="003734CF">
              <w:rPr>
                <w:rFonts w:ascii="Arial" w:hAnsi="Arial"/>
                <w:sz w:val="18"/>
                <w:szCs w:val="18"/>
                <w:lang w:val="ro-RO"/>
              </w:rPr>
              <w:t>i</w:t>
            </w:r>
            <w:r w:rsidRPr="003734CF">
              <w:rPr>
                <w:rFonts w:ascii="Arial" w:hAnsi="Arial"/>
                <w:sz w:val="18"/>
                <w:szCs w:val="18"/>
                <w:lang w:val="ro-RO"/>
              </w:rPr>
              <w:t>n limba rom</w:t>
            </w:r>
            <w:r w:rsidR="0075661D" w:rsidRPr="003734CF">
              <w:rPr>
                <w:rFonts w:ascii="Arial" w:hAnsi="Arial"/>
                <w:sz w:val="18"/>
                <w:szCs w:val="18"/>
                <w:lang w:val="ro-RO"/>
              </w:rPr>
              <w:t>a</w:t>
            </w:r>
            <w:r w:rsidRPr="003734CF">
              <w:rPr>
                <w:rFonts w:ascii="Arial" w:hAnsi="Arial"/>
                <w:sz w:val="18"/>
                <w:szCs w:val="18"/>
                <w:lang w:val="ro-RO"/>
              </w:rPr>
              <w:t>n</w:t>
            </w:r>
            <w:r w:rsidR="0075661D" w:rsidRPr="003734CF">
              <w:rPr>
                <w:rFonts w:ascii="Arial" w:hAnsi="Arial"/>
                <w:sz w:val="18"/>
                <w:szCs w:val="18"/>
                <w:lang w:val="ro-RO"/>
              </w:rPr>
              <w:t>a</w:t>
            </w:r>
            <w:r w:rsidRPr="003734CF">
              <w:rPr>
                <w:rFonts w:ascii="Arial" w:hAnsi="Arial"/>
                <w:sz w:val="18"/>
                <w:szCs w:val="18"/>
                <w:lang w:val="ro-RO"/>
              </w:rPr>
              <w:t xml:space="preserve"> </w:t>
            </w:r>
            <w:r w:rsidR="0075661D" w:rsidRPr="003734CF">
              <w:rPr>
                <w:rFonts w:ascii="Arial" w:hAnsi="Arial"/>
                <w:sz w:val="18"/>
                <w:szCs w:val="18"/>
                <w:lang w:val="ro-RO"/>
              </w:rPr>
              <w:t>s</w:t>
            </w:r>
            <w:r w:rsidRPr="003734CF">
              <w:rPr>
                <w:rFonts w:ascii="Arial" w:hAnsi="Arial"/>
                <w:sz w:val="18"/>
                <w:szCs w:val="18"/>
                <w:lang w:val="ro-RO"/>
              </w:rPr>
              <w:t xml:space="preserve">i </w:t>
            </w:r>
            <w:r w:rsidR="0075661D" w:rsidRPr="003734CF">
              <w:rPr>
                <w:rFonts w:ascii="Arial" w:hAnsi="Arial"/>
                <w:sz w:val="18"/>
                <w:szCs w:val="18"/>
                <w:lang w:val="ro-RO"/>
              </w:rPr>
              <w:t>i</w:t>
            </w:r>
            <w:r w:rsidRPr="003734CF">
              <w:rPr>
                <w:rFonts w:ascii="Arial" w:hAnsi="Arial"/>
                <w:sz w:val="18"/>
                <w:szCs w:val="18"/>
                <w:lang w:val="ro-RO"/>
              </w:rPr>
              <w:t>n original</w:t>
            </w:r>
          </w:p>
          <w:p w14:paraId="6FFDAC24" w14:textId="77777777" w:rsidR="00A3605A" w:rsidRPr="003734CF" w:rsidRDefault="00A3605A" w:rsidP="0035024F">
            <w:pPr>
              <w:pStyle w:val="Tabletext"/>
              <w:numPr>
                <w:ilvl w:val="0"/>
                <w:numId w:val="11"/>
              </w:numPr>
              <w:spacing w:before="0" w:after="0"/>
              <w:jc w:val="left"/>
              <w:rPr>
                <w:szCs w:val="18"/>
              </w:rPr>
            </w:pPr>
            <w:r w:rsidRPr="003734CF">
              <w:rPr>
                <w:szCs w:val="18"/>
              </w:rPr>
              <w:t>Se vor respecta cerintele din caietul de sarcini si piesele desenate</w:t>
            </w:r>
          </w:p>
        </w:tc>
        <w:tc>
          <w:tcPr>
            <w:tcW w:w="0" w:type="auto"/>
            <w:vAlign w:val="center"/>
          </w:tcPr>
          <w:p w14:paraId="71C1E58C" w14:textId="77777777" w:rsidR="00A3605A" w:rsidRPr="00FB7B70" w:rsidRDefault="00A3605A" w:rsidP="00FA36F2">
            <w:pPr>
              <w:pStyle w:val="Tabletext"/>
              <w:spacing w:before="0" w:after="0"/>
              <w:rPr>
                <w:szCs w:val="18"/>
              </w:rPr>
            </w:pPr>
          </w:p>
        </w:tc>
        <w:tc>
          <w:tcPr>
            <w:tcW w:w="0" w:type="auto"/>
            <w:vAlign w:val="center"/>
          </w:tcPr>
          <w:p w14:paraId="36903175" w14:textId="77777777" w:rsidR="00A3605A" w:rsidRPr="00FB7B70" w:rsidRDefault="00A3605A" w:rsidP="00FA36F2">
            <w:pPr>
              <w:pStyle w:val="Tabletext"/>
              <w:spacing w:before="0" w:after="0"/>
              <w:rPr>
                <w:szCs w:val="18"/>
              </w:rPr>
            </w:pPr>
          </w:p>
        </w:tc>
      </w:tr>
    </w:tbl>
    <w:p w14:paraId="514F9D6F" w14:textId="680074BB" w:rsidR="00834C91" w:rsidRPr="005E2A40" w:rsidRDefault="00834C91" w:rsidP="00834C91">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76579066" w14:textId="77777777" w:rsidR="00834C91" w:rsidRPr="00D94828" w:rsidRDefault="00834C91" w:rsidP="00834C91">
      <w:pPr>
        <w:jc w:val="center"/>
        <w:rPr>
          <w:rFonts w:ascii="Arial" w:hAnsi="Arial" w:cs="Arial"/>
          <w:sz w:val="22"/>
          <w:szCs w:val="22"/>
          <w:highlight w:val="yellow"/>
          <w:lang w:val="ro-RO"/>
        </w:rPr>
      </w:pPr>
      <w:r>
        <w:rPr>
          <w:rFonts w:ascii="Arial" w:hAnsi="Arial" w:cs="Arial"/>
          <w:sz w:val="22"/>
          <w:szCs w:val="22"/>
          <w:lang w:val="ro-RO"/>
        </w:rPr>
        <w:lastRenderedPageBreak/>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184B9A89" w14:textId="77777777" w:rsidR="00834C91" w:rsidRPr="00D94828" w:rsidRDefault="00834C91" w:rsidP="00834C91">
      <w:pPr>
        <w:jc w:val="center"/>
        <w:rPr>
          <w:rFonts w:ascii="Arial" w:hAnsi="Arial" w:cs="Arial"/>
          <w:sz w:val="22"/>
          <w:szCs w:val="22"/>
          <w:highlight w:val="yellow"/>
          <w:lang w:val="ro-RO"/>
        </w:rPr>
      </w:pPr>
    </w:p>
    <w:p w14:paraId="14C35B40"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2590627F"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2F1F571D"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00BB68EF" w14:textId="77777777" w:rsidR="00047FC3" w:rsidRPr="00D04E73" w:rsidRDefault="00834C91" w:rsidP="00047FC3">
      <w:pPr>
        <w:rPr>
          <w:rFonts w:ascii="Arial" w:hAnsi="Arial" w:cs="Arial"/>
          <w:sz w:val="22"/>
          <w:szCs w:val="22"/>
          <w:lang w:val="ro-RO"/>
        </w:rPr>
      </w:pPr>
      <w:r w:rsidRPr="00D94828">
        <w:rPr>
          <w:rFonts w:ascii="Arial" w:hAnsi="Arial" w:cs="Arial"/>
          <w:b/>
          <w:bCs/>
          <w:sz w:val="22"/>
          <w:szCs w:val="22"/>
          <w:highlight w:val="yellow"/>
          <w:lang w:val="ro-RO"/>
        </w:rPr>
        <w:br w:type="page"/>
      </w:r>
      <w:r w:rsidR="00047FC3" w:rsidRPr="00D04E73">
        <w:rPr>
          <w:rFonts w:ascii="Arial" w:hAnsi="Arial" w:cs="Arial"/>
          <w:sz w:val="22"/>
          <w:szCs w:val="22"/>
          <w:lang w:val="ro-RO"/>
        </w:rPr>
        <w:lastRenderedPageBreak/>
        <w:t>Obiectul 3 – Rezervor de inmagazinare si statii de pompare in GA Crevedia Mica</w:t>
      </w:r>
    </w:p>
    <w:p w14:paraId="332C3AF4" w14:textId="77777777" w:rsidR="00047FC3" w:rsidRPr="00D04E73" w:rsidRDefault="00047FC3" w:rsidP="00047FC3">
      <w:pPr>
        <w:rPr>
          <w:rFonts w:ascii="Arial" w:hAnsi="Arial" w:cs="Arial"/>
          <w:sz w:val="22"/>
          <w:szCs w:val="22"/>
          <w:lang w:val="ro-RO"/>
        </w:rPr>
      </w:pPr>
      <w:r w:rsidRPr="00D04E73">
        <w:rPr>
          <w:rFonts w:ascii="Arial" w:hAnsi="Arial" w:cs="Arial"/>
          <w:sz w:val="22"/>
          <w:szCs w:val="22"/>
          <w:lang w:val="ro-RO"/>
        </w:rPr>
        <w:t>Sub-obiectul 3.3 – Statie de pompare apa potabila STAP Crevedia Mica – GA Vanatorii Mari</w:t>
      </w:r>
    </w:p>
    <w:p w14:paraId="42DE6DAE" w14:textId="77777777" w:rsidR="00047FC3" w:rsidRPr="000C7F38" w:rsidRDefault="00047FC3" w:rsidP="00047FC3">
      <w:pPr>
        <w:suppressAutoHyphens w:val="0"/>
        <w:rPr>
          <w:rFonts w:ascii="Arial" w:hAnsi="Arial" w:cs="Arial"/>
          <w:b/>
          <w:lang w:val="ro-RO"/>
        </w:rPr>
      </w:pPr>
      <w:r w:rsidRPr="000C7F38">
        <w:rPr>
          <w:rFonts w:ascii="Arial" w:hAnsi="Arial" w:cs="Arial"/>
          <w:sz w:val="22"/>
          <w:szCs w:val="22"/>
          <w:lang w:val="ro-RO"/>
        </w:rPr>
        <w:t>CATEGORIA -</w:t>
      </w:r>
      <w:r w:rsidRPr="000C7F38">
        <w:rPr>
          <w:rFonts w:ascii="Arial" w:hAnsi="Arial" w:cs="Arial"/>
          <w:b/>
          <w:lang w:val="ro-RO"/>
        </w:rPr>
        <w:t xml:space="preserve"> </w:t>
      </w:r>
      <w:r w:rsidRPr="000C7F38">
        <w:rPr>
          <w:rFonts w:ascii="Arial" w:hAnsi="Arial" w:cs="Arial"/>
          <w:b/>
          <w:sz w:val="22"/>
          <w:szCs w:val="22"/>
          <w:lang w:val="ro-RO"/>
        </w:rPr>
        <w:t>Instalatii hidromecanice</w:t>
      </w:r>
    </w:p>
    <w:p w14:paraId="00DA1D57" w14:textId="32EE72EB" w:rsidR="002F7354" w:rsidRPr="00FB7B70" w:rsidRDefault="002F7354" w:rsidP="00047FC3">
      <w:pPr>
        <w:rPr>
          <w:rFonts w:ascii="Arial" w:hAnsi="Arial" w:cs="Arial"/>
          <w:b/>
          <w:sz w:val="22"/>
          <w:szCs w:val="22"/>
          <w:lang w:val="ro-RO"/>
        </w:rPr>
      </w:pPr>
    </w:p>
    <w:p w14:paraId="4AA448DA" w14:textId="68F496C6" w:rsidR="002F7354" w:rsidRPr="00FB7B70" w:rsidRDefault="002F7354" w:rsidP="002F7354">
      <w:pPr>
        <w:pStyle w:val="Titlu3"/>
        <w:rPr>
          <w:rFonts w:ascii="Arial" w:hAnsi="Arial" w:cs="Arial"/>
          <w:bCs/>
          <w:color w:val="auto"/>
          <w:sz w:val="22"/>
          <w:szCs w:val="22"/>
          <w:lang w:val="ro-RO"/>
        </w:rPr>
      </w:pPr>
      <w:bookmarkStart w:id="42" w:name="_Toc159072810"/>
      <w:r w:rsidRPr="00FB7B70">
        <w:rPr>
          <w:rFonts w:ascii="Arial" w:hAnsi="Arial"/>
          <w:bCs/>
          <w:color w:val="auto"/>
          <w:sz w:val="22"/>
        </w:rPr>
        <w:t xml:space="preserve">FISA TEHNICA NR. </w:t>
      </w:r>
      <w:r w:rsidRPr="00FB7B70">
        <w:rPr>
          <w:rFonts w:ascii="Arial" w:hAnsi="Arial"/>
          <w:bCs/>
          <w:color w:val="auto"/>
          <w:sz w:val="22"/>
        </w:rPr>
        <w:fldChar w:fldCharType="begin"/>
      </w:r>
      <w:r w:rsidRPr="00FB7B70">
        <w:rPr>
          <w:rFonts w:ascii="Arial" w:hAnsi="Arial"/>
          <w:bCs/>
          <w:color w:val="auto"/>
          <w:sz w:val="22"/>
        </w:rPr>
        <w:instrText xml:space="preserve"> SEQ FISA_TEHNICA_NR. \* ARABIC </w:instrText>
      </w:r>
      <w:r w:rsidRPr="00FB7B70">
        <w:rPr>
          <w:rFonts w:ascii="Arial" w:hAnsi="Arial"/>
          <w:bCs/>
          <w:color w:val="auto"/>
          <w:sz w:val="22"/>
        </w:rPr>
        <w:fldChar w:fldCharType="separate"/>
      </w:r>
      <w:r w:rsidR="00D25142">
        <w:rPr>
          <w:rFonts w:ascii="Arial" w:hAnsi="Arial"/>
          <w:bCs/>
          <w:noProof/>
          <w:color w:val="auto"/>
          <w:sz w:val="22"/>
        </w:rPr>
        <w:t>16</w:t>
      </w:r>
      <w:bookmarkEnd w:id="42"/>
      <w:r w:rsidRPr="00FB7B70">
        <w:rPr>
          <w:rFonts w:ascii="Arial" w:hAnsi="Arial"/>
          <w:bCs/>
          <w:color w:val="auto"/>
          <w:sz w:val="22"/>
        </w:rPr>
        <w:fldChar w:fldCharType="end"/>
      </w:r>
    </w:p>
    <w:p w14:paraId="1B8BC085" w14:textId="77777777" w:rsidR="002F7354" w:rsidRPr="00FB7B70" w:rsidRDefault="002F7354" w:rsidP="002F7354">
      <w:pPr>
        <w:jc w:val="center"/>
        <w:rPr>
          <w:rFonts w:ascii="Arial" w:hAnsi="Arial" w:cs="Arial"/>
          <w:sz w:val="22"/>
          <w:szCs w:val="22"/>
          <w:lang w:val="ro-RO"/>
        </w:rPr>
      </w:pPr>
      <w:r w:rsidRPr="00FB7B70">
        <w:rPr>
          <w:rFonts w:ascii="Arial" w:hAnsi="Arial" w:cs="Arial"/>
          <w:sz w:val="22"/>
          <w:szCs w:val="22"/>
          <w:lang w:val="ro-RO"/>
        </w:rPr>
        <w:t xml:space="preserve"> (se completeaza pentru fiecare utilaj, echipament tehnologic, etc.)</w:t>
      </w:r>
    </w:p>
    <w:p w14:paraId="5B656DC8" w14:textId="77777777" w:rsidR="002F7354" w:rsidRPr="00FB7B70" w:rsidRDefault="002F7354" w:rsidP="002F7354">
      <w:pPr>
        <w:jc w:val="center"/>
        <w:rPr>
          <w:rFonts w:ascii="Arial" w:hAnsi="Arial" w:cs="Arial"/>
          <w:sz w:val="22"/>
          <w:szCs w:val="22"/>
          <w:lang w:val="ro-RO"/>
        </w:rPr>
      </w:pPr>
    </w:p>
    <w:p w14:paraId="1623F575" w14:textId="7BE2C957" w:rsidR="0069420E" w:rsidRPr="00047FC3" w:rsidRDefault="002F7354" w:rsidP="0069420E">
      <w:pPr>
        <w:pStyle w:val="Titlu1"/>
        <w:numPr>
          <w:ilvl w:val="0"/>
          <w:numId w:val="0"/>
        </w:numPr>
        <w:ind w:firstLine="720"/>
        <w:jc w:val="left"/>
        <w:rPr>
          <w:lang w:val="ro-RO"/>
        </w:rPr>
      </w:pPr>
      <w:bookmarkStart w:id="43" w:name="_Toc159072811"/>
      <w:r w:rsidRPr="00FB7B70">
        <w:rPr>
          <w:rFonts w:ascii="Arial" w:hAnsi="Arial"/>
          <w:b w:val="0"/>
          <w:sz w:val="22"/>
          <w:lang w:val="ro-RO"/>
        </w:rPr>
        <w:t xml:space="preserve">Utilajul, echipamentul tehnologic: </w:t>
      </w:r>
      <w:r w:rsidR="0069420E" w:rsidRPr="00047FC3">
        <w:rPr>
          <w:rFonts w:ascii="Arial" w:hAnsi="Arial"/>
          <w:b w:val="0"/>
          <w:sz w:val="22"/>
          <w:lang w:val="ro-RO"/>
        </w:rPr>
        <w:t xml:space="preserve">Grup de pompare pentru aductiune apa potabila STAP Crevedia Mica - GA </w:t>
      </w:r>
      <w:r w:rsidR="00BF6452">
        <w:rPr>
          <w:rFonts w:ascii="Arial" w:hAnsi="Arial"/>
          <w:b w:val="0"/>
          <w:sz w:val="22"/>
          <w:lang w:val="ro-RO"/>
        </w:rPr>
        <w:t>Vanatorii Mari</w:t>
      </w:r>
      <w:bookmarkEnd w:id="43"/>
    </w:p>
    <w:tbl>
      <w:tblPr>
        <w:tblW w:w="0" w:type="auto"/>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9"/>
        <w:gridCol w:w="9099"/>
        <w:gridCol w:w="4090"/>
        <w:gridCol w:w="1177"/>
      </w:tblGrid>
      <w:tr w:rsidR="002F7354" w:rsidRPr="003734CF" w14:paraId="779DA93E" w14:textId="77777777" w:rsidTr="001F5FB1">
        <w:trPr>
          <w:tblHeader/>
          <w:jc w:val="center"/>
        </w:trPr>
        <w:tc>
          <w:tcPr>
            <w:tcW w:w="959" w:type="dxa"/>
            <w:shd w:val="clear" w:color="auto" w:fill="CCCCCC"/>
            <w:vAlign w:val="center"/>
          </w:tcPr>
          <w:p w14:paraId="4B1862C4" w14:textId="77777777" w:rsidR="002F7354" w:rsidRPr="003734CF" w:rsidRDefault="002F7354" w:rsidP="001F5FB1">
            <w:pPr>
              <w:pStyle w:val="Tabletexttitle"/>
              <w:spacing w:before="0" w:after="0"/>
              <w:rPr>
                <w:szCs w:val="18"/>
              </w:rPr>
            </w:pPr>
            <w:r w:rsidRPr="003734CF">
              <w:rPr>
                <w:szCs w:val="18"/>
              </w:rPr>
              <w:t>Nr. crt.</w:t>
            </w:r>
          </w:p>
        </w:tc>
        <w:tc>
          <w:tcPr>
            <w:tcW w:w="0" w:type="auto"/>
            <w:shd w:val="clear" w:color="auto" w:fill="CCCCCC"/>
            <w:vAlign w:val="center"/>
          </w:tcPr>
          <w:p w14:paraId="0191DD03" w14:textId="77777777" w:rsidR="002F7354" w:rsidRPr="003734CF" w:rsidRDefault="002F7354" w:rsidP="001F5FB1">
            <w:pPr>
              <w:pStyle w:val="Tabletexttitle"/>
              <w:spacing w:before="0" w:after="0"/>
              <w:rPr>
                <w:szCs w:val="18"/>
              </w:rPr>
            </w:pPr>
            <w:r w:rsidRPr="003734CF">
              <w:rPr>
                <w:szCs w:val="18"/>
              </w:rPr>
              <w:t>Specificatiile tehnice impuse in caietul de sarcini</w:t>
            </w:r>
          </w:p>
        </w:tc>
        <w:tc>
          <w:tcPr>
            <w:tcW w:w="0" w:type="auto"/>
            <w:shd w:val="clear" w:color="auto" w:fill="CCCCCC"/>
            <w:vAlign w:val="center"/>
          </w:tcPr>
          <w:p w14:paraId="53D86D77" w14:textId="77777777" w:rsidR="002F7354" w:rsidRPr="003734CF" w:rsidRDefault="002F7354" w:rsidP="001F5FB1">
            <w:pPr>
              <w:pStyle w:val="Tabletexttitle"/>
              <w:spacing w:before="0" w:after="0"/>
              <w:rPr>
                <w:szCs w:val="18"/>
              </w:rPr>
            </w:pPr>
            <w:r w:rsidRPr="003734CF">
              <w:rPr>
                <w:szCs w:val="18"/>
              </w:rPr>
              <w:t>Corespondenta propunerii tehnice cu specificatiile tehnice impuse in caietul de sarcini</w:t>
            </w:r>
          </w:p>
        </w:tc>
        <w:tc>
          <w:tcPr>
            <w:tcW w:w="0" w:type="auto"/>
            <w:shd w:val="clear" w:color="auto" w:fill="CCCCCC"/>
            <w:vAlign w:val="center"/>
          </w:tcPr>
          <w:p w14:paraId="30EC62F9" w14:textId="77777777" w:rsidR="002F7354" w:rsidRPr="003734CF" w:rsidRDefault="002F7354" w:rsidP="001F5FB1">
            <w:pPr>
              <w:pStyle w:val="Tabletexttitle"/>
              <w:spacing w:before="0" w:after="0"/>
              <w:rPr>
                <w:szCs w:val="18"/>
              </w:rPr>
            </w:pPr>
            <w:r w:rsidRPr="003734CF">
              <w:rPr>
                <w:szCs w:val="18"/>
              </w:rPr>
              <w:t>Producator</w:t>
            </w:r>
          </w:p>
        </w:tc>
      </w:tr>
      <w:tr w:rsidR="002F7354" w:rsidRPr="003734CF" w14:paraId="0798E03C" w14:textId="77777777" w:rsidTr="001F5FB1">
        <w:trPr>
          <w:tblHeader/>
          <w:jc w:val="center"/>
        </w:trPr>
        <w:tc>
          <w:tcPr>
            <w:tcW w:w="959" w:type="dxa"/>
            <w:shd w:val="clear" w:color="auto" w:fill="CCCCCC"/>
            <w:vAlign w:val="center"/>
          </w:tcPr>
          <w:p w14:paraId="7672B7F7" w14:textId="77777777" w:rsidR="002F7354" w:rsidRPr="003734CF" w:rsidRDefault="002F7354" w:rsidP="001F5FB1">
            <w:pPr>
              <w:pStyle w:val="Tabletexttitle"/>
              <w:spacing w:before="0" w:after="0"/>
              <w:rPr>
                <w:szCs w:val="18"/>
              </w:rPr>
            </w:pPr>
            <w:r w:rsidRPr="003734CF">
              <w:rPr>
                <w:szCs w:val="18"/>
              </w:rPr>
              <w:t>0</w:t>
            </w:r>
          </w:p>
        </w:tc>
        <w:tc>
          <w:tcPr>
            <w:tcW w:w="0" w:type="auto"/>
            <w:shd w:val="clear" w:color="auto" w:fill="CCCCCC"/>
            <w:vAlign w:val="center"/>
          </w:tcPr>
          <w:p w14:paraId="2A087618" w14:textId="77777777" w:rsidR="002F7354" w:rsidRPr="003734CF" w:rsidRDefault="002F7354" w:rsidP="001F5FB1">
            <w:pPr>
              <w:pStyle w:val="Tabletexttitle"/>
              <w:spacing w:before="0" w:after="0"/>
              <w:rPr>
                <w:szCs w:val="18"/>
              </w:rPr>
            </w:pPr>
            <w:r w:rsidRPr="003734CF">
              <w:rPr>
                <w:szCs w:val="18"/>
              </w:rPr>
              <w:t>1</w:t>
            </w:r>
          </w:p>
        </w:tc>
        <w:tc>
          <w:tcPr>
            <w:tcW w:w="0" w:type="auto"/>
            <w:shd w:val="clear" w:color="auto" w:fill="CCCCCC"/>
            <w:vAlign w:val="center"/>
          </w:tcPr>
          <w:p w14:paraId="21A737D5" w14:textId="77777777" w:rsidR="002F7354" w:rsidRPr="003734CF" w:rsidRDefault="002F7354" w:rsidP="001F5FB1">
            <w:pPr>
              <w:pStyle w:val="Tabletexttitle"/>
              <w:spacing w:before="0" w:after="0"/>
              <w:rPr>
                <w:szCs w:val="18"/>
              </w:rPr>
            </w:pPr>
            <w:r w:rsidRPr="003734CF">
              <w:rPr>
                <w:szCs w:val="18"/>
              </w:rPr>
              <w:t>2</w:t>
            </w:r>
          </w:p>
        </w:tc>
        <w:tc>
          <w:tcPr>
            <w:tcW w:w="0" w:type="auto"/>
            <w:shd w:val="clear" w:color="auto" w:fill="CCCCCC"/>
            <w:vAlign w:val="center"/>
          </w:tcPr>
          <w:p w14:paraId="2715BA4D" w14:textId="77777777" w:rsidR="002F7354" w:rsidRPr="003734CF" w:rsidRDefault="002F7354" w:rsidP="001F5FB1">
            <w:pPr>
              <w:pStyle w:val="Tabletexttitle"/>
              <w:spacing w:before="0" w:after="0"/>
              <w:rPr>
                <w:szCs w:val="18"/>
              </w:rPr>
            </w:pPr>
            <w:r w:rsidRPr="003734CF">
              <w:rPr>
                <w:szCs w:val="18"/>
              </w:rPr>
              <w:t>3</w:t>
            </w:r>
          </w:p>
        </w:tc>
      </w:tr>
      <w:tr w:rsidR="002F7354" w:rsidRPr="001B7E02" w14:paraId="66359AD1" w14:textId="77777777" w:rsidTr="001F5FB1">
        <w:trPr>
          <w:jc w:val="center"/>
        </w:trPr>
        <w:tc>
          <w:tcPr>
            <w:tcW w:w="959" w:type="dxa"/>
            <w:vAlign w:val="center"/>
          </w:tcPr>
          <w:p w14:paraId="0EDF237C" w14:textId="77777777" w:rsidR="002F7354" w:rsidRPr="003734CF" w:rsidRDefault="002F7354" w:rsidP="001F5FB1">
            <w:pPr>
              <w:pStyle w:val="Tabletext"/>
              <w:spacing w:before="0" w:after="0"/>
              <w:rPr>
                <w:szCs w:val="18"/>
              </w:rPr>
            </w:pPr>
            <w:r w:rsidRPr="003734CF">
              <w:rPr>
                <w:szCs w:val="18"/>
              </w:rPr>
              <w:t>1</w:t>
            </w:r>
          </w:p>
        </w:tc>
        <w:tc>
          <w:tcPr>
            <w:tcW w:w="0" w:type="auto"/>
            <w:vAlign w:val="center"/>
          </w:tcPr>
          <w:p w14:paraId="2160FCAD" w14:textId="77777777" w:rsidR="002F7354" w:rsidRPr="003734CF" w:rsidRDefault="002F7354" w:rsidP="001F5FB1">
            <w:pPr>
              <w:pStyle w:val="Tabletext"/>
              <w:spacing w:before="0" w:after="0"/>
              <w:jc w:val="left"/>
              <w:rPr>
                <w:b/>
                <w:szCs w:val="18"/>
              </w:rPr>
            </w:pPr>
            <w:r w:rsidRPr="003734CF">
              <w:rPr>
                <w:b/>
                <w:szCs w:val="18"/>
              </w:rPr>
              <w:t>Parametrii tehnici si functionali</w:t>
            </w:r>
          </w:p>
          <w:p w14:paraId="02688B12" w14:textId="77777777" w:rsidR="00BF6452" w:rsidRPr="003734CF" w:rsidRDefault="00BF6452" w:rsidP="00BF6452">
            <w:pPr>
              <w:pStyle w:val="Tabletext"/>
              <w:jc w:val="left"/>
              <w:rPr>
                <w:szCs w:val="18"/>
              </w:rPr>
            </w:pPr>
            <w:r w:rsidRPr="003734CF">
              <w:rPr>
                <w:szCs w:val="18"/>
              </w:rPr>
              <w:t xml:space="preserve">Grup de pompare format din </w:t>
            </w:r>
            <w:r>
              <w:rPr>
                <w:szCs w:val="18"/>
              </w:rPr>
              <w:t>doua</w:t>
            </w:r>
            <w:r w:rsidRPr="003734CF">
              <w:rPr>
                <w:szCs w:val="18"/>
              </w:rPr>
              <w:t xml:space="preserve"> electropompe centrifuge verticale de inalta presiune 1A+1R, multietajate, cu amorsare normala, cu convertizor de frecventa, randament global (pompa+motor) minim 66.5%.</w:t>
            </w:r>
          </w:p>
          <w:p w14:paraId="7FABE037" w14:textId="77777777" w:rsidR="00BF6452" w:rsidRPr="003734CF" w:rsidRDefault="00BF6452" w:rsidP="00BF6452">
            <w:pPr>
              <w:pStyle w:val="Tabletext"/>
              <w:jc w:val="left"/>
              <w:rPr>
                <w:szCs w:val="18"/>
              </w:rPr>
            </w:pPr>
            <w:r w:rsidRPr="003734CF">
              <w:rPr>
                <w:szCs w:val="18"/>
              </w:rPr>
              <w:t xml:space="preserve">Qp = </w:t>
            </w:r>
            <w:r>
              <w:rPr>
                <w:szCs w:val="18"/>
              </w:rPr>
              <w:t>11</w:t>
            </w:r>
            <w:r w:rsidRPr="003734CF">
              <w:rPr>
                <w:szCs w:val="18"/>
              </w:rPr>
              <w:t xml:space="preserve">.3 l/s; H = </w:t>
            </w:r>
            <w:r>
              <w:rPr>
                <w:szCs w:val="18"/>
              </w:rPr>
              <w:t>6</w:t>
            </w:r>
            <w:r w:rsidRPr="003734CF">
              <w:rPr>
                <w:szCs w:val="18"/>
              </w:rPr>
              <w:t>0 mCA; P=</w:t>
            </w:r>
            <w:r>
              <w:rPr>
                <w:szCs w:val="18"/>
              </w:rPr>
              <w:t>11</w:t>
            </w:r>
            <w:r w:rsidRPr="003734CF">
              <w:rPr>
                <w:szCs w:val="18"/>
              </w:rPr>
              <w:t>kW;</w:t>
            </w:r>
          </w:p>
          <w:p w14:paraId="7FC5A467" w14:textId="77777777" w:rsidR="00BF6452" w:rsidRPr="003734CF" w:rsidRDefault="00BF6452" w:rsidP="00BF6452">
            <w:pPr>
              <w:pStyle w:val="Tabletext"/>
              <w:numPr>
                <w:ilvl w:val="0"/>
                <w:numId w:val="8"/>
              </w:numPr>
              <w:spacing w:before="0" w:after="0"/>
              <w:jc w:val="left"/>
              <w:rPr>
                <w:szCs w:val="18"/>
              </w:rPr>
            </w:pPr>
            <w:r w:rsidRPr="003734CF">
              <w:rPr>
                <w:szCs w:val="18"/>
              </w:rPr>
              <w:t>Fluid vehiculat: Apa potabila;</w:t>
            </w:r>
          </w:p>
          <w:p w14:paraId="5C40EF17" w14:textId="77777777" w:rsidR="00BF6452" w:rsidRPr="003734CF" w:rsidRDefault="00BF6452" w:rsidP="00BF6452">
            <w:pPr>
              <w:pStyle w:val="Tabletext"/>
              <w:numPr>
                <w:ilvl w:val="0"/>
                <w:numId w:val="8"/>
              </w:numPr>
              <w:spacing w:before="0" w:after="0"/>
              <w:jc w:val="left"/>
              <w:rPr>
                <w:szCs w:val="18"/>
              </w:rPr>
            </w:pPr>
            <w:r w:rsidRPr="003734CF">
              <w:rPr>
                <w:szCs w:val="18"/>
              </w:rPr>
              <w:t>Temperatura mimina - maxima fluid: 0 – 80</w:t>
            </w:r>
            <w:r w:rsidRPr="003734CF">
              <w:rPr>
                <w:szCs w:val="18"/>
                <w:vertAlign w:val="superscript"/>
              </w:rPr>
              <w:t>o</w:t>
            </w:r>
            <w:r w:rsidRPr="003734CF">
              <w:rPr>
                <w:szCs w:val="18"/>
              </w:rPr>
              <w:t>C;</w:t>
            </w:r>
          </w:p>
          <w:p w14:paraId="42211FF2" w14:textId="77777777" w:rsidR="00BF6452" w:rsidRPr="003734CF" w:rsidRDefault="00BF6452" w:rsidP="00BF6452">
            <w:pPr>
              <w:pStyle w:val="Tabletext"/>
              <w:numPr>
                <w:ilvl w:val="0"/>
                <w:numId w:val="8"/>
              </w:numPr>
              <w:spacing w:before="0" w:after="0"/>
              <w:jc w:val="left"/>
              <w:rPr>
                <w:szCs w:val="18"/>
              </w:rPr>
            </w:pPr>
            <w:r w:rsidRPr="003734CF">
              <w:rPr>
                <w:szCs w:val="18"/>
              </w:rPr>
              <w:t>Materialul carcasei pompei: otel inoxidabil</w:t>
            </w:r>
          </w:p>
          <w:p w14:paraId="0BD3518C" w14:textId="77777777" w:rsidR="00BF6452" w:rsidRPr="003734CF" w:rsidRDefault="00BF6452" w:rsidP="00BF6452">
            <w:pPr>
              <w:pStyle w:val="Tabletext"/>
              <w:numPr>
                <w:ilvl w:val="0"/>
                <w:numId w:val="8"/>
              </w:numPr>
              <w:spacing w:before="0" w:after="0"/>
              <w:jc w:val="left"/>
              <w:rPr>
                <w:szCs w:val="18"/>
              </w:rPr>
            </w:pPr>
            <w:r w:rsidRPr="003734CF">
              <w:rPr>
                <w:szCs w:val="18"/>
              </w:rPr>
              <w:t>Materialul carcasei motorului: otel inoxidabil</w:t>
            </w:r>
          </w:p>
          <w:p w14:paraId="44EC180A" w14:textId="77777777" w:rsidR="00BF6452" w:rsidRPr="003734CF" w:rsidRDefault="00BF6452" w:rsidP="00BF6452">
            <w:pPr>
              <w:pStyle w:val="Tabletext"/>
              <w:numPr>
                <w:ilvl w:val="0"/>
                <w:numId w:val="8"/>
              </w:numPr>
              <w:spacing w:before="0" w:after="0"/>
              <w:jc w:val="left"/>
              <w:rPr>
                <w:szCs w:val="18"/>
              </w:rPr>
            </w:pPr>
            <w:r w:rsidRPr="003734CF">
              <w:rPr>
                <w:szCs w:val="18"/>
              </w:rPr>
              <w:t>Materialul rotorului: otel inoxidabil</w:t>
            </w:r>
          </w:p>
          <w:p w14:paraId="3063099B" w14:textId="77777777" w:rsidR="00BF6452" w:rsidRPr="003734CF" w:rsidRDefault="00BF6452" w:rsidP="00BF6452">
            <w:pPr>
              <w:pStyle w:val="Tabletext"/>
              <w:numPr>
                <w:ilvl w:val="0"/>
                <w:numId w:val="8"/>
              </w:numPr>
              <w:spacing w:before="0" w:after="0"/>
              <w:jc w:val="left"/>
              <w:rPr>
                <w:szCs w:val="18"/>
              </w:rPr>
            </w:pPr>
            <w:r w:rsidRPr="003734CF">
              <w:rPr>
                <w:szCs w:val="18"/>
              </w:rPr>
              <w:t>Etansare mecanica de tip cartus</w:t>
            </w:r>
          </w:p>
          <w:p w14:paraId="62744E35" w14:textId="77777777" w:rsidR="00BF6452" w:rsidRPr="003734CF" w:rsidRDefault="00BF6452" w:rsidP="00BF6452">
            <w:pPr>
              <w:pStyle w:val="Tabletext"/>
              <w:numPr>
                <w:ilvl w:val="0"/>
                <w:numId w:val="8"/>
              </w:numPr>
              <w:spacing w:before="0" w:after="0"/>
              <w:jc w:val="left"/>
              <w:rPr>
                <w:szCs w:val="18"/>
              </w:rPr>
            </w:pPr>
            <w:r w:rsidRPr="003734CF">
              <w:rPr>
                <w:szCs w:val="18"/>
              </w:rPr>
              <w:t>Grad de protectie motor: IP54;</w:t>
            </w:r>
          </w:p>
          <w:p w14:paraId="22E92B5C" w14:textId="77777777" w:rsidR="00BF6452" w:rsidRPr="003734CF" w:rsidRDefault="00BF6452" w:rsidP="00BF6452">
            <w:pPr>
              <w:pStyle w:val="Tabletext"/>
              <w:numPr>
                <w:ilvl w:val="0"/>
                <w:numId w:val="8"/>
              </w:numPr>
              <w:spacing w:before="0" w:after="0"/>
              <w:jc w:val="left"/>
              <w:rPr>
                <w:szCs w:val="18"/>
              </w:rPr>
            </w:pPr>
            <w:r w:rsidRPr="003734CF">
              <w:rPr>
                <w:szCs w:val="18"/>
              </w:rPr>
              <w:t>Tensiune de racordare in V / Frecventa in Hz / Nr. poli: 400 / 50 / 2;</w:t>
            </w:r>
          </w:p>
          <w:p w14:paraId="663135AC" w14:textId="77777777" w:rsidR="00BF6452" w:rsidRPr="003734CF" w:rsidRDefault="00BF6452" w:rsidP="00BF6452">
            <w:pPr>
              <w:pStyle w:val="Tabletext"/>
              <w:numPr>
                <w:ilvl w:val="0"/>
                <w:numId w:val="8"/>
              </w:numPr>
              <w:spacing w:before="0" w:after="0"/>
              <w:jc w:val="left"/>
              <w:rPr>
                <w:szCs w:val="18"/>
              </w:rPr>
            </w:pPr>
            <w:r w:rsidRPr="003734CF">
              <w:rPr>
                <w:szCs w:val="18"/>
              </w:rPr>
              <w:t>Protectie la suprasarcina si supraincalzire;</w:t>
            </w:r>
          </w:p>
          <w:p w14:paraId="08E4EBBE" w14:textId="77777777" w:rsidR="00BF6452" w:rsidRPr="003734CF" w:rsidRDefault="00BF6452" w:rsidP="00BF6452">
            <w:pPr>
              <w:pStyle w:val="Tabletext"/>
              <w:numPr>
                <w:ilvl w:val="0"/>
                <w:numId w:val="8"/>
              </w:numPr>
              <w:spacing w:before="0" w:after="0"/>
              <w:jc w:val="left"/>
              <w:rPr>
                <w:szCs w:val="18"/>
              </w:rPr>
            </w:pPr>
            <w:r w:rsidRPr="003734CF">
              <w:rPr>
                <w:szCs w:val="18"/>
              </w:rPr>
              <w:t>Latime mare a benzii de reglare;</w:t>
            </w:r>
          </w:p>
          <w:p w14:paraId="51348CD9" w14:textId="77777777" w:rsidR="00BF6452" w:rsidRPr="003734CF" w:rsidRDefault="00BF6452" w:rsidP="00BF6452">
            <w:pPr>
              <w:pStyle w:val="Tabletext"/>
              <w:numPr>
                <w:ilvl w:val="0"/>
                <w:numId w:val="8"/>
              </w:numPr>
              <w:spacing w:before="0" w:after="0"/>
              <w:jc w:val="left"/>
              <w:rPr>
                <w:szCs w:val="18"/>
              </w:rPr>
            </w:pPr>
            <w:r w:rsidRPr="003734CF">
              <w:rPr>
                <w:szCs w:val="18"/>
              </w:rPr>
              <w:t>Componentele aflate in contact cu fluidul, realizate din otel inoxidabil</w:t>
            </w:r>
          </w:p>
          <w:p w14:paraId="680C3CD8" w14:textId="77777777" w:rsidR="00BF6452" w:rsidRPr="003734CF" w:rsidRDefault="00BF6452" w:rsidP="00BF6452">
            <w:pPr>
              <w:pStyle w:val="Tabletext"/>
              <w:numPr>
                <w:ilvl w:val="0"/>
                <w:numId w:val="8"/>
              </w:numPr>
              <w:spacing w:before="0" w:after="0"/>
              <w:jc w:val="left"/>
              <w:rPr>
                <w:szCs w:val="18"/>
              </w:rPr>
            </w:pPr>
            <w:r w:rsidRPr="003734CF">
              <w:rPr>
                <w:szCs w:val="18"/>
              </w:rPr>
              <w:t>Cadru (soclu) suport montat cu amortizoare de vibratii</w:t>
            </w:r>
          </w:p>
          <w:p w14:paraId="38870668" w14:textId="77777777" w:rsidR="00BF6452" w:rsidRPr="003734CF" w:rsidRDefault="00BF6452" w:rsidP="00BF6452">
            <w:pPr>
              <w:pStyle w:val="Tabletext"/>
              <w:numPr>
                <w:ilvl w:val="0"/>
                <w:numId w:val="8"/>
              </w:numPr>
              <w:spacing w:before="0" w:after="0"/>
              <w:jc w:val="left"/>
              <w:rPr>
                <w:szCs w:val="18"/>
              </w:rPr>
            </w:pPr>
            <w:r w:rsidRPr="003734CF">
              <w:rPr>
                <w:szCs w:val="18"/>
              </w:rPr>
              <w:t>Fiecare pompa prevazuta cu vane de izolare pe aspiratie si refulare, clapet de sens pe refulare, manometre pe aspiratie si refulare si traductori de presiune 4-20 mA.</w:t>
            </w:r>
          </w:p>
          <w:p w14:paraId="43737776" w14:textId="77777777" w:rsidR="002F7354" w:rsidRPr="003734CF" w:rsidRDefault="002F7354" w:rsidP="001F5FB1">
            <w:pPr>
              <w:pStyle w:val="Tabletext"/>
              <w:spacing w:before="0" w:after="0"/>
              <w:ind w:left="720"/>
              <w:jc w:val="left"/>
              <w:rPr>
                <w:szCs w:val="18"/>
              </w:rPr>
            </w:pPr>
          </w:p>
          <w:p w14:paraId="7AE19D9A" w14:textId="77777777" w:rsidR="00BF6452" w:rsidRPr="003734CF" w:rsidRDefault="00BF6452" w:rsidP="00BF6452">
            <w:pPr>
              <w:pStyle w:val="Tabletext"/>
              <w:spacing w:before="0" w:after="0"/>
              <w:jc w:val="left"/>
              <w:rPr>
                <w:szCs w:val="18"/>
              </w:rPr>
            </w:pPr>
            <w:r w:rsidRPr="003734CF">
              <w:rPr>
                <w:szCs w:val="18"/>
              </w:rPr>
              <w:t xml:space="preserve">Convertizor de frecventa (montat in tabloul electric – </w:t>
            </w:r>
            <w:r>
              <w:rPr>
                <w:szCs w:val="18"/>
              </w:rPr>
              <w:t>2</w:t>
            </w:r>
            <w:r w:rsidRPr="003734CF">
              <w:rPr>
                <w:szCs w:val="18"/>
              </w:rPr>
              <w:t xml:space="preserve"> buc.) </w:t>
            </w:r>
          </w:p>
          <w:p w14:paraId="3C6819ED" w14:textId="77777777" w:rsidR="00BF6452" w:rsidRPr="003734CF" w:rsidRDefault="00BF6452" w:rsidP="00BF6452">
            <w:pPr>
              <w:pStyle w:val="Tabletext"/>
              <w:numPr>
                <w:ilvl w:val="0"/>
                <w:numId w:val="13"/>
              </w:numPr>
              <w:spacing w:before="0" w:after="0"/>
              <w:jc w:val="left"/>
              <w:rPr>
                <w:szCs w:val="18"/>
              </w:rPr>
            </w:pPr>
            <w:r w:rsidRPr="003734CF">
              <w:rPr>
                <w:szCs w:val="18"/>
              </w:rPr>
              <w:t>Tensiune de alimentare: 380 – 415 Vc.a., 50</w:t>
            </w:r>
            <w:r>
              <w:rPr>
                <w:szCs w:val="18"/>
              </w:rPr>
              <w:t xml:space="preserve"> / 60</w:t>
            </w:r>
            <w:r w:rsidRPr="003734CF">
              <w:rPr>
                <w:szCs w:val="18"/>
              </w:rPr>
              <w:t xml:space="preserve"> Hz;</w:t>
            </w:r>
          </w:p>
          <w:p w14:paraId="00B7720B" w14:textId="77777777" w:rsidR="00BF6452" w:rsidRPr="003734CF" w:rsidRDefault="00BF6452" w:rsidP="00BF6452">
            <w:pPr>
              <w:pStyle w:val="Tabletext"/>
              <w:numPr>
                <w:ilvl w:val="0"/>
                <w:numId w:val="13"/>
              </w:numPr>
              <w:spacing w:before="0" w:after="0"/>
              <w:jc w:val="left"/>
              <w:rPr>
                <w:szCs w:val="18"/>
              </w:rPr>
            </w:pPr>
            <w:r w:rsidRPr="003734CF">
              <w:rPr>
                <w:szCs w:val="18"/>
              </w:rPr>
              <w:t>Afisaj LCD pentru vizualizare parametrii de functionare convertizor;</w:t>
            </w:r>
          </w:p>
          <w:p w14:paraId="189EB46A" w14:textId="77777777" w:rsidR="00BF6452" w:rsidRPr="003734CF" w:rsidRDefault="00BF6452" w:rsidP="00BF6452">
            <w:pPr>
              <w:pStyle w:val="Tabletext"/>
              <w:numPr>
                <w:ilvl w:val="0"/>
                <w:numId w:val="13"/>
              </w:numPr>
              <w:spacing w:before="0" w:after="0"/>
              <w:jc w:val="left"/>
              <w:rPr>
                <w:szCs w:val="18"/>
              </w:rPr>
            </w:pPr>
            <w:r w:rsidRPr="003734CF">
              <w:rPr>
                <w:szCs w:val="18"/>
              </w:rPr>
              <w:t>Taste functionale (buton rotativ, ecran tactil) pentru operare si vizualizare parametri;</w:t>
            </w:r>
          </w:p>
          <w:p w14:paraId="1B7C04A1" w14:textId="77777777" w:rsidR="00BF6452" w:rsidRPr="003734CF" w:rsidRDefault="00BF6452" w:rsidP="00BF6452">
            <w:pPr>
              <w:pStyle w:val="Tabletext"/>
              <w:numPr>
                <w:ilvl w:val="0"/>
                <w:numId w:val="13"/>
              </w:numPr>
              <w:spacing w:before="0" w:after="0"/>
              <w:jc w:val="left"/>
              <w:rPr>
                <w:szCs w:val="18"/>
              </w:rPr>
            </w:pPr>
            <w:r w:rsidRPr="003734CF">
              <w:rPr>
                <w:szCs w:val="18"/>
              </w:rPr>
              <w:t>Configurare parametrii convertizor prin structura de meniuri;</w:t>
            </w:r>
          </w:p>
          <w:p w14:paraId="7FCA435A" w14:textId="77777777" w:rsidR="00BF6452" w:rsidRPr="003734CF" w:rsidRDefault="00BF6452" w:rsidP="00BF6452">
            <w:pPr>
              <w:pStyle w:val="Tabletext"/>
              <w:numPr>
                <w:ilvl w:val="0"/>
                <w:numId w:val="13"/>
              </w:numPr>
              <w:spacing w:before="0" w:after="0"/>
              <w:jc w:val="left"/>
              <w:rPr>
                <w:szCs w:val="18"/>
              </w:rPr>
            </w:pPr>
            <w:r w:rsidRPr="003734CF">
              <w:rPr>
                <w:szCs w:val="18"/>
              </w:rPr>
              <w:t>Posibilitate de prescriere a turatiei pompei de la taste (buton rotativ) functionale ale convertizorului;</w:t>
            </w:r>
          </w:p>
          <w:p w14:paraId="0D86D85C" w14:textId="77777777" w:rsidR="00BF6452" w:rsidRPr="003734CF" w:rsidRDefault="00BF6452" w:rsidP="00BF6452">
            <w:pPr>
              <w:pStyle w:val="Tabletext"/>
              <w:numPr>
                <w:ilvl w:val="0"/>
                <w:numId w:val="13"/>
              </w:numPr>
              <w:spacing w:before="0" w:after="0"/>
              <w:jc w:val="left"/>
              <w:rPr>
                <w:szCs w:val="18"/>
              </w:rPr>
            </w:pPr>
            <w:r w:rsidRPr="003734CF">
              <w:rPr>
                <w:szCs w:val="18"/>
              </w:rPr>
              <w:t>Posibilitate de control (pornire/oprire) de la distanta al convertizorului/pompei in vederea integrarii acestora intr-un sistem de automatizare/monitorizare/control de la distanta;</w:t>
            </w:r>
          </w:p>
          <w:p w14:paraId="0926F8A6" w14:textId="77777777" w:rsidR="00BF6452" w:rsidRPr="003734CF" w:rsidRDefault="00BF6452" w:rsidP="00BF6452">
            <w:pPr>
              <w:pStyle w:val="Tabletext"/>
              <w:numPr>
                <w:ilvl w:val="0"/>
                <w:numId w:val="13"/>
              </w:numPr>
              <w:spacing w:before="0" w:after="0"/>
              <w:jc w:val="left"/>
              <w:rPr>
                <w:szCs w:val="18"/>
              </w:rPr>
            </w:pPr>
            <w:r w:rsidRPr="003734CF">
              <w:rPr>
                <w:szCs w:val="18"/>
              </w:rPr>
              <w:lastRenderedPageBreak/>
              <w:t>Intrare analogica pentru senzor analogic exterior (configurabil, 4-20mA, 0 – 10V etc);</w:t>
            </w:r>
          </w:p>
          <w:p w14:paraId="371DA6C3" w14:textId="77777777" w:rsidR="00BF6452" w:rsidRPr="003734CF" w:rsidRDefault="00BF6452" w:rsidP="00BF6452">
            <w:pPr>
              <w:pStyle w:val="Tabletext"/>
              <w:numPr>
                <w:ilvl w:val="0"/>
                <w:numId w:val="13"/>
              </w:numPr>
              <w:spacing w:before="0" w:after="0"/>
              <w:jc w:val="left"/>
              <w:rPr>
                <w:szCs w:val="18"/>
              </w:rPr>
            </w:pPr>
            <w:r w:rsidRPr="003734CF">
              <w:rPr>
                <w:szCs w:val="18"/>
              </w:rPr>
              <w:t>Intrare analogica pentru valoarea prescrisa din exterior (configurabil, 4-20mA, 0-10V etc.);</w:t>
            </w:r>
          </w:p>
          <w:p w14:paraId="079351FF" w14:textId="77777777" w:rsidR="00BF6452" w:rsidRPr="003734CF" w:rsidRDefault="00BF6452" w:rsidP="00BF6452">
            <w:pPr>
              <w:pStyle w:val="Tabletext"/>
              <w:numPr>
                <w:ilvl w:val="0"/>
                <w:numId w:val="13"/>
              </w:numPr>
              <w:spacing w:before="0" w:after="0"/>
              <w:jc w:val="left"/>
              <w:rPr>
                <w:szCs w:val="18"/>
              </w:rPr>
            </w:pPr>
            <w:r w:rsidRPr="003734CF">
              <w:rPr>
                <w:szCs w:val="18"/>
              </w:rPr>
              <w:t xml:space="preserve">Iesire tip contact releu pentru semnalizarea functionarii convertizorului la distanta; </w:t>
            </w:r>
          </w:p>
          <w:p w14:paraId="39BD5E3B" w14:textId="77777777" w:rsidR="00BF6452" w:rsidRPr="003734CF" w:rsidRDefault="00BF6452" w:rsidP="00BF6452">
            <w:pPr>
              <w:pStyle w:val="Tabletext"/>
              <w:numPr>
                <w:ilvl w:val="0"/>
                <w:numId w:val="13"/>
              </w:numPr>
              <w:spacing w:before="0" w:after="0"/>
              <w:jc w:val="left"/>
              <w:rPr>
                <w:szCs w:val="18"/>
              </w:rPr>
            </w:pPr>
            <w:r w:rsidRPr="003734CF">
              <w:rPr>
                <w:szCs w:val="18"/>
              </w:rPr>
              <w:t>Iesire tip contact releu pentru semnalizarea avariei convertizorului la distanta;</w:t>
            </w:r>
          </w:p>
          <w:p w14:paraId="30D4D8EC" w14:textId="77777777" w:rsidR="00BF6452" w:rsidRPr="003734CF" w:rsidRDefault="00BF6452" w:rsidP="00BF6452">
            <w:pPr>
              <w:pStyle w:val="Tabletext"/>
              <w:numPr>
                <w:ilvl w:val="0"/>
                <w:numId w:val="13"/>
              </w:numPr>
              <w:spacing w:before="0" w:after="0"/>
              <w:jc w:val="left"/>
              <w:rPr>
                <w:szCs w:val="18"/>
              </w:rPr>
            </w:pPr>
            <w:r w:rsidRPr="003734CF">
              <w:rPr>
                <w:szCs w:val="18"/>
              </w:rPr>
              <w:t>Protectie pentru motor integrat;</w:t>
            </w:r>
          </w:p>
          <w:p w14:paraId="7092A741" w14:textId="77777777" w:rsidR="00BF6452" w:rsidRPr="003734CF" w:rsidRDefault="00BF6452" w:rsidP="00BF6452">
            <w:pPr>
              <w:pStyle w:val="Tabletext"/>
              <w:numPr>
                <w:ilvl w:val="0"/>
                <w:numId w:val="13"/>
              </w:numPr>
              <w:spacing w:before="0" w:after="0"/>
              <w:jc w:val="left"/>
              <w:rPr>
                <w:szCs w:val="18"/>
              </w:rPr>
            </w:pPr>
            <w:r w:rsidRPr="003734CF">
              <w:rPr>
                <w:szCs w:val="18"/>
              </w:rPr>
              <w:t>Regulator PID integrat;</w:t>
            </w:r>
          </w:p>
          <w:p w14:paraId="45275A6E" w14:textId="77777777" w:rsidR="00BF6452" w:rsidRPr="003734CF" w:rsidRDefault="00BF6452" w:rsidP="00BF6452">
            <w:pPr>
              <w:pStyle w:val="Tabletext"/>
              <w:numPr>
                <w:ilvl w:val="0"/>
                <w:numId w:val="13"/>
              </w:numPr>
              <w:spacing w:before="0" w:after="0"/>
              <w:jc w:val="left"/>
              <w:rPr>
                <w:szCs w:val="18"/>
              </w:rPr>
            </w:pPr>
            <w:r w:rsidRPr="003734CF">
              <w:rPr>
                <w:szCs w:val="18"/>
              </w:rPr>
              <w:t>Cartela Modbus inclusa;</w:t>
            </w:r>
          </w:p>
          <w:p w14:paraId="6DCCED23" w14:textId="11C50482" w:rsidR="002F7354" w:rsidRPr="003734CF" w:rsidRDefault="00BF6452" w:rsidP="00BF6452">
            <w:pPr>
              <w:pStyle w:val="Tabletext"/>
              <w:numPr>
                <w:ilvl w:val="0"/>
                <w:numId w:val="13"/>
              </w:numPr>
              <w:spacing w:before="0" w:after="0"/>
              <w:jc w:val="left"/>
              <w:rPr>
                <w:szCs w:val="18"/>
              </w:rPr>
            </w:pPr>
            <w:r w:rsidRPr="003734CF">
              <w:rPr>
                <w:szCs w:val="18"/>
              </w:rPr>
              <w:t>Va asigura protejarea motorului comandat prin functii performante de protectie la supracurent, supratemperatura, suprasarcina, supratensiune.</w:t>
            </w:r>
          </w:p>
        </w:tc>
        <w:tc>
          <w:tcPr>
            <w:tcW w:w="0" w:type="auto"/>
            <w:vAlign w:val="center"/>
          </w:tcPr>
          <w:p w14:paraId="69B25837" w14:textId="77777777" w:rsidR="002F7354" w:rsidRPr="003734CF" w:rsidRDefault="002F7354" w:rsidP="001F5FB1">
            <w:pPr>
              <w:pStyle w:val="Tabletext"/>
              <w:spacing w:before="0" w:after="0"/>
              <w:rPr>
                <w:szCs w:val="18"/>
              </w:rPr>
            </w:pPr>
          </w:p>
        </w:tc>
        <w:tc>
          <w:tcPr>
            <w:tcW w:w="0" w:type="auto"/>
            <w:vAlign w:val="center"/>
          </w:tcPr>
          <w:p w14:paraId="79EF2399" w14:textId="77777777" w:rsidR="002F7354" w:rsidRPr="003734CF" w:rsidRDefault="002F7354" w:rsidP="001F5FB1">
            <w:pPr>
              <w:pStyle w:val="Tabletext"/>
              <w:spacing w:before="0" w:after="0"/>
              <w:rPr>
                <w:szCs w:val="18"/>
              </w:rPr>
            </w:pPr>
          </w:p>
        </w:tc>
      </w:tr>
      <w:tr w:rsidR="002F7354" w:rsidRPr="001B7E02" w14:paraId="078DF593" w14:textId="77777777" w:rsidTr="001F5FB1">
        <w:trPr>
          <w:jc w:val="center"/>
        </w:trPr>
        <w:tc>
          <w:tcPr>
            <w:tcW w:w="959" w:type="dxa"/>
            <w:vAlign w:val="center"/>
          </w:tcPr>
          <w:p w14:paraId="3181360B" w14:textId="77777777" w:rsidR="002F7354" w:rsidRPr="003734CF" w:rsidRDefault="002F7354" w:rsidP="001F5FB1">
            <w:pPr>
              <w:pStyle w:val="Tabletext"/>
              <w:spacing w:before="0" w:after="0"/>
              <w:rPr>
                <w:szCs w:val="18"/>
              </w:rPr>
            </w:pPr>
            <w:r w:rsidRPr="003734CF">
              <w:rPr>
                <w:szCs w:val="18"/>
              </w:rPr>
              <w:t>2</w:t>
            </w:r>
          </w:p>
        </w:tc>
        <w:tc>
          <w:tcPr>
            <w:tcW w:w="0" w:type="auto"/>
            <w:vAlign w:val="center"/>
          </w:tcPr>
          <w:p w14:paraId="45030FF9" w14:textId="77777777" w:rsidR="002F7354" w:rsidRPr="003734CF" w:rsidRDefault="002F7354" w:rsidP="001F5FB1">
            <w:pPr>
              <w:pStyle w:val="Tabletext"/>
              <w:spacing w:before="0" w:after="0"/>
              <w:jc w:val="left"/>
              <w:rPr>
                <w:b/>
                <w:szCs w:val="18"/>
              </w:rPr>
            </w:pPr>
            <w:r w:rsidRPr="003734CF">
              <w:rPr>
                <w:b/>
                <w:szCs w:val="18"/>
              </w:rPr>
              <w:t>Specificatii de performanta si conditii privind siguranta in exploatare</w:t>
            </w:r>
          </w:p>
          <w:p w14:paraId="2188A457" w14:textId="77777777" w:rsidR="002F7354" w:rsidRPr="003734CF" w:rsidRDefault="002F7354" w:rsidP="001F5FB1">
            <w:pPr>
              <w:numPr>
                <w:ilvl w:val="0"/>
                <w:numId w:val="15"/>
              </w:numPr>
              <w:suppressAutoHyphens w:val="0"/>
              <w:autoSpaceDE w:val="0"/>
              <w:autoSpaceDN w:val="0"/>
              <w:adjustRightInd w:val="0"/>
              <w:rPr>
                <w:rFonts w:ascii="Arial" w:hAnsi="Arial"/>
                <w:sz w:val="18"/>
                <w:szCs w:val="18"/>
                <w:lang w:val="ro-RO"/>
              </w:rPr>
            </w:pPr>
            <w:r w:rsidRPr="003734CF">
              <w:rPr>
                <w:rFonts w:ascii="Arial" w:hAnsi="Arial"/>
                <w:sz w:val="18"/>
                <w:szCs w:val="18"/>
                <w:lang w:val="ro-RO"/>
              </w:rPr>
              <w:t>Interfata user-friendly pentru convertizor</w:t>
            </w:r>
          </w:p>
          <w:p w14:paraId="12157221" w14:textId="77777777" w:rsidR="002F7354" w:rsidRPr="003734CF" w:rsidRDefault="002F7354" w:rsidP="001F5FB1">
            <w:pPr>
              <w:pStyle w:val="Tabletext"/>
              <w:numPr>
                <w:ilvl w:val="0"/>
                <w:numId w:val="15"/>
              </w:numPr>
              <w:spacing w:before="0" w:after="0"/>
              <w:jc w:val="left"/>
              <w:rPr>
                <w:b/>
                <w:szCs w:val="18"/>
              </w:rPr>
            </w:pPr>
            <w:r w:rsidRPr="003734CF">
              <w:rPr>
                <w:rFonts w:cs="Arial"/>
                <w:szCs w:val="18"/>
              </w:rPr>
              <w:t xml:space="preserve">Temperatura de operare convertizor pana la </w:t>
            </w:r>
            <w:smartTag w:uri="urn:schemas-microsoft-com:office:smarttags" w:element="metricconverter">
              <w:smartTagPr>
                <w:attr w:name="ProductID" w:val="55ﾰC"/>
              </w:smartTagPr>
              <w:r w:rsidRPr="003734CF">
                <w:rPr>
                  <w:rFonts w:cs="Arial"/>
                  <w:szCs w:val="18"/>
                </w:rPr>
                <w:t>55</w:t>
              </w:r>
              <w:r w:rsidRPr="003734CF">
                <w:rPr>
                  <w:rFonts w:ascii="SymbolMT" w:hAnsi="SymbolMT" w:cs="SymbolMT"/>
                  <w:szCs w:val="18"/>
                </w:rPr>
                <w:t>°</w:t>
              </w:r>
              <w:r w:rsidRPr="003734CF">
                <w:rPr>
                  <w:rFonts w:cs="Arial"/>
                  <w:szCs w:val="18"/>
                </w:rPr>
                <w:t>C</w:t>
              </w:r>
            </w:smartTag>
          </w:p>
          <w:p w14:paraId="5BC80B44" w14:textId="0D139A35" w:rsidR="002F7354" w:rsidRPr="003734CF" w:rsidRDefault="002F7354" w:rsidP="001F5FB1">
            <w:pPr>
              <w:pStyle w:val="Tabletext"/>
              <w:numPr>
                <w:ilvl w:val="0"/>
                <w:numId w:val="15"/>
              </w:numPr>
              <w:spacing w:before="0" w:after="0"/>
              <w:jc w:val="left"/>
              <w:rPr>
                <w:szCs w:val="18"/>
              </w:rPr>
            </w:pPr>
            <w:r w:rsidRPr="003734CF">
              <w:rPr>
                <w:szCs w:val="18"/>
              </w:rPr>
              <w:t xml:space="preserve">Electropompa va fi insotita de cartea tehnica, certificat de calitate si garantie </w:t>
            </w:r>
            <w:r w:rsidR="002F0C95">
              <w:rPr>
                <w:szCs w:val="18"/>
              </w:rPr>
              <w:t>(la livrare)</w:t>
            </w:r>
          </w:p>
        </w:tc>
        <w:tc>
          <w:tcPr>
            <w:tcW w:w="0" w:type="auto"/>
            <w:vAlign w:val="center"/>
          </w:tcPr>
          <w:p w14:paraId="24652126" w14:textId="77777777" w:rsidR="002F7354" w:rsidRPr="003734CF" w:rsidRDefault="002F7354" w:rsidP="001F5FB1">
            <w:pPr>
              <w:pStyle w:val="Tabletext"/>
              <w:spacing w:before="0" w:after="0"/>
              <w:rPr>
                <w:szCs w:val="18"/>
              </w:rPr>
            </w:pPr>
          </w:p>
        </w:tc>
        <w:tc>
          <w:tcPr>
            <w:tcW w:w="0" w:type="auto"/>
            <w:vAlign w:val="center"/>
          </w:tcPr>
          <w:p w14:paraId="56B5626E" w14:textId="77777777" w:rsidR="002F7354" w:rsidRPr="003734CF" w:rsidRDefault="002F7354" w:rsidP="001F5FB1">
            <w:pPr>
              <w:pStyle w:val="Tabletext"/>
              <w:spacing w:before="0" w:after="0"/>
              <w:rPr>
                <w:szCs w:val="18"/>
              </w:rPr>
            </w:pPr>
          </w:p>
        </w:tc>
      </w:tr>
      <w:tr w:rsidR="002F7354" w:rsidRPr="001B7E02" w14:paraId="4A52D1EA" w14:textId="77777777" w:rsidTr="001F5FB1">
        <w:trPr>
          <w:jc w:val="center"/>
        </w:trPr>
        <w:tc>
          <w:tcPr>
            <w:tcW w:w="959" w:type="dxa"/>
            <w:vAlign w:val="center"/>
          </w:tcPr>
          <w:p w14:paraId="6C12B32F" w14:textId="77777777" w:rsidR="002F7354" w:rsidRPr="003734CF" w:rsidRDefault="002F7354" w:rsidP="001F5FB1">
            <w:pPr>
              <w:pStyle w:val="Tabletext"/>
              <w:spacing w:before="0" w:after="0"/>
              <w:rPr>
                <w:szCs w:val="18"/>
              </w:rPr>
            </w:pPr>
            <w:r w:rsidRPr="003734CF">
              <w:rPr>
                <w:szCs w:val="18"/>
              </w:rPr>
              <w:t>3</w:t>
            </w:r>
          </w:p>
        </w:tc>
        <w:tc>
          <w:tcPr>
            <w:tcW w:w="0" w:type="auto"/>
            <w:vAlign w:val="center"/>
          </w:tcPr>
          <w:p w14:paraId="2471076A" w14:textId="77777777" w:rsidR="002F7354" w:rsidRPr="003734CF" w:rsidRDefault="002F7354" w:rsidP="001F5FB1">
            <w:pPr>
              <w:pStyle w:val="Tabletext"/>
              <w:spacing w:before="0" w:after="0"/>
              <w:jc w:val="left"/>
              <w:rPr>
                <w:b/>
                <w:szCs w:val="18"/>
              </w:rPr>
            </w:pPr>
            <w:r w:rsidRPr="003734CF">
              <w:rPr>
                <w:b/>
                <w:szCs w:val="18"/>
              </w:rPr>
              <w:t>Conditii privind conformitatea cu standardele relevante</w:t>
            </w:r>
          </w:p>
          <w:p w14:paraId="33EF74E5" w14:textId="77777777" w:rsidR="002F7354" w:rsidRPr="003734CF" w:rsidRDefault="002F7354" w:rsidP="001F5FB1">
            <w:pPr>
              <w:pStyle w:val="Tabletext"/>
              <w:numPr>
                <w:ilvl w:val="0"/>
                <w:numId w:val="14"/>
              </w:numPr>
              <w:spacing w:before="0" w:after="0"/>
              <w:jc w:val="left"/>
              <w:rPr>
                <w:szCs w:val="18"/>
              </w:rPr>
            </w:pPr>
            <w:r w:rsidRPr="003734CF">
              <w:rPr>
                <w:szCs w:val="18"/>
              </w:rPr>
              <w:t>Utilajul va avea Agrementul tehnic in conformitate cu legislatia in vigoare SR, ISO, EN, DIN, IEC</w:t>
            </w:r>
          </w:p>
          <w:p w14:paraId="046433C3" w14:textId="05D3D078" w:rsidR="002F7354" w:rsidRPr="003734CF" w:rsidRDefault="002F7354" w:rsidP="001F5FB1">
            <w:pPr>
              <w:pStyle w:val="Tabletext"/>
              <w:numPr>
                <w:ilvl w:val="0"/>
                <w:numId w:val="14"/>
              </w:numPr>
              <w:spacing w:before="0" w:after="0"/>
              <w:jc w:val="left"/>
              <w:rPr>
                <w:szCs w:val="18"/>
              </w:rPr>
            </w:pPr>
            <w:r w:rsidRPr="003734CF">
              <w:rPr>
                <w:rFonts w:cs="Arial"/>
                <w:szCs w:val="18"/>
              </w:rPr>
              <w:t>Notificare/aviz sanitar eliberat de Ministerul Sanatatii/Institutul National de Sanatate Publica</w:t>
            </w:r>
            <w:r w:rsidR="00B86094">
              <w:rPr>
                <w:rFonts w:cs="Arial"/>
                <w:szCs w:val="18"/>
              </w:rPr>
              <w:t xml:space="preserve"> (la livrare)</w:t>
            </w:r>
          </w:p>
          <w:p w14:paraId="132266A8" w14:textId="77777777" w:rsidR="002F7354" w:rsidRPr="003734CF" w:rsidRDefault="002F7354" w:rsidP="001F5FB1">
            <w:pPr>
              <w:pStyle w:val="Tabletext"/>
              <w:numPr>
                <w:ilvl w:val="0"/>
                <w:numId w:val="14"/>
              </w:numPr>
              <w:spacing w:before="0" w:after="0"/>
              <w:jc w:val="left"/>
              <w:rPr>
                <w:szCs w:val="18"/>
              </w:rPr>
            </w:pPr>
            <w:r w:rsidRPr="003734CF">
              <w:rPr>
                <w:rFonts w:cs="Arial"/>
                <w:szCs w:val="18"/>
              </w:rPr>
              <w:t>Declaratie de conformitate la livrare</w:t>
            </w:r>
          </w:p>
        </w:tc>
        <w:tc>
          <w:tcPr>
            <w:tcW w:w="0" w:type="auto"/>
            <w:vAlign w:val="center"/>
          </w:tcPr>
          <w:p w14:paraId="29C8F1F5" w14:textId="77777777" w:rsidR="002F7354" w:rsidRPr="003734CF" w:rsidRDefault="002F7354" w:rsidP="001F5FB1">
            <w:pPr>
              <w:pStyle w:val="Tabletext"/>
              <w:spacing w:before="0" w:after="0"/>
              <w:rPr>
                <w:szCs w:val="18"/>
              </w:rPr>
            </w:pPr>
          </w:p>
        </w:tc>
        <w:tc>
          <w:tcPr>
            <w:tcW w:w="0" w:type="auto"/>
            <w:vAlign w:val="center"/>
          </w:tcPr>
          <w:p w14:paraId="1CF6FCF4" w14:textId="77777777" w:rsidR="002F7354" w:rsidRPr="003734CF" w:rsidRDefault="002F7354" w:rsidP="001F5FB1">
            <w:pPr>
              <w:pStyle w:val="Tabletext"/>
              <w:spacing w:before="0" w:after="0"/>
              <w:rPr>
                <w:szCs w:val="18"/>
              </w:rPr>
            </w:pPr>
          </w:p>
        </w:tc>
      </w:tr>
      <w:tr w:rsidR="002F7354" w:rsidRPr="001B7E02" w14:paraId="6BC42382" w14:textId="77777777" w:rsidTr="001F5FB1">
        <w:trPr>
          <w:jc w:val="center"/>
        </w:trPr>
        <w:tc>
          <w:tcPr>
            <w:tcW w:w="959" w:type="dxa"/>
            <w:vAlign w:val="center"/>
          </w:tcPr>
          <w:p w14:paraId="664BDD77" w14:textId="77777777" w:rsidR="002F7354" w:rsidRPr="003734CF" w:rsidRDefault="002F7354" w:rsidP="001F5FB1">
            <w:pPr>
              <w:pStyle w:val="Tabletext"/>
              <w:spacing w:before="0" w:after="0"/>
              <w:rPr>
                <w:szCs w:val="18"/>
              </w:rPr>
            </w:pPr>
            <w:r w:rsidRPr="003734CF">
              <w:rPr>
                <w:szCs w:val="18"/>
              </w:rPr>
              <w:t>4</w:t>
            </w:r>
          </w:p>
        </w:tc>
        <w:tc>
          <w:tcPr>
            <w:tcW w:w="0" w:type="auto"/>
            <w:vAlign w:val="center"/>
          </w:tcPr>
          <w:p w14:paraId="077C07CF" w14:textId="77777777" w:rsidR="002F7354" w:rsidRPr="003734CF" w:rsidRDefault="002F7354" w:rsidP="001F5FB1">
            <w:pPr>
              <w:pStyle w:val="Tabletext"/>
              <w:spacing w:before="0" w:after="0"/>
              <w:jc w:val="left"/>
              <w:rPr>
                <w:b/>
                <w:szCs w:val="18"/>
              </w:rPr>
            </w:pPr>
            <w:r w:rsidRPr="003734CF">
              <w:rPr>
                <w:b/>
                <w:szCs w:val="18"/>
              </w:rPr>
              <w:t>Conditii de garantie si post-garantie</w:t>
            </w:r>
          </w:p>
          <w:p w14:paraId="3C44410E" w14:textId="77777777" w:rsidR="002F7354" w:rsidRPr="003734CF" w:rsidRDefault="002F7354" w:rsidP="001F5FB1">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Minim 36 luni de la punerea in functiune;</w:t>
            </w:r>
          </w:p>
          <w:p w14:paraId="21807A0C" w14:textId="77777777" w:rsidR="002F7354" w:rsidRPr="003734CF" w:rsidRDefault="002F7354" w:rsidP="001F5FB1">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Certificat de calitate si garantie la livrare</w:t>
            </w:r>
          </w:p>
          <w:p w14:paraId="58D6EE88" w14:textId="77777777" w:rsidR="002F7354" w:rsidRPr="003734CF" w:rsidRDefault="002F7354" w:rsidP="001F5FB1">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Garantia va fi transferata Beneficiarului in ultimele 30 de zile ale PND prin grija antreprenorului si a furnizorului</w:t>
            </w:r>
          </w:p>
          <w:p w14:paraId="4889BEE2" w14:textId="77777777" w:rsidR="002F7354" w:rsidRPr="003734CF" w:rsidRDefault="002F7354" w:rsidP="001F5FB1">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gratuit in perioada de garantie</w:t>
            </w:r>
          </w:p>
          <w:p w14:paraId="676CB805" w14:textId="77777777" w:rsidR="002F7354" w:rsidRPr="003734CF" w:rsidRDefault="002F7354" w:rsidP="001F5FB1">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va asigura service in perioada de post garantie</w:t>
            </w:r>
          </w:p>
          <w:p w14:paraId="50DC8270" w14:textId="77777777" w:rsidR="002F7354" w:rsidRPr="003734CF" w:rsidRDefault="002F7354" w:rsidP="001F5FB1">
            <w:pPr>
              <w:numPr>
                <w:ilvl w:val="0"/>
                <w:numId w:val="12"/>
              </w:numPr>
              <w:suppressAutoHyphens w:val="0"/>
              <w:rPr>
                <w:rFonts w:ascii="Arial" w:hAnsi="Arial" w:cs="Arial"/>
                <w:sz w:val="18"/>
                <w:szCs w:val="18"/>
                <w:lang w:val="ro-RO"/>
              </w:rPr>
            </w:pPr>
            <w:r w:rsidRPr="003734CF">
              <w:rPr>
                <w:rFonts w:ascii="Arial" w:hAnsi="Arial" w:cs="Arial"/>
                <w:sz w:val="18"/>
                <w:szCs w:val="18"/>
                <w:lang w:val="ro-RO"/>
              </w:rPr>
              <w:t>Furnizorul se obliga prin garantie sa mentina disponibile piese de schimb minim 10 ani de la data livrarii</w:t>
            </w:r>
          </w:p>
          <w:p w14:paraId="3684EEBC" w14:textId="77777777" w:rsidR="002F7354" w:rsidRPr="00CF01E3" w:rsidRDefault="002F7354" w:rsidP="001F5FB1">
            <w:pPr>
              <w:numPr>
                <w:ilvl w:val="0"/>
                <w:numId w:val="12"/>
              </w:numPr>
              <w:suppressAutoHyphens w:val="0"/>
              <w:spacing w:line="220" w:lineRule="exact"/>
              <w:rPr>
                <w:szCs w:val="18"/>
                <w:lang w:val="es-ES_tradnl"/>
              </w:rPr>
            </w:pPr>
            <w:r w:rsidRPr="003734CF">
              <w:rPr>
                <w:rFonts w:ascii="Arial" w:hAnsi="Arial" w:cs="Arial"/>
                <w:sz w:val="18"/>
                <w:szCs w:val="18"/>
                <w:lang w:val="ro-RO"/>
              </w:rPr>
              <w:t>Se va furniza manual de exploatare si documentatie tehnica in original si traducere in limba romana.</w:t>
            </w:r>
          </w:p>
        </w:tc>
        <w:tc>
          <w:tcPr>
            <w:tcW w:w="0" w:type="auto"/>
            <w:vAlign w:val="center"/>
          </w:tcPr>
          <w:p w14:paraId="24C7794A" w14:textId="77777777" w:rsidR="002F7354" w:rsidRPr="003734CF" w:rsidRDefault="002F7354" w:rsidP="001F5FB1">
            <w:pPr>
              <w:pStyle w:val="Tabletext"/>
              <w:spacing w:before="0" w:after="0"/>
              <w:rPr>
                <w:szCs w:val="18"/>
              </w:rPr>
            </w:pPr>
          </w:p>
        </w:tc>
        <w:tc>
          <w:tcPr>
            <w:tcW w:w="0" w:type="auto"/>
            <w:vAlign w:val="center"/>
          </w:tcPr>
          <w:p w14:paraId="1384E14E" w14:textId="77777777" w:rsidR="002F7354" w:rsidRPr="003734CF" w:rsidRDefault="002F7354" w:rsidP="001F5FB1">
            <w:pPr>
              <w:pStyle w:val="Tabletext"/>
              <w:spacing w:before="0" w:after="0"/>
              <w:rPr>
                <w:szCs w:val="18"/>
              </w:rPr>
            </w:pPr>
          </w:p>
        </w:tc>
      </w:tr>
      <w:tr w:rsidR="002F7354" w:rsidRPr="001B7E02" w14:paraId="6318829D" w14:textId="77777777" w:rsidTr="001F5FB1">
        <w:trPr>
          <w:jc w:val="center"/>
        </w:trPr>
        <w:tc>
          <w:tcPr>
            <w:tcW w:w="959" w:type="dxa"/>
            <w:vAlign w:val="center"/>
          </w:tcPr>
          <w:p w14:paraId="5E931894" w14:textId="77777777" w:rsidR="002F7354" w:rsidRPr="003734CF" w:rsidRDefault="002F7354" w:rsidP="001F5FB1">
            <w:pPr>
              <w:pStyle w:val="Tabletext"/>
              <w:spacing w:before="0" w:after="0"/>
              <w:rPr>
                <w:szCs w:val="18"/>
              </w:rPr>
            </w:pPr>
            <w:r w:rsidRPr="003734CF">
              <w:rPr>
                <w:szCs w:val="18"/>
              </w:rPr>
              <w:t>5</w:t>
            </w:r>
          </w:p>
        </w:tc>
        <w:tc>
          <w:tcPr>
            <w:tcW w:w="0" w:type="auto"/>
            <w:vAlign w:val="center"/>
          </w:tcPr>
          <w:p w14:paraId="4C22C466" w14:textId="77777777" w:rsidR="002F7354" w:rsidRPr="003734CF" w:rsidRDefault="002F7354" w:rsidP="001F5FB1">
            <w:pPr>
              <w:pStyle w:val="Tabletext"/>
              <w:spacing w:before="0" w:after="0"/>
              <w:jc w:val="left"/>
              <w:rPr>
                <w:b/>
                <w:szCs w:val="18"/>
              </w:rPr>
            </w:pPr>
            <w:r w:rsidRPr="003734CF">
              <w:rPr>
                <w:b/>
                <w:szCs w:val="18"/>
              </w:rPr>
              <w:t>Alte conditii cu caracter tehnic</w:t>
            </w:r>
          </w:p>
          <w:p w14:paraId="6CD566B3" w14:textId="77777777" w:rsidR="002F7354" w:rsidRPr="003734CF" w:rsidRDefault="002F7354" w:rsidP="001F5FB1">
            <w:pPr>
              <w:pStyle w:val="Tabletext"/>
              <w:numPr>
                <w:ilvl w:val="0"/>
                <w:numId w:val="11"/>
              </w:numPr>
              <w:spacing w:before="0" w:after="0"/>
              <w:jc w:val="left"/>
              <w:rPr>
                <w:szCs w:val="18"/>
              </w:rPr>
            </w:pPr>
            <w:r w:rsidRPr="003734CF">
              <w:rPr>
                <w:szCs w:val="18"/>
              </w:rPr>
              <w:t>Se va atasa fisa tehnica a producatorului</w:t>
            </w:r>
          </w:p>
          <w:p w14:paraId="51D1E593" w14:textId="77777777" w:rsidR="002F7354" w:rsidRPr="003734CF" w:rsidRDefault="002F7354" w:rsidP="001F5FB1">
            <w:pPr>
              <w:pStyle w:val="Tabletext"/>
              <w:numPr>
                <w:ilvl w:val="0"/>
                <w:numId w:val="11"/>
              </w:numPr>
              <w:spacing w:before="0" w:after="0"/>
              <w:jc w:val="left"/>
              <w:rPr>
                <w:szCs w:val="18"/>
              </w:rPr>
            </w:pPr>
            <w:r w:rsidRPr="003734CF">
              <w:rPr>
                <w:szCs w:val="18"/>
              </w:rPr>
              <w:t>Se vor respecta specificatiile furnizorului</w:t>
            </w:r>
          </w:p>
          <w:p w14:paraId="7C611EAD" w14:textId="77777777" w:rsidR="002F7354" w:rsidRPr="003734CF" w:rsidRDefault="002F7354" w:rsidP="001F5FB1">
            <w:pPr>
              <w:numPr>
                <w:ilvl w:val="0"/>
                <w:numId w:val="11"/>
              </w:numPr>
              <w:suppressAutoHyphens w:val="0"/>
              <w:rPr>
                <w:rFonts w:ascii="Arial" w:hAnsi="Arial"/>
                <w:sz w:val="18"/>
                <w:szCs w:val="18"/>
                <w:lang w:val="ro-RO"/>
              </w:rPr>
            </w:pPr>
            <w:r w:rsidRPr="003734CF">
              <w:rPr>
                <w:rFonts w:ascii="Arial" w:hAnsi="Arial"/>
                <w:sz w:val="18"/>
                <w:szCs w:val="18"/>
                <w:lang w:val="ro-RO"/>
              </w:rPr>
              <w:t>Montaj, PIF si testare echipament</w:t>
            </w:r>
          </w:p>
          <w:p w14:paraId="34E2D0BA" w14:textId="77777777" w:rsidR="002F7354" w:rsidRPr="003734CF" w:rsidRDefault="002F7354" w:rsidP="001F5FB1">
            <w:pPr>
              <w:numPr>
                <w:ilvl w:val="0"/>
                <w:numId w:val="11"/>
              </w:numPr>
              <w:suppressAutoHyphens w:val="0"/>
              <w:rPr>
                <w:rFonts w:ascii="Arial" w:hAnsi="Arial"/>
                <w:sz w:val="18"/>
                <w:szCs w:val="18"/>
                <w:lang w:val="ro-RO"/>
              </w:rPr>
            </w:pPr>
            <w:r w:rsidRPr="003734CF">
              <w:rPr>
                <w:rFonts w:ascii="Arial" w:hAnsi="Arial"/>
                <w:sz w:val="18"/>
                <w:szCs w:val="18"/>
                <w:lang w:val="ro-RO"/>
              </w:rPr>
              <w:t>Trebuie sa se asigure manual de exploatare - mentenanta si documentatie tehnica in limba romana si in original</w:t>
            </w:r>
          </w:p>
          <w:p w14:paraId="7C6E4F66" w14:textId="77777777" w:rsidR="002F7354" w:rsidRPr="003734CF" w:rsidRDefault="002F7354" w:rsidP="001F5FB1">
            <w:pPr>
              <w:pStyle w:val="Tabletext"/>
              <w:numPr>
                <w:ilvl w:val="0"/>
                <w:numId w:val="11"/>
              </w:numPr>
              <w:spacing w:before="0" w:after="0"/>
              <w:jc w:val="left"/>
              <w:rPr>
                <w:szCs w:val="18"/>
              </w:rPr>
            </w:pPr>
            <w:r w:rsidRPr="003734CF">
              <w:rPr>
                <w:szCs w:val="18"/>
              </w:rPr>
              <w:t>Se vor respecta cerintele din caietul de sarcini si piesele desenate</w:t>
            </w:r>
          </w:p>
        </w:tc>
        <w:tc>
          <w:tcPr>
            <w:tcW w:w="0" w:type="auto"/>
            <w:vAlign w:val="center"/>
          </w:tcPr>
          <w:p w14:paraId="2EE90879" w14:textId="77777777" w:rsidR="002F7354" w:rsidRPr="00FB7B70" w:rsidRDefault="002F7354" w:rsidP="001F5FB1">
            <w:pPr>
              <w:pStyle w:val="Tabletext"/>
              <w:spacing w:before="0" w:after="0"/>
              <w:rPr>
                <w:szCs w:val="18"/>
              </w:rPr>
            </w:pPr>
          </w:p>
        </w:tc>
        <w:tc>
          <w:tcPr>
            <w:tcW w:w="0" w:type="auto"/>
            <w:vAlign w:val="center"/>
          </w:tcPr>
          <w:p w14:paraId="3CF6CCB8" w14:textId="77777777" w:rsidR="002F7354" w:rsidRPr="00FB7B70" w:rsidRDefault="002F7354" w:rsidP="001F5FB1">
            <w:pPr>
              <w:pStyle w:val="Tabletext"/>
              <w:spacing w:before="0" w:after="0"/>
              <w:rPr>
                <w:szCs w:val="18"/>
              </w:rPr>
            </w:pPr>
          </w:p>
        </w:tc>
      </w:tr>
    </w:tbl>
    <w:p w14:paraId="3E579DB9" w14:textId="15C32198" w:rsidR="002F7354" w:rsidRPr="005E2A40" w:rsidRDefault="002F7354" w:rsidP="002F7354">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424A9022" w14:textId="77777777" w:rsidR="002F7354" w:rsidRPr="00D94828" w:rsidRDefault="002F7354" w:rsidP="002F7354">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41883E98" w14:textId="77777777" w:rsidR="002F7354" w:rsidRPr="00D94828" w:rsidRDefault="002F7354" w:rsidP="002F7354">
      <w:pPr>
        <w:jc w:val="center"/>
        <w:rPr>
          <w:rFonts w:ascii="Arial" w:hAnsi="Arial" w:cs="Arial"/>
          <w:sz w:val="22"/>
          <w:szCs w:val="22"/>
          <w:highlight w:val="yellow"/>
          <w:lang w:val="ro-RO"/>
        </w:rPr>
      </w:pPr>
    </w:p>
    <w:p w14:paraId="2363A6DD"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41053E42"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013238E1"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1E0763F4" w14:textId="30120C4C" w:rsidR="0002200B" w:rsidRDefault="002F7354" w:rsidP="0002200B">
      <w:pPr>
        <w:rPr>
          <w:rFonts w:ascii="Arial" w:hAnsi="Arial" w:cs="Arial"/>
          <w:sz w:val="22"/>
          <w:szCs w:val="22"/>
          <w:lang w:val="ro-RO"/>
        </w:rPr>
      </w:pPr>
      <w:r w:rsidRPr="00D94828">
        <w:rPr>
          <w:rFonts w:ascii="Arial" w:hAnsi="Arial" w:cs="Arial"/>
          <w:b/>
          <w:bCs/>
          <w:sz w:val="22"/>
          <w:szCs w:val="22"/>
          <w:highlight w:val="yellow"/>
          <w:lang w:val="ro-RO"/>
        </w:rPr>
        <w:br w:type="page"/>
      </w:r>
      <w:r w:rsidR="0002200B" w:rsidRPr="00D04E73">
        <w:rPr>
          <w:rFonts w:ascii="Arial" w:hAnsi="Arial" w:cs="Arial"/>
          <w:sz w:val="22"/>
          <w:szCs w:val="22"/>
          <w:lang w:val="ro-RO"/>
        </w:rPr>
        <w:lastRenderedPageBreak/>
        <w:t>Obiectul 3 – Rezervor de inmagazinare si statii de pompare in GA Crevedia Mica</w:t>
      </w:r>
    </w:p>
    <w:p w14:paraId="3F6E85D1" w14:textId="0E108456" w:rsidR="0002200B" w:rsidRPr="00D04E73" w:rsidRDefault="0002200B" w:rsidP="0002200B">
      <w:pPr>
        <w:rPr>
          <w:rFonts w:ascii="Arial" w:hAnsi="Arial" w:cs="Arial"/>
          <w:sz w:val="22"/>
          <w:szCs w:val="22"/>
          <w:lang w:val="ro-RO"/>
        </w:rPr>
      </w:pPr>
      <w:r w:rsidRPr="00D04E73">
        <w:rPr>
          <w:rFonts w:ascii="Arial" w:hAnsi="Arial" w:cs="Arial"/>
          <w:sz w:val="22"/>
          <w:szCs w:val="22"/>
          <w:lang w:val="ro-RO"/>
        </w:rPr>
        <w:t>Sub-obiectul 3.2 – Statie de pompare apa potabila STAP Crevedia Mica – GA Dealu</w:t>
      </w:r>
    </w:p>
    <w:p w14:paraId="1C924502" w14:textId="77777777" w:rsidR="0002200B" w:rsidRPr="00D04E73" w:rsidRDefault="0002200B" w:rsidP="0002200B">
      <w:pPr>
        <w:rPr>
          <w:rFonts w:ascii="Arial" w:hAnsi="Arial" w:cs="Arial"/>
          <w:sz w:val="22"/>
          <w:szCs w:val="22"/>
          <w:lang w:val="ro-RO"/>
        </w:rPr>
      </w:pPr>
      <w:r w:rsidRPr="00D04E73">
        <w:rPr>
          <w:rFonts w:ascii="Arial" w:hAnsi="Arial" w:cs="Arial"/>
          <w:sz w:val="22"/>
          <w:szCs w:val="22"/>
          <w:lang w:val="ro-RO"/>
        </w:rPr>
        <w:t>Sub-obiectul 3.3 – Statie de pompare apa potabila STAP Crevedia Mica – GA Vanatorii Mari</w:t>
      </w:r>
    </w:p>
    <w:p w14:paraId="326E2E80" w14:textId="77777777" w:rsidR="0002200B" w:rsidRPr="000C7F38" w:rsidRDefault="0002200B" w:rsidP="0002200B">
      <w:pPr>
        <w:suppressAutoHyphens w:val="0"/>
        <w:rPr>
          <w:rFonts w:ascii="Arial" w:hAnsi="Arial" w:cs="Arial"/>
          <w:b/>
          <w:lang w:val="ro-RO"/>
        </w:rPr>
      </w:pPr>
      <w:r w:rsidRPr="000C7F38">
        <w:rPr>
          <w:rFonts w:ascii="Arial" w:hAnsi="Arial" w:cs="Arial"/>
          <w:sz w:val="22"/>
          <w:szCs w:val="22"/>
          <w:lang w:val="ro-RO"/>
        </w:rPr>
        <w:t>CATEGORIA -</w:t>
      </w:r>
      <w:r w:rsidRPr="000C7F38">
        <w:rPr>
          <w:rFonts w:ascii="Arial" w:hAnsi="Arial" w:cs="Arial"/>
          <w:b/>
          <w:lang w:val="ro-RO"/>
        </w:rPr>
        <w:t xml:space="preserve"> </w:t>
      </w:r>
      <w:r w:rsidRPr="000C7F38">
        <w:rPr>
          <w:rFonts w:ascii="Arial" w:hAnsi="Arial" w:cs="Arial"/>
          <w:b/>
          <w:sz w:val="22"/>
          <w:szCs w:val="22"/>
          <w:lang w:val="ro-RO"/>
        </w:rPr>
        <w:t>Instalatii hidromecanice</w:t>
      </w:r>
    </w:p>
    <w:p w14:paraId="2BABADFE" w14:textId="6DC447E7" w:rsidR="008D4160" w:rsidRPr="007531D2" w:rsidRDefault="008D4160" w:rsidP="0002200B">
      <w:pPr>
        <w:rPr>
          <w:rFonts w:ascii="Arial" w:hAnsi="Arial" w:cs="Arial"/>
          <w:bCs/>
          <w:sz w:val="22"/>
          <w:szCs w:val="22"/>
          <w:lang w:val="ro-RO"/>
        </w:rPr>
      </w:pPr>
    </w:p>
    <w:p w14:paraId="743EACDB" w14:textId="77711476" w:rsidR="008D4160" w:rsidRPr="007531D2" w:rsidRDefault="008D4160" w:rsidP="008D4160">
      <w:pPr>
        <w:pStyle w:val="Titlu3"/>
        <w:rPr>
          <w:rFonts w:ascii="Arial" w:hAnsi="Arial" w:cs="Arial"/>
          <w:bCs/>
          <w:color w:val="auto"/>
          <w:sz w:val="22"/>
          <w:szCs w:val="22"/>
          <w:lang w:val="ro-RO"/>
        </w:rPr>
      </w:pPr>
      <w:bookmarkStart w:id="44" w:name="_Toc159072812"/>
      <w:r w:rsidRPr="007531D2">
        <w:rPr>
          <w:rFonts w:ascii="Arial" w:hAnsi="Arial"/>
          <w:bCs/>
          <w:color w:val="auto"/>
          <w:sz w:val="22"/>
        </w:rPr>
        <w:t xml:space="preserve">FISA TEHNICA NR. </w:t>
      </w:r>
      <w:r w:rsidRPr="007531D2">
        <w:rPr>
          <w:rFonts w:ascii="Arial" w:hAnsi="Arial"/>
          <w:bCs/>
          <w:color w:val="auto"/>
          <w:sz w:val="22"/>
        </w:rPr>
        <w:fldChar w:fldCharType="begin"/>
      </w:r>
      <w:r w:rsidRPr="007531D2">
        <w:rPr>
          <w:rFonts w:ascii="Arial" w:hAnsi="Arial"/>
          <w:bCs/>
          <w:color w:val="auto"/>
          <w:sz w:val="22"/>
        </w:rPr>
        <w:instrText xml:space="preserve"> SEQ FISA_TEHNICA_NR. \* ARABIC </w:instrText>
      </w:r>
      <w:r w:rsidRPr="007531D2">
        <w:rPr>
          <w:rFonts w:ascii="Arial" w:hAnsi="Arial"/>
          <w:bCs/>
          <w:color w:val="auto"/>
          <w:sz w:val="22"/>
        </w:rPr>
        <w:fldChar w:fldCharType="separate"/>
      </w:r>
      <w:r w:rsidR="00D25142">
        <w:rPr>
          <w:rFonts w:ascii="Arial" w:hAnsi="Arial"/>
          <w:bCs/>
          <w:noProof/>
          <w:color w:val="auto"/>
          <w:sz w:val="22"/>
        </w:rPr>
        <w:t>17</w:t>
      </w:r>
      <w:bookmarkEnd w:id="44"/>
      <w:r w:rsidRPr="007531D2">
        <w:rPr>
          <w:rFonts w:ascii="Arial" w:hAnsi="Arial"/>
          <w:bCs/>
          <w:color w:val="auto"/>
          <w:sz w:val="22"/>
        </w:rPr>
        <w:fldChar w:fldCharType="end"/>
      </w:r>
    </w:p>
    <w:p w14:paraId="237A479E" w14:textId="77777777" w:rsidR="008D4160" w:rsidRPr="007531D2" w:rsidRDefault="008D4160" w:rsidP="008D4160">
      <w:pPr>
        <w:jc w:val="center"/>
        <w:rPr>
          <w:rFonts w:ascii="Arial" w:hAnsi="Arial" w:cs="Arial"/>
          <w:sz w:val="22"/>
          <w:szCs w:val="22"/>
          <w:lang w:val="ro-RO"/>
        </w:rPr>
      </w:pPr>
      <w:r w:rsidRPr="007531D2">
        <w:rPr>
          <w:rFonts w:ascii="Arial" w:hAnsi="Arial" w:cs="Arial"/>
          <w:sz w:val="22"/>
          <w:szCs w:val="22"/>
          <w:lang w:val="ro-RO"/>
        </w:rPr>
        <w:t xml:space="preserve"> (se completeaza pentru fiecare utilaj, echipament tehnologic, etc.)</w:t>
      </w:r>
    </w:p>
    <w:p w14:paraId="251A4E31" w14:textId="77777777" w:rsidR="008D4160" w:rsidRPr="007531D2" w:rsidRDefault="008D4160" w:rsidP="008D4160">
      <w:pPr>
        <w:jc w:val="center"/>
        <w:rPr>
          <w:rFonts w:ascii="Arial" w:hAnsi="Arial" w:cs="Arial"/>
          <w:sz w:val="22"/>
          <w:szCs w:val="22"/>
          <w:lang w:val="ro-RO"/>
        </w:rPr>
      </w:pPr>
    </w:p>
    <w:p w14:paraId="7D3686D0" w14:textId="6727DE57" w:rsidR="008D4160" w:rsidRPr="007531D2" w:rsidRDefault="008D4160" w:rsidP="008D4160">
      <w:pPr>
        <w:pStyle w:val="Titlu1"/>
        <w:numPr>
          <w:ilvl w:val="0"/>
          <w:numId w:val="0"/>
        </w:numPr>
        <w:tabs>
          <w:tab w:val="left" w:pos="7050"/>
        </w:tabs>
        <w:jc w:val="left"/>
        <w:rPr>
          <w:lang w:val="ro-RO"/>
        </w:rPr>
      </w:pPr>
      <w:bookmarkStart w:id="45" w:name="_Toc159072813"/>
      <w:r w:rsidRPr="007531D2">
        <w:rPr>
          <w:rFonts w:ascii="Arial" w:hAnsi="Arial"/>
          <w:b w:val="0"/>
          <w:sz w:val="22"/>
          <w:lang w:val="ro-RO"/>
        </w:rPr>
        <w:t xml:space="preserve">Utilajul, echipamentul tehnologic: </w:t>
      </w:r>
      <w:r w:rsidR="00EF3C26" w:rsidRPr="007531D2">
        <w:rPr>
          <w:rFonts w:ascii="Arial" w:hAnsi="Arial"/>
          <w:b w:val="0"/>
          <w:sz w:val="22"/>
          <w:lang w:val="ro-RO"/>
        </w:rPr>
        <w:t>Vas de expansiune cu membrana</w:t>
      </w:r>
      <w:r w:rsidR="0002200B">
        <w:rPr>
          <w:rFonts w:ascii="Arial" w:hAnsi="Arial"/>
          <w:b w:val="0"/>
          <w:sz w:val="22"/>
          <w:lang w:val="ro-RO"/>
        </w:rPr>
        <w:t xml:space="preserve"> 2 x 200</w:t>
      </w:r>
      <w:r w:rsidR="003A7BD6">
        <w:rPr>
          <w:rFonts w:ascii="Arial" w:hAnsi="Arial"/>
          <w:b w:val="0"/>
          <w:sz w:val="22"/>
          <w:lang w:val="ro-RO"/>
        </w:rPr>
        <w:t xml:space="preserve"> l</w:t>
      </w:r>
      <w:bookmarkEnd w:id="45"/>
    </w:p>
    <w:tbl>
      <w:tblPr>
        <w:tblW w:w="0" w:type="auto"/>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9"/>
        <w:gridCol w:w="7733"/>
        <w:gridCol w:w="5456"/>
        <w:gridCol w:w="1177"/>
      </w:tblGrid>
      <w:tr w:rsidR="003A7BD6" w:rsidRPr="00D94828" w14:paraId="10D36811" w14:textId="77777777" w:rsidTr="00D712FD">
        <w:trPr>
          <w:tblHeader/>
          <w:jc w:val="center"/>
        </w:trPr>
        <w:tc>
          <w:tcPr>
            <w:tcW w:w="959" w:type="dxa"/>
            <w:shd w:val="clear" w:color="auto" w:fill="CCCCCC"/>
            <w:vAlign w:val="center"/>
          </w:tcPr>
          <w:p w14:paraId="2FDED1AD" w14:textId="77777777" w:rsidR="008D4160" w:rsidRPr="007531D2" w:rsidRDefault="008D4160" w:rsidP="008D4160">
            <w:pPr>
              <w:pStyle w:val="Tabletexttitle"/>
              <w:spacing w:before="0" w:after="0"/>
              <w:rPr>
                <w:szCs w:val="18"/>
              </w:rPr>
            </w:pPr>
            <w:r w:rsidRPr="007531D2">
              <w:rPr>
                <w:szCs w:val="18"/>
              </w:rPr>
              <w:t>Nr. crt.</w:t>
            </w:r>
          </w:p>
        </w:tc>
        <w:tc>
          <w:tcPr>
            <w:tcW w:w="0" w:type="auto"/>
            <w:shd w:val="clear" w:color="auto" w:fill="CCCCCC"/>
            <w:vAlign w:val="center"/>
          </w:tcPr>
          <w:p w14:paraId="121E93EC" w14:textId="77777777" w:rsidR="008D4160" w:rsidRPr="007531D2" w:rsidRDefault="008D4160" w:rsidP="008D4160">
            <w:pPr>
              <w:pStyle w:val="Tabletexttitle"/>
              <w:spacing w:before="0" w:after="0"/>
              <w:rPr>
                <w:szCs w:val="18"/>
              </w:rPr>
            </w:pPr>
            <w:r w:rsidRPr="007531D2">
              <w:rPr>
                <w:szCs w:val="18"/>
              </w:rPr>
              <w:t>Specificatiile tehnice impuse in caietul de sarcini</w:t>
            </w:r>
          </w:p>
        </w:tc>
        <w:tc>
          <w:tcPr>
            <w:tcW w:w="0" w:type="auto"/>
            <w:shd w:val="clear" w:color="auto" w:fill="CCCCCC"/>
            <w:vAlign w:val="center"/>
          </w:tcPr>
          <w:p w14:paraId="3A1D6F72" w14:textId="77777777" w:rsidR="008D4160" w:rsidRPr="007531D2" w:rsidRDefault="008D4160" w:rsidP="008D4160">
            <w:pPr>
              <w:pStyle w:val="Tabletexttitle"/>
              <w:spacing w:before="0" w:after="0"/>
              <w:rPr>
                <w:szCs w:val="18"/>
              </w:rPr>
            </w:pPr>
            <w:r w:rsidRPr="007531D2">
              <w:rPr>
                <w:szCs w:val="18"/>
              </w:rPr>
              <w:t>Corespondenta propunerii tehnice cu specificatiile tehnice impuse in caietul de sarcini</w:t>
            </w:r>
          </w:p>
        </w:tc>
        <w:tc>
          <w:tcPr>
            <w:tcW w:w="0" w:type="auto"/>
            <w:shd w:val="clear" w:color="auto" w:fill="CCCCCC"/>
            <w:vAlign w:val="center"/>
          </w:tcPr>
          <w:p w14:paraId="1649306C" w14:textId="77777777" w:rsidR="008D4160" w:rsidRPr="007531D2" w:rsidRDefault="008D4160" w:rsidP="008D4160">
            <w:pPr>
              <w:pStyle w:val="Tabletexttitle"/>
              <w:spacing w:before="0" w:after="0"/>
              <w:rPr>
                <w:szCs w:val="18"/>
              </w:rPr>
            </w:pPr>
            <w:r w:rsidRPr="007531D2">
              <w:rPr>
                <w:szCs w:val="18"/>
              </w:rPr>
              <w:t>Producator</w:t>
            </w:r>
          </w:p>
        </w:tc>
      </w:tr>
      <w:tr w:rsidR="003A7BD6" w:rsidRPr="00D94828" w14:paraId="2949ABD6" w14:textId="77777777" w:rsidTr="00D712FD">
        <w:trPr>
          <w:tblHeader/>
          <w:jc w:val="center"/>
        </w:trPr>
        <w:tc>
          <w:tcPr>
            <w:tcW w:w="959" w:type="dxa"/>
            <w:shd w:val="clear" w:color="auto" w:fill="CCCCCC"/>
            <w:vAlign w:val="center"/>
          </w:tcPr>
          <w:p w14:paraId="194C1CEF" w14:textId="77777777" w:rsidR="008D4160" w:rsidRPr="007531D2" w:rsidRDefault="008D4160" w:rsidP="008D4160">
            <w:pPr>
              <w:pStyle w:val="Tabletexttitle"/>
              <w:spacing w:before="0" w:after="0"/>
              <w:rPr>
                <w:szCs w:val="18"/>
              </w:rPr>
            </w:pPr>
            <w:r w:rsidRPr="007531D2">
              <w:rPr>
                <w:szCs w:val="18"/>
              </w:rPr>
              <w:t>0</w:t>
            </w:r>
          </w:p>
        </w:tc>
        <w:tc>
          <w:tcPr>
            <w:tcW w:w="0" w:type="auto"/>
            <w:shd w:val="clear" w:color="auto" w:fill="CCCCCC"/>
            <w:vAlign w:val="center"/>
          </w:tcPr>
          <w:p w14:paraId="17FEBE9D" w14:textId="77777777" w:rsidR="008D4160" w:rsidRPr="007531D2" w:rsidRDefault="008D4160" w:rsidP="008D4160">
            <w:pPr>
              <w:pStyle w:val="Tabletexttitle"/>
              <w:spacing w:before="0" w:after="0"/>
              <w:rPr>
                <w:szCs w:val="18"/>
              </w:rPr>
            </w:pPr>
            <w:r w:rsidRPr="007531D2">
              <w:rPr>
                <w:szCs w:val="18"/>
              </w:rPr>
              <w:t>1</w:t>
            </w:r>
          </w:p>
        </w:tc>
        <w:tc>
          <w:tcPr>
            <w:tcW w:w="0" w:type="auto"/>
            <w:shd w:val="clear" w:color="auto" w:fill="CCCCCC"/>
            <w:vAlign w:val="center"/>
          </w:tcPr>
          <w:p w14:paraId="22E352F2" w14:textId="77777777" w:rsidR="008D4160" w:rsidRPr="007531D2" w:rsidRDefault="008D4160" w:rsidP="008D4160">
            <w:pPr>
              <w:pStyle w:val="Tabletexttitle"/>
              <w:spacing w:before="0" w:after="0"/>
              <w:rPr>
                <w:szCs w:val="18"/>
              </w:rPr>
            </w:pPr>
            <w:r w:rsidRPr="007531D2">
              <w:rPr>
                <w:szCs w:val="18"/>
              </w:rPr>
              <w:t>2</w:t>
            </w:r>
          </w:p>
        </w:tc>
        <w:tc>
          <w:tcPr>
            <w:tcW w:w="0" w:type="auto"/>
            <w:shd w:val="clear" w:color="auto" w:fill="CCCCCC"/>
            <w:vAlign w:val="center"/>
          </w:tcPr>
          <w:p w14:paraId="05F1D374" w14:textId="77777777" w:rsidR="008D4160" w:rsidRPr="007531D2" w:rsidRDefault="008D4160" w:rsidP="008D4160">
            <w:pPr>
              <w:pStyle w:val="Tabletexttitle"/>
              <w:spacing w:before="0" w:after="0"/>
              <w:rPr>
                <w:szCs w:val="18"/>
              </w:rPr>
            </w:pPr>
            <w:r w:rsidRPr="007531D2">
              <w:rPr>
                <w:szCs w:val="18"/>
              </w:rPr>
              <w:t>3</w:t>
            </w:r>
          </w:p>
        </w:tc>
      </w:tr>
      <w:tr w:rsidR="003A7BD6" w:rsidRPr="001B7E02" w14:paraId="4A2EA51D" w14:textId="77777777" w:rsidTr="008D4160">
        <w:trPr>
          <w:jc w:val="center"/>
        </w:trPr>
        <w:tc>
          <w:tcPr>
            <w:tcW w:w="959" w:type="dxa"/>
            <w:vAlign w:val="center"/>
          </w:tcPr>
          <w:p w14:paraId="0A51E80B" w14:textId="77777777" w:rsidR="008D4160" w:rsidRPr="007531D2" w:rsidRDefault="008D4160" w:rsidP="008D4160">
            <w:pPr>
              <w:pStyle w:val="Tabletext"/>
              <w:spacing w:before="0" w:after="0"/>
              <w:rPr>
                <w:szCs w:val="18"/>
              </w:rPr>
            </w:pPr>
            <w:r w:rsidRPr="007531D2">
              <w:rPr>
                <w:szCs w:val="18"/>
              </w:rPr>
              <w:t>1</w:t>
            </w:r>
          </w:p>
        </w:tc>
        <w:tc>
          <w:tcPr>
            <w:tcW w:w="0" w:type="auto"/>
            <w:vAlign w:val="center"/>
          </w:tcPr>
          <w:p w14:paraId="033FA36D" w14:textId="77777777" w:rsidR="008D4160" w:rsidRPr="007531D2" w:rsidRDefault="008D4160" w:rsidP="008D4160">
            <w:pPr>
              <w:pStyle w:val="Tabletext"/>
              <w:spacing w:before="0" w:after="0"/>
              <w:jc w:val="left"/>
              <w:rPr>
                <w:b/>
                <w:szCs w:val="18"/>
              </w:rPr>
            </w:pPr>
            <w:r w:rsidRPr="007531D2">
              <w:rPr>
                <w:b/>
                <w:szCs w:val="18"/>
              </w:rPr>
              <w:t>Parametrii tehnici si functionali</w:t>
            </w:r>
          </w:p>
          <w:p w14:paraId="3B6D2D44" w14:textId="6F8301F2" w:rsidR="00EF3C26" w:rsidRPr="007531D2" w:rsidRDefault="00EF3C26" w:rsidP="00EF3C26">
            <w:pPr>
              <w:pStyle w:val="Tabletext"/>
              <w:spacing w:before="0" w:after="0"/>
              <w:jc w:val="left"/>
              <w:rPr>
                <w:szCs w:val="18"/>
              </w:rPr>
            </w:pPr>
            <w:r w:rsidRPr="007531D2">
              <w:rPr>
                <w:szCs w:val="18"/>
              </w:rPr>
              <w:t>Vas de expansiune cu membrana avand volumul util V</w:t>
            </w:r>
            <w:r w:rsidRPr="007531D2">
              <w:rPr>
                <w:szCs w:val="18"/>
                <w:vertAlign w:val="subscript"/>
              </w:rPr>
              <w:t>util</w:t>
            </w:r>
            <w:r w:rsidRPr="007531D2">
              <w:rPr>
                <w:szCs w:val="18"/>
              </w:rPr>
              <w:t xml:space="preserve"> = 200 l, montat pe conducta de refulare comuna a pompe</w:t>
            </w:r>
            <w:r w:rsidR="003A7BD6">
              <w:rPr>
                <w:szCs w:val="18"/>
              </w:rPr>
              <w:t>lor</w:t>
            </w:r>
            <w:r w:rsidRPr="007531D2">
              <w:rPr>
                <w:szCs w:val="18"/>
              </w:rPr>
              <w:t xml:space="preserve"> legate in paralel</w:t>
            </w:r>
            <w:r w:rsidR="003A7BD6">
              <w:rPr>
                <w:szCs w:val="18"/>
              </w:rPr>
              <w:t>.</w:t>
            </w:r>
          </w:p>
          <w:p w14:paraId="666E6B09"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Vas complet cu armaturi de inchidere si golire</w:t>
            </w:r>
          </w:p>
          <w:p w14:paraId="350D273D"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Material recipient: otel</w:t>
            </w:r>
          </w:p>
          <w:p w14:paraId="54A7295F"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Finisajul: acoperire cu pulbere</w:t>
            </w:r>
          </w:p>
          <w:p w14:paraId="2BEB1607"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Material membrana: elastomer, admis pentru utilizarea in contact cu alimente</w:t>
            </w:r>
          </w:p>
          <w:p w14:paraId="74B8CF53"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Presiunea de lucru: PN = 10 bar</w:t>
            </w:r>
          </w:p>
          <w:p w14:paraId="70F6999C"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Stuturi de racordare la instalatie: otel inoxidabil</w:t>
            </w:r>
          </w:p>
          <w:p w14:paraId="3F6FFC9E" w14:textId="77777777" w:rsidR="008D4160" w:rsidRPr="00CF01E3" w:rsidRDefault="00EF3C26" w:rsidP="00EF3C26">
            <w:pPr>
              <w:numPr>
                <w:ilvl w:val="0"/>
                <w:numId w:val="2"/>
              </w:numPr>
              <w:suppressAutoHyphens w:val="0"/>
              <w:spacing w:line="220" w:lineRule="exact"/>
              <w:rPr>
                <w:szCs w:val="18"/>
                <w:lang w:val="es-ES_tradnl"/>
              </w:rPr>
            </w:pPr>
            <w:r w:rsidRPr="007531D2">
              <w:rPr>
                <w:rFonts w:ascii="Arial" w:hAnsi="Arial" w:cs="Arial"/>
                <w:sz w:val="18"/>
                <w:szCs w:val="18"/>
                <w:lang w:val="ro-RO"/>
              </w:rPr>
              <w:t>Alte accesorii incluse in furnitura: supapa de siguranta, manometru</w:t>
            </w:r>
          </w:p>
        </w:tc>
        <w:tc>
          <w:tcPr>
            <w:tcW w:w="0" w:type="auto"/>
            <w:vAlign w:val="center"/>
          </w:tcPr>
          <w:p w14:paraId="463B187B" w14:textId="77777777" w:rsidR="008D4160" w:rsidRPr="007531D2" w:rsidRDefault="008D4160" w:rsidP="008D4160">
            <w:pPr>
              <w:pStyle w:val="Tabletext"/>
              <w:spacing w:before="0" w:after="0"/>
              <w:rPr>
                <w:szCs w:val="18"/>
              </w:rPr>
            </w:pPr>
          </w:p>
        </w:tc>
        <w:tc>
          <w:tcPr>
            <w:tcW w:w="0" w:type="auto"/>
            <w:vAlign w:val="center"/>
          </w:tcPr>
          <w:p w14:paraId="642713C7" w14:textId="77777777" w:rsidR="008D4160" w:rsidRPr="007531D2" w:rsidRDefault="008D4160" w:rsidP="008D4160">
            <w:pPr>
              <w:pStyle w:val="Tabletext"/>
              <w:spacing w:before="0" w:after="0"/>
              <w:rPr>
                <w:szCs w:val="18"/>
              </w:rPr>
            </w:pPr>
          </w:p>
        </w:tc>
      </w:tr>
      <w:tr w:rsidR="003A7BD6" w:rsidRPr="001B7E02" w14:paraId="31557BD7" w14:textId="77777777" w:rsidTr="008D4160">
        <w:trPr>
          <w:jc w:val="center"/>
        </w:trPr>
        <w:tc>
          <w:tcPr>
            <w:tcW w:w="959" w:type="dxa"/>
            <w:vAlign w:val="center"/>
          </w:tcPr>
          <w:p w14:paraId="7A8131FB" w14:textId="77777777" w:rsidR="008D4160" w:rsidRPr="007531D2" w:rsidRDefault="008D4160" w:rsidP="008D4160">
            <w:pPr>
              <w:pStyle w:val="Tabletext"/>
              <w:spacing w:before="0" w:after="0"/>
              <w:rPr>
                <w:szCs w:val="18"/>
              </w:rPr>
            </w:pPr>
            <w:r w:rsidRPr="007531D2">
              <w:rPr>
                <w:szCs w:val="18"/>
              </w:rPr>
              <w:t>2</w:t>
            </w:r>
          </w:p>
        </w:tc>
        <w:tc>
          <w:tcPr>
            <w:tcW w:w="0" w:type="auto"/>
            <w:vAlign w:val="center"/>
          </w:tcPr>
          <w:p w14:paraId="49677254" w14:textId="77777777" w:rsidR="008D4160" w:rsidRPr="007531D2" w:rsidRDefault="008D4160" w:rsidP="008D4160">
            <w:pPr>
              <w:pStyle w:val="Tabletext"/>
              <w:spacing w:before="0" w:after="0"/>
              <w:jc w:val="left"/>
              <w:rPr>
                <w:b/>
                <w:szCs w:val="18"/>
              </w:rPr>
            </w:pPr>
            <w:r w:rsidRPr="007531D2">
              <w:rPr>
                <w:b/>
                <w:szCs w:val="18"/>
              </w:rPr>
              <w:t>Specificatii de performanta si conditii privind siguranta in exploatare</w:t>
            </w:r>
          </w:p>
          <w:p w14:paraId="2099DC01" w14:textId="77777777" w:rsidR="008D4160" w:rsidRPr="00CF01E3" w:rsidRDefault="008D4160" w:rsidP="008D4160">
            <w:pPr>
              <w:numPr>
                <w:ilvl w:val="0"/>
                <w:numId w:val="2"/>
              </w:numPr>
              <w:suppressAutoHyphens w:val="0"/>
              <w:spacing w:line="220" w:lineRule="exact"/>
              <w:rPr>
                <w:szCs w:val="18"/>
                <w:lang w:val="es-ES_tradnl"/>
              </w:rPr>
            </w:pPr>
            <w:r w:rsidRPr="007531D2">
              <w:rPr>
                <w:rFonts w:ascii="Arial" w:hAnsi="Arial" w:cs="Arial"/>
                <w:sz w:val="18"/>
                <w:szCs w:val="18"/>
                <w:lang w:val="ro-RO"/>
              </w:rPr>
              <w:t>Vasul sub presiune va fi insotit de cartea tehnica , certificat de calitate si garantie</w:t>
            </w:r>
          </w:p>
        </w:tc>
        <w:tc>
          <w:tcPr>
            <w:tcW w:w="0" w:type="auto"/>
            <w:vAlign w:val="center"/>
          </w:tcPr>
          <w:p w14:paraId="4999E3E3" w14:textId="77777777" w:rsidR="008D4160" w:rsidRPr="007531D2" w:rsidRDefault="008D4160" w:rsidP="008D4160">
            <w:pPr>
              <w:pStyle w:val="Tabletext"/>
              <w:spacing w:before="0" w:after="0"/>
              <w:rPr>
                <w:szCs w:val="18"/>
              </w:rPr>
            </w:pPr>
          </w:p>
        </w:tc>
        <w:tc>
          <w:tcPr>
            <w:tcW w:w="0" w:type="auto"/>
            <w:vAlign w:val="center"/>
          </w:tcPr>
          <w:p w14:paraId="2FC846EB" w14:textId="77777777" w:rsidR="008D4160" w:rsidRPr="007531D2" w:rsidRDefault="008D4160" w:rsidP="008D4160">
            <w:pPr>
              <w:pStyle w:val="Tabletext"/>
              <w:spacing w:before="0" w:after="0"/>
              <w:rPr>
                <w:szCs w:val="18"/>
              </w:rPr>
            </w:pPr>
          </w:p>
        </w:tc>
      </w:tr>
      <w:tr w:rsidR="003A7BD6" w:rsidRPr="001B7E02" w14:paraId="20977086" w14:textId="77777777" w:rsidTr="008D4160">
        <w:trPr>
          <w:jc w:val="center"/>
        </w:trPr>
        <w:tc>
          <w:tcPr>
            <w:tcW w:w="959" w:type="dxa"/>
            <w:vAlign w:val="center"/>
          </w:tcPr>
          <w:p w14:paraId="377CB21C" w14:textId="77777777" w:rsidR="008D4160" w:rsidRPr="007531D2" w:rsidRDefault="008D4160" w:rsidP="008D4160">
            <w:pPr>
              <w:pStyle w:val="Tabletext"/>
              <w:spacing w:before="0" w:after="0"/>
              <w:rPr>
                <w:szCs w:val="18"/>
              </w:rPr>
            </w:pPr>
            <w:r w:rsidRPr="007531D2">
              <w:rPr>
                <w:szCs w:val="18"/>
              </w:rPr>
              <w:t>3</w:t>
            </w:r>
          </w:p>
        </w:tc>
        <w:tc>
          <w:tcPr>
            <w:tcW w:w="0" w:type="auto"/>
            <w:vAlign w:val="center"/>
          </w:tcPr>
          <w:p w14:paraId="45C9AF31" w14:textId="77777777" w:rsidR="008D4160" w:rsidRPr="007531D2" w:rsidRDefault="008D4160" w:rsidP="008D4160">
            <w:pPr>
              <w:pStyle w:val="Tabletext"/>
              <w:spacing w:before="0" w:after="0"/>
              <w:jc w:val="left"/>
              <w:rPr>
                <w:b/>
                <w:szCs w:val="18"/>
              </w:rPr>
            </w:pPr>
            <w:r w:rsidRPr="007531D2">
              <w:rPr>
                <w:b/>
                <w:szCs w:val="18"/>
              </w:rPr>
              <w:t>Conditii privind conformitatea cu standardele relevante</w:t>
            </w:r>
          </w:p>
          <w:p w14:paraId="6552CE87" w14:textId="77777777" w:rsidR="008D4160" w:rsidRPr="007531D2" w:rsidRDefault="008D4160" w:rsidP="008D4160">
            <w:pPr>
              <w:numPr>
                <w:ilvl w:val="0"/>
                <w:numId w:val="2"/>
              </w:numPr>
              <w:suppressAutoHyphens w:val="0"/>
              <w:spacing w:line="220" w:lineRule="exact"/>
              <w:rPr>
                <w:rFonts w:cs="Arial"/>
                <w:sz w:val="18"/>
                <w:szCs w:val="18"/>
                <w:lang w:val="ro-RO"/>
              </w:rPr>
            </w:pPr>
            <w:r w:rsidRPr="007531D2">
              <w:rPr>
                <w:rFonts w:ascii="Arial" w:hAnsi="Arial" w:cs="Arial"/>
                <w:sz w:val="18"/>
                <w:szCs w:val="18"/>
                <w:lang w:val="ro-RO"/>
              </w:rPr>
              <w:t>va respecta standardele de referinta romanesti/straine</w:t>
            </w:r>
          </w:p>
          <w:p w14:paraId="34CA082E" w14:textId="77777777" w:rsidR="008D4160" w:rsidRPr="007531D2" w:rsidRDefault="008D4160" w:rsidP="008D4160">
            <w:pPr>
              <w:numPr>
                <w:ilvl w:val="0"/>
                <w:numId w:val="2"/>
              </w:numPr>
              <w:suppressAutoHyphens w:val="0"/>
              <w:spacing w:line="220" w:lineRule="exact"/>
              <w:rPr>
                <w:rFonts w:cs="Arial"/>
                <w:sz w:val="18"/>
                <w:szCs w:val="18"/>
                <w:lang w:val="ro-RO"/>
              </w:rPr>
            </w:pPr>
            <w:r w:rsidRPr="007531D2">
              <w:rPr>
                <w:rFonts w:ascii="Arial" w:hAnsi="Arial" w:cs="Arial"/>
                <w:sz w:val="18"/>
                <w:szCs w:val="18"/>
                <w:lang w:val="ro-RO"/>
              </w:rPr>
              <w:t>conformitate cu ISO 7005-2</w:t>
            </w:r>
            <w:r w:rsidR="00EF3C26" w:rsidRPr="007531D2">
              <w:rPr>
                <w:rFonts w:ascii="Arial" w:hAnsi="Arial" w:cs="Arial"/>
                <w:sz w:val="18"/>
                <w:szCs w:val="18"/>
                <w:lang w:val="ro-RO"/>
              </w:rPr>
              <w:t xml:space="preserve"> (</w:t>
            </w:r>
            <w:r w:rsidRPr="007531D2">
              <w:rPr>
                <w:rFonts w:ascii="Arial" w:hAnsi="Arial" w:cs="Arial"/>
                <w:sz w:val="18"/>
                <w:szCs w:val="18"/>
                <w:lang w:val="ro-RO"/>
              </w:rPr>
              <w:t>EN1092-2, DIN 2501)</w:t>
            </w:r>
            <w:r w:rsidR="00EF3C26" w:rsidRPr="007531D2">
              <w:rPr>
                <w:rFonts w:ascii="Arial" w:hAnsi="Arial" w:cs="Arial"/>
                <w:sz w:val="18"/>
                <w:szCs w:val="18"/>
                <w:lang w:val="ro-RO"/>
              </w:rPr>
              <w:t xml:space="preserve"> sau </w:t>
            </w:r>
            <w:r w:rsidR="00CB4381" w:rsidRPr="007531D2">
              <w:rPr>
                <w:rFonts w:ascii="Arial" w:hAnsi="Arial" w:cs="Arial"/>
                <w:sz w:val="18"/>
                <w:szCs w:val="18"/>
                <w:lang w:val="ro-RO"/>
              </w:rPr>
              <w:t>echivalent</w:t>
            </w:r>
          </w:p>
          <w:p w14:paraId="45A89F35" w14:textId="77777777" w:rsidR="008D4160" w:rsidRPr="007531D2" w:rsidRDefault="008D4160" w:rsidP="008D4160">
            <w:pPr>
              <w:numPr>
                <w:ilvl w:val="0"/>
                <w:numId w:val="2"/>
              </w:numPr>
              <w:suppressAutoHyphens w:val="0"/>
              <w:spacing w:line="220" w:lineRule="exact"/>
              <w:rPr>
                <w:rFonts w:cs="Arial"/>
                <w:sz w:val="18"/>
                <w:szCs w:val="18"/>
                <w:lang w:val="ro-RO"/>
              </w:rPr>
            </w:pPr>
            <w:r w:rsidRPr="007531D2">
              <w:rPr>
                <w:rFonts w:ascii="Arial" w:hAnsi="Arial" w:cs="Arial"/>
                <w:sz w:val="18"/>
                <w:szCs w:val="18"/>
                <w:lang w:val="ro-RO"/>
              </w:rPr>
              <w:t>declaratie de conformitate la livrare</w:t>
            </w:r>
          </w:p>
          <w:p w14:paraId="70F08D91" w14:textId="5FCE9C7E" w:rsidR="008D4160" w:rsidRPr="001B36A5" w:rsidRDefault="008D4160" w:rsidP="008D4160">
            <w:pPr>
              <w:numPr>
                <w:ilvl w:val="0"/>
                <w:numId w:val="2"/>
              </w:numPr>
              <w:suppressAutoHyphens w:val="0"/>
              <w:spacing w:line="220" w:lineRule="exact"/>
              <w:rPr>
                <w:szCs w:val="18"/>
                <w:lang w:val="es-ES_tradnl"/>
              </w:rPr>
            </w:pPr>
            <w:r w:rsidRPr="007531D2">
              <w:rPr>
                <w:rFonts w:ascii="Arial" w:hAnsi="Arial" w:cs="Arial"/>
                <w:sz w:val="18"/>
                <w:szCs w:val="18"/>
                <w:lang w:val="ro-RO"/>
              </w:rPr>
              <w:t>Notificare/aviz sanitar eliberat de Ministerul Sanatatii/Institutul National de Sanatate Publica</w:t>
            </w:r>
            <w:r w:rsidR="00B86094">
              <w:rPr>
                <w:rFonts w:ascii="Arial" w:hAnsi="Arial" w:cs="Arial"/>
                <w:sz w:val="18"/>
                <w:szCs w:val="18"/>
                <w:lang w:val="ro-RO"/>
              </w:rPr>
              <w:t xml:space="preserve"> (la livrare)</w:t>
            </w:r>
          </w:p>
        </w:tc>
        <w:tc>
          <w:tcPr>
            <w:tcW w:w="0" w:type="auto"/>
            <w:vAlign w:val="center"/>
          </w:tcPr>
          <w:p w14:paraId="5773E14B" w14:textId="77777777" w:rsidR="008D4160" w:rsidRPr="007531D2" w:rsidRDefault="008D4160" w:rsidP="008D4160">
            <w:pPr>
              <w:pStyle w:val="Tabletext"/>
              <w:spacing w:before="0" w:after="0"/>
              <w:rPr>
                <w:szCs w:val="18"/>
              </w:rPr>
            </w:pPr>
          </w:p>
        </w:tc>
        <w:tc>
          <w:tcPr>
            <w:tcW w:w="0" w:type="auto"/>
            <w:vAlign w:val="center"/>
          </w:tcPr>
          <w:p w14:paraId="1396F090" w14:textId="77777777" w:rsidR="008D4160" w:rsidRPr="007531D2" w:rsidRDefault="008D4160" w:rsidP="008D4160">
            <w:pPr>
              <w:pStyle w:val="Tabletext"/>
              <w:spacing w:before="0" w:after="0"/>
              <w:rPr>
                <w:szCs w:val="18"/>
              </w:rPr>
            </w:pPr>
          </w:p>
        </w:tc>
      </w:tr>
      <w:tr w:rsidR="003A7BD6" w:rsidRPr="001B7E02" w14:paraId="28C64216" w14:textId="77777777" w:rsidTr="008D4160">
        <w:trPr>
          <w:jc w:val="center"/>
        </w:trPr>
        <w:tc>
          <w:tcPr>
            <w:tcW w:w="959" w:type="dxa"/>
            <w:vAlign w:val="center"/>
          </w:tcPr>
          <w:p w14:paraId="6CC47E99" w14:textId="77777777" w:rsidR="008D4160" w:rsidRPr="007531D2" w:rsidRDefault="008D4160" w:rsidP="008D4160">
            <w:pPr>
              <w:pStyle w:val="Tabletext"/>
              <w:spacing w:before="0" w:after="0"/>
              <w:rPr>
                <w:szCs w:val="18"/>
              </w:rPr>
            </w:pPr>
            <w:r w:rsidRPr="007531D2">
              <w:rPr>
                <w:szCs w:val="18"/>
              </w:rPr>
              <w:t>4</w:t>
            </w:r>
          </w:p>
        </w:tc>
        <w:tc>
          <w:tcPr>
            <w:tcW w:w="0" w:type="auto"/>
          </w:tcPr>
          <w:p w14:paraId="49399D15" w14:textId="77777777" w:rsidR="008D4160" w:rsidRPr="007531D2" w:rsidRDefault="008D4160" w:rsidP="008D4160">
            <w:pPr>
              <w:rPr>
                <w:rFonts w:ascii="Arial" w:hAnsi="Arial" w:cs="Arial"/>
                <w:b/>
                <w:sz w:val="18"/>
                <w:szCs w:val="18"/>
                <w:lang w:val="ro-RO"/>
              </w:rPr>
            </w:pPr>
            <w:r w:rsidRPr="007531D2">
              <w:rPr>
                <w:rFonts w:ascii="Arial" w:hAnsi="Arial" w:cs="Arial"/>
                <w:b/>
                <w:sz w:val="18"/>
                <w:szCs w:val="18"/>
                <w:lang w:val="ro-RO"/>
              </w:rPr>
              <w:t>Conditii de garantie si post-garantie:</w:t>
            </w:r>
          </w:p>
          <w:p w14:paraId="424BFEE1"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Minim 36 luni de la punerea in functiune;</w:t>
            </w:r>
          </w:p>
          <w:p w14:paraId="787DC5D1"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Certificat de calitate si garantie la livrare</w:t>
            </w:r>
          </w:p>
          <w:p w14:paraId="0C1AD917"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Garantia va fi transferata Beneficiarului in ultimele 30 de zile ale PND prin grija antreprenorului si a furnizorului</w:t>
            </w:r>
          </w:p>
          <w:p w14:paraId="7D070C10"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Furnizorul va asigura service in perioada de garantie si post garantie</w:t>
            </w:r>
          </w:p>
          <w:p w14:paraId="1266B14F" w14:textId="77777777" w:rsidR="00EF3C26" w:rsidRPr="007531D2" w:rsidRDefault="00EF3C26" w:rsidP="00EF3C26">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Furnizorul se obliga prin garantie sa mentina disponibile piese de schimb minim 10 ani de la data livrarii</w:t>
            </w:r>
          </w:p>
          <w:p w14:paraId="33944876" w14:textId="217A144F" w:rsidR="00D712FD" w:rsidRPr="003A7BD6" w:rsidRDefault="00EF3C26" w:rsidP="003A7BD6">
            <w:pPr>
              <w:numPr>
                <w:ilvl w:val="0"/>
                <w:numId w:val="2"/>
              </w:numPr>
              <w:suppressAutoHyphens w:val="0"/>
              <w:spacing w:line="220" w:lineRule="exact"/>
              <w:rPr>
                <w:rFonts w:cs="Arial"/>
                <w:sz w:val="18"/>
                <w:szCs w:val="18"/>
                <w:lang w:val="ro-RO"/>
              </w:rPr>
            </w:pPr>
            <w:r w:rsidRPr="007531D2">
              <w:rPr>
                <w:rFonts w:ascii="Arial" w:hAnsi="Arial" w:cs="Arial"/>
                <w:sz w:val="18"/>
                <w:szCs w:val="18"/>
                <w:lang w:val="ro-RO"/>
              </w:rPr>
              <w:t xml:space="preserve">Se va furniza manual de exploatare </w:t>
            </w:r>
            <w:r w:rsidR="0075661D" w:rsidRPr="007531D2">
              <w:rPr>
                <w:rFonts w:ascii="Arial" w:hAnsi="Arial" w:cs="Arial"/>
                <w:sz w:val="18"/>
                <w:szCs w:val="18"/>
                <w:lang w:val="ro-RO"/>
              </w:rPr>
              <w:t>s</w:t>
            </w:r>
            <w:r w:rsidRPr="007531D2">
              <w:rPr>
                <w:rFonts w:ascii="Arial" w:hAnsi="Arial" w:cs="Arial"/>
                <w:sz w:val="18"/>
                <w:szCs w:val="18"/>
                <w:lang w:val="ro-RO"/>
              </w:rPr>
              <w:t>i documenta</w:t>
            </w:r>
            <w:r w:rsidR="0075661D" w:rsidRPr="007531D2">
              <w:rPr>
                <w:rFonts w:ascii="Arial" w:hAnsi="Arial" w:cs="Arial"/>
                <w:sz w:val="18"/>
                <w:szCs w:val="18"/>
                <w:lang w:val="ro-RO"/>
              </w:rPr>
              <w:t>t</w:t>
            </w:r>
            <w:r w:rsidRPr="007531D2">
              <w:rPr>
                <w:rFonts w:ascii="Arial" w:hAnsi="Arial" w:cs="Arial"/>
                <w:sz w:val="18"/>
                <w:szCs w:val="18"/>
                <w:lang w:val="ro-RO"/>
              </w:rPr>
              <w:t>ie tehnic</w:t>
            </w:r>
            <w:r w:rsidR="0075661D" w:rsidRPr="007531D2">
              <w:rPr>
                <w:rFonts w:ascii="Arial" w:hAnsi="Arial" w:cs="Arial"/>
                <w:sz w:val="18"/>
                <w:szCs w:val="18"/>
                <w:lang w:val="ro-RO"/>
              </w:rPr>
              <w:t>a</w:t>
            </w:r>
            <w:r w:rsidRPr="007531D2">
              <w:rPr>
                <w:rFonts w:ascii="Arial" w:hAnsi="Arial" w:cs="Arial"/>
                <w:sz w:val="18"/>
                <w:szCs w:val="18"/>
                <w:lang w:val="ro-RO"/>
              </w:rPr>
              <w:t xml:space="preserve"> </w:t>
            </w:r>
            <w:r w:rsidR="0075661D" w:rsidRPr="007531D2">
              <w:rPr>
                <w:rFonts w:ascii="Arial" w:hAnsi="Arial" w:cs="Arial"/>
                <w:sz w:val="18"/>
                <w:szCs w:val="18"/>
                <w:lang w:val="ro-RO"/>
              </w:rPr>
              <w:t>i</w:t>
            </w:r>
            <w:r w:rsidRPr="007531D2">
              <w:rPr>
                <w:rFonts w:ascii="Arial" w:hAnsi="Arial" w:cs="Arial"/>
                <w:sz w:val="18"/>
                <w:szCs w:val="18"/>
                <w:lang w:val="ro-RO"/>
              </w:rPr>
              <w:t xml:space="preserve">n original </w:t>
            </w:r>
            <w:r w:rsidR="0075661D" w:rsidRPr="007531D2">
              <w:rPr>
                <w:rFonts w:ascii="Arial" w:hAnsi="Arial" w:cs="Arial"/>
                <w:sz w:val="18"/>
                <w:szCs w:val="18"/>
                <w:lang w:val="ro-RO"/>
              </w:rPr>
              <w:t>s</w:t>
            </w:r>
            <w:r w:rsidRPr="007531D2">
              <w:rPr>
                <w:rFonts w:ascii="Arial" w:hAnsi="Arial" w:cs="Arial"/>
                <w:sz w:val="18"/>
                <w:szCs w:val="18"/>
                <w:lang w:val="ro-RO"/>
              </w:rPr>
              <w:t xml:space="preserve">i traducere </w:t>
            </w:r>
            <w:r w:rsidR="0075661D" w:rsidRPr="007531D2">
              <w:rPr>
                <w:rFonts w:ascii="Arial" w:hAnsi="Arial" w:cs="Arial"/>
                <w:sz w:val="18"/>
                <w:szCs w:val="18"/>
                <w:lang w:val="ro-RO"/>
              </w:rPr>
              <w:t>i</w:t>
            </w:r>
            <w:r w:rsidRPr="007531D2">
              <w:rPr>
                <w:rFonts w:ascii="Arial" w:hAnsi="Arial" w:cs="Arial"/>
                <w:sz w:val="18"/>
                <w:szCs w:val="18"/>
                <w:lang w:val="ro-RO"/>
              </w:rPr>
              <w:t>n limba rom</w:t>
            </w:r>
            <w:r w:rsidR="0075661D" w:rsidRPr="007531D2">
              <w:rPr>
                <w:rFonts w:ascii="Arial" w:hAnsi="Arial" w:cs="Arial"/>
                <w:sz w:val="18"/>
                <w:szCs w:val="18"/>
                <w:lang w:val="ro-RO"/>
              </w:rPr>
              <w:t>a</w:t>
            </w:r>
            <w:r w:rsidRPr="007531D2">
              <w:rPr>
                <w:rFonts w:ascii="Arial" w:hAnsi="Arial" w:cs="Arial"/>
                <w:sz w:val="18"/>
                <w:szCs w:val="18"/>
                <w:lang w:val="ro-RO"/>
              </w:rPr>
              <w:t>n</w:t>
            </w:r>
            <w:r w:rsidR="0075661D" w:rsidRPr="007531D2">
              <w:rPr>
                <w:rFonts w:ascii="Arial" w:hAnsi="Arial" w:cs="Arial"/>
                <w:sz w:val="18"/>
                <w:szCs w:val="18"/>
                <w:lang w:val="ro-RO"/>
              </w:rPr>
              <w:t>a</w:t>
            </w:r>
            <w:r w:rsidRPr="007531D2">
              <w:rPr>
                <w:rFonts w:ascii="Arial" w:hAnsi="Arial" w:cs="Arial"/>
                <w:sz w:val="18"/>
                <w:szCs w:val="18"/>
                <w:lang w:val="ro-RO"/>
              </w:rPr>
              <w:t>.</w:t>
            </w:r>
          </w:p>
        </w:tc>
        <w:tc>
          <w:tcPr>
            <w:tcW w:w="0" w:type="auto"/>
            <w:vAlign w:val="center"/>
          </w:tcPr>
          <w:p w14:paraId="5AACB4C0" w14:textId="77777777" w:rsidR="008D4160" w:rsidRPr="007531D2" w:rsidRDefault="008D4160" w:rsidP="008D4160">
            <w:pPr>
              <w:pStyle w:val="Tabletext"/>
              <w:spacing w:before="0" w:after="0"/>
              <w:rPr>
                <w:szCs w:val="18"/>
              </w:rPr>
            </w:pPr>
          </w:p>
        </w:tc>
        <w:tc>
          <w:tcPr>
            <w:tcW w:w="0" w:type="auto"/>
            <w:vAlign w:val="center"/>
          </w:tcPr>
          <w:p w14:paraId="2E9F1A72" w14:textId="77777777" w:rsidR="008D4160" w:rsidRPr="007531D2" w:rsidRDefault="008D4160" w:rsidP="008D4160">
            <w:pPr>
              <w:pStyle w:val="Tabletext"/>
              <w:spacing w:before="0" w:after="0"/>
              <w:rPr>
                <w:szCs w:val="18"/>
              </w:rPr>
            </w:pPr>
          </w:p>
        </w:tc>
      </w:tr>
      <w:tr w:rsidR="003A7BD6" w:rsidRPr="001B7E02" w14:paraId="6886A09E" w14:textId="77777777" w:rsidTr="008D4160">
        <w:trPr>
          <w:jc w:val="center"/>
        </w:trPr>
        <w:tc>
          <w:tcPr>
            <w:tcW w:w="959" w:type="dxa"/>
            <w:vAlign w:val="center"/>
          </w:tcPr>
          <w:p w14:paraId="58E20215" w14:textId="77777777" w:rsidR="008D4160" w:rsidRPr="007531D2" w:rsidRDefault="008D4160" w:rsidP="008D4160">
            <w:pPr>
              <w:pStyle w:val="Tabletext"/>
              <w:spacing w:before="0" w:after="0"/>
              <w:rPr>
                <w:szCs w:val="18"/>
              </w:rPr>
            </w:pPr>
            <w:r w:rsidRPr="007531D2">
              <w:rPr>
                <w:szCs w:val="18"/>
              </w:rPr>
              <w:lastRenderedPageBreak/>
              <w:t>5</w:t>
            </w:r>
          </w:p>
        </w:tc>
        <w:tc>
          <w:tcPr>
            <w:tcW w:w="0" w:type="auto"/>
            <w:vAlign w:val="center"/>
          </w:tcPr>
          <w:p w14:paraId="7176D364" w14:textId="77777777" w:rsidR="008D4160" w:rsidRPr="007531D2" w:rsidRDefault="008D4160" w:rsidP="008D4160">
            <w:pPr>
              <w:pStyle w:val="Tabletext"/>
              <w:spacing w:before="0" w:after="0"/>
              <w:jc w:val="left"/>
              <w:rPr>
                <w:b/>
                <w:szCs w:val="18"/>
              </w:rPr>
            </w:pPr>
            <w:r w:rsidRPr="007531D2">
              <w:rPr>
                <w:b/>
                <w:szCs w:val="18"/>
              </w:rPr>
              <w:t>Alte conditii cu caracter tehnic</w:t>
            </w:r>
          </w:p>
          <w:p w14:paraId="76989584" w14:textId="77777777" w:rsidR="008D4160" w:rsidRPr="007531D2" w:rsidRDefault="008D4160" w:rsidP="008D4160">
            <w:pPr>
              <w:numPr>
                <w:ilvl w:val="0"/>
                <w:numId w:val="2"/>
              </w:numPr>
              <w:suppressAutoHyphens w:val="0"/>
              <w:spacing w:line="220" w:lineRule="exact"/>
              <w:rPr>
                <w:rFonts w:ascii="Arial" w:hAnsi="Arial" w:cs="Arial"/>
                <w:sz w:val="18"/>
                <w:szCs w:val="18"/>
                <w:lang w:val="ro-RO"/>
              </w:rPr>
            </w:pPr>
            <w:r w:rsidRPr="007531D2">
              <w:rPr>
                <w:rFonts w:ascii="Arial" w:hAnsi="Arial" w:cs="Arial"/>
                <w:sz w:val="18"/>
                <w:szCs w:val="18"/>
                <w:lang w:val="ro-RO"/>
              </w:rPr>
              <w:t>Se vor respecta specificatiile furnizorului</w:t>
            </w:r>
          </w:p>
          <w:p w14:paraId="56ACE243" w14:textId="77777777" w:rsidR="008D4160" w:rsidRPr="001B36A5" w:rsidRDefault="008D4160" w:rsidP="008D4160">
            <w:pPr>
              <w:numPr>
                <w:ilvl w:val="0"/>
                <w:numId w:val="2"/>
              </w:numPr>
              <w:suppressAutoHyphens w:val="0"/>
              <w:spacing w:line="220" w:lineRule="exact"/>
              <w:rPr>
                <w:szCs w:val="18"/>
                <w:lang w:val="es-ES_tradnl"/>
              </w:rPr>
            </w:pPr>
            <w:r w:rsidRPr="007531D2">
              <w:rPr>
                <w:rFonts w:ascii="Arial" w:hAnsi="Arial" w:cs="Arial"/>
                <w:sz w:val="18"/>
                <w:szCs w:val="18"/>
                <w:lang w:val="ro-RO"/>
              </w:rPr>
              <w:t>Se vor respecta cerintele din caietul de sarcini si piesele desenate</w:t>
            </w:r>
          </w:p>
        </w:tc>
        <w:tc>
          <w:tcPr>
            <w:tcW w:w="0" w:type="auto"/>
            <w:vAlign w:val="center"/>
          </w:tcPr>
          <w:p w14:paraId="4171012D" w14:textId="77777777" w:rsidR="008D4160" w:rsidRPr="007531D2" w:rsidRDefault="008D4160" w:rsidP="008D4160">
            <w:pPr>
              <w:pStyle w:val="Tabletext"/>
              <w:spacing w:before="0" w:after="0"/>
              <w:rPr>
                <w:szCs w:val="18"/>
              </w:rPr>
            </w:pPr>
          </w:p>
        </w:tc>
        <w:tc>
          <w:tcPr>
            <w:tcW w:w="0" w:type="auto"/>
            <w:vAlign w:val="center"/>
          </w:tcPr>
          <w:p w14:paraId="2746F736" w14:textId="77777777" w:rsidR="008D4160" w:rsidRPr="007531D2" w:rsidRDefault="008D4160" w:rsidP="008D4160">
            <w:pPr>
              <w:pStyle w:val="Tabletext"/>
              <w:spacing w:before="0" w:after="0"/>
              <w:rPr>
                <w:szCs w:val="18"/>
              </w:rPr>
            </w:pPr>
          </w:p>
        </w:tc>
      </w:tr>
    </w:tbl>
    <w:p w14:paraId="0FCCAA9D" w14:textId="77777777" w:rsidR="003A10E3" w:rsidRDefault="003A10E3" w:rsidP="00CB4381">
      <w:pPr>
        <w:jc w:val="both"/>
        <w:rPr>
          <w:rFonts w:ascii="Arial" w:hAnsi="Arial" w:cs="Arial"/>
          <w:sz w:val="22"/>
          <w:szCs w:val="22"/>
          <w:lang w:val="ro-RO"/>
        </w:rPr>
      </w:pPr>
    </w:p>
    <w:p w14:paraId="39B9FB03" w14:textId="77777777" w:rsidR="003A10E3" w:rsidRDefault="003A10E3" w:rsidP="00CB4381">
      <w:pPr>
        <w:jc w:val="both"/>
        <w:rPr>
          <w:rFonts w:ascii="Arial" w:hAnsi="Arial" w:cs="Arial"/>
          <w:sz w:val="22"/>
          <w:szCs w:val="22"/>
          <w:lang w:val="ro-RO"/>
        </w:rPr>
      </w:pPr>
    </w:p>
    <w:p w14:paraId="2EDF81D9" w14:textId="00DDEC26" w:rsidR="00CB4381" w:rsidRPr="005E2A40" w:rsidRDefault="00CB4381" w:rsidP="00CB4381">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4F8540EA" w14:textId="77777777" w:rsidR="00CB4381" w:rsidRPr="00D94828" w:rsidRDefault="00CB4381" w:rsidP="00CB4381">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1C32F2BF"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6997591C"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6E426B33"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2B135745" w14:textId="77777777" w:rsidR="0051462E" w:rsidRPr="0051462E" w:rsidRDefault="00CB4381" w:rsidP="0051462E">
      <w:pPr>
        <w:rPr>
          <w:rFonts w:ascii="Arial" w:hAnsi="Arial" w:cs="Arial"/>
          <w:b/>
          <w:bCs/>
          <w:sz w:val="22"/>
          <w:szCs w:val="22"/>
          <w:lang w:val="ro-RO"/>
        </w:rPr>
      </w:pPr>
      <w:r w:rsidRPr="0051462E">
        <w:rPr>
          <w:rFonts w:ascii="Arial" w:hAnsi="Arial" w:cs="Arial"/>
          <w:b/>
          <w:bCs/>
          <w:sz w:val="22"/>
          <w:szCs w:val="22"/>
          <w:lang w:val="ro-RO"/>
        </w:rPr>
        <w:br w:type="page"/>
      </w:r>
    </w:p>
    <w:p w14:paraId="00841CAD" w14:textId="77777777" w:rsidR="00D8474B" w:rsidRPr="005F670E" w:rsidRDefault="00D8474B" w:rsidP="00D8474B">
      <w:pPr>
        <w:rPr>
          <w:rFonts w:ascii="Arial" w:hAnsi="Arial" w:cs="Arial"/>
          <w:sz w:val="22"/>
          <w:szCs w:val="22"/>
          <w:lang w:val="ro-RO"/>
        </w:rPr>
      </w:pPr>
      <w:r w:rsidRPr="005F670E">
        <w:rPr>
          <w:rFonts w:ascii="Arial" w:hAnsi="Arial" w:cs="Arial"/>
          <w:sz w:val="22"/>
          <w:szCs w:val="22"/>
          <w:lang w:val="ro-RO"/>
        </w:rPr>
        <w:lastRenderedPageBreak/>
        <w:t>Obiectul 3 – Rezervor de inmagazinare si statii de pompare in GA Crevedia Mica</w:t>
      </w:r>
    </w:p>
    <w:p w14:paraId="674CC26E" w14:textId="77777777" w:rsidR="00D8474B" w:rsidRPr="005F670E" w:rsidRDefault="00D8474B" w:rsidP="00D8474B">
      <w:pPr>
        <w:rPr>
          <w:rFonts w:ascii="Arial" w:hAnsi="Arial" w:cs="Arial"/>
          <w:sz w:val="22"/>
          <w:szCs w:val="22"/>
          <w:lang w:val="ro-RO"/>
        </w:rPr>
      </w:pPr>
      <w:r w:rsidRPr="005F670E">
        <w:rPr>
          <w:rFonts w:ascii="Arial" w:hAnsi="Arial" w:cs="Arial"/>
          <w:sz w:val="22"/>
          <w:szCs w:val="22"/>
          <w:lang w:val="ro-RO"/>
        </w:rPr>
        <w:t>Sub-obiectul 3.2 – Statie de pompare apa potabila STAP Crevedia Mica – GA Dealu</w:t>
      </w:r>
    </w:p>
    <w:p w14:paraId="06CBEEE6" w14:textId="77777777" w:rsidR="00D8474B" w:rsidRPr="005F670E" w:rsidRDefault="00D8474B" w:rsidP="00D8474B">
      <w:pPr>
        <w:rPr>
          <w:rFonts w:ascii="Arial" w:hAnsi="Arial" w:cs="Arial"/>
          <w:sz w:val="22"/>
          <w:szCs w:val="22"/>
          <w:lang w:val="ro-RO"/>
        </w:rPr>
      </w:pPr>
      <w:r w:rsidRPr="005F670E">
        <w:rPr>
          <w:rFonts w:ascii="Arial" w:hAnsi="Arial" w:cs="Arial"/>
          <w:sz w:val="22"/>
          <w:szCs w:val="22"/>
          <w:lang w:val="ro-RO"/>
        </w:rPr>
        <w:t>Sub-obiectul 3.3 – Statie de pompare apa potabila STAP Crevedia Mica – GA Vanatorii Mari</w:t>
      </w:r>
    </w:p>
    <w:p w14:paraId="4BEB99FF" w14:textId="77777777" w:rsidR="0034004E" w:rsidRPr="005F670E" w:rsidRDefault="0034004E" w:rsidP="0034004E">
      <w:pPr>
        <w:rPr>
          <w:rFonts w:ascii="Arial" w:hAnsi="Arial" w:cs="Arial"/>
          <w:b/>
          <w:sz w:val="22"/>
          <w:szCs w:val="22"/>
          <w:lang w:val="ro-RO"/>
        </w:rPr>
      </w:pPr>
      <w:r w:rsidRPr="005F670E">
        <w:rPr>
          <w:rFonts w:ascii="Arial" w:hAnsi="Arial" w:cs="Arial"/>
          <w:sz w:val="22"/>
          <w:szCs w:val="22"/>
          <w:lang w:val="ro-RO"/>
        </w:rPr>
        <w:t>CATEGORIA –</w:t>
      </w:r>
      <w:r w:rsidRPr="005F670E">
        <w:rPr>
          <w:rFonts w:ascii="Arial" w:hAnsi="Arial" w:cs="Arial"/>
          <w:b/>
          <w:sz w:val="22"/>
          <w:szCs w:val="22"/>
          <w:lang w:val="ro-RO"/>
        </w:rPr>
        <w:t xml:space="preserve"> Instalatii electrice si SCADA</w:t>
      </w:r>
    </w:p>
    <w:p w14:paraId="287FB3DD" w14:textId="77777777" w:rsidR="0034004E" w:rsidRPr="005F670E" w:rsidRDefault="0034004E" w:rsidP="004E305F">
      <w:pPr>
        <w:jc w:val="center"/>
        <w:rPr>
          <w:rFonts w:ascii="Arial" w:hAnsi="Arial"/>
          <w:bCs/>
          <w:sz w:val="22"/>
        </w:rPr>
      </w:pPr>
    </w:p>
    <w:p w14:paraId="4623F229" w14:textId="719F153F" w:rsidR="00E258BD" w:rsidRPr="005F670E" w:rsidRDefault="00E258BD" w:rsidP="00E258BD">
      <w:pPr>
        <w:pStyle w:val="Titlu3"/>
        <w:rPr>
          <w:rFonts w:ascii="Arial" w:hAnsi="Arial"/>
          <w:bCs/>
          <w:color w:val="auto"/>
          <w:sz w:val="22"/>
        </w:rPr>
      </w:pPr>
      <w:bookmarkStart w:id="46" w:name="_Toc159072814"/>
      <w:r w:rsidRPr="005F670E">
        <w:rPr>
          <w:rFonts w:ascii="Arial" w:hAnsi="Arial"/>
          <w:bCs/>
          <w:color w:val="auto"/>
          <w:sz w:val="22"/>
        </w:rPr>
        <w:t xml:space="preserve">FISA TEHNICA NR. </w:t>
      </w:r>
      <w:r w:rsidRPr="005F670E">
        <w:rPr>
          <w:rFonts w:ascii="Arial" w:hAnsi="Arial"/>
          <w:bCs/>
          <w:color w:val="auto"/>
          <w:sz w:val="22"/>
        </w:rPr>
        <w:fldChar w:fldCharType="begin"/>
      </w:r>
      <w:r w:rsidRPr="005F670E">
        <w:rPr>
          <w:rFonts w:ascii="Arial" w:hAnsi="Arial"/>
          <w:bCs/>
          <w:color w:val="auto"/>
          <w:sz w:val="22"/>
        </w:rPr>
        <w:instrText xml:space="preserve"> SEQ FISA_TEHNICA_NR. \* ARABIC </w:instrText>
      </w:r>
      <w:r w:rsidRPr="005F670E">
        <w:rPr>
          <w:rFonts w:ascii="Arial" w:hAnsi="Arial"/>
          <w:bCs/>
          <w:color w:val="auto"/>
          <w:sz w:val="22"/>
        </w:rPr>
        <w:fldChar w:fldCharType="separate"/>
      </w:r>
      <w:r w:rsidR="00D25142">
        <w:rPr>
          <w:rFonts w:ascii="Arial" w:hAnsi="Arial"/>
          <w:bCs/>
          <w:noProof/>
          <w:color w:val="auto"/>
          <w:sz w:val="22"/>
        </w:rPr>
        <w:t>18</w:t>
      </w:r>
      <w:bookmarkEnd w:id="46"/>
      <w:r w:rsidRPr="005F670E">
        <w:rPr>
          <w:rFonts w:ascii="Arial" w:hAnsi="Arial"/>
          <w:bCs/>
          <w:color w:val="auto"/>
          <w:sz w:val="22"/>
        </w:rPr>
        <w:fldChar w:fldCharType="end"/>
      </w:r>
    </w:p>
    <w:p w14:paraId="6C0DF6AB" w14:textId="77777777" w:rsidR="0034004E" w:rsidRPr="005F670E" w:rsidRDefault="0034004E" w:rsidP="0034004E">
      <w:pPr>
        <w:jc w:val="center"/>
        <w:rPr>
          <w:rFonts w:ascii="Arial" w:hAnsi="Arial" w:cs="Arial"/>
          <w:sz w:val="22"/>
          <w:szCs w:val="22"/>
          <w:lang w:val="ro-RO"/>
        </w:rPr>
      </w:pPr>
      <w:r w:rsidRPr="005F670E">
        <w:rPr>
          <w:rFonts w:ascii="Arial" w:hAnsi="Arial" w:cs="Arial"/>
          <w:sz w:val="22"/>
          <w:szCs w:val="22"/>
          <w:lang w:val="ro-RO"/>
        </w:rPr>
        <w:t>(se completeaza pentru fiecare utilaj, echipament tehnologic, etc.)</w:t>
      </w:r>
    </w:p>
    <w:p w14:paraId="6EBCEDE9" w14:textId="77777777" w:rsidR="0034004E" w:rsidRPr="005F670E" w:rsidRDefault="0034004E" w:rsidP="0034004E">
      <w:pPr>
        <w:jc w:val="center"/>
        <w:rPr>
          <w:rFonts w:ascii="Arial" w:hAnsi="Arial" w:cs="Arial"/>
          <w:sz w:val="22"/>
          <w:szCs w:val="22"/>
          <w:lang w:val="ro-RO"/>
        </w:rPr>
      </w:pPr>
    </w:p>
    <w:p w14:paraId="61000425" w14:textId="77777777" w:rsidR="0034004E" w:rsidRPr="005F670E" w:rsidRDefault="0034004E" w:rsidP="0034004E">
      <w:pPr>
        <w:pStyle w:val="Titlu1"/>
        <w:numPr>
          <w:ilvl w:val="0"/>
          <w:numId w:val="0"/>
        </w:numPr>
        <w:jc w:val="left"/>
        <w:rPr>
          <w:rFonts w:ascii="Arial" w:hAnsi="Arial"/>
          <w:b w:val="0"/>
          <w:sz w:val="22"/>
          <w:lang w:val="ro-RO"/>
        </w:rPr>
      </w:pPr>
      <w:r w:rsidRPr="005F670E">
        <w:rPr>
          <w:rFonts w:ascii="Arial" w:hAnsi="Arial" w:cs="Arial"/>
          <w:sz w:val="22"/>
          <w:szCs w:val="22"/>
          <w:lang w:val="ro-RO"/>
        </w:rPr>
        <w:tab/>
      </w:r>
      <w:bookmarkStart w:id="47" w:name="_Toc159072815"/>
      <w:r w:rsidRPr="005F670E">
        <w:rPr>
          <w:rFonts w:ascii="Arial" w:hAnsi="Arial"/>
          <w:b w:val="0"/>
          <w:sz w:val="22"/>
          <w:lang w:val="ro-RO"/>
        </w:rPr>
        <w:t xml:space="preserve">Utilajul, echipamentul tehnologic: </w:t>
      </w:r>
      <w:r w:rsidR="00662E35" w:rsidRPr="005F670E">
        <w:rPr>
          <w:rFonts w:ascii="Arial" w:hAnsi="Arial"/>
          <w:b w:val="0"/>
          <w:sz w:val="22"/>
          <w:lang w:val="ro-RO"/>
        </w:rPr>
        <w:t>Nivelmetru cu lamele vibratoare</w:t>
      </w:r>
      <w:bookmarkEnd w:id="47"/>
    </w:p>
    <w:tbl>
      <w:tblPr>
        <w:tblW w:w="0" w:type="auto"/>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9"/>
        <w:gridCol w:w="6733"/>
        <w:gridCol w:w="6026"/>
        <w:gridCol w:w="1177"/>
      </w:tblGrid>
      <w:tr w:rsidR="00662E35" w:rsidRPr="005F670E" w14:paraId="0BEAC3E6" w14:textId="77777777">
        <w:trPr>
          <w:tblHeader/>
          <w:jc w:val="center"/>
        </w:trPr>
        <w:tc>
          <w:tcPr>
            <w:tcW w:w="959" w:type="dxa"/>
            <w:shd w:val="clear" w:color="auto" w:fill="CCCCCC"/>
            <w:vAlign w:val="center"/>
          </w:tcPr>
          <w:p w14:paraId="58ABED0F" w14:textId="77777777" w:rsidR="00662E35" w:rsidRPr="005F670E" w:rsidRDefault="00662E35" w:rsidP="006E3A0E">
            <w:pPr>
              <w:pStyle w:val="Tabletexttitle"/>
              <w:spacing w:before="0" w:after="0"/>
              <w:rPr>
                <w:szCs w:val="18"/>
              </w:rPr>
            </w:pPr>
            <w:r w:rsidRPr="005F670E">
              <w:rPr>
                <w:szCs w:val="18"/>
              </w:rPr>
              <w:t>Nr. crt.</w:t>
            </w:r>
          </w:p>
        </w:tc>
        <w:tc>
          <w:tcPr>
            <w:tcW w:w="6733" w:type="dxa"/>
            <w:shd w:val="clear" w:color="auto" w:fill="CCCCCC"/>
            <w:vAlign w:val="center"/>
          </w:tcPr>
          <w:p w14:paraId="56B24EAF" w14:textId="77777777" w:rsidR="00662E35" w:rsidRPr="005F670E" w:rsidRDefault="00662E35" w:rsidP="006E3A0E">
            <w:pPr>
              <w:pStyle w:val="Tabletexttitle"/>
              <w:spacing w:before="0" w:after="0"/>
              <w:rPr>
                <w:szCs w:val="18"/>
              </w:rPr>
            </w:pPr>
            <w:r w:rsidRPr="005F670E">
              <w:rPr>
                <w:szCs w:val="18"/>
              </w:rPr>
              <w:t>Specificatiile tehnice impuse in caietul de sarcini</w:t>
            </w:r>
          </w:p>
        </w:tc>
        <w:tc>
          <w:tcPr>
            <w:tcW w:w="6026" w:type="dxa"/>
            <w:shd w:val="clear" w:color="auto" w:fill="CCCCCC"/>
            <w:vAlign w:val="center"/>
          </w:tcPr>
          <w:p w14:paraId="1181818B" w14:textId="77777777" w:rsidR="00662E35" w:rsidRPr="005F670E" w:rsidRDefault="00662E35" w:rsidP="006E3A0E">
            <w:pPr>
              <w:pStyle w:val="Tabletexttitle"/>
              <w:spacing w:before="0" w:after="0"/>
              <w:rPr>
                <w:szCs w:val="18"/>
              </w:rPr>
            </w:pPr>
            <w:r w:rsidRPr="005F670E">
              <w:rPr>
                <w:szCs w:val="18"/>
              </w:rPr>
              <w:t>Corespondenta propunerii tehnice cu specificatiile tehnice impuse in caietul de sarcini</w:t>
            </w:r>
          </w:p>
        </w:tc>
        <w:tc>
          <w:tcPr>
            <w:tcW w:w="0" w:type="auto"/>
            <w:shd w:val="clear" w:color="auto" w:fill="CCCCCC"/>
            <w:vAlign w:val="center"/>
          </w:tcPr>
          <w:p w14:paraId="30536F8A" w14:textId="77777777" w:rsidR="00662E35" w:rsidRPr="005F670E" w:rsidRDefault="00662E35" w:rsidP="006E3A0E">
            <w:pPr>
              <w:pStyle w:val="Tabletexttitle"/>
              <w:spacing w:before="0" w:after="0"/>
              <w:rPr>
                <w:szCs w:val="18"/>
              </w:rPr>
            </w:pPr>
            <w:r w:rsidRPr="005F670E">
              <w:rPr>
                <w:szCs w:val="18"/>
              </w:rPr>
              <w:t>Producator</w:t>
            </w:r>
          </w:p>
        </w:tc>
      </w:tr>
      <w:tr w:rsidR="00662E35" w:rsidRPr="005F670E" w14:paraId="51CD0A57" w14:textId="77777777">
        <w:trPr>
          <w:tblHeader/>
          <w:jc w:val="center"/>
        </w:trPr>
        <w:tc>
          <w:tcPr>
            <w:tcW w:w="959" w:type="dxa"/>
            <w:shd w:val="clear" w:color="auto" w:fill="CCCCCC"/>
            <w:vAlign w:val="center"/>
          </w:tcPr>
          <w:p w14:paraId="4869FBF6" w14:textId="77777777" w:rsidR="00662E35" w:rsidRPr="005F670E" w:rsidRDefault="00662E35" w:rsidP="006E3A0E">
            <w:pPr>
              <w:pStyle w:val="Tabletexttitle"/>
              <w:spacing w:before="0" w:after="0"/>
              <w:rPr>
                <w:szCs w:val="18"/>
              </w:rPr>
            </w:pPr>
            <w:r w:rsidRPr="005F670E">
              <w:rPr>
                <w:szCs w:val="18"/>
              </w:rPr>
              <w:t>0</w:t>
            </w:r>
          </w:p>
        </w:tc>
        <w:tc>
          <w:tcPr>
            <w:tcW w:w="6733" w:type="dxa"/>
            <w:shd w:val="clear" w:color="auto" w:fill="CCCCCC"/>
            <w:vAlign w:val="center"/>
          </w:tcPr>
          <w:p w14:paraId="24F3E90E" w14:textId="77777777" w:rsidR="00662E35" w:rsidRPr="005F670E" w:rsidRDefault="00662E35" w:rsidP="006E3A0E">
            <w:pPr>
              <w:pStyle w:val="Tabletexttitle"/>
              <w:spacing w:before="0" w:after="0"/>
              <w:rPr>
                <w:szCs w:val="18"/>
              </w:rPr>
            </w:pPr>
            <w:r w:rsidRPr="005F670E">
              <w:rPr>
                <w:szCs w:val="18"/>
              </w:rPr>
              <w:t>1</w:t>
            </w:r>
          </w:p>
        </w:tc>
        <w:tc>
          <w:tcPr>
            <w:tcW w:w="6026" w:type="dxa"/>
            <w:shd w:val="clear" w:color="auto" w:fill="CCCCCC"/>
            <w:vAlign w:val="center"/>
          </w:tcPr>
          <w:p w14:paraId="3C408C03" w14:textId="77777777" w:rsidR="00662E35" w:rsidRPr="005F670E" w:rsidRDefault="00662E35" w:rsidP="006E3A0E">
            <w:pPr>
              <w:pStyle w:val="Tabletexttitle"/>
              <w:spacing w:before="0" w:after="0"/>
              <w:rPr>
                <w:szCs w:val="18"/>
              </w:rPr>
            </w:pPr>
            <w:r w:rsidRPr="005F670E">
              <w:rPr>
                <w:szCs w:val="18"/>
              </w:rPr>
              <w:t>2</w:t>
            </w:r>
          </w:p>
        </w:tc>
        <w:tc>
          <w:tcPr>
            <w:tcW w:w="0" w:type="auto"/>
            <w:shd w:val="clear" w:color="auto" w:fill="CCCCCC"/>
            <w:vAlign w:val="center"/>
          </w:tcPr>
          <w:p w14:paraId="13482556" w14:textId="77777777" w:rsidR="00662E35" w:rsidRPr="005F670E" w:rsidRDefault="00662E35" w:rsidP="006E3A0E">
            <w:pPr>
              <w:pStyle w:val="Tabletexttitle"/>
              <w:spacing w:before="0" w:after="0"/>
              <w:rPr>
                <w:szCs w:val="18"/>
              </w:rPr>
            </w:pPr>
            <w:r w:rsidRPr="005F670E">
              <w:rPr>
                <w:szCs w:val="18"/>
              </w:rPr>
              <w:t>3</w:t>
            </w:r>
          </w:p>
        </w:tc>
      </w:tr>
      <w:tr w:rsidR="00662E35" w:rsidRPr="005F670E" w14:paraId="0DD910C7" w14:textId="77777777">
        <w:trPr>
          <w:jc w:val="center"/>
        </w:trPr>
        <w:tc>
          <w:tcPr>
            <w:tcW w:w="959" w:type="dxa"/>
            <w:vAlign w:val="center"/>
          </w:tcPr>
          <w:p w14:paraId="42128AFD" w14:textId="77777777" w:rsidR="00662E35" w:rsidRPr="005F670E" w:rsidRDefault="00662E35" w:rsidP="006E3A0E">
            <w:pPr>
              <w:pStyle w:val="Tabletext"/>
              <w:spacing w:before="0" w:after="0"/>
              <w:rPr>
                <w:szCs w:val="18"/>
              </w:rPr>
            </w:pPr>
            <w:r w:rsidRPr="005F670E">
              <w:rPr>
                <w:szCs w:val="18"/>
              </w:rPr>
              <w:t>1</w:t>
            </w:r>
          </w:p>
        </w:tc>
        <w:tc>
          <w:tcPr>
            <w:tcW w:w="6733" w:type="dxa"/>
            <w:vAlign w:val="center"/>
          </w:tcPr>
          <w:p w14:paraId="5C6AEE84" w14:textId="77777777" w:rsidR="00662E35" w:rsidRPr="005F670E" w:rsidRDefault="00662E35" w:rsidP="006E3A0E">
            <w:pPr>
              <w:pStyle w:val="Tabletext"/>
              <w:spacing w:before="0" w:after="0"/>
              <w:jc w:val="left"/>
              <w:rPr>
                <w:b/>
                <w:szCs w:val="18"/>
              </w:rPr>
            </w:pPr>
            <w:r w:rsidRPr="005F670E">
              <w:rPr>
                <w:b/>
                <w:szCs w:val="18"/>
              </w:rPr>
              <w:t>Parametrii tehnici si functionali</w:t>
            </w:r>
          </w:p>
          <w:p w14:paraId="0D4D194B" w14:textId="77777777" w:rsidR="00662E35" w:rsidRPr="005F670E" w:rsidRDefault="00662E35" w:rsidP="006E3A0E">
            <w:pPr>
              <w:tabs>
                <w:tab w:val="num" w:pos="2160"/>
                <w:tab w:val="left" w:pos="4590"/>
              </w:tabs>
              <w:jc w:val="both"/>
              <w:rPr>
                <w:rFonts w:ascii="Arial" w:hAnsi="Arial"/>
                <w:sz w:val="18"/>
                <w:szCs w:val="18"/>
              </w:rPr>
            </w:pPr>
            <w:r w:rsidRPr="005F670E">
              <w:rPr>
                <w:rFonts w:ascii="Arial" w:hAnsi="Arial"/>
                <w:sz w:val="18"/>
                <w:szCs w:val="18"/>
                <w:lang w:val="pt-PT"/>
              </w:rPr>
              <w:t>M</w:t>
            </w:r>
            <w:r w:rsidR="0075661D" w:rsidRPr="005F670E">
              <w:rPr>
                <w:rFonts w:ascii="Arial" w:hAnsi="Arial"/>
                <w:sz w:val="18"/>
                <w:szCs w:val="18"/>
                <w:lang w:val="pt-PT"/>
              </w:rPr>
              <w:t>a</w:t>
            </w:r>
            <w:r w:rsidRPr="005F670E">
              <w:rPr>
                <w:rFonts w:ascii="Arial" w:hAnsi="Arial"/>
                <w:sz w:val="18"/>
                <w:szCs w:val="18"/>
                <w:lang w:val="pt-PT"/>
              </w:rPr>
              <w:t>surarea nivelului pe principiul modific</w:t>
            </w:r>
            <w:r w:rsidR="0075661D" w:rsidRPr="005F670E">
              <w:rPr>
                <w:rFonts w:ascii="Arial" w:hAnsi="Arial"/>
                <w:sz w:val="18"/>
                <w:szCs w:val="18"/>
                <w:lang w:val="pt-PT"/>
              </w:rPr>
              <w:t>a</w:t>
            </w:r>
            <w:r w:rsidRPr="005F670E">
              <w:rPr>
                <w:rFonts w:ascii="Arial" w:hAnsi="Arial"/>
                <w:sz w:val="18"/>
                <w:szCs w:val="18"/>
                <w:lang w:val="pt-PT"/>
              </w:rPr>
              <w:t>rii frecven</w:t>
            </w:r>
            <w:r w:rsidR="0075661D" w:rsidRPr="005F670E">
              <w:rPr>
                <w:rFonts w:ascii="Arial" w:hAnsi="Arial"/>
                <w:sz w:val="18"/>
                <w:szCs w:val="18"/>
                <w:lang w:val="pt-PT"/>
              </w:rPr>
              <w:t>t</w:t>
            </w:r>
            <w:r w:rsidRPr="005F670E">
              <w:rPr>
                <w:rFonts w:ascii="Arial" w:hAnsi="Arial"/>
                <w:sz w:val="18"/>
                <w:szCs w:val="18"/>
                <w:lang w:val="pt-PT"/>
              </w:rPr>
              <w:t xml:space="preserve">ei a lamelelor vibratoare. </w:t>
            </w:r>
            <w:r w:rsidRPr="005F670E">
              <w:rPr>
                <w:rFonts w:ascii="Arial" w:hAnsi="Arial"/>
                <w:sz w:val="18"/>
                <w:szCs w:val="18"/>
              </w:rPr>
              <w:t>Detectarea conductei pline de ap</w:t>
            </w:r>
            <w:r w:rsidR="0075661D" w:rsidRPr="005F670E">
              <w:rPr>
                <w:rFonts w:ascii="Arial" w:hAnsi="Arial"/>
                <w:sz w:val="18"/>
                <w:szCs w:val="18"/>
              </w:rPr>
              <w:t>a</w:t>
            </w:r>
            <w:r w:rsidRPr="005F670E">
              <w:rPr>
                <w:rFonts w:ascii="Arial" w:hAnsi="Arial"/>
                <w:sz w:val="18"/>
                <w:szCs w:val="18"/>
              </w:rPr>
              <w:t xml:space="preserve"> </w:t>
            </w:r>
          </w:p>
          <w:p w14:paraId="61D015D4"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lang w:val="es-ES_tradnl"/>
              </w:rPr>
            </w:pPr>
            <w:r w:rsidRPr="005F670E">
              <w:rPr>
                <w:rFonts w:ascii="Arial" w:hAnsi="Arial"/>
                <w:sz w:val="18"/>
                <w:szCs w:val="18"/>
                <w:lang w:val="es-ES_tradnl"/>
              </w:rPr>
              <w:t>Tensiune de alimentare: 19-230Vc.a.;</w:t>
            </w:r>
          </w:p>
          <w:p w14:paraId="06E26014"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rPr>
            </w:pPr>
            <w:r w:rsidRPr="005F670E">
              <w:rPr>
                <w:rFonts w:ascii="Arial" w:hAnsi="Arial"/>
                <w:sz w:val="18"/>
                <w:szCs w:val="18"/>
              </w:rPr>
              <w:t>Ie</w:t>
            </w:r>
            <w:r w:rsidR="0075661D" w:rsidRPr="005F670E">
              <w:rPr>
                <w:rFonts w:ascii="Arial" w:hAnsi="Arial"/>
                <w:sz w:val="18"/>
                <w:szCs w:val="18"/>
              </w:rPr>
              <w:t>s</w:t>
            </w:r>
            <w:r w:rsidRPr="005F670E">
              <w:rPr>
                <w:rFonts w:ascii="Arial" w:hAnsi="Arial"/>
                <w:sz w:val="18"/>
                <w:szCs w:val="18"/>
              </w:rPr>
              <w:t>ire: 1 buc. contact tip releu;</w:t>
            </w:r>
          </w:p>
          <w:p w14:paraId="358C8E9F"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lang w:val="es-ES_tradnl"/>
              </w:rPr>
            </w:pPr>
            <w:r w:rsidRPr="005F670E">
              <w:rPr>
                <w:rFonts w:ascii="Arial" w:hAnsi="Arial"/>
                <w:sz w:val="18"/>
                <w:szCs w:val="18"/>
                <w:lang w:val="es-ES_tradnl"/>
              </w:rPr>
              <w:t>Frecven</w:t>
            </w:r>
            <w:r w:rsidR="0075661D" w:rsidRPr="005F670E">
              <w:rPr>
                <w:rFonts w:ascii="Arial" w:hAnsi="Arial"/>
                <w:sz w:val="18"/>
                <w:szCs w:val="18"/>
                <w:lang w:val="es-ES_tradnl"/>
              </w:rPr>
              <w:t>ta</w:t>
            </w:r>
            <w:r w:rsidRPr="005F670E">
              <w:rPr>
                <w:rFonts w:ascii="Arial" w:hAnsi="Arial"/>
                <w:sz w:val="18"/>
                <w:szCs w:val="18"/>
                <w:lang w:val="es-ES_tradnl"/>
              </w:rPr>
              <w:t xml:space="preserve"> de m</w:t>
            </w:r>
            <w:r w:rsidR="0075661D" w:rsidRPr="005F670E">
              <w:rPr>
                <w:rFonts w:ascii="Arial" w:hAnsi="Arial"/>
                <w:sz w:val="18"/>
                <w:szCs w:val="18"/>
                <w:lang w:val="es-ES_tradnl"/>
              </w:rPr>
              <w:t>a</w:t>
            </w:r>
            <w:r w:rsidRPr="005F670E">
              <w:rPr>
                <w:rFonts w:ascii="Arial" w:hAnsi="Arial"/>
                <w:sz w:val="18"/>
                <w:szCs w:val="18"/>
                <w:lang w:val="es-ES_tradnl"/>
              </w:rPr>
              <w:t xml:space="preserve">surare: aprox. 1100 Hz </w:t>
            </w:r>
            <w:r w:rsidR="0075661D" w:rsidRPr="005F670E">
              <w:rPr>
                <w:rFonts w:ascii="Arial" w:hAnsi="Arial"/>
                <w:sz w:val="18"/>
                <w:szCs w:val="18"/>
                <w:lang w:val="es-ES_tradnl"/>
              </w:rPr>
              <w:t>i</w:t>
            </w:r>
            <w:r w:rsidRPr="005F670E">
              <w:rPr>
                <w:rFonts w:ascii="Arial" w:hAnsi="Arial"/>
                <w:sz w:val="18"/>
                <w:szCs w:val="18"/>
                <w:lang w:val="es-ES_tradnl"/>
              </w:rPr>
              <w:t>n aer;</w:t>
            </w:r>
          </w:p>
          <w:p w14:paraId="6C483BCE"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rPr>
            </w:pPr>
            <w:r w:rsidRPr="005F670E">
              <w:rPr>
                <w:rFonts w:ascii="Arial" w:hAnsi="Arial"/>
                <w:sz w:val="18"/>
                <w:szCs w:val="18"/>
              </w:rPr>
              <w:t>Timp de comutare: 0,5s;</w:t>
            </w:r>
          </w:p>
          <w:p w14:paraId="2A2B4A12"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rPr>
            </w:pPr>
            <w:r w:rsidRPr="005F670E">
              <w:rPr>
                <w:rFonts w:ascii="Arial" w:hAnsi="Arial"/>
                <w:sz w:val="18"/>
                <w:szCs w:val="18"/>
              </w:rPr>
              <w:t xml:space="preserve">Protejat </w:t>
            </w:r>
            <w:r w:rsidR="0075661D" w:rsidRPr="005F670E">
              <w:rPr>
                <w:rFonts w:ascii="Arial" w:hAnsi="Arial"/>
                <w:sz w:val="18"/>
                <w:szCs w:val="18"/>
              </w:rPr>
              <w:t>i</w:t>
            </w:r>
            <w:r w:rsidRPr="005F670E">
              <w:rPr>
                <w:rFonts w:ascii="Arial" w:hAnsi="Arial"/>
                <w:sz w:val="18"/>
                <w:szCs w:val="18"/>
              </w:rPr>
              <w:t>mpotriva perturba</w:t>
            </w:r>
            <w:r w:rsidR="0075661D" w:rsidRPr="005F670E">
              <w:rPr>
                <w:rFonts w:ascii="Arial" w:hAnsi="Arial"/>
                <w:sz w:val="18"/>
                <w:szCs w:val="18"/>
              </w:rPr>
              <w:t>t</w:t>
            </w:r>
            <w:r w:rsidRPr="005F670E">
              <w:rPr>
                <w:rFonts w:ascii="Arial" w:hAnsi="Arial"/>
                <w:sz w:val="18"/>
                <w:szCs w:val="18"/>
              </w:rPr>
              <w:t>iilor electromagnetice;</w:t>
            </w:r>
          </w:p>
          <w:p w14:paraId="59C54E4F"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rPr>
            </w:pPr>
            <w:r w:rsidRPr="005F670E">
              <w:rPr>
                <w:rFonts w:ascii="Arial" w:hAnsi="Arial"/>
                <w:sz w:val="18"/>
                <w:szCs w:val="18"/>
              </w:rPr>
              <w:t>Montaj pe conduct</w:t>
            </w:r>
            <w:r w:rsidR="0075661D" w:rsidRPr="005F670E">
              <w:rPr>
                <w:rFonts w:ascii="Arial" w:hAnsi="Arial"/>
                <w:sz w:val="18"/>
                <w:szCs w:val="18"/>
              </w:rPr>
              <w:t>a</w:t>
            </w:r>
            <w:r w:rsidRPr="005F670E">
              <w:rPr>
                <w:rFonts w:ascii="Arial" w:hAnsi="Arial"/>
                <w:sz w:val="18"/>
                <w:szCs w:val="18"/>
              </w:rPr>
              <w:t xml:space="preserve"> prin filet G ½ “;</w:t>
            </w:r>
          </w:p>
          <w:p w14:paraId="015A0844"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rPr>
            </w:pPr>
            <w:r w:rsidRPr="005F670E">
              <w:rPr>
                <w:rFonts w:ascii="Arial" w:hAnsi="Arial"/>
                <w:sz w:val="18"/>
                <w:szCs w:val="18"/>
              </w:rPr>
              <w:t>Consum energie 850mW;</w:t>
            </w:r>
          </w:p>
          <w:p w14:paraId="75FBCAD4" w14:textId="77777777" w:rsidR="00F55742" w:rsidRPr="005F670E" w:rsidRDefault="00F55742" w:rsidP="0035024F">
            <w:pPr>
              <w:numPr>
                <w:ilvl w:val="0"/>
                <w:numId w:val="16"/>
              </w:numPr>
              <w:tabs>
                <w:tab w:val="num" w:pos="2160"/>
                <w:tab w:val="left" w:pos="4590"/>
              </w:tabs>
              <w:suppressAutoHyphens w:val="0"/>
              <w:jc w:val="both"/>
              <w:rPr>
                <w:rFonts w:ascii="Arial" w:hAnsi="Arial"/>
                <w:sz w:val="18"/>
                <w:szCs w:val="18"/>
              </w:rPr>
            </w:pPr>
            <w:r w:rsidRPr="005F670E">
              <w:rPr>
                <w:rFonts w:ascii="Arial" w:hAnsi="Arial"/>
                <w:sz w:val="18"/>
                <w:szCs w:val="18"/>
              </w:rPr>
              <w:t>Curent absorbit: 3,8mA;</w:t>
            </w:r>
          </w:p>
          <w:p w14:paraId="57A114B6" w14:textId="77777777" w:rsidR="004E4FA9" w:rsidRPr="005F670E" w:rsidRDefault="00F55742" w:rsidP="00E017FD">
            <w:pPr>
              <w:numPr>
                <w:ilvl w:val="0"/>
                <w:numId w:val="16"/>
              </w:numPr>
              <w:tabs>
                <w:tab w:val="num" w:pos="2160"/>
                <w:tab w:val="left" w:pos="4590"/>
              </w:tabs>
              <w:suppressAutoHyphens w:val="0"/>
              <w:jc w:val="both"/>
              <w:rPr>
                <w:szCs w:val="18"/>
              </w:rPr>
            </w:pPr>
            <w:r w:rsidRPr="005F670E">
              <w:rPr>
                <w:rFonts w:ascii="Arial" w:hAnsi="Arial"/>
                <w:sz w:val="18"/>
                <w:szCs w:val="18"/>
              </w:rPr>
              <w:t>Carcas</w:t>
            </w:r>
            <w:r w:rsidR="0075661D" w:rsidRPr="005F670E">
              <w:rPr>
                <w:rFonts w:ascii="Arial" w:hAnsi="Arial"/>
                <w:sz w:val="18"/>
                <w:szCs w:val="18"/>
              </w:rPr>
              <w:t>a</w:t>
            </w:r>
            <w:r w:rsidRPr="005F670E">
              <w:rPr>
                <w:rFonts w:ascii="Arial" w:hAnsi="Arial"/>
                <w:sz w:val="18"/>
                <w:szCs w:val="18"/>
              </w:rPr>
              <w:t xml:space="preserve"> din o</w:t>
            </w:r>
            <w:r w:rsidR="0075661D" w:rsidRPr="005F670E">
              <w:rPr>
                <w:rFonts w:ascii="Arial" w:hAnsi="Arial"/>
                <w:sz w:val="18"/>
                <w:szCs w:val="18"/>
              </w:rPr>
              <w:t>t</w:t>
            </w:r>
            <w:r w:rsidRPr="005F670E">
              <w:rPr>
                <w:rFonts w:ascii="Arial" w:hAnsi="Arial"/>
                <w:sz w:val="18"/>
                <w:szCs w:val="18"/>
              </w:rPr>
              <w:t>el inoxidabil.</w:t>
            </w:r>
          </w:p>
        </w:tc>
        <w:tc>
          <w:tcPr>
            <w:tcW w:w="6026" w:type="dxa"/>
            <w:vAlign w:val="center"/>
          </w:tcPr>
          <w:p w14:paraId="59A46C7F" w14:textId="77777777" w:rsidR="00662E35" w:rsidRPr="005F670E" w:rsidRDefault="00662E35" w:rsidP="006E3A0E">
            <w:pPr>
              <w:pStyle w:val="Tabletext"/>
              <w:spacing w:before="0" w:after="0"/>
              <w:rPr>
                <w:szCs w:val="18"/>
              </w:rPr>
            </w:pPr>
          </w:p>
        </w:tc>
        <w:tc>
          <w:tcPr>
            <w:tcW w:w="0" w:type="auto"/>
            <w:vAlign w:val="center"/>
          </w:tcPr>
          <w:p w14:paraId="13E330F0" w14:textId="77777777" w:rsidR="00662E35" w:rsidRPr="005F670E" w:rsidRDefault="00662E35" w:rsidP="006E3A0E">
            <w:pPr>
              <w:pStyle w:val="Tabletext"/>
              <w:spacing w:before="0" w:after="0"/>
              <w:rPr>
                <w:szCs w:val="18"/>
              </w:rPr>
            </w:pPr>
          </w:p>
        </w:tc>
      </w:tr>
      <w:tr w:rsidR="00662E35" w:rsidRPr="001B7E02" w14:paraId="1C4BE521" w14:textId="77777777">
        <w:trPr>
          <w:jc w:val="center"/>
        </w:trPr>
        <w:tc>
          <w:tcPr>
            <w:tcW w:w="959" w:type="dxa"/>
            <w:vAlign w:val="center"/>
          </w:tcPr>
          <w:p w14:paraId="5B654E80" w14:textId="77777777" w:rsidR="00662E35" w:rsidRPr="005F670E" w:rsidRDefault="00662E35" w:rsidP="006E3A0E">
            <w:pPr>
              <w:pStyle w:val="Tabletext"/>
              <w:spacing w:before="0" w:after="0"/>
              <w:rPr>
                <w:szCs w:val="18"/>
              </w:rPr>
            </w:pPr>
            <w:r w:rsidRPr="005F670E">
              <w:rPr>
                <w:szCs w:val="18"/>
              </w:rPr>
              <w:t>2</w:t>
            </w:r>
          </w:p>
        </w:tc>
        <w:tc>
          <w:tcPr>
            <w:tcW w:w="6733" w:type="dxa"/>
            <w:vAlign w:val="center"/>
          </w:tcPr>
          <w:p w14:paraId="588164C8" w14:textId="77777777" w:rsidR="00662E35" w:rsidRPr="005F670E" w:rsidRDefault="00662E35" w:rsidP="006E3A0E">
            <w:pPr>
              <w:pStyle w:val="Tabletext"/>
              <w:spacing w:before="0" w:after="0"/>
              <w:jc w:val="left"/>
              <w:rPr>
                <w:b/>
                <w:szCs w:val="18"/>
              </w:rPr>
            </w:pPr>
            <w:r w:rsidRPr="005F670E">
              <w:rPr>
                <w:b/>
                <w:szCs w:val="18"/>
              </w:rPr>
              <w:t>Specificatii de performanta si conditii privind siguranta in exploatare</w:t>
            </w:r>
          </w:p>
          <w:p w14:paraId="77043627" w14:textId="77777777" w:rsidR="00662E35" w:rsidRPr="005F670E" w:rsidRDefault="00662E35" w:rsidP="0035024F">
            <w:pPr>
              <w:numPr>
                <w:ilvl w:val="0"/>
                <w:numId w:val="17"/>
              </w:numPr>
              <w:suppressAutoHyphens w:val="0"/>
              <w:rPr>
                <w:rFonts w:ascii="Arial" w:hAnsi="Arial" w:cs="Arial"/>
                <w:sz w:val="18"/>
                <w:szCs w:val="18"/>
                <w:lang w:val="ro-RO"/>
              </w:rPr>
            </w:pPr>
            <w:r w:rsidRPr="005F670E">
              <w:rPr>
                <w:rFonts w:ascii="Arial" w:hAnsi="Arial" w:cs="Arial"/>
                <w:sz w:val="18"/>
                <w:szCs w:val="18"/>
                <w:lang w:val="ro-RO"/>
              </w:rPr>
              <w:t>Temperatura fluidului de func</w:t>
            </w:r>
            <w:r w:rsidR="0075661D" w:rsidRPr="005F670E">
              <w:rPr>
                <w:rFonts w:ascii="Arial" w:hAnsi="Arial" w:cs="Arial"/>
                <w:sz w:val="18"/>
                <w:szCs w:val="18"/>
                <w:lang w:val="ro-RO"/>
              </w:rPr>
              <w:t>t</w:t>
            </w:r>
            <w:r w:rsidRPr="005F670E">
              <w:rPr>
                <w:rFonts w:ascii="Arial" w:hAnsi="Arial" w:cs="Arial"/>
                <w:sz w:val="18"/>
                <w:szCs w:val="18"/>
                <w:lang w:val="ro-RO"/>
              </w:rPr>
              <w:t xml:space="preserve">ionare </w:t>
            </w:r>
            <w:r w:rsidR="0075661D" w:rsidRPr="005F670E">
              <w:rPr>
                <w:rFonts w:ascii="Arial" w:hAnsi="Arial" w:cs="Arial"/>
                <w:sz w:val="18"/>
                <w:szCs w:val="18"/>
                <w:lang w:val="ro-RO"/>
              </w:rPr>
              <w:t>i</w:t>
            </w:r>
            <w:r w:rsidRPr="005F670E">
              <w:rPr>
                <w:rFonts w:ascii="Arial" w:hAnsi="Arial" w:cs="Arial"/>
                <w:sz w:val="18"/>
                <w:szCs w:val="18"/>
                <w:lang w:val="ro-RO"/>
              </w:rPr>
              <w:t>ntre:  -40 - +150</w:t>
            </w:r>
            <w:r w:rsidRPr="005F670E">
              <w:rPr>
                <w:rFonts w:ascii="Arial" w:hAnsi="Arial" w:cs="Arial"/>
                <w:sz w:val="18"/>
                <w:szCs w:val="18"/>
                <w:lang w:val="pt-PT"/>
              </w:rPr>
              <w:t>°C</w:t>
            </w:r>
            <w:r w:rsidR="004E4FA9" w:rsidRPr="005F670E">
              <w:rPr>
                <w:rFonts w:ascii="Arial" w:hAnsi="Arial" w:cs="Arial"/>
                <w:sz w:val="18"/>
                <w:szCs w:val="18"/>
                <w:lang w:val="pt-PT"/>
              </w:rPr>
              <w:t>;</w:t>
            </w:r>
          </w:p>
          <w:p w14:paraId="779E6CC7" w14:textId="77777777" w:rsidR="00662E35" w:rsidRPr="005F670E" w:rsidRDefault="00662E35" w:rsidP="0035024F">
            <w:pPr>
              <w:numPr>
                <w:ilvl w:val="0"/>
                <w:numId w:val="17"/>
              </w:numPr>
              <w:suppressAutoHyphens w:val="0"/>
              <w:rPr>
                <w:rFonts w:ascii="Arial" w:hAnsi="Arial" w:cs="Arial"/>
                <w:sz w:val="18"/>
                <w:szCs w:val="18"/>
                <w:lang w:val="ro-RO"/>
              </w:rPr>
            </w:pPr>
            <w:r w:rsidRPr="005F670E">
              <w:rPr>
                <w:rFonts w:ascii="Arial" w:hAnsi="Arial" w:cs="Arial"/>
                <w:sz w:val="18"/>
                <w:szCs w:val="18"/>
              </w:rPr>
              <w:t>Temperatura mediului ambiant: - 40 - +70°C</w:t>
            </w:r>
            <w:r w:rsidR="004E4FA9" w:rsidRPr="005F670E">
              <w:rPr>
                <w:rFonts w:ascii="Arial" w:hAnsi="Arial" w:cs="Arial"/>
                <w:sz w:val="18"/>
                <w:szCs w:val="18"/>
              </w:rPr>
              <w:t>;</w:t>
            </w:r>
          </w:p>
          <w:p w14:paraId="13BFFCD1" w14:textId="77777777" w:rsidR="00662E35" w:rsidRPr="005F670E" w:rsidRDefault="00662E35" w:rsidP="0035024F">
            <w:pPr>
              <w:numPr>
                <w:ilvl w:val="0"/>
                <w:numId w:val="17"/>
              </w:numPr>
              <w:suppressAutoHyphens w:val="0"/>
              <w:autoSpaceDE w:val="0"/>
              <w:autoSpaceDN w:val="0"/>
              <w:adjustRightInd w:val="0"/>
              <w:rPr>
                <w:rFonts w:ascii="Arial" w:hAnsi="Arial" w:cs="Arial"/>
                <w:sz w:val="18"/>
                <w:szCs w:val="18"/>
                <w:lang w:val="ro-RO"/>
              </w:rPr>
            </w:pPr>
            <w:r w:rsidRPr="005F670E">
              <w:rPr>
                <w:rFonts w:ascii="Arial" w:hAnsi="Arial" w:cs="Arial"/>
                <w:bCs/>
                <w:sz w:val="18"/>
                <w:szCs w:val="18"/>
              </w:rPr>
              <w:t>Grad de protec</w:t>
            </w:r>
            <w:r w:rsidR="0075661D" w:rsidRPr="005F670E">
              <w:rPr>
                <w:rFonts w:ascii="Arial" w:hAnsi="Arial" w:cs="Arial"/>
                <w:bCs/>
                <w:sz w:val="18"/>
                <w:szCs w:val="18"/>
              </w:rPr>
              <w:t>t</w:t>
            </w:r>
            <w:r w:rsidRPr="005F670E">
              <w:rPr>
                <w:rFonts w:ascii="Arial" w:hAnsi="Arial" w:cs="Arial"/>
                <w:bCs/>
                <w:sz w:val="18"/>
                <w:szCs w:val="18"/>
              </w:rPr>
              <w:t>ie</w:t>
            </w:r>
            <w:r w:rsidRPr="005F670E">
              <w:rPr>
                <w:rFonts w:ascii="Arial" w:hAnsi="Arial" w:cs="Arial"/>
                <w:sz w:val="18"/>
                <w:szCs w:val="18"/>
              </w:rPr>
              <w:t>: IP 65</w:t>
            </w:r>
            <w:r w:rsidR="004E4FA9" w:rsidRPr="005F670E">
              <w:rPr>
                <w:rFonts w:ascii="Arial" w:hAnsi="Arial" w:cs="Arial"/>
                <w:sz w:val="18"/>
                <w:szCs w:val="18"/>
              </w:rPr>
              <w:t>;</w:t>
            </w:r>
            <w:r w:rsidRPr="005F670E">
              <w:rPr>
                <w:rFonts w:ascii="Arial" w:hAnsi="Arial" w:cs="Arial"/>
                <w:sz w:val="18"/>
                <w:szCs w:val="18"/>
              </w:rPr>
              <w:t xml:space="preserve"> </w:t>
            </w:r>
          </w:p>
          <w:p w14:paraId="47528E67" w14:textId="77777777" w:rsidR="00662E35" w:rsidRPr="005F670E" w:rsidRDefault="00662E35" w:rsidP="0035024F">
            <w:pPr>
              <w:numPr>
                <w:ilvl w:val="0"/>
                <w:numId w:val="17"/>
              </w:numPr>
              <w:suppressAutoHyphens w:val="0"/>
              <w:autoSpaceDE w:val="0"/>
              <w:autoSpaceDN w:val="0"/>
              <w:adjustRightInd w:val="0"/>
              <w:rPr>
                <w:rFonts w:ascii="Arial" w:hAnsi="Arial" w:cs="Arial"/>
                <w:sz w:val="18"/>
                <w:szCs w:val="18"/>
                <w:lang w:val="ro-RO"/>
              </w:rPr>
            </w:pPr>
            <w:r w:rsidRPr="005F670E">
              <w:rPr>
                <w:rFonts w:ascii="Arial" w:hAnsi="Arial" w:cs="Arial"/>
                <w:sz w:val="18"/>
                <w:szCs w:val="18"/>
                <w:lang w:val="es-ES_tradnl"/>
              </w:rPr>
              <w:t>Mediu de lucru ap</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potabil</w:t>
            </w:r>
            <w:r w:rsidR="0075661D" w:rsidRPr="005F670E">
              <w:rPr>
                <w:rFonts w:ascii="Arial" w:hAnsi="Arial" w:cs="Arial"/>
                <w:sz w:val="18"/>
                <w:szCs w:val="18"/>
                <w:lang w:val="es-ES_tradnl"/>
              </w:rPr>
              <w:t>a</w:t>
            </w:r>
            <w:r w:rsidR="004E4FA9" w:rsidRPr="005F670E">
              <w:rPr>
                <w:rFonts w:ascii="Arial" w:hAnsi="Arial" w:cs="Arial"/>
                <w:sz w:val="18"/>
                <w:szCs w:val="18"/>
                <w:lang w:val="es-ES_tradnl"/>
              </w:rPr>
              <w:t>;</w:t>
            </w:r>
          </w:p>
          <w:p w14:paraId="452DF343" w14:textId="77777777" w:rsidR="00662E35" w:rsidRPr="005F670E" w:rsidRDefault="00662E35" w:rsidP="0035024F">
            <w:pPr>
              <w:numPr>
                <w:ilvl w:val="0"/>
                <w:numId w:val="17"/>
              </w:numPr>
              <w:suppressAutoHyphens w:val="0"/>
              <w:autoSpaceDE w:val="0"/>
              <w:autoSpaceDN w:val="0"/>
              <w:adjustRightInd w:val="0"/>
              <w:rPr>
                <w:rFonts w:ascii="Arial" w:hAnsi="Arial" w:cs="Arial"/>
                <w:sz w:val="18"/>
                <w:szCs w:val="18"/>
                <w:lang w:val="ro-RO"/>
              </w:rPr>
            </w:pPr>
            <w:r w:rsidRPr="005F670E">
              <w:rPr>
                <w:rFonts w:ascii="Arial" w:hAnsi="Arial" w:cs="Arial"/>
                <w:sz w:val="18"/>
                <w:szCs w:val="18"/>
                <w:lang w:val="es-ES_tradnl"/>
              </w:rPr>
              <w:t>Trebuie s</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aib</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certificat de utilizare </w:t>
            </w:r>
            <w:r w:rsidR="0075661D" w:rsidRPr="005F670E">
              <w:rPr>
                <w:rFonts w:ascii="Arial" w:hAnsi="Arial" w:cs="Arial"/>
                <w:sz w:val="18"/>
                <w:szCs w:val="18"/>
                <w:lang w:val="es-ES_tradnl"/>
              </w:rPr>
              <w:t>i</w:t>
            </w:r>
            <w:r w:rsidRPr="005F670E">
              <w:rPr>
                <w:rFonts w:ascii="Arial" w:hAnsi="Arial" w:cs="Arial"/>
                <w:sz w:val="18"/>
                <w:szCs w:val="18"/>
                <w:lang w:val="es-ES_tradnl"/>
              </w:rPr>
              <w:t>n ap</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potabil</w:t>
            </w:r>
            <w:r w:rsidR="0075661D" w:rsidRPr="005F670E">
              <w:rPr>
                <w:rFonts w:ascii="Arial" w:hAnsi="Arial" w:cs="Arial"/>
                <w:sz w:val="18"/>
                <w:szCs w:val="18"/>
                <w:lang w:val="es-ES_tradnl"/>
              </w:rPr>
              <w:t>a</w:t>
            </w:r>
            <w:r w:rsidR="004E4FA9" w:rsidRPr="005F670E">
              <w:rPr>
                <w:rFonts w:ascii="Arial" w:hAnsi="Arial" w:cs="Arial"/>
                <w:sz w:val="18"/>
                <w:szCs w:val="18"/>
                <w:lang w:val="es-ES_tradnl"/>
              </w:rPr>
              <w:t>;</w:t>
            </w:r>
          </w:p>
          <w:p w14:paraId="0EDA361F" w14:textId="77777777" w:rsidR="00662E35" w:rsidRPr="005F670E" w:rsidRDefault="00662E35" w:rsidP="0035024F">
            <w:pPr>
              <w:numPr>
                <w:ilvl w:val="0"/>
                <w:numId w:val="17"/>
              </w:numPr>
              <w:suppressAutoHyphens w:val="0"/>
              <w:rPr>
                <w:rFonts w:ascii="Arial" w:hAnsi="Arial" w:cs="Arial"/>
                <w:sz w:val="18"/>
                <w:szCs w:val="18"/>
                <w:lang w:val="ro-RO"/>
              </w:rPr>
            </w:pPr>
            <w:r w:rsidRPr="005F670E">
              <w:rPr>
                <w:rFonts w:ascii="Arial" w:hAnsi="Arial" w:cs="Arial"/>
                <w:sz w:val="18"/>
                <w:szCs w:val="18"/>
                <w:lang w:val="ro-RO"/>
              </w:rPr>
              <w:t>Trebuie s</w:t>
            </w:r>
            <w:r w:rsidR="0075661D" w:rsidRPr="005F670E">
              <w:rPr>
                <w:rFonts w:ascii="Arial" w:hAnsi="Arial" w:cs="Arial"/>
                <w:sz w:val="18"/>
                <w:szCs w:val="18"/>
                <w:lang w:val="ro-RO"/>
              </w:rPr>
              <w:t>a</w:t>
            </w:r>
            <w:r w:rsidRPr="005F670E">
              <w:rPr>
                <w:rFonts w:ascii="Arial" w:hAnsi="Arial" w:cs="Arial"/>
                <w:sz w:val="18"/>
                <w:szCs w:val="18"/>
                <w:lang w:val="ro-RO"/>
              </w:rPr>
              <w:t xml:space="preserve"> aib</w:t>
            </w:r>
            <w:r w:rsidR="0075661D" w:rsidRPr="005F670E">
              <w:rPr>
                <w:rFonts w:ascii="Arial" w:hAnsi="Arial" w:cs="Arial"/>
                <w:sz w:val="18"/>
                <w:szCs w:val="18"/>
                <w:lang w:val="ro-RO"/>
              </w:rPr>
              <w:t>a</w:t>
            </w:r>
            <w:r w:rsidRPr="005F670E">
              <w:rPr>
                <w:rFonts w:ascii="Arial" w:hAnsi="Arial" w:cs="Arial"/>
                <w:sz w:val="18"/>
                <w:szCs w:val="18"/>
                <w:lang w:val="ro-RO"/>
              </w:rPr>
              <w:t xml:space="preserve"> certificat de conformitate CE</w:t>
            </w:r>
            <w:r w:rsidR="004E4FA9" w:rsidRPr="005F670E">
              <w:rPr>
                <w:rFonts w:ascii="Arial" w:hAnsi="Arial" w:cs="Arial"/>
                <w:sz w:val="18"/>
                <w:szCs w:val="18"/>
                <w:lang w:val="ro-RO"/>
              </w:rPr>
              <w:t>;</w:t>
            </w:r>
          </w:p>
          <w:p w14:paraId="645B0280" w14:textId="77777777" w:rsidR="004E4FA9" w:rsidRPr="005F670E" w:rsidRDefault="00662E35" w:rsidP="0035024F">
            <w:pPr>
              <w:pStyle w:val="Tabletext"/>
              <w:numPr>
                <w:ilvl w:val="0"/>
                <w:numId w:val="17"/>
              </w:numPr>
              <w:spacing w:before="0" w:after="0"/>
              <w:jc w:val="left"/>
              <w:rPr>
                <w:szCs w:val="18"/>
              </w:rPr>
            </w:pPr>
            <w:r w:rsidRPr="005F670E">
              <w:rPr>
                <w:rFonts w:cs="Arial"/>
                <w:szCs w:val="18"/>
              </w:rPr>
              <w:t xml:space="preserve">Echipamentul va fi insotit de cartea tehnica, certificat de </w:t>
            </w:r>
            <w:r w:rsidRPr="005F670E">
              <w:rPr>
                <w:szCs w:val="18"/>
              </w:rPr>
              <w:t xml:space="preserve">conformitate </w:t>
            </w:r>
            <w:r w:rsidRPr="005F670E">
              <w:rPr>
                <w:rFonts w:cs="Arial"/>
                <w:szCs w:val="18"/>
              </w:rPr>
              <w:t>calitate si garantie</w:t>
            </w:r>
            <w:r w:rsidR="004E4FA9" w:rsidRPr="005F670E">
              <w:rPr>
                <w:rFonts w:cs="Arial"/>
                <w:szCs w:val="18"/>
              </w:rPr>
              <w:t>.</w:t>
            </w:r>
          </w:p>
        </w:tc>
        <w:tc>
          <w:tcPr>
            <w:tcW w:w="6026" w:type="dxa"/>
            <w:vAlign w:val="center"/>
          </w:tcPr>
          <w:p w14:paraId="127BCE08" w14:textId="77777777" w:rsidR="00662E35" w:rsidRPr="005F670E" w:rsidRDefault="00662E35" w:rsidP="006E3A0E">
            <w:pPr>
              <w:pStyle w:val="Tabletext"/>
              <w:spacing w:before="0" w:after="0"/>
              <w:rPr>
                <w:szCs w:val="18"/>
              </w:rPr>
            </w:pPr>
          </w:p>
        </w:tc>
        <w:tc>
          <w:tcPr>
            <w:tcW w:w="0" w:type="auto"/>
            <w:vAlign w:val="center"/>
          </w:tcPr>
          <w:p w14:paraId="329BC11B" w14:textId="77777777" w:rsidR="00662E35" w:rsidRPr="005F670E" w:rsidRDefault="00662E35" w:rsidP="006E3A0E">
            <w:pPr>
              <w:pStyle w:val="Tabletext"/>
              <w:spacing w:before="0" w:after="0"/>
              <w:rPr>
                <w:szCs w:val="18"/>
              </w:rPr>
            </w:pPr>
          </w:p>
        </w:tc>
      </w:tr>
      <w:tr w:rsidR="00662E35" w:rsidRPr="001B7E02" w14:paraId="6BCED4F9" w14:textId="77777777">
        <w:trPr>
          <w:jc w:val="center"/>
        </w:trPr>
        <w:tc>
          <w:tcPr>
            <w:tcW w:w="959" w:type="dxa"/>
            <w:vAlign w:val="center"/>
          </w:tcPr>
          <w:p w14:paraId="26A1DEEF" w14:textId="77777777" w:rsidR="00662E35" w:rsidRPr="005F670E" w:rsidRDefault="00662E35" w:rsidP="006E3A0E">
            <w:pPr>
              <w:pStyle w:val="Tabletext"/>
              <w:spacing w:before="0" w:after="0"/>
              <w:rPr>
                <w:szCs w:val="18"/>
              </w:rPr>
            </w:pPr>
            <w:r w:rsidRPr="005F670E">
              <w:rPr>
                <w:szCs w:val="18"/>
              </w:rPr>
              <w:t>3</w:t>
            </w:r>
          </w:p>
        </w:tc>
        <w:tc>
          <w:tcPr>
            <w:tcW w:w="6733" w:type="dxa"/>
            <w:vAlign w:val="center"/>
          </w:tcPr>
          <w:p w14:paraId="2AF2364A" w14:textId="77777777" w:rsidR="00662E35" w:rsidRPr="005F670E" w:rsidRDefault="00662E35" w:rsidP="006E3A0E">
            <w:pPr>
              <w:pStyle w:val="Tabletext"/>
              <w:spacing w:before="0" w:after="0"/>
              <w:jc w:val="left"/>
              <w:rPr>
                <w:b/>
                <w:szCs w:val="18"/>
              </w:rPr>
            </w:pPr>
            <w:r w:rsidRPr="005F670E">
              <w:rPr>
                <w:b/>
                <w:szCs w:val="18"/>
              </w:rPr>
              <w:t>Conditii privind conformitatea cu standardele relevante</w:t>
            </w:r>
          </w:p>
          <w:p w14:paraId="291988F4" w14:textId="77777777" w:rsidR="00662E35" w:rsidRPr="005F670E" w:rsidRDefault="00662E35" w:rsidP="0035024F">
            <w:pPr>
              <w:numPr>
                <w:ilvl w:val="0"/>
                <w:numId w:val="18"/>
              </w:numPr>
              <w:suppressAutoHyphens w:val="0"/>
              <w:rPr>
                <w:rFonts w:ascii="Arial" w:hAnsi="Arial"/>
                <w:sz w:val="18"/>
                <w:szCs w:val="18"/>
                <w:lang w:val="ro-RO"/>
              </w:rPr>
            </w:pPr>
            <w:r w:rsidRPr="005F670E">
              <w:rPr>
                <w:rFonts w:ascii="Arial" w:hAnsi="Arial"/>
                <w:bCs/>
                <w:sz w:val="18"/>
                <w:szCs w:val="18"/>
                <w:lang w:val="ro-RO"/>
              </w:rPr>
              <w:t xml:space="preserve">Se vor respecta </w:t>
            </w:r>
            <w:r w:rsidRPr="005F670E">
              <w:rPr>
                <w:rFonts w:ascii="Arial" w:hAnsi="Arial"/>
                <w:sz w:val="18"/>
                <w:szCs w:val="18"/>
                <w:lang w:val="ro-RO"/>
              </w:rPr>
              <w:t>prescrip</w:t>
            </w:r>
            <w:r w:rsidR="0075661D" w:rsidRPr="005F670E">
              <w:rPr>
                <w:rFonts w:ascii="Arial" w:hAnsi="Arial"/>
                <w:sz w:val="18"/>
                <w:szCs w:val="18"/>
                <w:lang w:val="ro-RO"/>
              </w:rPr>
              <w:t>t</w:t>
            </w:r>
            <w:r w:rsidRPr="005F670E">
              <w:rPr>
                <w:rFonts w:ascii="Arial" w:hAnsi="Arial"/>
                <w:sz w:val="18"/>
                <w:szCs w:val="18"/>
                <w:lang w:val="ro-RO"/>
              </w:rPr>
              <w:t xml:space="preserve">iile referitoare la: </w:t>
            </w:r>
          </w:p>
          <w:p w14:paraId="53A7CAD6" w14:textId="77777777" w:rsidR="00662E35" w:rsidRPr="005F670E" w:rsidRDefault="00662E35" w:rsidP="0035024F">
            <w:pPr>
              <w:numPr>
                <w:ilvl w:val="0"/>
                <w:numId w:val="18"/>
              </w:numPr>
              <w:suppressAutoHyphens w:val="0"/>
              <w:rPr>
                <w:rFonts w:ascii="Arial" w:hAnsi="Arial"/>
                <w:sz w:val="18"/>
                <w:szCs w:val="18"/>
                <w:lang w:val="ro-RO"/>
              </w:rPr>
            </w:pPr>
            <w:r w:rsidRPr="005F670E">
              <w:rPr>
                <w:rFonts w:ascii="Arial" w:hAnsi="Arial"/>
                <w:sz w:val="18"/>
                <w:szCs w:val="18"/>
                <w:lang w:val="ro-RO"/>
              </w:rPr>
              <w:t>SR CEI 38 +A1/C1 Tensiuni standardizate de CEI</w:t>
            </w:r>
            <w:r w:rsidR="0079653B" w:rsidRPr="005F670E">
              <w:rPr>
                <w:rFonts w:ascii="Arial" w:hAnsi="Arial"/>
                <w:sz w:val="18"/>
                <w:szCs w:val="18"/>
                <w:lang w:val="ro-RO"/>
              </w:rPr>
              <w:t>;</w:t>
            </w:r>
          </w:p>
          <w:p w14:paraId="671D578B" w14:textId="77777777" w:rsidR="00662E35" w:rsidRPr="005F670E" w:rsidRDefault="00662E35" w:rsidP="0035024F">
            <w:pPr>
              <w:numPr>
                <w:ilvl w:val="0"/>
                <w:numId w:val="18"/>
              </w:numPr>
              <w:suppressAutoHyphens w:val="0"/>
              <w:rPr>
                <w:rFonts w:ascii="Arial" w:hAnsi="Arial"/>
                <w:sz w:val="18"/>
                <w:szCs w:val="18"/>
                <w:lang w:val="ro-RO"/>
              </w:rPr>
            </w:pPr>
            <w:r w:rsidRPr="005F670E">
              <w:rPr>
                <w:rFonts w:ascii="Arial" w:hAnsi="Arial"/>
                <w:sz w:val="18"/>
                <w:szCs w:val="18"/>
                <w:lang w:val="ro-RO"/>
              </w:rPr>
              <w:t>SR CEI 60196 Frecvente standardizate de CEI</w:t>
            </w:r>
            <w:r w:rsidR="0079653B" w:rsidRPr="005F670E">
              <w:rPr>
                <w:rFonts w:ascii="Arial" w:hAnsi="Arial"/>
                <w:sz w:val="18"/>
                <w:szCs w:val="18"/>
                <w:lang w:val="ro-RO"/>
              </w:rPr>
              <w:t>;</w:t>
            </w:r>
          </w:p>
          <w:p w14:paraId="6BB46D99" w14:textId="77777777" w:rsidR="00662E35" w:rsidRPr="005F670E" w:rsidRDefault="00662E35" w:rsidP="0035024F">
            <w:pPr>
              <w:numPr>
                <w:ilvl w:val="0"/>
                <w:numId w:val="18"/>
              </w:numPr>
              <w:suppressAutoHyphens w:val="0"/>
              <w:rPr>
                <w:rFonts w:ascii="Arial" w:hAnsi="Arial"/>
                <w:sz w:val="18"/>
                <w:szCs w:val="18"/>
                <w:lang w:val="ro-RO"/>
              </w:rPr>
            </w:pPr>
            <w:r w:rsidRPr="005F670E">
              <w:rPr>
                <w:rFonts w:ascii="Arial" w:hAnsi="Arial"/>
                <w:sz w:val="18"/>
                <w:szCs w:val="18"/>
                <w:lang w:val="ro-RO"/>
              </w:rPr>
              <w:t>SR EN 50160 Caracteristicile tensiunii furnizate de retelele publice de distributie</w:t>
            </w:r>
            <w:r w:rsidR="0079653B" w:rsidRPr="005F670E">
              <w:rPr>
                <w:rFonts w:ascii="Arial" w:hAnsi="Arial"/>
                <w:sz w:val="18"/>
                <w:szCs w:val="18"/>
                <w:lang w:val="ro-RO"/>
              </w:rPr>
              <w:t>;</w:t>
            </w:r>
          </w:p>
          <w:p w14:paraId="03DD7B53" w14:textId="77777777" w:rsidR="00662E35" w:rsidRPr="005F670E" w:rsidRDefault="00662E35" w:rsidP="0035024F">
            <w:pPr>
              <w:numPr>
                <w:ilvl w:val="0"/>
                <w:numId w:val="18"/>
              </w:numPr>
              <w:suppressAutoHyphens w:val="0"/>
              <w:rPr>
                <w:rFonts w:ascii="Arial" w:hAnsi="Arial" w:cs="Arial"/>
                <w:sz w:val="18"/>
                <w:szCs w:val="18"/>
                <w:lang w:val="ro-RO"/>
              </w:rPr>
            </w:pPr>
            <w:r w:rsidRPr="005F670E">
              <w:rPr>
                <w:rFonts w:ascii="Arial" w:hAnsi="Arial" w:cs="Arial"/>
                <w:sz w:val="18"/>
                <w:szCs w:val="18"/>
                <w:lang w:val="fr-FR"/>
              </w:rPr>
              <w:lastRenderedPageBreak/>
              <w:t>EN 60068-2-6:2008</w:t>
            </w:r>
            <w:r w:rsidR="00332827" w:rsidRPr="005F670E">
              <w:rPr>
                <w:rFonts w:ascii="Arial" w:hAnsi="Arial" w:cs="Arial"/>
                <w:sz w:val="18"/>
                <w:szCs w:val="18"/>
                <w:lang w:val="fr-FR"/>
              </w:rPr>
              <w:t xml:space="preserve">( sau echivalent) </w:t>
            </w:r>
            <w:r w:rsidRPr="005F670E">
              <w:rPr>
                <w:rFonts w:ascii="Arial" w:hAnsi="Arial" w:cs="Arial"/>
                <w:sz w:val="18"/>
                <w:szCs w:val="18"/>
                <w:lang w:val="fr-FR"/>
              </w:rPr>
              <w:t>rezisten</w:t>
            </w:r>
            <w:r w:rsidR="0075661D" w:rsidRPr="005F670E">
              <w:rPr>
                <w:rFonts w:ascii="Arial" w:hAnsi="Arial" w:cs="Arial"/>
                <w:sz w:val="18"/>
                <w:szCs w:val="18"/>
                <w:lang w:val="fr-FR"/>
              </w:rPr>
              <w:t>t</w:t>
            </w:r>
            <w:r w:rsidRPr="005F670E">
              <w:rPr>
                <w:rFonts w:ascii="Arial" w:hAnsi="Arial" w:cs="Arial"/>
                <w:sz w:val="18"/>
                <w:szCs w:val="18"/>
                <w:lang w:val="fr-FR"/>
              </w:rPr>
              <w:t>a la vibra</w:t>
            </w:r>
            <w:r w:rsidR="0075661D" w:rsidRPr="005F670E">
              <w:rPr>
                <w:rFonts w:ascii="Arial" w:hAnsi="Arial" w:cs="Arial"/>
                <w:sz w:val="18"/>
                <w:szCs w:val="18"/>
                <w:lang w:val="fr-FR"/>
              </w:rPr>
              <w:t>t</w:t>
            </w:r>
            <w:r w:rsidRPr="005F670E">
              <w:rPr>
                <w:rFonts w:ascii="Arial" w:hAnsi="Arial" w:cs="Arial"/>
                <w:sz w:val="18"/>
                <w:szCs w:val="18"/>
                <w:lang w:val="fr-FR"/>
              </w:rPr>
              <w:t>ii a echipamentelor</w:t>
            </w:r>
            <w:r w:rsidR="0079653B" w:rsidRPr="005F670E">
              <w:rPr>
                <w:rFonts w:ascii="Arial" w:hAnsi="Arial" w:cs="Arial"/>
                <w:sz w:val="18"/>
                <w:szCs w:val="18"/>
                <w:lang w:val="fr-FR"/>
              </w:rPr>
              <w:t>;</w:t>
            </w:r>
          </w:p>
          <w:p w14:paraId="62D0D2A0" w14:textId="77777777" w:rsidR="00662E35" w:rsidRPr="005F670E" w:rsidRDefault="00662E35" w:rsidP="0035024F">
            <w:pPr>
              <w:numPr>
                <w:ilvl w:val="0"/>
                <w:numId w:val="18"/>
              </w:numPr>
              <w:suppressAutoHyphens w:val="0"/>
              <w:rPr>
                <w:rFonts w:ascii="Arial" w:hAnsi="Arial"/>
                <w:sz w:val="18"/>
                <w:szCs w:val="18"/>
                <w:lang w:val="ro-RO"/>
              </w:rPr>
            </w:pPr>
            <w:r w:rsidRPr="005F670E">
              <w:rPr>
                <w:rFonts w:ascii="Arial" w:hAnsi="Arial" w:cs="Arial"/>
                <w:sz w:val="18"/>
                <w:szCs w:val="18"/>
                <w:lang w:val="ro-RO"/>
              </w:rPr>
              <w:t>Compatibilitate electromagnetic</w:t>
            </w:r>
            <w:r w:rsidR="0075661D" w:rsidRPr="005F670E">
              <w:rPr>
                <w:rFonts w:ascii="Arial" w:hAnsi="Arial" w:cs="Arial"/>
                <w:sz w:val="18"/>
                <w:szCs w:val="18"/>
                <w:lang w:val="ro-RO"/>
              </w:rPr>
              <w:t>a</w:t>
            </w:r>
            <w:r w:rsidRPr="005F670E">
              <w:rPr>
                <w:rFonts w:ascii="Arial" w:hAnsi="Arial" w:cs="Arial"/>
                <w:sz w:val="18"/>
                <w:szCs w:val="18"/>
                <w:lang w:val="ro-RO"/>
              </w:rPr>
              <w:t xml:space="preserve"> conform  standardelor:</w:t>
            </w:r>
            <w:r w:rsidRPr="005F670E">
              <w:rPr>
                <w:rFonts w:ascii="Arial" w:hAnsi="Arial" w:cs="Arial"/>
                <w:sz w:val="18"/>
                <w:szCs w:val="18"/>
                <w:lang w:val="fr-FR"/>
              </w:rPr>
              <w:t xml:space="preserve"> EN 61326-1, EN61326-2-6, EN 61326-2-3</w:t>
            </w:r>
            <w:r w:rsidR="00332827" w:rsidRPr="005F670E">
              <w:rPr>
                <w:rFonts w:ascii="Arial" w:hAnsi="Arial" w:cs="Arial"/>
                <w:sz w:val="18"/>
                <w:szCs w:val="18"/>
                <w:lang w:val="fr-FR"/>
              </w:rPr>
              <w:t xml:space="preserve"> sau echivalent</w:t>
            </w:r>
            <w:r w:rsidR="0079653B" w:rsidRPr="005F670E">
              <w:rPr>
                <w:rFonts w:ascii="Arial" w:hAnsi="Arial" w:cs="Arial"/>
                <w:sz w:val="18"/>
                <w:szCs w:val="18"/>
                <w:lang w:val="fr-FR"/>
              </w:rPr>
              <w:t>;</w:t>
            </w:r>
          </w:p>
          <w:p w14:paraId="002D3C2A" w14:textId="77777777" w:rsidR="00662E35" w:rsidRPr="005F670E" w:rsidRDefault="00662E35" w:rsidP="000C5A84">
            <w:pPr>
              <w:pStyle w:val="Tabletext"/>
              <w:numPr>
                <w:ilvl w:val="0"/>
                <w:numId w:val="9"/>
              </w:numPr>
              <w:spacing w:before="0" w:after="0"/>
              <w:jc w:val="left"/>
              <w:rPr>
                <w:b/>
                <w:szCs w:val="18"/>
              </w:rPr>
            </w:pPr>
            <w:r w:rsidRPr="005F670E">
              <w:rPr>
                <w:rFonts w:cs="Arial"/>
                <w:szCs w:val="18"/>
              </w:rPr>
              <w:t>Echipamentul va avea agrementul tehnic in conformitate cu legislatia in vigoare SR, ISO, EN, DIN, IEC</w:t>
            </w:r>
            <w:r w:rsidR="0079653B" w:rsidRPr="005F670E">
              <w:rPr>
                <w:rFonts w:cs="Arial"/>
                <w:szCs w:val="18"/>
              </w:rPr>
              <w:t>;</w:t>
            </w:r>
          </w:p>
          <w:p w14:paraId="6269CA48" w14:textId="77777777" w:rsidR="004D4870" w:rsidRPr="005F670E" w:rsidRDefault="004D4870" w:rsidP="0079653B">
            <w:pPr>
              <w:pStyle w:val="Tabletext"/>
              <w:numPr>
                <w:ilvl w:val="0"/>
                <w:numId w:val="9"/>
              </w:numPr>
              <w:spacing w:before="0" w:after="0"/>
              <w:jc w:val="left"/>
              <w:rPr>
                <w:rFonts w:cs="Arial"/>
                <w:szCs w:val="18"/>
              </w:rPr>
            </w:pPr>
            <w:r w:rsidRPr="005F670E">
              <w:rPr>
                <w:rFonts w:cs="Arial"/>
                <w:szCs w:val="18"/>
              </w:rPr>
              <w:t>va respecta standardele de referinta romanesti/straine</w:t>
            </w:r>
            <w:r w:rsidR="0079653B" w:rsidRPr="005F670E">
              <w:rPr>
                <w:rFonts w:cs="Arial"/>
                <w:szCs w:val="18"/>
              </w:rPr>
              <w:t>;</w:t>
            </w:r>
          </w:p>
          <w:p w14:paraId="0F8220C0" w14:textId="77777777" w:rsidR="00B55B95" w:rsidRPr="005F670E" w:rsidRDefault="004D4870" w:rsidP="00332827">
            <w:pPr>
              <w:pStyle w:val="Tabletext"/>
              <w:numPr>
                <w:ilvl w:val="0"/>
                <w:numId w:val="9"/>
              </w:numPr>
              <w:spacing w:before="0" w:after="0"/>
              <w:jc w:val="left"/>
              <w:rPr>
                <w:b/>
                <w:szCs w:val="18"/>
              </w:rPr>
            </w:pPr>
            <w:r w:rsidRPr="005F670E">
              <w:rPr>
                <w:rFonts w:cs="Arial"/>
                <w:szCs w:val="18"/>
              </w:rPr>
              <w:t>declaratie de conformitate la livrare</w:t>
            </w:r>
            <w:r w:rsidR="0079653B" w:rsidRPr="005F670E">
              <w:rPr>
                <w:rFonts w:cs="Arial"/>
                <w:szCs w:val="18"/>
              </w:rPr>
              <w:t>.</w:t>
            </w:r>
          </w:p>
        </w:tc>
        <w:tc>
          <w:tcPr>
            <w:tcW w:w="6026" w:type="dxa"/>
            <w:vAlign w:val="center"/>
          </w:tcPr>
          <w:p w14:paraId="0E2F1987" w14:textId="77777777" w:rsidR="00662E35" w:rsidRPr="005F670E" w:rsidRDefault="00662E35" w:rsidP="006E3A0E">
            <w:pPr>
              <w:pStyle w:val="Tabletext"/>
              <w:spacing w:before="0" w:after="0"/>
              <w:rPr>
                <w:szCs w:val="18"/>
              </w:rPr>
            </w:pPr>
          </w:p>
        </w:tc>
        <w:tc>
          <w:tcPr>
            <w:tcW w:w="0" w:type="auto"/>
            <w:vAlign w:val="center"/>
          </w:tcPr>
          <w:p w14:paraId="3FF3173A" w14:textId="77777777" w:rsidR="00662E35" w:rsidRPr="005F670E" w:rsidRDefault="00662E35" w:rsidP="006E3A0E">
            <w:pPr>
              <w:pStyle w:val="Tabletext"/>
              <w:spacing w:before="0" w:after="0"/>
              <w:rPr>
                <w:szCs w:val="18"/>
              </w:rPr>
            </w:pPr>
          </w:p>
        </w:tc>
      </w:tr>
      <w:tr w:rsidR="00F025C7" w:rsidRPr="001B7E02" w14:paraId="1AE8121F" w14:textId="77777777" w:rsidTr="00F025C7">
        <w:trPr>
          <w:jc w:val="center"/>
        </w:trPr>
        <w:tc>
          <w:tcPr>
            <w:tcW w:w="959" w:type="dxa"/>
            <w:vAlign w:val="center"/>
          </w:tcPr>
          <w:p w14:paraId="78CD4A8A" w14:textId="77777777" w:rsidR="00F025C7" w:rsidRPr="005F670E" w:rsidRDefault="00F025C7" w:rsidP="006E3A0E">
            <w:pPr>
              <w:pStyle w:val="Tabletext"/>
              <w:spacing w:before="0" w:after="0"/>
              <w:rPr>
                <w:szCs w:val="18"/>
              </w:rPr>
            </w:pPr>
            <w:r w:rsidRPr="005F670E">
              <w:rPr>
                <w:szCs w:val="18"/>
              </w:rPr>
              <w:t>4</w:t>
            </w:r>
          </w:p>
        </w:tc>
        <w:tc>
          <w:tcPr>
            <w:tcW w:w="6733" w:type="dxa"/>
          </w:tcPr>
          <w:p w14:paraId="76B19A86" w14:textId="77777777" w:rsidR="00F025C7" w:rsidRPr="005F670E" w:rsidRDefault="00F025C7" w:rsidP="00F025C7">
            <w:pPr>
              <w:rPr>
                <w:rFonts w:ascii="Arial" w:hAnsi="Arial" w:cs="Arial"/>
                <w:b/>
                <w:sz w:val="18"/>
                <w:szCs w:val="18"/>
                <w:lang w:val="ro-RO"/>
              </w:rPr>
            </w:pPr>
            <w:r w:rsidRPr="005F670E">
              <w:rPr>
                <w:rFonts w:ascii="Arial" w:hAnsi="Arial" w:cs="Arial"/>
                <w:b/>
                <w:sz w:val="18"/>
                <w:szCs w:val="18"/>
                <w:lang w:val="ro-RO"/>
              </w:rPr>
              <w:t>Conditii de garantie si post-garantie:</w:t>
            </w:r>
          </w:p>
          <w:p w14:paraId="1681F367" w14:textId="77777777" w:rsidR="00F55742" w:rsidRPr="005F670E" w:rsidRDefault="00F55742" w:rsidP="00F5574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Minim 36 luni de la punerea in functiune;</w:t>
            </w:r>
          </w:p>
          <w:p w14:paraId="12637F7A" w14:textId="77777777" w:rsidR="00F55742" w:rsidRPr="005F670E" w:rsidRDefault="00F55742" w:rsidP="00F5574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Certificat de calitate si garantie la livrare</w:t>
            </w:r>
          </w:p>
          <w:p w14:paraId="0E1E229F" w14:textId="77777777" w:rsidR="00F55742" w:rsidRPr="005F670E" w:rsidRDefault="00F55742" w:rsidP="00F5574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Garantia va fi transferata Beneficiarului in ultimele 30 de zile ale PND prin grija antreprenorului si a furnizorului</w:t>
            </w:r>
          </w:p>
          <w:p w14:paraId="3522E330" w14:textId="77777777" w:rsidR="00F55742" w:rsidRPr="005F670E" w:rsidRDefault="00F55742" w:rsidP="00F5574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va asigura service in perioada de garantie si post garantie</w:t>
            </w:r>
          </w:p>
          <w:p w14:paraId="16726F79" w14:textId="77777777" w:rsidR="00F55742" w:rsidRPr="005F670E" w:rsidRDefault="00F55742" w:rsidP="00F5574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se obliga prin garantie sa mentina disponibile piese de schimb minim 10 ani de la data livrarii</w:t>
            </w:r>
          </w:p>
          <w:p w14:paraId="3F2B2FED" w14:textId="77777777" w:rsidR="00B55B95" w:rsidRPr="005F670E" w:rsidRDefault="00F55742" w:rsidP="00B55B95">
            <w:pPr>
              <w:numPr>
                <w:ilvl w:val="0"/>
                <w:numId w:val="2"/>
              </w:numPr>
              <w:suppressAutoHyphens w:val="0"/>
              <w:spacing w:line="220" w:lineRule="exact"/>
              <w:rPr>
                <w:rFonts w:cs="Arial"/>
                <w:sz w:val="18"/>
                <w:szCs w:val="18"/>
                <w:lang w:val="ro-RO"/>
              </w:rPr>
            </w:pPr>
            <w:r w:rsidRPr="005F670E">
              <w:rPr>
                <w:rFonts w:ascii="Arial" w:hAnsi="Arial" w:cs="Arial"/>
                <w:sz w:val="18"/>
                <w:szCs w:val="18"/>
                <w:lang w:val="ro-RO"/>
              </w:rPr>
              <w:t xml:space="preserve">Se va furniza manual de exploatare </w:t>
            </w:r>
            <w:r w:rsidR="0075661D" w:rsidRPr="005F670E">
              <w:rPr>
                <w:rFonts w:ascii="Arial" w:hAnsi="Arial" w:cs="Arial"/>
                <w:sz w:val="18"/>
                <w:szCs w:val="18"/>
                <w:lang w:val="ro-RO"/>
              </w:rPr>
              <w:t>s</w:t>
            </w:r>
            <w:r w:rsidRPr="005F670E">
              <w:rPr>
                <w:rFonts w:ascii="Arial" w:hAnsi="Arial" w:cs="Arial"/>
                <w:sz w:val="18"/>
                <w:szCs w:val="18"/>
                <w:lang w:val="ro-RO"/>
              </w:rPr>
              <w:t>i documenta</w:t>
            </w:r>
            <w:r w:rsidR="0075661D" w:rsidRPr="005F670E">
              <w:rPr>
                <w:rFonts w:ascii="Arial" w:hAnsi="Arial" w:cs="Arial"/>
                <w:sz w:val="18"/>
                <w:szCs w:val="18"/>
                <w:lang w:val="ro-RO"/>
              </w:rPr>
              <w:t>t</w:t>
            </w:r>
            <w:r w:rsidRPr="005F670E">
              <w:rPr>
                <w:rFonts w:ascii="Arial" w:hAnsi="Arial" w:cs="Arial"/>
                <w:sz w:val="18"/>
                <w:szCs w:val="18"/>
                <w:lang w:val="ro-RO"/>
              </w:rPr>
              <w:t>ie tehnic</w:t>
            </w:r>
            <w:r w:rsidR="0075661D" w:rsidRPr="005F670E">
              <w:rPr>
                <w:rFonts w:ascii="Arial" w:hAnsi="Arial" w:cs="Arial"/>
                <w:sz w:val="18"/>
                <w:szCs w:val="18"/>
                <w:lang w:val="ro-RO"/>
              </w:rPr>
              <w:t>a</w:t>
            </w:r>
            <w:r w:rsidRPr="005F670E">
              <w:rPr>
                <w:rFonts w:ascii="Arial" w:hAnsi="Arial" w:cs="Arial"/>
                <w:sz w:val="18"/>
                <w:szCs w:val="18"/>
                <w:lang w:val="ro-RO"/>
              </w:rPr>
              <w:t xml:space="preserve"> </w:t>
            </w:r>
            <w:r w:rsidR="0075661D" w:rsidRPr="005F670E">
              <w:rPr>
                <w:rFonts w:ascii="Arial" w:hAnsi="Arial" w:cs="Arial"/>
                <w:sz w:val="18"/>
                <w:szCs w:val="18"/>
                <w:lang w:val="ro-RO"/>
              </w:rPr>
              <w:t>i</w:t>
            </w:r>
            <w:r w:rsidRPr="005F670E">
              <w:rPr>
                <w:rFonts w:ascii="Arial" w:hAnsi="Arial" w:cs="Arial"/>
                <w:sz w:val="18"/>
                <w:szCs w:val="18"/>
                <w:lang w:val="ro-RO"/>
              </w:rPr>
              <w:t xml:space="preserve">n original </w:t>
            </w:r>
            <w:r w:rsidR="0075661D" w:rsidRPr="005F670E">
              <w:rPr>
                <w:rFonts w:ascii="Arial" w:hAnsi="Arial" w:cs="Arial"/>
                <w:sz w:val="18"/>
                <w:szCs w:val="18"/>
                <w:lang w:val="ro-RO"/>
              </w:rPr>
              <w:t>s</w:t>
            </w:r>
            <w:r w:rsidRPr="005F670E">
              <w:rPr>
                <w:rFonts w:ascii="Arial" w:hAnsi="Arial" w:cs="Arial"/>
                <w:sz w:val="18"/>
                <w:szCs w:val="18"/>
                <w:lang w:val="ro-RO"/>
              </w:rPr>
              <w:t xml:space="preserve">i traducere </w:t>
            </w:r>
            <w:r w:rsidR="0075661D" w:rsidRPr="005F670E">
              <w:rPr>
                <w:rFonts w:ascii="Arial" w:hAnsi="Arial" w:cs="Arial"/>
                <w:sz w:val="18"/>
                <w:szCs w:val="18"/>
                <w:lang w:val="ro-RO"/>
              </w:rPr>
              <w:t>i</w:t>
            </w:r>
            <w:r w:rsidRPr="005F670E">
              <w:rPr>
                <w:rFonts w:ascii="Arial" w:hAnsi="Arial" w:cs="Arial"/>
                <w:sz w:val="18"/>
                <w:szCs w:val="18"/>
                <w:lang w:val="ro-RO"/>
              </w:rPr>
              <w:t>n limba rom</w:t>
            </w:r>
            <w:r w:rsidR="0075661D" w:rsidRPr="005F670E">
              <w:rPr>
                <w:rFonts w:ascii="Arial" w:hAnsi="Arial" w:cs="Arial"/>
                <w:sz w:val="18"/>
                <w:szCs w:val="18"/>
                <w:lang w:val="ro-RO"/>
              </w:rPr>
              <w:t>a</w:t>
            </w:r>
            <w:r w:rsidRPr="005F670E">
              <w:rPr>
                <w:rFonts w:ascii="Arial" w:hAnsi="Arial" w:cs="Arial"/>
                <w:sz w:val="18"/>
                <w:szCs w:val="18"/>
                <w:lang w:val="ro-RO"/>
              </w:rPr>
              <w:t>n</w:t>
            </w:r>
            <w:r w:rsidR="0075661D" w:rsidRPr="005F670E">
              <w:rPr>
                <w:rFonts w:ascii="Arial" w:hAnsi="Arial" w:cs="Arial"/>
                <w:sz w:val="18"/>
                <w:szCs w:val="18"/>
                <w:lang w:val="ro-RO"/>
              </w:rPr>
              <w:t>a</w:t>
            </w:r>
            <w:r w:rsidRPr="005F670E">
              <w:rPr>
                <w:rFonts w:ascii="Arial" w:hAnsi="Arial" w:cs="Arial"/>
                <w:sz w:val="18"/>
                <w:szCs w:val="18"/>
                <w:lang w:val="ro-RO"/>
              </w:rPr>
              <w:t>.</w:t>
            </w:r>
          </w:p>
        </w:tc>
        <w:tc>
          <w:tcPr>
            <w:tcW w:w="6026" w:type="dxa"/>
            <w:vAlign w:val="center"/>
          </w:tcPr>
          <w:p w14:paraId="76DA6F0F" w14:textId="77777777" w:rsidR="00F025C7" w:rsidRPr="005F670E" w:rsidRDefault="00F025C7" w:rsidP="006E3A0E">
            <w:pPr>
              <w:pStyle w:val="Tabletext"/>
              <w:spacing w:before="0" w:after="0"/>
              <w:rPr>
                <w:szCs w:val="18"/>
              </w:rPr>
            </w:pPr>
          </w:p>
        </w:tc>
        <w:tc>
          <w:tcPr>
            <w:tcW w:w="0" w:type="auto"/>
            <w:vAlign w:val="center"/>
          </w:tcPr>
          <w:p w14:paraId="34E39C18" w14:textId="77777777" w:rsidR="00F025C7" w:rsidRPr="005F670E" w:rsidRDefault="00F025C7" w:rsidP="006E3A0E">
            <w:pPr>
              <w:pStyle w:val="Tabletext"/>
              <w:spacing w:before="0" w:after="0"/>
              <w:rPr>
                <w:szCs w:val="18"/>
              </w:rPr>
            </w:pPr>
          </w:p>
        </w:tc>
      </w:tr>
      <w:tr w:rsidR="00662E35" w:rsidRPr="001B7E02" w14:paraId="6A2B7A70" w14:textId="77777777">
        <w:trPr>
          <w:jc w:val="center"/>
        </w:trPr>
        <w:tc>
          <w:tcPr>
            <w:tcW w:w="959" w:type="dxa"/>
            <w:vAlign w:val="center"/>
          </w:tcPr>
          <w:p w14:paraId="540BFB17" w14:textId="77777777" w:rsidR="00662E35" w:rsidRPr="005F670E" w:rsidRDefault="00662E35" w:rsidP="006E3A0E">
            <w:pPr>
              <w:pStyle w:val="Tabletext"/>
              <w:spacing w:before="0" w:after="0"/>
              <w:rPr>
                <w:szCs w:val="18"/>
              </w:rPr>
            </w:pPr>
            <w:r w:rsidRPr="005F670E">
              <w:rPr>
                <w:szCs w:val="18"/>
              </w:rPr>
              <w:t>5</w:t>
            </w:r>
          </w:p>
        </w:tc>
        <w:tc>
          <w:tcPr>
            <w:tcW w:w="6733" w:type="dxa"/>
            <w:vAlign w:val="center"/>
          </w:tcPr>
          <w:p w14:paraId="6AAC744C" w14:textId="77777777" w:rsidR="00662E35" w:rsidRPr="005F670E" w:rsidRDefault="00662E35" w:rsidP="006E3A0E">
            <w:pPr>
              <w:pStyle w:val="Tabletext"/>
              <w:spacing w:before="0" w:after="0"/>
              <w:jc w:val="left"/>
              <w:rPr>
                <w:b/>
                <w:szCs w:val="18"/>
              </w:rPr>
            </w:pPr>
            <w:r w:rsidRPr="005F670E">
              <w:rPr>
                <w:b/>
                <w:szCs w:val="18"/>
              </w:rPr>
              <w:t>Alte conditii cu caracter tehnic</w:t>
            </w:r>
          </w:p>
          <w:p w14:paraId="74F68ABB" w14:textId="77777777" w:rsidR="00B55B95" w:rsidRPr="005F670E" w:rsidRDefault="004D4870" w:rsidP="00F55742">
            <w:pPr>
              <w:numPr>
                <w:ilvl w:val="0"/>
                <w:numId w:val="2"/>
              </w:numPr>
              <w:suppressAutoHyphens w:val="0"/>
              <w:spacing w:line="220" w:lineRule="exact"/>
              <w:rPr>
                <w:b/>
                <w:szCs w:val="18"/>
                <w:lang w:val="es-ES_tradnl"/>
              </w:rPr>
            </w:pPr>
            <w:r w:rsidRPr="005F670E">
              <w:rPr>
                <w:rFonts w:ascii="Arial" w:hAnsi="Arial" w:cs="Arial"/>
                <w:sz w:val="18"/>
                <w:szCs w:val="18"/>
                <w:lang w:val="ro-RO"/>
              </w:rPr>
              <w:t>Se vor respecta cerintele din caietul de sarcini si piesele desenate</w:t>
            </w:r>
            <w:r w:rsidR="00B55B95" w:rsidRPr="005F670E">
              <w:rPr>
                <w:rFonts w:ascii="Arial" w:hAnsi="Arial" w:cs="Arial"/>
                <w:sz w:val="18"/>
                <w:szCs w:val="18"/>
                <w:lang w:val="ro-RO"/>
              </w:rPr>
              <w:t>.</w:t>
            </w:r>
          </w:p>
        </w:tc>
        <w:tc>
          <w:tcPr>
            <w:tcW w:w="6026" w:type="dxa"/>
            <w:vAlign w:val="center"/>
          </w:tcPr>
          <w:p w14:paraId="31352331" w14:textId="77777777" w:rsidR="00662E35" w:rsidRPr="005F670E" w:rsidRDefault="00662E35" w:rsidP="006E3A0E">
            <w:pPr>
              <w:pStyle w:val="Tabletext"/>
              <w:spacing w:before="0" w:after="0"/>
              <w:rPr>
                <w:szCs w:val="18"/>
              </w:rPr>
            </w:pPr>
          </w:p>
        </w:tc>
        <w:tc>
          <w:tcPr>
            <w:tcW w:w="0" w:type="auto"/>
            <w:vAlign w:val="center"/>
          </w:tcPr>
          <w:p w14:paraId="5E93E0FF" w14:textId="77777777" w:rsidR="00662E35" w:rsidRPr="005F670E" w:rsidRDefault="00662E35" w:rsidP="006E3A0E">
            <w:pPr>
              <w:pStyle w:val="Tabletext"/>
              <w:spacing w:before="0" w:after="0"/>
              <w:rPr>
                <w:szCs w:val="18"/>
              </w:rPr>
            </w:pPr>
          </w:p>
        </w:tc>
      </w:tr>
    </w:tbl>
    <w:p w14:paraId="210518CB" w14:textId="77777777" w:rsidR="00DC4952" w:rsidRPr="005F670E" w:rsidRDefault="00DC4952" w:rsidP="00DC4952">
      <w:pPr>
        <w:jc w:val="both"/>
        <w:rPr>
          <w:rFonts w:ascii="Arial" w:hAnsi="Arial" w:cs="Arial"/>
          <w:sz w:val="22"/>
          <w:szCs w:val="22"/>
          <w:lang w:val="ro-RO"/>
        </w:rPr>
      </w:pPr>
    </w:p>
    <w:p w14:paraId="5B94F21F" w14:textId="77777777" w:rsidR="00DC4952" w:rsidRPr="005F670E" w:rsidRDefault="00DC4952" w:rsidP="00DC4952">
      <w:pPr>
        <w:jc w:val="both"/>
        <w:rPr>
          <w:rFonts w:ascii="Arial" w:hAnsi="Arial" w:cs="Arial"/>
          <w:sz w:val="22"/>
          <w:szCs w:val="22"/>
          <w:lang w:val="ro-RO"/>
        </w:rPr>
      </w:pPr>
    </w:p>
    <w:p w14:paraId="7C1968F3" w14:textId="4C9FF177" w:rsidR="00DC4952" w:rsidRPr="005F670E" w:rsidRDefault="00DC4952" w:rsidP="00DC4952">
      <w:pPr>
        <w:jc w:val="both"/>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w:t>
      </w:r>
      <w:r w:rsidR="00FE157E">
        <w:rPr>
          <w:rFonts w:ascii="Arial" w:hAnsi="Arial" w:cs="Arial"/>
          <w:sz w:val="22"/>
          <w:szCs w:val="22"/>
          <w:lang w:val="ro-RO"/>
        </w:rPr>
        <w:t>OFERTANT</w:t>
      </w:r>
    </w:p>
    <w:p w14:paraId="75DC1C5F" w14:textId="77777777" w:rsidR="00DC4952" w:rsidRPr="005F670E" w:rsidRDefault="00DC4952" w:rsidP="00DC4952">
      <w:pPr>
        <w:jc w:val="center"/>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(semnatura autorizata)</w:t>
      </w:r>
    </w:p>
    <w:p w14:paraId="18397082" w14:textId="77777777" w:rsidR="00DC4952" w:rsidRPr="005F670E" w:rsidRDefault="00DC4952" w:rsidP="00DC4952">
      <w:pPr>
        <w:jc w:val="center"/>
        <w:rPr>
          <w:rFonts w:ascii="Arial" w:hAnsi="Arial" w:cs="Arial"/>
          <w:sz w:val="22"/>
          <w:szCs w:val="22"/>
          <w:lang w:val="ro-RO"/>
        </w:rPr>
      </w:pPr>
    </w:p>
    <w:p w14:paraId="0854F06D" w14:textId="77777777" w:rsidR="001B36A5" w:rsidRPr="005F670E" w:rsidRDefault="001B36A5" w:rsidP="001B36A5">
      <w:pPr>
        <w:jc w:val="both"/>
        <w:rPr>
          <w:rFonts w:ascii="Arial" w:hAnsi="Arial" w:cs="Arial"/>
          <w:sz w:val="22"/>
          <w:szCs w:val="22"/>
          <w:lang w:val="ro-RO"/>
        </w:rPr>
      </w:pPr>
      <w:r w:rsidRPr="005F670E">
        <w:rPr>
          <w:rFonts w:ascii="Arial" w:hAnsi="Arial" w:cs="Arial"/>
          <w:sz w:val="22"/>
          <w:szCs w:val="22"/>
          <w:lang w:val="ro-RO"/>
        </w:rPr>
        <w:t>PRECIZARI:</w:t>
      </w:r>
    </w:p>
    <w:p w14:paraId="3D9834E1"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raspunde de corectitudinea completarii coloanelor 2 si 3.</w:t>
      </w:r>
    </w:p>
    <w:p w14:paraId="133166D2"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va atasa la fisa tehnica documentatiile de specialitate ale producatorului.</w:t>
      </w:r>
    </w:p>
    <w:p w14:paraId="02811BA7" w14:textId="77777777" w:rsidR="00151020" w:rsidRPr="005F670E" w:rsidRDefault="00DC4952" w:rsidP="00151020">
      <w:pPr>
        <w:rPr>
          <w:rFonts w:ascii="Arial" w:hAnsi="Arial" w:cs="Arial"/>
          <w:sz w:val="22"/>
          <w:szCs w:val="22"/>
          <w:lang w:val="ro-RO"/>
        </w:rPr>
      </w:pPr>
      <w:r w:rsidRPr="005F670E">
        <w:rPr>
          <w:rFonts w:ascii="Arial" w:hAnsi="Arial" w:cs="Arial"/>
          <w:b/>
          <w:bCs/>
          <w:sz w:val="22"/>
          <w:szCs w:val="22"/>
          <w:lang w:val="ro-RO"/>
        </w:rPr>
        <w:br w:type="page"/>
      </w:r>
      <w:r w:rsidR="00151020" w:rsidRPr="005F670E">
        <w:rPr>
          <w:rFonts w:ascii="Arial" w:hAnsi="Arial" w:cs="Arial"/>
          <w:sz w:val="22"/>
          <w:szCs w:val="22"/>
          <w:lang w:val="ro-RO"/>
        </w:rPr>
        <w:lastRenderedPageBreak/>
        <w:t>Obiectul 3 – Rezervor de inmagazinare si statii de pompare in GA Crevedia Mica</w:t>
      </w:r>
    </w:p>
    <w:p w14:paraId="05646B1D" w14:textId="77777777" w:rsidR="00151020" w:rsidRPr="005F670E" w:rsidRDefault="00151020" w:rsidP="00151020">
      <w:pPr>
        <w:rPr>
          <w:rFonts w:ascii="Arial" w:hAnsi="Arial" w:cs="Arial"/>
          <w:b/>
          <w:sz w:val="22"/>
          <w:szCs w:val="22"/>
          <w:lang w:val="ro-RO"/>
        </w:rPr>
      </w:pPr>
      <w:r w:rsidRPr="005F670E">
        <w:rPr>
          <w:rFonts w:ascii="Arial" w:hAnsi="Arial" w:cs="Arial"/>
          <w:sz w:val="22"/>
          <w:szCs w:val="22"/>
          <w:lang w:val="ro-RO"/>
        </w:rPr>
        <w:t>CATEGORIA –</w:t>
      </w:r>
      <w:r w:rsidRPr="005F670E">
        <w:rPr>
          <w:rFonts w:ascii="Arial" w:hAnsi="Arial" w:cs="Arial"/>
          <w:b/>
          <w:sz w:val="22"/>
          <w:szCs w:val="22"/>
          <w:lang w:val="ro-RO"/>
        </w:rPr>
        <w:t xml:space="preserve"> Instalatii electrice si SCADA</w:t>
      </w:r>
    </w:p>
    <w:p w14:paraId="51373E4D" w14:textId="779DF9B2" w:rsidR="00DE6B84" w:rsidRPr="005F670E" w:rsidRDefault="00DE6B84" w:rsidP="00151020">
      <w:pPr>
        <w:rPr>
          <w:rFonts w:ascii="Arial" w:hAnsi="Arial" w:cs="Arial"/>
          <w:b/>
          <w:sz w:val="22"/>
          <w:szCs w:val="22"/>
          <w:lang w:val="ro-RO"/>
        </w:rPr>
      </w:pPr>
    </w:p>
    <w:p w14:paraId="4F5DFB6B" w14:textId="77777777" w:rsidR="00DE6B84" w:rsidRPr="005F670E" w:rsidRDefault="00DE6B84" w:rsidP="00DE6B84">
      <w:pPr>
        <w:ind w:firstLine="30"/>
        <w:jc w:val="both"/>
        <w:rPr>
          <w:rFonts w:ascii="Arial" w:hAnsi="Arial" w:cs="Arial"/>
          <w:b/>
          <w:sz w:val="22"/>
          <w:szCs w:val="22"/>
          <w:lang w:val="ro-RO"/>
        </w:rPr>
      </w:pPr>
    </w:p>
    <w:p w14:paraId="638323D7" w14:textId="5F3C7989" w:rsidR="00E258BD" w:rsidRPr="005F670E" w:rsidRDefault="00E258BD" w:rsidP="00E258BD">
      <w:pPr>
        <w:pStyle w:val="Titlu3"/>
        <w:rPr>
          <w:rFonts w:ascii="Arial" w:hAnsi="Arial" w:cs="Arial"/>
          <w:bCs/>
          <w:color w:val="auto"/>
          <w:sz w:val="22"/>
          <w:szCs w:val="22"/>
          <w:lang w:val="ro-RO"/>
        </w:rPr>
      </w:pPr>
      <w:bookmarkStart w:id="48" w:name="_Toc159072816"/>
      <w:r w:rsidRPr="005F670E">
        <w:rPr>
          <w:rFonts w:ascii="Arial" w:hAnsi="Arial"/>
          <w:bCs/>
          <w:color w:val="auto"/>
          <w:sz w:val="22"/>
        </w:rPr>
        <w:t xml:space="preserve">FISA TEHNICA NR. </w:t>
      </w:r>
      <w:r w:rsidRPr="005F670E">
        <w:rPr>
          <w:rFonts w:ascii="Arial" w:hAnsi="Arial"/>
          <w:bCs/>
          <w:color w:val="auto"/>
          <w:sz w:val="22"/>
        </w:rPr>
        <w:fldChar w:fldCharType="begin"/>
      </w:r>
      <w:r w:rsidRPr="005F670E">
        <w:rPr>
          <w:rFonts w:ascii="Arial" w:hAnsi="Arial"/>
          <w:bCs/>
          <w:color w:val="auto"/>
          <w:sz w:val="22"/>
        </w:rPr>
        <w:instrText xml:space="preserve"> SEQ FISA_TEHNICA_NR. \* ARABIC </w:instrText>
      </w:r>
      <w:r w:rsidRPr="005F670E">
        <w:rPr>
          <w:rFonts w:ascii="Arial" w:hAnsi="Arial"/>
          <w:bCs/>
          <w:color w:val="auto"/>
          <w:sz w:val="22"/>
        </w:rPr>
        <w:fldChar w:fldCharType="separate"/>
      </w:r>
      <w:r w:rsidR="00D25142">
        <w:rPr>
          <w:rFonts w:ascii="Arial" w:hAnsi="Arial"/>
          <w:bCs/>
          <w:noProof/>
          <w:color w:val="auto"/>
          <w:sz w:val="22"/>
        </w:rPr>
        <w:t>19</w:t>
      </w:r>
      <w:bookmarkEnd w:id="48"/>
      <w:r w:rsidRPr="005F670E">
        <w:rPr>
          <w:rFonts w:ascii="Arial" w:hAnsi="Arial"/>
          <w:bCs/>
          <w:color w:val="auto"/>
          <w:sz w:val="22"/>
        </w:rPr>
        <w:fldChar w:fldCharType="end"/>
      </w:r>
    </w:p>
    <w:p w14:paraId="3902E57E" w14:textId="77777777" w:rsidR="00AE50E8" w:rsidRPr="005F670E" w:rsidRDefault="00E258BD" w:rsidP="00AE50E8">
      <w:pPr>
        <w:jc w:val="center"/>
        <w:rPr>
          <w:rFonts w:ascii="Arial" w:hAnsi="Arial" w:cs="Arial"/>
          <w:sz w:val="22"/>
          <w:szCs w:val="22"/>
          <w:lang w:val="ro-RO"/>
        </w:rPr>
      </w:pPr>
      <w:r w:rsidRPr="005F670E">
        <w:rPr>
          <w:rFonts w:ascii="Arial" w:hAnsi="Arial" w:cs="Arial"/>
          <w:sz w:val="22"/>
          <w:szCs w:val="22"/>
          <w:lang w:val="ro-RO"/>
        </w:rPr>
        <w:t xml:space="preserve"> </w:t>
      </w:r>
      <w:r w:rsidR="00AE50E8" w:rsidRPr="005F670E">
        <w:rPr>
          <w:rFonts w:ascii="Arial" w:hAnsi="Arial" w:cs="Arial"/>
          <w:sz w:val="22"/>
          <w:szCs w:val="22"/>
          <w:lang w:val="ro-RO"/>
        </w:rPr>
        <w:t>(se completeaza pentru fiecare utilaj, echipament tehnologic, etc.)</w:t>
      </w:r>
    </w:p>
    <w:p w14:paraId="3F2AEC50" w14:textId="77777777" w:rsidR="00AE50E8" w:rsidRPr="005F670E" w:rsidRDefault="00AE50E8" w:rsidP="00AE50E8">
      <w:pPr>
        <w:jc w:val="center"/>
        <w:rPr>
          <w:rFonts w:ascii="Arial" w:hAnsi="Arial" w:cs="Arial"/>
          <w:sz w:val="22"/>
          <w:szCs w:val="22"/>
          <w:lang w:val="ro-RO"/>
        </w:rPr>
      </w:pPr>
    </w:p>
    <w:p w14:paraId="6CB89539" w14:textId="77777777" w:rsidR="00AE50E8" w:rsidRPr="005F670E" w:rsidRDefault="00AE50E8" w:rsidP="00AE50E8">
      <w:pPr>
        <w:pStyle w:val="Titlu1"/>
        <w:numPr>
          <w:ilvl w:val="0"/>
          <w:numId w:val="0"/>
        </w:numPr>
        <w:jc w:val="left"/>
        <w:rPr>
          <w:rFonts w:ascii="Arial" w:hAnsi="Arial"/>
          <w:b w:val="0"/>
          <w:sz w:val="22"/>
          <w:lang w:val="ro-RO"/>
        </w:rPr>
      </w:pPr>
      <w:r w:rsidRPr="005F670E">
        <w:rPr>
          <w:rFonts w:ascii="Arial" w:hAnsi="Arial" w:cs="Arial"/>
          <w:sz w:val="22"/>
          <w:szCs w:val="22"/>
          <w:lang w:val="ro-RO"/>
        </w:rPr>
        <w:tab/>
      </w:r>
      <w:bookmarkStart w:id="49" w:name="_Toc454361483"/>
      <w:bookmarkStart w:id="50" w:name="_Toc159072817"/>
      <w:r w:rsidRPr="005F670E">
        <w:rPr>
          <w:rFonts w:ascii="Arial" w:hAnsi="Arial"/>
          <w:b w:val="0"/>
          <w:sz w:val="22"/>
          <w:lang w:val="ro-RO"/>
        </w:rPr>
        <w:t>Utilajul, echipamentul tehnologic: Releu detectie inundare</w:t>
      </w:r>
      <w:bookmarkEnd w:id="49"/>
      <w:bookmarkEnd w:id="50"/>
    </w:p>
    <w:tbl>
      <w:tblPr>
        <w:tblW w:w="0" w:type="auto"/>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9"/>
        <w:gridCol w:w="6733"/>
        <w:gridCol w:w="6026"/>
        <w:gridCol w:w="1177"/>
      </w:tblGrid>
      <w:tr w:rsidR="00AE50E8" w:rsidRPr="005F670E" w14:paraId="59F5EA68" w14:textId="77777777" w:rsidTr="009252D4">
        <w:trPr>
          <w:tblHeader/>
          <w:jc w:val="center"/>
        </w:trPr>
        <w:tc>
          <w:tcPr>
            <w:tcW w:w="959" w:type="dxa"/>
            <w:shd w:val="clear" w:color="auto" w:fill="CCCCCC"/>
            <w:vAlign w:val="center"/>
          </w:tcPr>
          <w:p w14:paraId="00419596" w14:textId="77777777" w:rsidR="00AE50E8" w:rsidRPr="005F670E" w:rsidRDefault="00AE50E8" w:rsidP="009252D4">
            <w:pPr>
              <w:pStyle w:val="Tabletexttitle"/>
              <w:spacing w:before="0" w:after="0"/>
              <w:rPr>
                <w:szCs w:val="18"/>
              </w:rPr>
            </w:pPr>
            <w:r w:rsidRPr="005F670E">
              <w:rPr>
                <w:szCs w:val="18"/>
              </w:rPr>
              <w:t>Nr. crt.</w:t>
            </w:r>
          </w:p>
        </w:tc>
        <w:tc>
          <w:tcPr>
            <w:tcW w:w="6733" w:type="dxa"/>
            <w:shd w:val="clear" w:color="auto" w:fill="CCCCCC"/>
            <w:vAlign w:val="center"/>
          </w:tcPr>
          <w:p w14:paraId="6F1441EE" w14:textId="77777777" w:rsidR="00AE50E8" w:rsidRPr="005F670E" w:rsidRDefault="00AE50E8" w:rsidP="009252D4">
            <w:pPr>
              <w:pStyle w:val="Tabletexttitle"/>
              <w:spacing w:before="0" w:after="0"/>
              <w:rPr>
                <w:szCs w:val="18"/>
              </w:rPr>
            </w:pPr>
            <w:r w:rsidRPr="005F670E">
              <w:rPr>
                <w:szCs w:val="18"/>
              </w:rPr>
              <w:t>Specificatiile tehnice impuse in caietul de sarcini</w:t>
            </w:r>
          </w:p>
        </w:tc>
        <w:tc>
          <w:tcPr>
            <w:tcW w:w="6026" w:type="dxa"/>
            <w:shd w:val="clear" w:color="auto" w:fill="CCCCCC"/>
            <w:vAlign w:val="center"/>
          </w:tcPr>
          <w:p w14:paraId="77322844" w14:textId="77777777" w:rsidR="00AE50E8" w:rsidRPr="005F670E" w:rsidRDefault="00AE50E8" w:rsidP="009252D4">
            <w:pPr>
              <w:pStyle w:val="Tabletexttitle"/>
              <w:spacing w:before="0" w:after="0"/>
              <w:rPr>
                <w:szCs w:val="18"/>
              </w:rPr>
            </w:pPr>
            <w:r w:rsidRPr="005F670E">
              <w:rPr>
                <w:szCs w:val="18"/>
              </w:rPr>
              <w:t>Corespondenta propunerii tehnice cu specificatiile tehnice impuse in caietul de sarcini</w:t>
            </w:r>
          </w:p>
        </w:tc>
        <w:tc>
          <w:tcPr>
            <w:tcW w:w="0" w:type="auto"/>
            <w:shd w:val="clear" w:color="auto" w:fill="CCCCCC"/>
            <w:vAlign w:val="center"/>
          </w:tcPr>
          <w:p w14:paraId="5A3FBB01" w14:textId="77777777" w:rsidR="00AE50E8" w:rsidRPr="005F670E" w:rsidRDefault="00AE50E8" w:rsidP="009252D4">
            <w:pPr>
              <w:pStyle w:val="Tabletexttitle"/>
              <w:spacing w:before="0" w:after="0"/>
              <w:rPr>
                <w:szCs w:val="18"/>
              </w:rPr>
            </w:pPr>
            <w:r w:rsidRPr="005F670E">
              <w:rPr>
                <w:szCs w:val="18"/>
              </w:rPr>
              <w:t>Producator</w:t>
            </w:r>
          </w:p>
        </w:tc>
      </w:tr>
      <w:tr w:rsidR="00AE50E8" w:rsidRPr="005F670E" w14:paraId="717BDE35" w14:textId="77777777" w:rsidTr="009252D4">
        <w:trPr>
          <w:tblHeader/>
          <w:jc w:val="center"/>
        </w:trPr>
        <w:tc>
          <w:tcPr>
            <w:tcW w:w="959" w:type="dxa"/>
            <w:shd w:val="clear" w:color="auto" w:fill="CCCCCC"/>
            <w:vAlign w:val="center"/>
          </w:tcPr>
          <w:p w14:paraId="4A2E77D7" w14:textId="77777777" w:rsidR="00AE50E8" w:rsidRPr="005F670E" w:rsidRDefault="00AE50E8" w:rsidP="009252D4">
            <w:pPr>
              <w:pStyle w:val="Tabletexttitle"/>
              <w:spacing w:before="0" w:after="0"/>
              <w:rPr>
                <w:szCs w:val="18"/>
              </w:rPr>
            </w:pPr>
            <w:r w:rsidRPr="005F670E">
              <w:rPr>
                <w:szCs w:val="18"/>
              </w:rPr>
              <w:t>0</w:t>
            </w:r>
          </w:p>
        </w:tc>
        <w:tc>
          <w:tcPr>
            <w:tcW w:w="6733" w:type="dxa"/>
            <w:shd w:val="clear" w:color="auto" w:fill="CCCCCC"/>
            <w:vAlign w:val="center"/>
          </w:tcPr>
          <w:p w14:paraId="73B847B2" w14:textId="77777777" w:rsidR="00AE50E8" w:rsidRPr="005F670E" w:rsidRDefault="00AE50E8" w:rsidP="009252D4">
            <w:pPr>
              <w:pStyle w:val="Tabletexttitle"/>
              <w:spacing w:before="0" w:after="0"/>
              <w:rPr>
                <w:szCs w:val="18"/>
              </w:rPr>
            </w:pPr>
            <w:r w:rsidRPr="005F670E">
              <w:rPr>
                <w:szCs w:val="18"/>
              </w:rPr>
              <w:t>1</w:t>
            </w:r>
          </w:p>
        </w:tc>
        <w:tc>
          <w:tcPr>
            <w:tcW w:w="6026" w:type="dxa"/>
            <w:shd w:val="clear" w:color="auto" w:fill="CCCCCC"/>
            <w:vAlign w:val="center"/>
          </w:tcPr>
          <w:p w14:paraId="7FA37AA3" w14:textId="77777777" w:rsidR="00AE50E8" w:rsidRPr="005F670E" w:rsidRDefault="00AE50E8" w:rsidP="009252D4">
            <w:pPr>
              <w:pStyle w:val="Tabletexttitle"/>
              <w:spacing w:before="0" w:after="0"/>
              <w:rPr>
                <w:szCs w:val="18"/>
              </w:rPr>
            </w:pPr>
            <w:r w:rsidRPr="005F670E">
              <w:rPr>
                <w:szCs w:val="18"/>
              </w:rPr>
              <w:t>2</w:t>
            </w:r>
          </w:p>
        </w:tc>
        <w:tc>
          <w:tcPr>
            <w:tcW w:w="0" w:type="auto"/>
            <w:shd w:val="clear" w:color="auto" w:fill="CCCCCC"/>
            <w:vAlign w:val="center"/>
          </w:tcPr>
          <w:p w14:paraId="3DA4AC89" w14:textId="77777777" w:rsidR="00AE50E8" w:rsidRPr="005F670E" w:rsidRDefault="00AE50E8" w:rsidP="009252D4">
            <w:pPr>
              <w:pStyle w:val="Tabletexttitle"/>
              <w:spacing w:before="0" w:after="0"/>
              <w:rPr>
                <w:szCs w:val="18"/>
              </w:rPr>
            </w:pPr>
            <w:r w:rsidRPr="005F670E">
              <w:rPr>
                <w:szCs w:val="18"/>
              </w:rPr>
              <w:t>3</w:t>
            </w:r>
          </w:p>
        </w:tc>
      </w:tr>
      <w:tr w:rsidR="00AE50E8" w:rsidRPr="005F670E" w14:paraId="63613AF6" w14:textId="77777777" w:rsidTr="009252D4">
        <w:trPr>
          <w:jc w:val="center"/>
        </w:trPr>
        <w:tc>
          <w:tcPr>
            <w:tcW w:w="959" w:type="dxa"/>
            <w:vAlign w:val="center"/>
          </w:tcPr>
          <w:p w14:paraId="38087A4F" w14:textId="77777777" w:rsidR="00AE50E8" w:rsidRPr="005F670E" w:rsidRDefault="00AE50E8" w:rsidP="009252D4">
            <w:pPr>
              <w:pStyle w:val="Tabletext"/>
              <w:spacing w:before="0" w:after="0"/>
              <w:rPr>
                <w:szCs w:val="18"/>
              </w:rPr>
            </w:pPr>
            <w:r w:rsidRPr="005F670E">
              <w:rPr>
                <w:szCs w:val="18"/>
              </w:rPr>
              <w:t>1</w:t>
            </w:r>
          </w:p>
        </w:tc>
        <w:tc>
          <w:tcPr>
            <w:tcW w:w="6733" w:type="dxa"/>
            <w:vAlign w:val="center"/>
          </w:tcPr>
          <w:p w14:paraId="384907A2" w14:textId="77777777" w:rsidR="00AE50E8" w:rsidRPr="005F670E" w:rsidRDefault="00AE50E8" w:rsidP="009252D4">
            <w:pPr>
              <w:pStyle w:val="Tabletext"/>
              <w:spacing w:before="0" w:after="0"/>
              <w:jc w:val="left"/>
              <w:rPr>
                <w:b/>
                <w:szCs w:val="18"/>
              </w:rPr>
            </w:pPr>
            <w:r w:rsidRPr="005F670E">
              <w:rPr>
                <w:b/>
                <w:szCs w:val="18"/>
              </w:rPr>
              <w:t>Parametrii tehnici si functionali</w:t>
            </w:r>
          </w:p>
          <w:p w14:paraId="64B6B102" w14:textId="77777777" w:rsidR="00AE50E8" w:rsidRPr="005F670E" w:rsidRDefault="00AE50E8" w:rsidP="00AB3B54">
            <w:pPr>
              <w:tabs>
                <w:tab w:val="left" w:pos="4590"/>
              </w:tabs>
              <w:jc w:val="both"/>
              <w:rPr>
                <w:rFonts w:ascii="Arial" w:hAnsi="Arial"/>
                <w:sz w:val="18"/>
                <w:szCs w:val="18"/>
                <w:lang w:val="es-ES_tradnl"/>
              </w:rPr>
            </w:pPr>
            <w:r w:rsidRPr="005F670E">
              <w:rPr>
                <w:rFonts w:ascii="Arial" w:hAnsi="Arial"/>
                <w:sz w:val="18"/>
                <w:szCs w:val="18"/>
                <w:lang w:val="es-ES_tradnl"/>
              </w:rPr>
              <w:t>Sesizeaza inundarea unui camin</w:t>
            </w:r>
            <w:r w:rsidR="00C43BB4" w:rsidRPr="005F670E">
              <w:rPr>
                <w:rFonts w:ascii="Arial" w:hAnsi="Arial"/>
                <w:sz w:val="18"/>
                <w:szCs w:val="18"/>
                <w:lang w:val="es-ES_tradnl"/>
              </w:rPr>
              <w:t>/ unei cabine</w:t>
            </w:r>
            <w:r w:rsidRPr="005F670E">
              <w:rPr>
                <w:rFonts w:ascii="Arial" w:hAnsi="Arial"/>
                <w:sz w:val="18"/>
                <w:szCs w:val="18"/>
                <w:lang w:val="es-ES_tradnl"/>
              </w:rPr>
              <w:t xml:space="preserve"> prin modificarea rezistentei electrice existenta intre 2 electrozi metalici (un electrod de referinta montat la pamant si un electrod separat, ambii racordati prin cabluri de cupru la un releu electronic specializat, montat in tabloul electric care deserveste instalatia generala electrica si </w:t>
            </w:r>
            <w:r w:rsidR="00C6409A" w:rsidRPr="005F670E">
              <w:rPr>
                <w:rFonts w:ascii="Arial" w:hAnsi="Arial"/>
                <w:sz w:val="18"/>
                <w:szCs w:val="18"/>
                <w:lang w:val="es-ES_tradnl"/>
              </w:rPr>
              <w:t>SCADA)</w:t>
            </w:r>
            <w:r w:rsidRPr="005F670E">
              <w:rPr>
                <w:rFonts w:ascii="Arial" w:hAnsi="Arial"/>
                <w:sz w:val="18"/>
                <w:szCs w:val="18"/>
                <w:lang w:val="es-ES_tradnl"/>
              </w:rPr>
              <w:t>.</w:t>
            </w:r>
          </w:p>
          <w:p w14:paraId="4FB18DCA" w14:textId="77777777" w:rsidR="00AE50E8" w:rsidRPr="005F670E" w:rsidRDefault="00AE50E8" w:rsidP="009252D4">
            <w:pPr>
              <w:tabs>
                <w:tab w:val="num" w:pos="2160"/>
                <w:tab w:val="left" w:pos="4590"/>
              </w:tabs>
              <w:jc w:val="both"/>
              <w:rPr>
                <w:rFonts w:ascii="Arial" w:hAnsi="Arial"/>
                <w:sz w:val="18"/>
                <w:szCs w:val="18"/>
                <w:lang w:val="es-ES_tradnl"/>
              </w:rPr>
            </w:pPr>
            <w:r w:rsidRPr="005F670E">
              <w:rPr>
                <w:rFonts w:ascii="Arial" w:hAnsi="Arial"/>
                <w:sz w:val="18"/>
                <w:szCs w:val="18"/>
                <w:lang w:val="es-ES_tradnl"/>
              </w:rPr>
              <w:t xml:space="preserve">La contactul simultan al electrozilor cu apa, aparuta in camin ca urmare a inundarii se produce modificarea rezistentei electrice dintre cei 2 electrozi si se comanda o iesire de releu care se va transmite in </w:t>
            </w:r>
            <w:r w:rsidR="00C6409A" w:rsidRPr="005F670E">
              <w:rPr>
                <w:rFonts w:ascii="Arial" w:hAnsi="Arial"/>
                <w:sz w:val="18"/>
                <w:szCs w:val="18"/>
                <w:lang w:val="es-ES_tradnl"/>
              </w:rPr>
              <w:t>SCADA</w:t>
            </w:r>
            <w:r w:rsidRPr="005F670E">
              <w:rPr>
                <w:rFonts w:ascii="Arial" w:hAnsi="Arial"/>
                <w:sz w:val="18"/>
                <w:szCs w:val="18"/>
                <w:lang w:val="es-ES_tradnl"/>
              </w:rPr>
              <w:t>.</w:t>
            </w:r>
          </w:p>
          <w:p w14:paraId="69996615" w14:textId="77777777" w:rsidR="00AE50E8" w:rsidRPr="005F670E" w:rsidRDefault="00AE50E8" w:rsidP="009252D4">
            <w:pPr>
              <w:tabs>
                <w:tab w:val="num" w:pos="2160"/>
                <w:tab w:val="left" w:pos="4590"/>
              </w:tabs>
              <w:jc w:val="both"/>
              <w:rPr>
                <w:rFonts w:ascii="Arial" w:hAnsi="Arial"/>
                <w:sz w:val="18"/>
                <w:szCs w:val="18"/>
                <w:lang w:val="es-ES_tradnl"/>
              </w:rPr>
            </w:pPr>
            <w:r w:rsidRPr="005F670E">
              <w:rPr>
                <w:rFonts w:ascii="Arial" w:hAnsi="Arial"/>
                <w:sz w:val="18"/>
                <w:szCs w:val="18"/>
                <w:lang w:val="es-ES_tradnl"/>
              </w:rPr>
              <w:t>Prin utilizarea a 3 electrozi (referinta, minim respectiv maxim</w:t>
            </w:r>
            <w:r w:rsidR="00C6409A" w:rsidRPr="005F670E">
              <w:rPr>
                <w:rFonts w:ascii="Arial" w:hAnsi="Arial"/>
                <w:sz w:val="18"/>
                <w:szCs w:val="18"/>
                <w:lang w:val="es-ES_tradnl"/>
              </w:rPr>
              <w:t>)</w:t>
            </w:r>
            <w:r w:rsidRPr="005F670E">
              <w:rPr>
                <w:rFonts w:ascii="Arial" w:hAnsi="Arial"/>
                <w:sz w:val="18"/>
                <w:szCs w:val="18"/>
                <w:lang w:val="es-ES_tradnl"/>
              </w:rPr>
              <w:t xml:space="preserve"> se pot sesiza 2 trepte de nivel de inundare.</w:t>
            </w:r>
          </w:p>
          <w:p w14:paraId="3CEE1C74" w14:textId="77777777" w:rsidR="00AE50E8" w:rsidRPr="005F670E" w:rsidRDefault="00AE50E8" w:rsidP="009252D4">
            <w:pPr>
              <w:tabs>
                <w:tab w:val="num" w:pos="2160"/>
                <w:tab w:val="left" w:pos="4590"/>
              </w:tabs>
              <w:jc w:val="both"/>
              <w:rPr>
                <w:rFonts w:ascii="Arial" w:hAnsi="Arial"/>
                <w:sz w:val="18"/>
                <w:szCs w:val="18"/>
                <w:lang w:val="es-ES_tradnl"/>
              </w:rPr>
            </w:pPr>
            <w:r w:rsidRPr="005F670E">
              <w:rPr>
                <w:rFonts w:ascii="Arial" w:hAnsi="Arial"/>
                <w:sz w:val="18"/>
                <w:szCs w:val="18"/>
                <w:lang w:val="es-ES_tradnl"/>
              </w:rPr>
              <w:t>Electrozii vor fi realizati din otel inoxidabil, lungimea acestora va fi optimizata la montaj.</w:t>
            </w:r>
          </w:p>
          <w:p w14:paraId="15C66C67" w14:textId="77777777" w:rsidR="008B19C6" w:rsidRPr="005F670E" w:rsidRDefault="008B19C6" w:rsidP="009252D4">
            <w:pPr>
              <w:tabs>
                <w:tab w:val="left" w:pos="4590"/>
              </w:tabs>
              <w:jc w:val="both"/>
              <w:rPr>
                <w:rFonts w:ascii="Arial" w:hAnsi="Arial"/>
                <w:sz w:val="18"/>
                <w:szCs w:val="18"/>
                <w:lang w:val="es-ES_tradnl"/>
              </w:rPr>
            </w:pPr>
          </w:p>
          <w:p w14:paraId="78397239" w14:textId="77777777" w:rsidR="00AE50E8" w:rsidRPr="005F670E" w:rsidRDefault="00AE50E8" w:rsidP="009252D4">
            <w:pPr>
              <w:tabs>
                <w:tab w:val="left" w:pos="4590"/>
              </w:tabs>
              <w:jc w:val="both"/>
              <w:rPr>
                <w:rFonts w:ascii="Arial" w:hAnsi="Arial"/>
                <w:sz w:val="18"/>
                <w:szCs w:val="18"/>
              </w:rPr>
            </w:pPr>
            <w:r w:rsidRPr="005F670E">
              <w:rPr>
                <w:rFonts w:ascii="Arial" w:hAnsi="Arial"/>
                <w:sz w:val="18"/>
                <w:szCs w:val="18"/>
              </w:rPr>
              <w:t>Componenta:</w:t>
            </w:r>
          </w:p>
          <w:p w14:paraId="4EDFE77F" w14:textId="77777777" w:rsidR="00AE50E8" w:rsidRPr="005F670E" w:rsidRDefault="00AE50E8" w:rsidP="0035024F">
            <w:pPr>
              <w:numPr>
                <w:ilvl w:val="0"/>
                <w:numId w:val="17"/>
              </w:numPr>
              <w:suppressAutoHyphens w:val="0"/>
              <w:rPr>
                <w:rFonts w:ascii="Arial" w:hAnsi="Arial" w:cs="Arial"/>
                <w:sz w:val="18"/>
                <w:szCs w:val="18"/>
              </w:rPr>
            </w:pPr>
            <w:r w:rsidRPr="005F670E">
              <w:rPr>
                <w:rFonts w:ascii="Arial" w:hAnsi="Arial" w:cs="Arial"/>
                <w:sz w:val="18"/>
                <w:szCs w:val="18"/>
              </w:rPr>
              <w:t>releu electronic</w:t>
            </w:r>
            <w:r w:rsidR="00C6409A" w:rsidRPr="005F670E">
              <w:rPr>
                <w:rFonts w:ascii="Arial" w:hAnsi="Arial" w:cs="Arial"/>
                <w:sz w:val="18"/>
                <w:szCs w:val="18"/>
              </w:rPr>
              <w:t>;</w:t>
            </w:r>
          </w:p>
          <w:p w14:paraId="7EC0D776" w14:textId="77777777" w:rsidR="00AE50E8" w:rsidRPr="005F670E" w:rsidRDefault="00AE50E8" w:rsidP="0035024F">
            <w:pPr>
              <w:numPr>
                <w:ilvl w:val="0"/>
                <w:numId w:val="17"/>
              </w:numPr>
              <w:suppressAutoHyphens w:val="0"/>
              <w:rPr>
                <w:rFonts w:ascii="Arial" w:hAnsi="Arial" w:cs="Arial"/>
                <w:sz w:val="18"/>
                <w:szCs w:val="18"/>
              </w:rPr>
            </w:pPr>
            <w:r w:rsidRPr="005F670E">
              <w:rPr>
                <w:rFonts w:ascii="Arial" w:hAnsi="Arial" w:cs="Arial"/>
                <w:sz w:val="18"/>
                <w:szCs w:val="18"/>
              </w:rPr>
              <w:t>3 electrozi otel inox (pot fi achizitionati impreuna cu releul electronic)</w:t>
            </w:r>
            <w:r w:rsidR="00C6409A" w:rsidRPr="005F670E">
              <w:rPr>
                <w:rFonts w:ascii="Arial" w:hAnsi="Arial" w:cs="Arial"/>
                <w:sz w:val="18"/>
                <w:szCs w:val="18"/>
              </w:rPr>
              <w:t>;</w:t>
            </w:r>
          </w:p>
          <w:p w14:paraId="4716D263" w14:textId="77777777" w:rsidR="00AE50E8" w:rsidRPr="005F670E" w:rsidRDefault="00AE50E8" w:rsidP="0035024F">
            <w:pPr>
              <w:numPr>
                <w:ilvl w:val="0"/>
                <w:numId w:val="46"/>
              </w:numPr>
              <w:suppressAutoHyphens w:val="0"/>
              <w:ind w:left="1177"/>
              <w:rPr>
                <w:rFonts w:ascii="Arial" w:hAnsi="Arial" w:cs="Arial"/>
                <w:sz w:val="18"/>
                <w:szCs w:val="18"/>
                <w:lang w:val="es-ES_tradnl"/>
              </w:rPr>
            </w:pPr>
            <w:r w:rsidRPr="005F670E">
              <w:rPr>
                <w:rFonts w:ascii="Arial" w:hAnsi="Arial" w:cs="Arial"/>
                <w:sz w:val="18"/>
                <w:szCs w:val="18"/>
              </w:rPr>
              <w:t xml:space="preserve"> </w:t>
            </w:r>
            <w:r w:rsidRPr="005F670E">
              <w:rPr>
                <w:rFonts w:ascii="Arial" w:hAnsi="Arial" w:cs="Arial"/>
                <w:sz w:val="18"/>
                <w:szCs w:val="18"/>
                <w:lang w:val="es-ES_tradnl"/>
              </w:rPr>
              <w:t>Tensiune de alimentare releu electronic: 230V</w:t>
            </w:r>
            <w:r w:rsidR="00C6409A" w:rsidRPr="005F670E">
              <w:rPr>
                <w:rFonts w:ascii="Arial" w:hAnsi="Arial" w:cs="Arial"/>
                <w:sz w:val="18"/>
                <w:szCs w:val="18"/>
                <w:lang w:val="es-ES_tradnl"/>
              </w:rPr>
              <w:t>c.a.</w:t>
            </w:r>
            <w:r w:rsidR="00C43BB4" w:rsidRPr="005F670E">
              <w:rPr>
                <w:rFonts w:ascii="Arial" w:hAnsi="Arial" w:cs="Arial"/>
                <w:sz w:val="18"/>
                <w:szCs w:val="18"/>
                <w:lang w:val="es-ES_tradnl"/>
              </w:rPr>
              <w:t>/ 24Vc.c.</w:t>
            </w:r>
            <w:r w:rsidR="00C6409A" w:rsidRPr="005F670E">
              <w:rPr>
                <w:rFonts w:ascii="Arial" w:hAnsi="Arial" w:cs="Arial"/>
                <w:sz w:val="18"/>
                <w:szCs w:val="18"/>
                <w:lang w:val="es-ES_tradnl"/>
              </w:rPr>
              <w:t>;</w:t>
            </w:r>
          </w:p>
          <w:p w14:paraId="5191F801" w14:textId="77777777" w:rsidR="00AE50E8" w:rsidRPr="005F670E" w:rsidRDefault="00AE50E8" w:rsidP="0035024F">
            <w:pPr>
              <w:numPr>
                <w:ilvl w:val="0"/>
                <w:numId w:val="46"/>
              </w:numPr>
              <w:suppressAutoHyphens w:val="0"/>
              <w:ind w:left="1177"/>
              <w:rPr>
                <w:rFonts w:ascii="Arial" w:hAnsi="Arial" w:cs="Arial"/>
                <w:sz w:val="18"/>
                <w:szCs w:val="18"/>
              </w:rPr>
            </w:pPr>
            <w:r w:rsidRPr="005F670E">
              <w:rPr>
                <w:rFonts w:ascii="Arial" w:hAnsi="Arial" w:cs="Arial"/>
                <w:sz w:val="18"/>
                <w:szCs w:val="18"/>
                <w:lang w:val="es-ES_tradnl"/>
              </w:rPr>
              <w:t xml:space="preserve"> </w:t>
            </w:r>
            <w:r w:rsidRPr="005F670E">
              <w:rPr>
                <w:rFonts w:ascii="Arial" w:hAnsi="Arial" w:cs="Arial"/>
                <w:sz w:val="18"/>
                <w:szCs w:val="18"/>
              </w:rPr>
              <w:t>Ie</w:t>
            </w:r>
            <w:r w:rsidR="0075661D" w:rsidRPr="005F670E">
              <w:rPr>
                <w:rFonts w:ascii="Arial" w:hAnsi="Arial" w:cs="Arial"/>
                <w:sz w:val="18"/>
                <w:szCs w:val="18"/>
              </w:rPr>
              <w:t>s</w:t>
            </w:r>
            <w:r w:rsidRPr="005F670E">
              <w:rPr>
                <w:rFonts w:ascii="Arial" w:hAnsi="Arial" w:cs="Arial"/>
                <w:sz w:val="18"/>
                <w:szCs w:val="18"/>
              </w:rPr>
              <w:t xml:space="preserve">ire: </w:t>
            </w:r>
            <w:r w:rsidR="00C43BB4" w:rsidRPr="005F670E">
              <w:rPr>
                <w:rFonts w:ascii="Arial" w:hAnsi="Arial" w:cs="Arial"/>
                <w:sz w:val="18"/>
                <w:szCs w:val="18"/>
              </w:rPr>
              <w:t>2</w:t>
            </w:r>
            <w:r w:rsidRPr="005F670E">
              <w:rPr>
                <w:rFonts w:ascii="Arial" w:hAnsi="Arial" w:cs="Arial"/>
                <w:sz w:val="18"/>
                <w:szCs w:val="18"/>
              </w:rPr>
              <w:t xml:space="preserve"> buc</w:t>
            </w:r>
            <w:r w:rsidR="00C43BB4" w:rsidRPr="005F670E">
              <w:rPr>
                <w:rFonts w:ascii="Arial" w:hAnsi="Arial" w:cs="Arial"/>
                <w:sz w:val="18"/>
                <w:szCs w:val="18"/>
              </w:rPr>
              <w:t>.</w:t>
            </w:r>
            <w:r w:rsidRPr="005F670E">
              <w:rPr>
                <w:rFonts w:ascii="Arial" w:hAnsi="Arial" w:cs="Arial"/>
                <w:sz w:val="18"/>
                <w:szCs w:val="18"/>
              </w:rPr>
              <w:t xml:space="preserve"> contact tip releu, separat galvanic, basculat la detectia inundarii caminului</w:t>
            </w:r>
            <w:r w:rsidR="00CA6EE2" w:rsidRPr="005F670E">
              <w:rPr>
                <w:rFonts w:ascii="Arial" w:hAnsi="Arial" w:cs="Arial"/>
                <w:sz w:val="18"/>
                <w:szCs w:val="18"/>
              </w:rPr>
              <w:t>/ cabinei</w:t>
            </w:r>
            <w:r w:rsidR="00C6409A" w:rsidRPr="005F670E">
              <w:rPr>
                <w:rFonts w:ascii="Arial" w:hAnsi="Arial" w:cs="Arial"/>
                <w:sz w:val="18"/>
                <w:szCs w:val="18"/>
              </w:rPr>
              <w:t>.</w:t>
            </w:r>
          </w:p>
          <w:p w14:paraId="67E4289C" w14:textId="77777777" w:rsidR="004B6FC1" w:rsidRPr="005F670E" w:rsidRDefault="00AE50E8" w:rsidP="00C6409A">
            <w:pPr>
              <w:tabs>
                <w:tab w:val="left" w:pos="4590"/>
              </w:tabs>
              <w:suppressAutoHyphens w:val="0"/>
              <w:jc w:val="both"/>
              <w:rPr>
                <w:rFonts w:ascii="Arial" w:hAnsi="Arial"/>
                <w:sz w:val="18"/>
                <w:szCs w:val="18"/>
              </w:rPr>
            </w:pPr>
            <w:r w:rsidRPr="005F670E">
              <w:rPr>
                <w:rFonts w:ascii="Arial" w:hAnsi="Arial"/>
                <w:sz w:val="18"/>
                <w:szCs w:val="18"/>
              </w:rPr>
              <w:t>Se vor utiliza relee electronice produse numai de firme acreditate in UE.</w:t>
            </w:r>
          </w:p>
          <w:p w14:paraId="36F6D83E" w14:textId="77777777" w:rsidR="008B19C6" w:rsidRPr="005F670E" w:rsidRDefault="008B19C6" w:rsidP="00C6409A">
            <w:pPr>
              <w:tabs>
                <w:tab w:val="left" w:pos="4590"/>
              </w:tabs>
              <w:suppressAutoHyphens w:val="0"/>
              <w:jc w:val="both"/>
              <w:rPr>
                <w:rFonts w:ascii="Arial" w:hAnsi="Arial"/>
                <w:sz w:val="18"/>
                <w:szCs w:val="18"/>
              </w:rPr>
            </w:pPr>
          </w:p>
        </w:tc>
        <w:tc>
          <w:tcPr>
            <w:tcW w:w="6026" w:type="dxa"/>
            <w:vAlign w:val="center"/>
          </w:tcPr>
          <w:p w14:paraId="36D287C2" w14:textId="77777777" w:rsidR="00AE50E8" w:rsidRPr="005F670E" w:rsidRDefault="00AE50E8" w:rsidP="009252D4">
            <w:pPr>
              <w:pStyle w:val="Tabletext"/>
              <w:spacing w:before="0" w:after="0"/>
              <w:rPr>
                <w:szCs w:val="18"/>
              </w:rPr>
            </w:pPr>
          </w:p>
        </w:tc>
        <w:tc>
          <w:tcPr>
            <w:tcW w:w="0" w:type="auto"/>
            <w:vAlign w:val="center"/>
          </w:tcPr>
          <w:p w14:paraId="45AEF106" w14:textId="77777777" w:rsidR="00AE50E8" w:rsidRPr="005F670E" w:rsidRDefault="00AE50E8" w:rsidP="009252D4">
            <w:pPr>
              <w:pStyle w:val="Tabletext"/>
              <w:spacing w:before="0" w:after="0"/>
              <w:rPr>
                <w:szCs w:val="18"/>
              </w:rPr>
            </w:pPr>
          </w:p>
        </w:tc>
      </w:tr>
      <w:tr w:rsidR="00AE50E8" w:rsidRPr="001B7E02" w14:paraId="6A65F1EB" w14:textId="77777777" w:rsidTr="009252D4">
        <w:trPr>
          <w:jc w:val="center"/>
        </w:trPr>
        <w:tc>
          <w:tcPr>
            <w:tcW w:w="959" w:type="dxa"/>
            <w:vAlign w:val="center"/>
          </w:tcPr>
          <w:p w14:paraId="241FC9A8" w14:textId="77777777" w:rsidR="00AE50E8" w:rsidRPr="005F670E" w:rsidRDefault="00AE50E8" w:rsidP="009252D4">
            <w:pPr>
              <w:pStyle w:val="Tabletext"/>
              <w:spacing w:before="0" w:after="0"/>
              <w:rPr>
                <w:szCs w:val="18"/>
              </w:rPr>
            </w:pPr>
            <w:r w:rsidRPr="005F670E">
              <w:rPr>
                <w:szCs w:val="18"/>
              </w:rPr>
              <w:t>2</w:t>
            </w:r>
          </w:p>
        </w:tc>
        <w:tc>
          <w:tcPr>
            <w:tcW w:w="6733" w:type="dxa"/>
            <w:vAlign w:val="center"/>
          </w:tcPr>
          <w:p w14:paraId="72880726" w14:textId="77777777" w:rsidR="00AE50E8" w:rsidRPr="005F670E" w:rsidRDefault="00AE50E8" w:rsidP="009252D4">
            <w:pPr>
              <w:pStyle w:val="Tabletext"/>
              <w:spacing w:before="0" w:after="0"/>
              <w:jc w:val="left"/>
              <w:rPr>
                <w:b/>
                <w:szCs w:val="18"/>
              </w:rPr>
            </w:pPr>
            <w:r w:rsidRPr="005F670E">
              <w:rPr>
                <w:b/>
                <w:szCs w:val="18"/>
              </w:rPr>
              <w:t>Specificatii de performanta si conditii privind siguranta in exploatare</w:t>
            </w:r>
          </w:p>
          <w:p w14:paraId="678723D4" w14:textId="77777777" w:rsidR="00AE50E8" w:rsidRPr="005F670E" w:rsidRDefault="00AE50E8" w:rsidP="0035024F">
            <w:pPr>
              <w:numPr>
                <w:ilvl w:val="0"/>
                <w:numId w:val="17"/>
              </w:numPr>
              <w:suppressAutoHyphens w:val="0"/>
              <w:rPr>
                <w:rFonts w:ascii="Arial" w:hAnsi="Arial" w:cs="Arial"/>
                <w:sz w:val="18"/>
                <w:szCs w:val="18"/>
                <w:lang w:val="ro-RO"/>
              </w:rPr>
            </w:pPr>
            <w:r w:rsidRPr="005F670E">
              <w:rPr>
                <w:rFonts w:ascii="Arial" w:hAnsi="Arial" w:cs="Arial"/>
                <w:sz w:val="18"/>
                <w:szCs w:val="18"/>
              </w:rPr>
              <w:t xml:space="preserve">Temperatura mediului ambiant: - 20 </w:t>
            </w:r>
            <w:r w:rsidR="00E44115" w:rsidRPr="005F670E">
              <w:rPr>
                <w:rFonts w:ascii="Calibri" w:hAnsi="Calibri" w:cs="Arial"/>
                <w:sz w:val="18"/>
                <w:szCs w:val="18"/>
              </w:rPr>
              <w:t>÷</w:t>
            </w:r>
            <w:r w:rsidRPr="005F670E">
              <w:rPr>
                <w:rFonts w:ascii="Arial" w:hAnsi="Arial" w:cs="Arial"/>
                <w:sz w:val="18"/>
                <w:szCs w:val="18"/>
              </w:rPr>
              <w:t xml:space="preserve"> +50°C</w:t>
            </w:r>
            <w:r w:rsidR="004B6FC1" w:rsidRPr="005F670E">
              <w:rPr>
                <w:rFonts w:ascii="Arial" w:hAnsi="Arial" w:cs="Arial"/>
                <w:sz w:val="18"/>
                <w:szCs w:val="18"/>
              </w:rPr>
              <w:t>;</w:t>
            </w:r>
          </w:p>
          <w:p w14:paraId="467672ED" w14:textId="77777777" w:rsidR="00AE50E8" w:rsidRPr="005F670E" w:rsidRDefault="00AE50E8" w:rsidP="0035024F">
            <w:pPr>
              <w:numPr>
                <w:ilvl w:val="0"/>
                <w:numId w:val="17"/>
              </w:numPr>
              <w:suppressAutoHyphens w:val="0"/>
              <w:autoSpaceDE w:val="0"/>
              <w:autoSpaceDN w:val="0"/>
              <w:adjustRightInd w:val="0"/>
              <w:rPr>
                <w:rFonts w:ascii="Arial" w:hAnsi="Arial" w:cs="Arial"/>
                <w:sz w:val="18"/>
                <w:szCs w:val="18"/>
                <w:lang w:val="ro-RO"/>
              </w:rPr>
            </w:pPr>
            <w:r w:rsidRPr="005F670E">
              <w:rPr>
                <w:rFonts w:ascii="Arial" w:hAnsi="Arial" w:cs="Arial"/>
                <w:bCs/>
                <w:sz w:val="18"/>
                <w:szCs w:val="18"/>
              </w:rPr>
              <w:t>Releul electronic se va monta in tabloul electronic aferent caminului</w:t>
            </w:r>
            <w:r w:rsidR="004B6FC1" w:rsidRPr="005F670E">
              <w:rPr>
                <w:rFonts w:ascii="Arial" w:hAnsi="Arial" w:cs="Arial"/>
                <w:bCs/>
                <w:sz w:val="18"/>
                <w:szCs w:val="18"/>
              </w:rPr>
              <w:t xml:space="preserve">/ statie de pompare </w:t>
            </w:r>
            <w:r w:rsidRPr="005F670E">
              <w:rPr>
                <w:rFonts w:ascii="Arial" w:hAnsi="Arial" w:cs="Arial"/>
                <w:bCs/>
                <w:sz w:val="18"/>
                <w:szCs w:val="18"/>
              </w:rPr>
              <w:t>(simbol TECM</w:t>
            </w:r>
            <w:r w:rsidR="004B6FC1" w:rsidRPr="005F670E">
              <w:rPr>
                <w:rFonts w:ascii="Arial" w:hAnsi="Arial" w:cs="Arial"/>
                <w:bCs/>
                <w:sz w:val="18"/>
                <w:szCs w:val="18"/>
              </w:rPr>
              <w:t>, TSP):</w:t>
            </w:r>
          </w:p>
          <w:p w14:paraId="4923D20D" w14:textId="77777777" w:rsidR="00AE50E8" w:rsidRPr="005F670E" w:rsidRDefault="00AE50E8" w:rsidP="0035024F">
            <w:pPr>
              <w:numPr>
                <w:ilvl w:val="0"/>
                <w:numId w:val="17"/>
              </w:numPr>
              <w:suppressAutoHyphens w:val="0"/>
              <w:autoSpaceDE w:val="0"/>
              <w:autoSpaceDN w:val="0"/>
              <w:adjustRightInd w:val="0"/>
              <w:rPr>
                <w:rFonts w:ascii="Arial" w:hAnsi="Arial" w:cs="Arial"/>
                <w:sz w:val="18"/>
                <w:szCs w:val="18"/>
                <w:lang w:val="ro-RO"/>
              </w:rPr>
            </w:pPr>
            <w:r w:rsidRPr="005F670E">
              <w:rPr>
                <w:rFonts w:ascii="Arial" w:hAnsi="Arial" w:cs="Arial"/>
                <w:sz w:val="18"/>
                <w:szCs w:val="18"/>
                <w:lang w:val="es-ES_tradnl"/>
              </w:rPr>
              <w:t>Mediu de lucru al senzorilor: ap</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potabil</w:t>
            </w:r>
            <w:r w:rsidR="0075661D" w:rsidRPr="005F670E">
              <w:rPr>
                <w:rFonts w:ascii="Arial" w:hAnsi="Arial" w:cs="Arial"/>
                <w:sz w:val="18"/>
                <w:szCs w:val="18"/>
                <w:lang w:val="es-ES_tradnl"/>
              </w:rPr>
              <w:t>a</w:t>
            </w:r>
            <w:r w:rsidR="004B6FC1" w:rsidRPr="005F670E">
              <w:rPr>
                <w:rFonts w:ascii="Arial" w:hAnsi="Arial" w:cs="Arial"/>
                <w:sz w:val="18"/>
                <w:szCs w:val="18"/>
                <w:lang w:val="es-ES_tradnl"/>
              </w:rPr>
              <w:t>;</w:t>
            </w:r>
          </w:p>
          <w:p w14:paraId="7E3E2266" w14:textId="77777777" w:rsidR="00AE50E8" w:rsidRPr="005F670E" w:rsidRDefault="00AE50E8" w:rsidP="0035024F">
            <w:pPr>
              <w:numPr>
                <w:ilvl w:val="0"/>
                <w:numId w:val="17"/>
              </w:numPr>
              <w:suppressAutoHyphens w:val="0"/>
              <w:autoSpaceDE w:val="0"/>
              <w:autoSpaceDN w:val="0"/>
              <w:adjustRightInd w:val="0"/>
              <w:rPr>
                <w:rFonts w:ascii="Arial" w:hAnsi="Arial" w:cs="Arial"/>
                <w:sz w:val="18"/>
                <w:szCs w:val="18"/>
                <w:lang w:val="ro-RO"/>
              </w:rPr>
            </w:pPr>
            <w:r w:rsidRPr="005F670E">
              <w:rPr>
                <w:rFonts w:ascii="Arial" w:hAnsi="Arial" w:cs="Arial"/>
                <w:sz w:val="18"/>
                <w:szCs w:val="18"/>
                <w:lang w:val="es-ES_tradnl"/>
              </w:rPr>
              <w:t>Trebuie s</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aib</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certificat de utilizare </w:t>
            </w:r>
            <w:r w:rsidR="0075661D" w:rsidRPr="005F670E">
              <w:rPr>
                <w:rFonts w:ascii="Arial" w:hAnsi="Arial" w:cs="Arial"/>
                <w:sz w:val="18"/>
                <w:szCs w:val="18"/>
                <w:lang w:val="es-ES_tradnl"/>
              </w:rPr>
              <w:t>i</w:t>
            </w:r>
            <w:r w:rsidRPr="005F670E">
              <w:rPr>
                <w:rFonts w:ascii="Arial" w:hAnsi="Arial" w:cs="Arial"/>
                <w:sz w:val="18"/>
                <w:szCs w:val="18"/>
                <w:lang w:val="es-ES_tradnl"/>
              </w:rPr>
              <w:t>n ap</w:t>
            </w:r>
            <w:r w:rsidR="0075661D" w:rsidRPr="005F670E">
              <w:rPr>
                <w:rFonts w:ascii="Arial" w:hAnsi="Arial" w:cs="Arial"/>
                <w:sz w:val="18"/>
                <w:szCs w:val="18"/>
                <w:lang w:val="es-ES_tradnl"/>
              </w:rPr>
              <w:t>a</w:t>
            </w:r>
            <w:r w:rsidRPr="005F670E">
              <w:rPr>
                <w:rFonts w:ascii="Arial" w:hAnsi="Arial" w:cs="Arial"/>
                <w:sz w:val="18"/>
                <w:szCs w:val="18"/>
                <w:lang w:val="es-ES_tradnl"/>
              </w:rPr>
              <w:t xml:space="preserve"> potabil</w:t>
            </w:r>
            <w:r w:rsidR="0075661D" w:rsidRPr="005F670E">
              <w:rPr>
                <w:rFonts w:ascii="Arial" w:hAnsi="Arial" w:cs="Arial"/>
                <w:sz w:val="18"/>
                <w:szCs w:val="18"/>
                <w:lang w:val="es-ES_tradnl"/>
              </w:rPr>
              <w:t>a</w:t>
            </w:r>
            <w:r w:rsidR="004B6FC1" w:rsidRPr="005F670E">
              <w:rPr>
                <w:rFonts w:ascii="Arial" w:hAnsi="Arial" w:cs="Arial"/>
                <w:sz w:val="18"/>
                <w:szCs w:val="18"/>
                <w:lang w:val="es-ES_tradnl"/>
              </w:rPr>
              <w:t>;</w:t>
            </w:r>
          </w:p>
          <w:p w14:paraId="30BA8F8D" w14:textId="77777777" w:rsidR="00AE50E8" w:rsidRPr="005F670E" w:rsidRDefault="00AE50E8" w:rsidP="0035024F">
            <w:pPr>
              <w:numPr>
                <w:ilvl w:val="0"/>
                <w:numId w:val="17"/>
              </w:numPr>
              <w:suppressAutoHyphens w:val="0"/>
              <w:rPr>
                <w:rFonts w:ascii="Arial" w:hAnsi="Arial" w:cs="Arial"/>
                <w:sz w:val="18"/>
                <w:szCs w:val="18"/>
                <w:lang w:val="ro-RO"/>
              </w:rPr>
            </w:pPr>
            <w:r w:rsidRPr="005F670E">
              <w:rPr>
                <w:rFonts w:ascii="Arial" w:hAnsi="Arial" w:cs="Arial"/>
                <w:sz w:val="18"/>
                <w:szCs w:val="18"/>
                <w:lang w:val="ro-RO"/>
              </w:rPr>
              <w:t>Trebuie s</w:t>
            </w:r>
            <w:r w:rsidR="0075661D" w:rsidRPr="005F670E">
              <w:rPr>
                <w:rFonts w:ascii="Arial" w:hAnsi="Arial" w:cs="Arial"/>
                <w:sz w:val="18"/>
                <w:szCs w:val="18"/>
                <w:lang w:val="ro-RO"/>
              </w:rPr>
              <w:t>a</w:t>
            </w:r>
            <w:r w:rsidRPr="005F670E">
              <w:rPr>
                <w:rFonts w:ascii="Arial" w:hAnsi="Arial" w:cs="Arial"/>
                <w:sz w:val="18"/>
                <w:szCs w:val="18"/>
                <w:lang w:val="ro-RO"/>
              </w:rPr>
              <w:t xml:space="preserve"> aib</w:t>
            </w:r>
            <w:r w:rsidR="0075661D" w:rsidRPr="005F670E">
              <w:rPr>
                <w:rFonts w:ascii="Arial" w:hAnsi="Arial" w:cs="Arial"/>
                <w:sz w:val="18"/>
                <w:szCs w:val="18"/>
                <w:lang w:val="ro-RO"/>
              </w:rPr>
              <w:t>a</w:t>
            </w:r>
            <w:r w:rsidRPr="005F670E">
              <w:rPr>
                <w:rFonts w:ascii="Arial" w:hAnsi="Arial" w:cs="Arial"/>
                <w:sz w:val="18"/>
                <w:szCs w:val="18"/>
                <w:lang w:val="ro-RO"/>
              </w:rPr>
              <w:t xml:space="preserve"> certificat de conformitate CE</w:t>
            </w:r>
            <w:r w:rsidR="004B6FC1" w:rsidRPr="005F670E">
              <w:rPr>
                <w:rFonts w:ascii="Arial" w:hAnsi="Arial" w:cs="Arial"/>
                <w:sz w:val="18"/>
                <w:szCs w:val="18"/>
                <w:lang w:val="ro-RO"/>
              </w:rPr>
              <w:t>;</w:t>
            </w:r>
          </w:p>
          <w:p w14:paraId="0021EEAA" w14:textId="77777777" w:rsidR="008B19C6" w:rsidRPr="005F670E" w:rsidRDefault="00AE50E8" w:rsidP="00332827">
            <w:pPr>
              <w:pStyle w:val="Tabletext"/>
              <w:numPr>
                <w:ilvl w:val="0"/>
                <w:numId w:val="17"/>
              </w:numPr>
              <w:spacing w:before="0" w:after="0"/>
              <w:jc w:val="left"/>
              <w:rPr>
                <w:szCs w:val="18"/>
              </w:rPr>
            </w:pPr>
            <w:r w:rsidRPr="005F670E">
              <w:rPr>
                <w:rFonts w:cs="Arial"/>
                <w:szCs w:val="18"/>
              </w:rPr>
              <w:lastRenderedPageBreak/>
              <w:t xml:space="preserve">Echipamentul va fi insotit de cartea tehnica, certificat de </w:t>
            </w:r>
            <w:r w:rsidRPr="005F670E">
              <w:rPr>
                <w:szCs w:val="18"/>
              </w:rPr>
              <w:t xml:space="preserve">conformitate </w:t>
            </w:r>
            <w:r w:rsidRPr="005F670E">
              <w:rPr>
                <w:rFonts w:cs="Arial"/>
                <w:szCs w:val="18"/>
              </w:rPr>
              <w:t>calitate si garantie</w:t>
            </w:r>
            <w:r w:rsidR="004B6FC1" w:rsidRPr="005F670E">
              <w:rPr>
                <w:rFonts w:cs="Arial"/>
                <w:szCs w:val="18"/>
              </w:rPr>
              <w:t>.</w:t>
            </w:r>
          </w:p>
        </w:tc>
        <w:tc>
          <w:tcPr>
            <w:tcW w:w="6026" w:type="dxa"/>
            <w:vAlign w:val="center"/>
          </w:tcPr>
          <w:p w14:paraId="30CDAC73" w14:textId="77777777" w:rsidR="00AE50E8" w:rsidRPr="005F670E" w:rsidRDefault="00AE50E8" w:rsidP="009252D4">
            <w:pPr>
              <w:pStyle w:val="Tabletext"/>
              <w:spacing w:before="0" w:after="0"/>
              <w:rPr>
                <w:szCs w:val="18"/>
              </w:rPr>
            </w:pPr>
          </w:p>
        </w:tc>
        <w:tc>
          <w:tcPr>
            <w:tcW w:w="0" w:type="auto"/>
            <w:vAlign w:val="center"/>
          </w:tcPr>
          <w:p w14:paraId="5D5D9690" w14:textId="77777777" w:rsidR="00AE50E8" w:rsidRPr="005F670E" w:rsidRDefault="00AE50E8" w:rsidP="009252D4">
            <w:pPr>
              <w:pStyle w:val="Tabletext"/>
              <w:spacing w:before="0" w:after="0"/>
              <w:rPr>
                <w:szCs w:val="18"/>
              </w:rPr>
            </w:pPr>
          </w:p>
        </w:tc>
      </w:tr>
      <w:tr w:rsidR="00AE50E8" w:rsidRPr="001B7E02" w14:paraId="6F42A8B2" w14:textId="77777777" w:rsidTr="009252D4">
        <w:trPr>
          <w:jc w:val="center"/>
        </w:trPr>
        <w:tc>
          <w:tcPr>
            <w:tcW w:w="959" w:type="dxa"/>
            <w:vAlign w:val="center"/>
          </w:tcPr>
          <w:p w14:paraId="63FEBBE1" w14:textId="77777777" w:rsidR="00AE50E8" w:rsidRPr="005F670E" w:rsidRDefault="00AE50E8" w:rsidP="009252D4">
            <w:pPr>
              <w:pStyle w:val="Tabletext"/>
              <w:spacing w:before="0" w:after="0"/>
              <w:rPr>
                <w:szCs w:val="18"/>
              </w:rPr>
            </w:pPr>
            <w:r w:rsidRPr="005F670E">
              <w:rPr>
                <w:szCs w:val="18"/>
              </w:rPr>
              <w:t>3</w:t>
            </w:r>
          </w:p>
        </w:tc>
        <w:tc>
          <w:tcPr>
            <w:tcW w:w="6733" w:type="dxa"/>
            <w:vAlign w:val="center"/>
          </w:tcPr>
          <w:p w14:paraId="3E7A9C14" w14:textId="77777777" w:rsidR="00AE50E8" w:rsidRPr="005F670E" w:rsidRDefault="00AE50E8" w:rsidP="009252D4">
            <w:pPr>
              <w:pStyle w:val="Tabletext"/>
              <w:spacing w:before="0" w:after="0"/>
              <w:jc w:val="left"/>
              <w:rPr>
                <w:b/>
                <w:szCs w:val="18"/>
              </w:rPr>
            </w:pPr>
            <w:r w:rsidRPr="005F670E">
              <w:rPr>
                <w:b/>
                <w:szCs w:val="18"/>
              </w:rPr>
              <w:t>Conditii privind conformitatea cu standardele relevante</w:t>
            </w:r>
          </w:p>
          <w:p w14:paraId="00C26FFB" w14:textId="77777777" w:rsidR="00AE50E8" w:rsidRPr="005F670E" w:rsidRDefault="00AE50E8" w:rsidP="00431588">
            <w:pPr>
              <w:suppressAutoHyphens w:val="0"/>
              <w:rPr>
                <w:rFonts w:ascii="Arial" w:hAnsi="Arial"/>
                <w:sz w:val="18"/>
                <w:szCs w:val="18"/>
                <w:lang w:val="ro-RO"/>
              </w:rPr>
            </w:pPr>
            <w:r w:rsidRPr="005F670E">
              <w:rPr>
                <w:rFonts w:ascii="Arial" w:hAnsi="Arial"/>
                <w:bCs/>
                <w:sz w:val="18"/>
                <w:szCs w:val="18"/>
                <w:lang w:val="ro-RO"/>
              </w:rPr>
              <w:t xml:space="preserve">Se vor respecta </w:t>
            </w:r>
            <w:r w:rsidRPr="005F670E">
              <w:rPr>
                <w:rFonts w:ascii="Arial" w:hAnsi="Arial"/>
                <w:sz w:val="18"/>
                <w:szCs w:val="18"/>
                <w:lang w:val="ro-RO"/>
              </w:rPr>
              <w:t>prescrip</w:t>
            </w:r>
            <w:r w:rsidR="0075661D" w:rsidRPr="005F670E">
              <w:rPr>
                <w:rFonts w:ascii="Arial" w:hAnsi="Arial"/>
                <w:sz w:val="18"/>
                <w:szCs w:val="18"/>
                <w:lang w:val="ro-RO"/>
              </w:rPr>
              <w:t>t</w:t>
            </w:r>
            <w:r w:rsidRPr="005F670E">
              <w:rPr>
                <w:rFonts w:ascii="Arial" w:hAnsi="Arial"/>
                <w:sz w:val="18"/>
                <w:szCs w:val="18"/>
                <w:lang w:val="ro-RO"/>
              </w:rPr>
              <w:t xml:space="preserve">iile referitoare la: </w:t>
            </w:r>
          </w:p>
          <w:p w14:paraId="3E4E92F3" w14:textId="77777777" w:rsidR="00AE50E8" w:rsidRPr="005F670E" w:rsidRDefault="00AE50E8" w:rsidP="0035024F">
            <w:pPr>
              <w:numPr>
                <w:ilvl w:val="0"/>
                <w:numId w:val="18"/>
              </w:numPr>
              <w:suppressAutoHyphens w:val="0"/>
              <w:rPr>
                <w:rFonts w:ascii="Arial" w:hAnsi="Arial"/>
                <w:sz w:val="18"/>
                <w:szCs w:val="18"/>
                <w:lang w:val="ro-RO"/>
              </w:rPr>
            </w:pPr>
            <w:r w:rsidRPr="005F670E">
              <w:rPr>
                <w:rFonts w:ascii="Arial" w:hAnsi="Arial"/>
                <w:sz w:val="18"/>
                <w:szCs w:val="18"/>
                <w:lang w:val="ro-RO"/>
              </w:rPr>
              <w:t>SR CEI 38 +A1/C1 Tensiuni standardizate de CEI</w:t>
            </w:r>
            <w:r w:rsidR="006B38E0" w:rsidRPr="005F670E">
              <w:rPr>
                <w:rFonts w:ascii="Arial" w:hAnsi="Arial"/>
                <w:sz w:val="18"/>
                <w:szCs w:val="18"/>
                <w:lang w:val="ro-RO"/>
              </w:rPr>
              <w:t>;</w:t>
            </w:r>
          </w:p>
          <w:p w14:paraId="676858E8" w14:textId="77777777" w:rsidR="00AE50E8" w:rsidRPr="005F670E" w:rsidRDefault="00AE50E8" w:rsidP="0035024F">
            <w:pPr>
              <w:numPr>
                <w:ilvl w:val="0"/>
                <w:numId w:val="18"/>
              </w:numPr>
              <w:suppressAutoHyphens w:val="0"/>
              <w:rPr>
                <w:rFonts w:ascii="Arial" w:hAnsi="Arial"/>
                <w:sz w:val="18"/>
                <w:szCs w:val="18"/>
                <w:lang w:val="ro-RO"/>
              </w:rPr>
            </w:pPr>
            <w:r w:rsidRPr="005F670E">
              <w:rPr>
                <w:rFonts w:ascii="Arial" w:hAnsi="Arial"/>
                <w:sz w:val="18"/>
                <w:szCs w:val="18"/>
                <w:lang w:val="ro-RO"/>
              </w:rPr>
              <w:t>SR CEI 60196 Frecvente standardizate de CEI</w:t>
            </w:r>
            <w:r w:rsidR="006B38E0" w:rsidRPr="005F670E">
              <w:rPr>
                <w:rFonts w:ascii="Arial" w:hAnsi="Arial"/>
                <w:sz w:val="18"/>
                <w:szCs w:val="18"/>
                <w:lang w:val="ro-RO"/>
              </w:rPr>
              <w:t>;</w:t>
            </w:r>
          </w:p>
          <w:p w14:paraId="29279F6A" w14:textId="77777777" w:rsidR="00AE50E8" w:rsidRPr="005F670E" w:rsidRDefault="00AE50E8" w:rsidP="0035024F">
            <w:pPr>
              <w:numPr>
                <w:ilvl w:val="0"/>
                <w:numId w:val="18"/>
              </w:numPr>
              <w:suppressAutoHyphens w:val="0"/>
              <w:rPr>
                <w:rFonts w:ascii="Arial" w:hAnsi="Arial"/>
                <w:sz w:val="18"/>
                <w:szCs w:val="18"/>
                <w:lang w:val="ro-RO"/>
              </w:rPr>
            </w:pPr>
            <w:r w:rsidRPr="005F670E">
              <w:rPr>
                <w:rFonts w:ascii="Arial" w:hAnsi="Arial"/>
                <w:sz w:val="18"/>
                <w:szCs w:val="18"/>
                <w:lang w:val="ro-RO"/>
              </w:rPr>
              <w:t>SR EN 50160 Caracteristicile tensiunii f</w:t>
            </w:r>
            <w:r w:rsidR="00431588" w:rsidRPr="005F670E">
              <w:rPr>
                <w:rFonts w:ascii="Arial" w:hAnsi="Arial"/>
                <w:sz w:val="18"/>
                <w:szCs w:val="18"/>
                <w:lang w:val="ro-RO"/>
              </w:rPr>
              <w:t xml:space="preserve">urnizate de retelele publice de </w:t>
            </w:r>
            <w:r w:rsidRPr="005F670E">
              <w:rPr>
                <w:rFonts w:ascii="Arial" w:hAnsi="Arial"/>
                <w:sz w:val="18"/>
                <w:szCs w:val="18"/>
                <w:lang w:val="ro-RO"/>
              </w:rPr>
              <w:t>distributie</w:t>
            </w:r>
            <w:r w:rsidR="006B38E0" w:rsidRPr="005F670E">
              <w:rPr>
                <w:rFonts w:ascii="Arial" w:hAnsi="Arial"/>
                <w:sz w:val="18"/>
                <w:szCs w:val="18"/>
                <w:lang w:val="ro-RO"/>
              </w:rPr>
              <w:t>;</w:t>
            </w:r>
          </w:p>
          <w:p w14:paraId="701B64E5" w14:textId="77777777" w:rsidR="00AE50E8" w:rsidRPr="005F670E" w:rsidRDefault="00AE50E8" w:rsidP="0035024F">
            <w:pPr>
              <w:numPr>
                <w:ilvl w:val="0"/>
                <w:numId w:val="18"/>
              </w:numPr>
              <w:suppressAutoHyphens w:val="0"/>
              <w:rPr>
                <w:rFonts w:ascii="Arial" w:hAnsi="Arial" w:cs="Arial"/>
                <w:sz w:val="18"/>
                <w:szCs w:val="18"/>
                <w:lang w:val="ro-RO"/>
              </w:rPr>
            </w:pPr>
            <w:r w:rsidRPr="005F670E">
              <w:rPr>
                <w:rFonts w:ascii="Arial" w:hAnsi="Arial" w:cs="Arial"/>
                <w:sz w:val="18"/>
                <w:szCs w:val="18"/>
                <w:lang w:val="fr-FR"/>
              </w:rPr>
              <w:t xml:space="preserve">EN 60068-2-6:2008 </w:t>
            </w:r>
            <w:r w:rsidR="00332827" w:rsidRPr="005F670E">
              <w:rPr>
                <w:rFonts w:ascii="Arial" w:hAnsi="Arial" w:cs="Arial"/>
                <w:sz w:val="18"/>
                <w:szCs w:val="18"/>
                <w:lang w:val="fr-FR"/>
              </w:rPr>
              <w:t xml:space="preserve">(sau echivalent) </w:t>
            </w:r>
            <w:r w:rsidRPr="005F670E">
              <w:rPr>
                <w:rFonts w:ascii="Arial" w:hAnsi="Arial" w:cs="Arial"/>
                <w:sz w:val="18"/>
                <w:szCs w:val="18"/>
                <w:lang w:val="fr-FR"/>
              </w:rPr>
              <w:t>rezisten</w:t>
            </w:r>
            <w:r w:rsidR="0075661D" w:rsidRPr="005F670E">
              <w:rPr>
                <w:rFonts w:ascii="Arial" w:hAnsi="Arial" w:cs="Arial"/>
                <w:sz w:val="18"/>
                <w:szCs w:val="18"/>
                <w:lang w:val="fr-FR"/>
              </w:rPr>
              <w:t>t</w:t>
            </w:r>
            <w:r w:rsidRPr="005F670E">
              <w:rPr>
                <w:rFonts w:ascii="Arial" w:hAnsi="Arial" w:cs="Arial"/>
                <w:sz w:val="18"/>
                <w:szCs w:val="18"/>
                <w:lang w:val="fr-FR"/>
              </w:rPr>
              <w:t>a la vibra</w:t>
            </w:r>
            <w:r w:rsidR="0075661D" w:rsidRPr="005F670E">
              <w:rPr>
                <w:rFonts w:ascii="Arial" w:hAnsi="Arial" w:cs="Arial"/>
                <w:sz w:val="18"/>
                <w:szCs w:val="18"/>
                <w:lang w:val="fr-FR"/>
              </w:rPr>
              <w:t>t</w:t>
            </w:r>
            <w:r w:rsidRPr="005F670E">
              <w:rPr>
                <w:rFonts w:ascii="Arial" w:hAnsi="Arial" w:cs="Arial"/>
                <w:sz w:val="18"/>
                <w:szCs w:val="18"/>
                <w:lang w:val="fr-FR"/>
              </w:rPr>
              <w:t>ii a echipamentelor</w:t>
            </w:r>
            <w:r w:rsidR="006B38E0" w:rsidRPr="005F670E">
              <w:rPr>
                <w:rFonts w:ascii="Arial" w:hAnsi="Arial" w:cs="Arial"/>
                <w:sz w:val="18"/>
                <w:szCs w:val="18"/>
                <w:lang w:val="fr-FR"/>
              </w:rPr>
              <w:t> ;</w:t>
            </w:r>
          </w:p>
          <w:p w14:paraId="65FA98A7" w14:textId="77777777" w:rsidR="00AE50E8" w:rsidRPr="005F670E" w:rsidRDefault="00AE50E8" w:rsidP="0035024F">
            <w:pPr>
              <w:numPr>
                <w:ilvl w:val="0"/>
                <w:numId w:val="18"/>
              </w:numPr>
              <w:suppressAutoHyphens w:val="0"/>
              <w:rPr>
                <w:rFonts w:ascii="Arial" w:hAnsi="Arial"/>
                <w:sz w:val="18"/>
                <w:szCs w:val="18"/>
                <w:lang w:val="ro-RO"/>
              </w:rPr>
            </w:pPr>
            <w:r w:rsidRPr="005F670E">
              <w:rPr>
                <w:rFonts w:ascii="Arial" w:hAnsi="Arial" w:cs="Arial"/>
                <w:sz w:val="18"/>
                <w:szCs w:val="18"/>
                <w:lang w:val="ro-RO"/>
              </w:rPr>
              <w:t>Compatibilitate electromagnetic</w:t>
            </w:r>
            <w:r w:rsidR="0075661D" w:rsidRPr="005F670E">
              <w:rPr>
                <w:rFonts w:ascii="Arial" w:hAnsi="Arial" w:cs="Arial"/>
                <w:sz w:val="18"/>
                <w:szCs w:val="18"/>
                <w:lang w:val="ro-RO"/>
              </w:rPr>
              <w:t>a</w:t>
            </w:r>
            <w:r w:rsidRPr="005F670E">
              <w:rPr>
                <w:rFonts w:ascii="Arial" w:hAnsi="Arial" w:cs="Arial"/>
                <w:sz w:val="18"/>
                <w:szCs w:val="18"/>
                <w:lang w:val="ro-RO"/>
              </w:rPr>
              <w:t xml:space="preserve"> conform standardelor:</w:t>
            </w:r>
            <w:r w:rsidR="00431588" w:rsidRPr="005F670E">
              <w:rPr>
                <w:rFonts w:ascii="Arial" w:hAnsi="Arial" w:cs="Arial"/>
                <w:sz w:val="18"/>
                <w:szCs w:val="18"/>
                <w:lang w:val="fr-FR"/>
              </w:rPr>
              <w:t xml:space="preserve"> EN 61326-1, </w:t>
            </w:r>
            <w:r w:rsidRPr="005F670E">
              <w:rPr>
                <w:rFonts w:ascii="Arial" w:hAnsi="Arial" w:cs="Arial"/>
                <w:sz w:val="18"/>
                <w:szCs w:val="18"/>
                <w:lang w:val="fr-FR"/>
              </w:rPr>
              <w:t>EN61326-2-6, EN 61326-2-3</w:t>
            </w:r>
            <w:r w:rsidR="00332827" w:rsidRPr="005F670E">
              <w:rPr>
                <w:rFonts w:ascii="Arial" w:hAnsi="Arial" w:cs="Arial"/>
                <w:sz w:val="18"/>
                <w:szCs w:val="18"/>
                <w:lang w:val="fr-FR"/>
              </w:rPr>
              <w:t xml:space="preserve"> sau echivalent</w:t>
            </w:r>
            <w:r w:rsidR="006B38E0" w:rsidRPr="005F670E">
              <w:rPr>
                <w:rFonts w:ascii="Arial" w:hAnsi="Arial" w:cs="Arial"/>
                <w:sz w:val="18"/>
                <w:szCs w:val="18"/>
                <w:lang w:val="fr-FR"/>
              </w:rPr>
              <w:t>;</w:t>
            </w:r>
          </w:p>
          <w:p w14:paraId="59BF3B6C" w14:textId="77777777" w:rsidR="00AE50E8" w:rsidRPr="005F670E" w:rsidRDefault="00AE50E8" w:rsidP="000C5A84">
            <w:pPr>
              <w:pStyle w:val="Tabletext"/>
              <w:numPr>
                <w:ilvl w:val="0"/>
                <w:numId w:val="9"/>
              </w:numPr>
              <w:spacing w:before="0" w:after="0"/>
              <w:jc w:val="left"/>
              <w:rPr>
                <w:b/>
                <w:szCs w:val="18"/>
              </w:rPr>
            </w:pPr>
            <w:r w:rsidRPr="005F670E">
              <w:rPr>
                <w:rFonts w:cs="Arial"/>
                <w:szCs w:val="18"/>
              </w:rPr>
              <w:t>Echipamentul va avea agrementul tehnic in conformitate cu legislatia in vigoare SR, ISO, EN, DIN, IEC</w:t>
            </w:r>
            <w:r w:rsidR="006B38E0" w:rsidRPr="005F670E">
              <w:rPr>
                <w:rFonts w:cs="Arial"/>
                <w:szCs w:val="18"/>
              </w:rPr>
              <w:t>;</w:t>
            </w:r>
          </w:p>
          <w:p w14:paraId="185788A3" w14:textId="77777777" w:rsidR="00AE50E8" w:rsidRPr="005F670E" w:rsidRDefault="0079653B" w:rsidP="0035024F">
            <w:pPr>
              <w:numPr>
                <w:ilvl w:val="0"/>
                <w:numId w:val="17"/>
              </w:numPr>
              <w:suppressAutoHyphens w:val="0"/>
              <w:rPr>
                <w:rFonts w:ascii="Arial" w:hAnsi="Arial" w:cs="Arial"/>
                <w:sz w:val="18"/>
                <w:szCs w:val="18"/>
                <w:lang w:val="ro-RO"/>
              </w:rPr>
            </w:pPr>
            <w:r w:rsidRPr="005F670E">
              <w:rPr>
                <w:rFonts w:ascii="Arial" w:hAnsi="Arial" w:cs="Arial"/>
                <w:sz w:val="18"/>
                <w:szCs w:val="18"/>
                <w:lang w:val="ro-RO"/>
              </w:rPr>
              <w:t>V</w:t>
            </w:r>
            <w:r w:rsidR="00AE50E8" w:rsidRPr="005F670E">
              <w:rPr>
                <w:rFonts w:ascii="Arial" w:hAnsi="Arial" w:cs="Arial"/>
                <w:sz w:val="18"/>
                <w:szCs w:val="18"/>
                <w:lang w:val="ro-RO"/>
              </w:rPr>
              <w:t>a respecta standardele de referinta romanesti/straine</w:t>
            </w:r>
            <w:r w:rsidR="006B38E0" w:rsidRPr="005F670E">
              <w:rPr>
                <w:rFonts w:ascii="Arial" w:hAnsi="Arial" w:cs="Arial"/>
                <w:sz w:val="18"/>
                <w:szCs w:val="18"/>
                <w:lang w:val="ro-RO"/>
              </w:rPr>
              <w:t>;</w:t>
            </w:r>
          </w:p>
          <w:p w14:paraId="2E1E44A1" w14:textId="0F63D832" w:rsidR="006B38E0" w:rsidRPr="00B86094" w:rsidRDefault="0079653B" w:rsidP="00B86094">
            <w:pPr>
              <w:pStyle w:val="Tabletext"/>
              <w:numPr>
                <w:ilvl w:val="0"/>
                <w:numId w:val="9"/>
              </w:numPr>
              <w:spacing w:before="0" w:after="0"/>
              <w:jc w:val="left"/>
              <w:rPr>
                <w:b/>
                <w:szCs w:val="18"/>
              </w:rPr>
            </w:pPr>
            <w:r w:rsidRPr="005F670E">
              <w:rPr>
                <w:rFonts w:cs="Arial"/>
                <w:szCs w:val="18"/>
              </w:rPr>
              <w:t>D</w:t>
            </w:r>
            <w:r w:rsidR="00AE50E8" w:rsidRPr="005F670E">
              <w:rPr>
                <w:rFonts w:cs="Arial"/>
                <w:szCs w:val="18"/>
              </w:rPr>
              <w:t>eclaratie de conformitate la livrare</w:t>
            </w:r>
            <w:r w:rsidR="006B38E0" w:rsidRPr="005F670E">
              <w:rPr>
                <w:rFonts w:cs="Arial"/>
                <w:szCs w:val="18"/>
              </w:rPr>
              <w:t>.</w:t>
            </w:r>
          </w:p>
        </w:tc>
        <w:tc>
          <w:tcPr>
            <w:tcW w:w="6026" w:type="dxa"/>
            <w:vAlign w:val="center"/>
          </w:tcPr>
          <w:p w14:paraId="5A3BA8EE" w14:textId="77777777" w:rsidR="00AE50E8" w:rsidRPr="005F670E" w:rsidRDefault="00AE50E8" w:rsidP="009252D4">
            <w:pPr>
              <w:pStyle w:val="Tabletext"/>
              <w:spacing w:before="0" w:after="0"/>
              <w:rPr>
                <w:szCs w:val="18"/>
              </w:rPr>
            </w:pPr>
          </w:p>
        </w:tc>
        <w:tc>
          <w:tcPr>
            <w:tcW w:w="0" w:type="auto"/>
            <w:vAlign w:val="center"/>
          </w:tcPr>
          <w:p w14:paraId="3DCCA780" w14:textId="77777777" w:rsidR="00AE50E8" w:rsidRPr="005F670E" w:rsidRDefault="00AE50E8" w:rsidP="009252D4">
            <w:pPr>
              <w:pStyle w:val="Tabletext"/>
              <w:spacing w:before="0" w:after="0"/>
              <w:rPr>
                <w:szCs w:val="18"/>
              </w:rPr>
            </w:pPr>
          </w:p>
        </w:tc>
      </w:tr>
      <w:tr w:rsidR="00AE50E8" w:rsidRPr="001B7E02" w14:paraId="38398154" w14:textId="77777777" w:rsidTr="009252D4">
        <w:trPr>
          <w:jc w:val="center"/>
        </w:trPr>
        <w:tc>
          <w:tcPr>
            <w:tcW w:w="959" w:type="dxa"/>
            <w:vAlign w:val="center"/>
          </w:tcPr>
          <w:p w14:paraId="6B4EB4A4" w14:textId="77777777" w:rsidR="00AE50E8" w:rsidRPr="005F670E" w:rsidRDefault="00AE50E8" w:rsidP="009252D4">
            <w:pPr>
              <w:pStyle w:val="Tabletext"/>
              <w:spacing w:before="0" w:after="0"/>
              <w:rPr>
                <w:szCs w:val="18"/>
              </w:rPr>
            </w:pPr>
            <w:r w:rsidRPr="005F670E">
              <w:rPr>
                <w:szCs w:val="18"/>
              </w:rPr>
              <w:t>4</w:t>
            </w:r>
          </w:p>
        </w:tc>
        <w:tc>
          <w:tcPr>
            <w:tcW w:w="6733" w:type="dxa"/>
          </w:tcPr>
          <w:p w14:paraId="4574DAB5" w14:textId="77777777" w:rsidR="00AE50E8" w:rsidRPr="005F670E" w:rsidRDefault="00AE50E8" w:rsidP="009252D4">
            <w:pPr>
              <w:rPr>
                <w:rFonts w:ascii="Arial" w:hAnsi="Arial" w:cs="Arial"/>
                <w:b/>
                <w:sz w:val="18"/>
                <w:szCs w:val="18"/>
                <w:lang w:val="ro-RO"/>
              </w:rPr>
            </w:pPr>
            <w:r w:rsidRPr="005F670E">
              <w:rPr>
                <w:rFonts w:ascii="Arial" w:hAnsi="Arial" w:cs="Arial"/>
                <w:b/>
                <w:sz w:val="18"/>
                <w:szCs w:val="18"/>
                <w:lang w:val="ro-RO"/>
              </w:rPr>
              <w:t>Conditii de garantie si post-garantie:</w:t>
            </w:r>
          </w:p>
          <w:p w14:paraId="2EF73795" w14:textId="77777777" w:rsidR="00DD0B9A" w:rsidRPr="005F670E" w:rsidRDefault="00DD0B9A" w:rsidP="00DD0B9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Minim 36 luni de la punerea in functiune;</w:t>
            </w:r>
          </w:p>
          <w:p w14:paraId="5D1C2332" w14:textId="77777777" w:rsidR="00DD0B9A" w:rsidRPr="005F670E" w:rsidRDefault="00DD0B9A" w:rsidP="00DD0B9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Certificat de calitate si garantie la livrare</w:t>
            </w:r>
          </w:p>
          <w:p w14:paraId="1B7F2DBA" w14:textId="77777777" w:rsidR="00DD0B9A" w:rsidRPr="005F670E" w:rsidRDefault="00DD0B9A" w:rsidP="00DD0B9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Garantia va fi transferata Beneficiarului in ultimele 30 de zile ale PND prin grija antreprenorului si a furnizorului</w:t>
            </w:r>
          </w:p>
          <w:p w14:paraId="7909F602" w14:textId="77777777" w:rsidR="00DD0B9A" w:rsidRPr="005F670E" w:rsidRDefault="00DD0B9A" w:rsidP="00DD0B9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va asigura service in perioada de garantie si post garantie</w:t>
            </w:r>
          </w:p>
          <w:p w14:paraId="0E2FA8D6" w14:textId="77777777" w:rsidR="00DD0B9A" w:rsidRPr="005F670E" w:rsidRDefault="00DD0B9A" w:rsidP="00DD0B9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se obliga prin garantie sa mentina disponibile piese de schimb minim 10 ani de la data livrarii</w:t>
            </w:r>
          </w:p>
          <w:p w14:paraId="4854C2AC" w14:textId="3CDC808A" w:rsidR="006B38E0" w:rsidRPr="00B86094" w:rsidRDefault="00DD0B9A" w:rsidP="006B38E0">
            <w:pPr>
              <w:numPr>
                <w:ilvl w:val="0"/>
                <w:numId w:val="2"/>
              </w:numPr>
              <w:suppressAutoHyphens w:val="0"/>
              <w:spacing w:line="220" w:lineRule="exact"/>
              <w:rPr>
                <w:rFonts w:cs="Arial"/>
                <w:sz w:val="18"/>
                <w:szCs w:val="18"/>
                <w:lang w:val="ro-RO"/>
              </w:rPr>
            </w:pPr>
            <w:r w:rsidRPr="005F670E">
              <w:rPr>
                <w:rFonts w:ascii="Arial" w:hAnsi="Arial" w:cs="Arial"/>
                <w:sz w:val="18"/>
                <w:szCs w:val="18"/>
                <w:lang w:val="ro-RO"/>
              </w:rPr>
              <w:t xml:space="preserve">Se va furniza manual de exploatare </w:t>
            </w:r>
            <w:r w:rsidR="0075661D" w:rsidRPr="005F670E">
              <w:rPr>
                <w:rFonts w:ascii="Arial" w:hAnsi="Arial" w:cs="Arial"/>
                <w:sz w:val="18"/>
                <w:szCs w:val="18"/>
                <w:lang w:val="ro-RO"/>
              </w:rPr>
              <w:t>s</w:t>
            </w:r>
            <w:r w:rsidRPr="005F670E">
              <w:rPr>
                <w:rFonts w:ascii="Arial" w:hAnsi="Arial" w:cs="Arial"/>
                <w:sz w:val="18"/>
                <w:szCs w:val="18"/>
                <w:lang w:val="ro-RO"/>
              </w:rPr>
              <w:t>i documenta</w:t>
            </w:r>
            <w:r w:rsidR="0075661D" w:rsidRPr="005F670E">
              <w:rPr>
                <w:rFonts w:ascii="Arial" w:hAnsi="Arial" w:cs="Arial"/>
                <w:sz w:val="18"/>
                <w:szCs w:val="18"/>
                <w:lang w:val="ro-RO"/>
              </w:rPr>
              <w:t>t</w:t>
            </w:r>
            <w:r w:rsidRPr="005F670E">
              <w:rPr>
                <w:rFonts w:ascii="Arial" w:hAnsi="Arial" w:cs="Arial"/>
                <w:sz w:val="18"/>
                <w:szCs w:val="18"/>
                <w:lang w:val="ro-RO"/>
              </w:rPr>
              <w:t>ie tehnic</w:t>
            </w:r>
            <w:r w:rsidR="0075661D" w:rsidRPr="005F670E">
              <w:rPr>
                <w:rFonts w:ascii="Arial" w:hAnsi="Arial" w:cs="Arial"/>
                <w:sz w:val="18"/>
                <w:szCs w:val="18"/>
                <w:lang w:val="ro-RO"/>
              </w:rPr>
              <w:t>a</w:t>
            </w:r>
            <w:r w:rsidRPr="005F670E">
              <w:rPr>
                <w:rFonts w:ascii="Arial" w:hAnsi="Arial" w:cs="Arial"/>
                <w:sz w:val="18"/>
                <w:szCs w:val="18"/>
                <w:lang w:val="ro-RO"/>
              </w:rPr>
              <w:t xml:space="preserve"> </w:t>
            </w:r>
            <w:r w:rsidR="0075661D" w:rsidRPr="005F670E">
              <w:rPr>
                <w:rFonts w:ascii="Arial" w:hAnsi="Arial" w:cs="Arial"/>
                <w:sz w:val="18"/>
                <w:szCs w:val="18"/>
                <w:lang w:val="ro-RO"/>
              </w:rPr>
              <w:t>i</w:t>
            </w:r>
            <w:r w:rsidRPr="005F670E">
              <w:rPr>
                <w:rFonts w:ascii="Arial" w:hAnsi="Arial" w:cs="Arial"/>
                <w:sz w:val="18"/>
                <w:szCs w:val="18"/>
                <w:lang w:val="ro-RO"/>
              </w:rPr>
              <w:t xml:space="preserve">n original </w:t>
            </w:r>
            <w:r w:rsidR="0075661D" w:rsidRPr="005F670E">
              <w:rPr>
                <w:rFonts w:ascii="Arial" w:hAnsi="Arial" w:cs="Arial"/>
                <w:sz w:val="18"/>
                <w:szCs w:val="18"/>
                <w:lang w:val="ro-RO"/>
              </w:rPr>
              <w:t>s</w:t>
            </w:r>
            <w:r w:rsidRPr="005F670E">
              <w:rPr>
                <w:rFonts w:ascii="Arial" w:hAnsi="Arial" w:cs="Arial"/>
                <w:sz w:val="18"/>
                <w:szCs w:val="18"/>
                <w:lang w:val="ro-RO"/>
              </w:rPr>
              <w:t xml:space="preserve">i traducere </w:t>
            </w:r>
            <w:r w:rsidR="0075661D" w:rsidRPr="005F670E">
              <w:rPr>
                <w:rFonts w:ascii="Arial" w:hAnsi="Arial" w:cs="Arial"/>
                <w:sz w:val="18"/>
                <w:szCs w:val="18"/>
                <w:lang w:val="ro-RO"/>
              </w:rPr>
              <w:t>i</w:t>
            </w:r>
            <w:r w:rsidRPr="005F670E">
              <w:rPr>
                <w:rFonts w:ascii="Arial" w:hAnsi="Arial" w:cs="Arial"/>
                <w:sz w:val="18"/>
                <w:szCs w:val="18"/>
                <w:lang w:val="ro-RO"/>
              </w:rPr>
              <w:t>n limba rom</w:t>
            </w:r>
            <w:r w:rsidR="0075661D" w:rsidRPr="005F670E">
              <w:rPr>
                <w:rFonts w:ascii="Arial" w:hAnsi="Arial" w:cs="Arial"/>
                <w:sz w:val="18"/>
                <w:szCs w:val="18"/>
                <w:lang w:val="ro-RO"/>
              </w:rPr>
              <w:t>a</w:t>
            </w:r>
            <w:r w:rsidRPr="005F670E">
              <w:rPr>
                <w:rFonts w:ascii="Arial" w:hAnsi="Arial" w:cs="Arial"/>
                <w:sz w:val="18"/>
                <w:szCs w:val="18"/>
                <w:lang w:val="ro-RO"/>
              </w:rPr>
              <w:t>n</w:t>
            </w:r>
            <w:r w:rsidR="0075661D" w:rsidRPr="005F670E">
              <w:rPr>
                <w:rFonts w:ascii="Arial" w:hAnsi="Arial" w:cs="Arial"/>
                <w:sz w:val="18"/>
                <w:szCs w:val="18"/>
                <w:lang w:val="ro-RO"/>
              </w:rPr>
              <w:t>a</w:t>
            </w:r>
            <w:r w:rsidRPr="005F670E">
              <w:rPr>
                <w:rFonts w:ascii="Arial" w:hAnsi="Arial" w:cs="Arial"/>
                <w:sz w:val="18"/>
                <w:szCs w:val="18"/>
                <w:lang w:val="ro-RO"/>
              </w:rPr>
              <w:t>.</w:t>
            </w:r>
          </w:p>
        </w:tc>
        <w:tc>
          <w:tcPr>
            <w:tcW w:w="6026" w:type="dxa"/>
            <w:vAlign w:val="center"/>
          </w:tcPr>
          <w:p w14:paraId="76BD2675" w14:textId="77777777" w:rsidR="00AE50E8" w:rsidRPr="005F670E" w:rsidRDefault="00AE50E8" w:rsidP="009252D4">
            <w:pPr>
              <w:pStyle w:val="Tabletext"/>
              <w:spacing w:before="0" w:after="0"/>
              <w:rPr>
                <w:szCs w:val="18"/>
              </w:rPr>
            </w:pPr>
          </w:p>
        </w:tc>
        <w:tc>
          <w:tcPr>
            <w:tcW w:w="0" w:type="auto"/>
            <w:vAlign w:val="center"/>
          </w:tcPr>
          <w:p w14:paraId="51795EDF" w14:textId="77777777" w:rsidR="00AE50E8" w:rsidRPr="005F670E" w:rsidRDefault="00AE50E8" w:rsidP="009252D4">
            <w:pPr>
              <w:pStyle w:val="Tabletext"/>
              <w:spacing w:before="0" w:after="0"/>
              <w:rPr>
                <w:szCs w:val="18"/>
              </w:rPr>
            </w:pPr>
          </w:p>
        </w:tc>
      </w:tr>
      <w:tr w:rsidR="00AE50E8" w:rsidRPr="001B7E02" w14:paraId="47D5A5BE" w14:textId="77777777" w:rsidTr="009252D4">
        <w:trPr>
          <w:jc w:val="center"/>
        </w:trPr>
        <w:tc>
          <w:tcPr>
            <w:tcW w:w="959" w:type="dxa"/>
            <w:vAlign w:val="center"/>
          </w:tcPr>
          <w:p w14:paraId="11235813" w14:textId="77777777" w:rsidR="00AE50E8" w:rsidRPr="005F670E" w:rsidRDefault="00AE50E8" w:rsidP="009252D4">
            <w:pPr>
              <w:pStyle w:val="Tabletext"/>
              <w:spacing w:before="0" w:after="0"/>
              <w:rPr>
                <w:szCs w:val="18"/>
              </w:rPr>
            </w:pPr>
            <w:r w:rsidRPr="005F670E">
              <w:rPr>
                <w:szCs w:val="18"/>
              </w:rPr>
              <w:t>5</w:t>
            </w:r>
          </w:p>
        </w:tc>
        <w:tc>
          <w:tcPr>
            <w:tcW w:w="6733" w:type="dxa"/>
            <w:vAlign w:val="center"/>
          </w:tcPr>
          <w:p w14:paraId="13F67B3D" w14:textId="77777777" w:rsidR="00AE50E8" w:rsidRPr="005F670E" w:rsidRDefault="00AE50E8" w:rsidP="009252D4">
            <w:pPr>
              <w:pStyle w:val="Tabletext"/>
              <w:spacing w:before="0" w:after="0"/>
              <w:jc w:val="left"/>
              <w:rPr>
                <w:b/>
                <w:szCs w:val="18"/>
              </w:rPr>
            </w:pPr>
            <w:r w:rsidRPr="005F670E">
              <w:rPr>
                <w:b/>
                <w:szCs w:val="18"/>
              </w:rPr>
              <w:t>Alte conditii cu caracter tehnic</w:t>
            </w:r>
          </w:p>
          <w:p w14:paraId="71E29EAF" w14:textId="77777777" w:rsidR="006B38E0" w:rsidRPr="005F670E" w:rsidRDefault="00AE50E8" w:rsidP="006B38E0">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Se vor respecta cerintele din caietul de sarcini si piesele desenate</w:t>
            </w:r>
            <w:r w:rsidR="006B38E0" w:rsidRPr="005F670E">
              <w:rPr>
                <w:rFonts w:ascii="Arial" w:hAnsi="Arial" w:cs="Arial"/>
                <w:sz w:val="18"/>
                <w:szCs w:val="18"/>
                <w:lang w:val="ro-RO"/>
              </w:rPr>
              <w:t>.</w:t>
            </w:r>
          </w:p>
        </w:tc>
        <w:tc>
          <w:tcPr>
            <w:tcW w:w="6026" w:type="dxa"/>
            <w:vAlign w:val="center"/>
          </w:tcPr>
          <w:p w14:paraId="1DEEA360" w14:textId="77777777" w:rsidR="00AE50E8" w:rsidRPr="005F670E" w:rsidRDefault="00AE50E8" w:rsidP="009252D4">
            <w:pPr>
              <w:pStyle w:val="Tabletext"/>
              <w:spacing w:before="0" w:after="0"/>
              <w:rPr>
                <w:szCs w:val="18"/>
              </w:rPr>
            </w:pPr>
          </w:p>
        </w:tc>
        <w:tc>
          <w:tcPr>
            <w:tcW w:w="0" w:type="auto"/>
            <w:vAlign w:val="center"/>
          </w:tcPr>
          <w:p w14:paraId="66FE60D4" w14:textId="77777777" w:rsidR="00AE50E8" w:rsidRPr="005F670E" w:rsidRDefault="00AE50E8" w:rsidP="009252D4">
            <w:pPr>
              <w:pStyle w:val="Tabletext"/>
              <w:spacing w:before="0" w:after="0"/>
              <w:rPr>
                <w:szCs w:val="18"/>
              </w:rPr>
            </w:pPr>
          </w:p>
        </w:tc>
      </w:tr>
    </w:tbl>
    <w:p w14:paraId="6A44461C" w14:textId="77777777" w:rsidR="00DC4952" w:rsidRPr="005F670E" w:rsidRDefault="00DC4952" w:rsidP="00DC4952">
      <w:pPr>
        <w:jc w:val="both"/>
        <w:rPr>
          <w:rFonts w:ascii="Arial" w:hAnsi="Arial" w:cs="Arial"/>
          <w:sz w:val="22"/>
          <w:szCs w:val="22"/>
          <w:lang w:val="ro-RO"/>
        </w:rPr>
      </w:pPr>
    </w:p>
    <w:p w14:paraId="58428313" w14:textId="77777777" w:rsidR="00DC4952" w:rsidRPr="005F670E" w:rsidRDefault="00DC4952" w:rsidP="00DC4952">
      <w:pPr>
        <w:jc w:val="both"/>
        <w:rPr>
          <w:rFonts w:ascii="Arial" w:hAnsi="Arial" w:cs="Arial"/>
          <w:sz w:val="22"/>
          <w:szCs w:val="22"/>
          <w:lang w:val="ro-RO"/>
        </w:rPr>
      </w:pPr>
    </w:p>
    <w:p w14:paraId="0AAB671E" w14:textId="0F23A210" w:rsidR="00DC4952" w:rsidRPr="005F670E" w:rsidRDefault="00DC4952" w:rsidP="00DC4952">
      <w:pPr>
        <w:jc w:val="both"/>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w:t>
      </w:r>
      <w:r w:rsidR="00FE157E">
        <w:rPr>
          <w:rFonts w:ascii="Arial" w:hAnsi="Arial" w:cs="Arial"/>
          <w:sz w:val="22"/>
          <w:szCs w:val="22"/>
          <w:lang w:val="ro-RO"/>
        </w:rPr>
        <w:t>OFERTANT</w:t>
      </w:r>
    </w:p>
    <w:p w14:paraId="6C9F9CFF" w14:textId="77777777" w:rsidR="00DC4952" w:rsidRPr="005F670E" w:rsidRDefault="00DC4952" w:rsidP="00DC4952">
      <w:pPr>
        <w:jc w:val="center"/>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(semnatura autorizata)</w:t>
      </w:r>
    </w:p>
    <w:p w14:paraId="4256DE32" w14:textId="77777777" w:rsidR="00DC4952" w:rsidRPr="005F670E" w:rsidRDefault="00DC4952" w:rsidP="00DC4952">
      <w:pPr>
        <w:jc w:val="center"/>
        <w:rPr>
          <w:rFonts w:ascii="Arial" w:hAnsi="Arial" w:cs="Arial"/>
          <w:sz w:val="22"/>
          <w:szCs w:val="22"/>
          <w:lang w:val="ro-RO"/>
        </w:rPr>
      </w:pPr>
    </w:p>
    <w:p w14:paraId="2729B554" w14:textId="77777777" w:rsidR="001B36A5" w:rsidRPr="005F670E" w:rsidRDefault="001B36A5" w:rsidP="001B36A5">
      <w:pPr>
        <w:jc w:val="both"/>
        <w:rPr>
          <w:rFonts w:ascii="Arial" w:hAnsi="Arial" w:cs="Arial"/>
          <w:sz w:val="22"/>
          <w:szCs w:val="22"/>
          <w:lang w:val="ro-RO"/>
        </w:rPr>
      </w:pPr>
      <w:r w:rsidRPr="005F670E">
        <w:rPr>
          <w:rFonts w:ascii="Arial" w:hAnsi="Arial" w:cs="Arial"/>
          <w:sz w:val="22"/>
          <w:szCs w:val="22"/>
          <w:lang w:val="ro-RO"/>
        </w:rPr>
        <w:t>PRECIZARI:</w:t>
      </w:r>
    </w:p>
    <w:p w14:paraId="061E25F8"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raspunde de corectitudinea completarii coloanelor 2 si 3.</w:t>
      </w:r>
    </w:p>
    <w:p w14:paraId="4DA35563"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va atasa la fisa tehnica documentatiile de specialitate ale producatorului.</w:t>
      </w:r>
    </w:p>
    <w:p w14:paraId="5C897271" w14:textId="77777777" w:rsidR="00151020" w:rsidRPr="005F670E" w:rsidRDefault="00DC4952" w:rsidP="00151020">
      <w:pPr>
        <w:rPr>
          <w:rFonts w:ascii="Arial" w:hAnsi="Arial" w:cs="Arial"/>
          <w:sz w:val="22"/>
          <w:szCs w:val="22"/>
          <w:lang w:val="ro-RO"/>
        </w:rPr>
      </w:pPr>
      <w:r w:rsidRPr="005F670E">
        <w:rPr>
          <w:rFonts w:ascii="Arial" w:hAnsi="Arial" w:cs="Arial"/>
          <w:b/>
          <w:bCs/>
          <w:sz w:val="22"/>
          <w:szCs w:val="22"/>
          <w:lang w:val="ro-RO"/>
        </w:rPr>
        <w:br w:type="page"/>
      </w:r>
      <w:r w:rsidR="00151020" w:rsidRPr="005F670E">
        <w:rPr>
          <w:rFonts w:ascii="Arial" w:hAnsi="Arial" w:cs="Arial"/>
          <w:sz w:val="22"/>
          <w:szCs w:val="22"/>
          <w:lang w:val="ro-RO"/>
        </w:rPr>
        <w:lastRenderedPageBreak/>
        <w:t>Obiectul 3 – Rezervor de inmagazinare si statii de pompare in GA Crevedia Mica</w:t>
      </w:r>
    </w:p>
    <w:p w14:paraId="1FF83284" w14:textId="477C9BE5" w:rsidR="00151020" w:rsidRPr="005F670E" w:rsidRDefault="00151020" w:rsidP="00151020">
      <w:pPr>
        <w:rPr>
          <w:rFonts w:ascii="Arial" w:hAnsi="Arial" w:cs="Arial"/>
          <w:sz w:val="22"/>
          <w:szCs w:val="22"/>
          <w:lang w:val="ro-RO"/>
        </w:rPr>
      </w:pPr>
      <w:r w:rsidRPr="005F670E">
        <w:rPr>
          <w:rFonts w:ascii="Arial" w:hAnsi="Arial" w:cs="Arial"/>
          <w:sz w:val="22"/>
          <w:szCs w:val="22"/>
          <w:lang w:val="ro-RO"/>
        </w:rPr>
        <w:t xml:space="preserve">Sub-obiectul 3.2 – Statie de pompare apa potabila </w:t>
      </w:r>
      <w:r w:rsidR="000C76D4">
        <w:rPr>
          <w:rFonts w:ascii="Arial" w:hAnsi="Arial" w:cs="Arial"/>
          <w:sz w:val="22"/>
          <w:szCs w:val="22"/>
          <w:lang w:val="ro-RO"/>
        </w:rPr>
        <w:t>GA</w:t>
      </w:r>
      <w:r w:rsidRPr="005F670E">
        <w:rPr>
          <w:rFonts w:ascii="Arial" w:hAnsi="Arial" w:cs="Arial"/>
          <w:sz w:val="22"/>
          <w:szCs w:val="22"/>
          <w:lang w:val="ro-RO"/>
        </w:rPr>
        <w:t xml:space="preserve"> Crevedia Mica – GA Dealu</w:t>
      </w:r>
    </w:p>
    <w:p w14:paraId="0FB6C726" w14:textId="6A81569B" w:rsidR="00151020" w:rsidRPr="005F670E" w:rsidRDefault="00151020" w:rsidP="00151020">
      <w:pPr>
        <w:rPr>
          <w:rFonts w:ascii="Arial" w:hAnsi="Arial" w:cs="Arial"/>
          <w:sz w:val="22"/>
          <w:szCs w:val="22"/>
          <w:lang w:val="ro-RO"/>
        </w:rPr>
      </w:pPr>
      <w:r w:rsidRPr="005F670E">
        <w:rPr>
          <w:rFonts w:ascii="Arial" w:hAnsi="Arial" w:cs="Arial"/>
          <w:sz w:val="22"/>
          <w:szCs w:val="22"/>
          <w:lang w:val="ro-RO"/>
        </w:rPr>
        <w:t xml:space="preserve">Sub-obiectul 3.3 – Statie de pompare apa potabila </w:t>
      </w:r>
      <w:r w:rsidR="000C76D4">
        <w:rPr>
          <w:rFonts w:ascii="Arial" w:hAnsi="Arial" w:cs="Arial"/>
          <w:sz w:val="22"/>
          <w:szCs w:val="22"/>
          <w:lang w:val="ro-RO"/>
        </w:rPr>
        <w:t>GA</w:t>
      </w:r>
      <w:r w:rsidRPr="005F670E">
        <w:rPr>
          <w:rFonts w:ascii="Arial" w:hAnsi="Arial" w:cs="Arial"/>
          <w:sz w:val="22"/>
          <w:szCs w:val="22"/>
          <w:lang w:val="ro-RO"/>
        </w:rPr>
        <w:t xml:space="preserve"> Crevedia Mica – GA Vanatorii Mari</w:t>
      </w:r>
    </w:p>
    <w:p w14:paraId="7202C46F" w14:textId="77777777" w:rsidR="00151020" w:rsidRPr="005F670E" w:rsidRDefault="00151020" w:rsidP="00151020">
      <w:pPr>
        <w:rPr>
          <w:rFonts w:ascii="Arial" w:hAnsi="Arial" w:cs="Arial"/>
          <w:b/>
          <w:sz w:val="22"/>
          <w:szCs w:val="22"/>
          <w:lang w:val="ro-RO"/>
        </w:rPr>
      </w:pPr>
      <w:r w:rsidRPr="005F670E">
        <w:rPr>
          <w:rFonts w:ascii="Arial" w:hAnsi="Arial" w:cs="Arial"/>
          <w:sz w:val="22"/>
          <w:szCs w:val="22"/>
          <w:lang w:val="ro-RO"/>
        </w:rPr>
        <w:t>CATEGORIA –</w:t>
      </w:r>
      <w:r w:rsidRPr="005F670E">
        <w:rPr>
          <w:rFonts w:ascii="Arial" w:hAnsi="Arial" w:cs="Arial"/>
          <w:b/>
          <w:sz w:val="22"/>
          <w:szCs w:val="22"/>
          <w:lang w:val="ro-RO"/>
        </w:rPr>
        <w:t xml:space="preserve"> Instalatii electrice si SCADA</w:t>
      </w:r>
    </w:p>
    <w:p w14:paraId="1540288E" w14:textId="6712EFE1" w:rsidR="0034004E" w:rsidRPr="005F670E" w:rsidRDefault="0034004E" w:rsidP="00151020">
      <w:pPr>
        <w:rPr>
          <w:rFonts w:ascii="Arial" w:hAnsi="Arial" w:cs="Arial"/>
          <w:b/>
          <w:sz w:val="22"/>
          <w:szCs w:val="22"/>
          <w:lang w:val="ro-RO"/>
        </w:rPr>
      </w:pPr>
    </w:p>
    <w:p w14:paraId="59607D37" w14:textId="43240A37" w:rsidR="00E258BD" w:rsidRPr="005F670E" w:rsidRDefault="00E258BD" w:rsidP="00E258BD">
      <w:pPr>
        <w:pStyle w:val="Titlu3"/>
        <w:rPr>
          <w:rFonts w:ascii="Arial" w:hAnsi="Arial" w:cs="Arial"/>
          <w:bCs/>
          <w:color w:val="auto"/>
          <w:sz w:val="22"/>
          <w:szCs w:val="22"/>
          <w:lang w:val="ro-RO"/>
        </w:rPr>
      </w:pPr>
      <w:bookmarkStart w:id="51" w:name="_Toc159072818"/>
      <w:r w:rsidRPr="005F670E">
        <w:rPr>
          <w:rFonts w:ascii="Arial" w:hAnsi="Arial"/>
          <w:bCs/>
          <w:color w:val="auto"/>
          <w:sz w:val="22"/>
        </w:rPr>
        <w:t xml:space="preserve">FISA TEHNICA NR. </w:t>
      </w:r>
      <w:r w:rsidRPr="005F670E">
        <w:rPr>
          <w:rFonts w:ascii="Arial" w:hAnsi="Arial"/>
          <w:bCs/>
          <w:color w:val="auto"/>
          <w:sz w:val="22"/>
        </w:rPr>
        <w:fldChar w:fldCharType="begin"/>
      </w:r>
      <w:r w:rsidRPr="005F670E">
        <w:rPr>
          <w:rFonts w:ascii="Arial" w:hAnsi="Arial"/>
          <w:bCs/>
          <w:color w:val="auto"/>
          <w:sz w:val="22"/>
        </w:rPr>
        <w:instrText xml:space="preserve"> SEQ FISA_TEHNICA_NR. \* ARABIC </w:instrText>
      </w:r>
      <w:r w:rsidRPr="005F670E">
        <w:rPr>
          <w:rFonts w:ascii="Arial" w:hAnsi="Arial"/>
          <w:bCs/>
          <w:color w:val="auto"/>
          <w:sz w:val="22"/>
        </w:rPr>
        <w:fldChar w:fldCharType="separate"/>
      </w:r>
      <w:r w:rsidR="00D25142">
        <w:rPr>
          <w:rFonts w:ascii="Arial" w:hAnsi="Arial"/>
          <w:bCs/>
          <w:noProof/>
          <w:color w:val="auto"/>
          <w:sz w:val="22"/>
        </w:rPr>
        <w:t>20</w:t>
      </w:r>
      <w:bookmarkEnd w:id="51"/>
      <w:r w:rsidRPr="005F670E">
        <w:rPr>
          <w:rFonts w:ascii="Arial" w:hAnsi="Arial"/>
          <w:bCs/>
          <w:color w:val="auto"/>
          <w:sz w:val="22"/>
        </w:rPr>
        <w:fldChar w:fldCharType="end"/>
      </w:r>
    </w:p>
    <w:p w14:paraId="65B09892" w14:textId="77777777" w:rsidR="0034004E" w:rsidRPr="005F670E" w:rsidRDefault="00E258BD" w:rsidP="0034004E">
      <w:pPr>
        <w:jc w:val="center"/>
        <w:rPr>
          <w:rFonts w:ascii="Arial" w:hAnsi="Arial" w:cs="Arial"/>
          <w:sz w:val="22"/>
          <w:szCs w:val="22"/>
          <w:lang w:val="ro-RO"/>
        </w:rPr>
      </w:pPr>
      <w:r w:rsidRPr="005F670E">
        <w:rPr>
          <w:rFonts w:ascii="Arial" w:hAnsi="Arial" w:cs="Arial"/>
          <w:sz w:val="22"/>
          <w:szCs w:val="22"/>
          <w:lang w:val="ro-RO"/>
        </w:rPr>
        <w:t xml:space="preserve"> </w:t>
      </w:r>
      <w:r w:rsidR="0034004E" w:rsidRPr="005F670E">
        <w:rPr>
          <w:rFonts w:ascii="Arial" w:hAnsi="Arial" w:cs="Arial"/>
          <w:sz w:val="22"/>
          <w:szCs w:val="22"/>
          <w:lang w:val="ro-RO"/>
        </w:rPr>
        <w:t>(se completeaza pentru fiecare utilaj, echipament tehnologic, etc.)</w:t>
      </w:r>
    </w:p>
    <w:p w14:paraId="42DA00F7" w14:textId="77777777" w:rsidR="0034004E" w:rsidRPr="005F670E" w:rsidRDefault="0034004E" w:rsidP="0034004E">
      <w:pPr>
        <w:jc w:val="center"/>
        <w:rPr>
          <w:rFonts w:ascii="Arial" w:hAnsi="Arial" w:cs="Arial"/>
          <w:sz w:val="22"/>
          <w:szCs w:val="22"/>
          <w:lang w:val="ro-RO"/>
        </w:rPr>
      </w:pPr>
    </w:p>
    <w:p w14:paraId="51D91FFA" w14:textId="2B02C7D6" w:rsidR="006F69AD" w:rsidRPr="0072107D" w:rsidRDefault="0034004E" w:rsidP="0072107D">
      <w:pPr>
        <w:pStyle w:val="Titlu1"/>
        <w:numPr>
          <w:ilvl w:val="0"/>
          <w:numId w:val="0"/>
        </w:numPr>
        <w:jc w:val="left"/>
        <w:rPr>
          <w:rFonts w:ascii="Arial" w:hAnsi="Arial"/>
          <w:b w:val="0"/>
          <w:sz w:val="22"/>
          <w:lang w:val="ro-RO"/>
        </w:rPr>
      </w:pPr>
      <w:r w:rsidRPr="005F670E">
        <w:rPr>
          <w:rFonts w:ascii="Arial" w:hAnsi="Arial" w:cs="Arial"/>
          <w:sz w:val="22"/>
          <w:szCs w:val="22"/>
          <w:lang w:val="ro-RO"/>
        </w:rPr>
        <w:tab/>
      </w:r>
      <w:bookmarkStart w:id="52" w:name="_Toc159072819"/>
      <w:r w:rsidRPr="005F670E">
        <w:rPr>
          <w:rFonts w:ascii="Arial" w:hAnsi="Arial"/>
          <w:b w:val="0"/>
          <w:sz w:val="22"/>
          <w:lang w:val="ro-RO"/>
        </w:rPr>
        <w:t xml:space="preserve">Utilajul, echipamentul tehnologic: </w:t>
      </w:r>
      <w:r w:rsidR="006F69AD" w:rsidRPr="005F670E">
        <w:rPr>
          <w:rFonts w:ascii="Arial" w:hAnsi="Arial"/>
          <w:b w:val="0"/>
          <w:sz w:val="22"/>
          <w:lang w:val="ro-RO"/>
        </w:rPr>
        <w:tab/>
      </w:r>
      <w:r w:rsidRPr="005F670E">
        <w:rPr>
          <w:rFonts w:ascii="Arial" w:hAnsi="Arial"/>
          <w:b w:val="0"/>
          <w:sz w:val="22"/>
          <w:lang w:val="ro-RO"/>
        </w:rPr>
        <w:t xml:space="preserve">Tablou electric statie de pompare apa – </w:t>
      </w:r>
      <w:r w:rsidR="00FA36F2" w:rsidRPr="005F670E">
        <w:rPr>
          <w:rFonts w:ascii="Arial" w:hAnsi="Arial"/>
          <w:b w:val="0"/>
          <w:sz w:val="22"/>
          <w:lang w:val="ro-RO"/>
        </w:rPr>
        <w:t>SP</w:t>
      </w:r>
      <w:r w:rsidR="00D17E16" w:rsidRPr="005F670E">
        <w:rPr>
          <w:rFonts w:ascii="Arial" w:hAnsi="Arial"/>
          <w:b w:val="0"/>
          <w:sz w:val="22"/>
          <w:lang w:val="ro-RO"/>
        </w:rPr>
        <w:t xml:space="preserve"> </w:t>
      </w:r>
      <w:r w:rsidR="00246DB0" w:rsidRPr="005F670E">
        <w:rPr>
          <w:rFonts w:ascii="Arial" w:hAnsi="Arial"/>
          <w:b w:val="0"/>
          <w:sz w:val="22"/>
          <w:lang w:val="ro-RO"/>
        </w:rPr>
        <w:t>-</w:t>
      </w:r>
      <w:r w:rsidR="00151020" w:rsidRPr="005F670E">
        <w:rPr>
          <w:rFonts w:ascii="Arial" w:hAnsi="Arial"/>
          <w:b w:val="0"/>
          <w:sz w:val="22"/>
          <w:lang w:val="ro-RO"/>
        </w:rPr>
        <w:t xml:space="preserve">Aductiune apa potabila </w:t>
      </w:r>
      <w:r w:rsidR="000C76D4">
        <w:rPr>
          <w:rFonts w:ascii="Arial" w:hAnsi="Arial"/>
          <w:b w:val="0"/>
          <w:sz w:val="22"/>
          <w:lang w:val="ro-RO"/>
        </w:rPr>
        <w:t>GA</w:t>
      </w:r>
      <w:r w:rsidR="00151020" w:rsidRPr="005F670E">
        <w:rPr>
          <w:rFonts w:ascii="Arial" w:hAnsi="Arial"/>
          <w:b w:val="0"/>
          <w:sz w:val="22"/>
          <w:lang w:val="ro-RO"/>
        </w:rPr>
        <w:t xml:space="preserve"> Crevedia Mica -</w:t>
      </w:r>
      <w:r w:rsidR="00D17E16" w:rsidRPr="005F670E">
        <w:rPr>
          <w:rFonts w:ascii="Arial" w:hAnsi="Arial"/>
          <w:b w:val="0"/>
          <w:sz w:val="22"/>
          <w:lang w:val="ro-RO"/>
        </w:rPr>
        <w:t xml:space="preserve"> GA </w:t>
      </w:r>
      <w:r w:rsidR="007658B7" w:rsidRPr="005F670E">
        <w:rPr>
          <w:rFonts w:ascii="Arial" w:hAnsi="Arial"/>
          <w:b w:val="0"/>
          <w:sz w:val="22"/>
          <w:lang w:val="ro-RO"/>
        </w:rPr>
        <w:t>Dealu</w:t>
      </w:r>
      <w:r w:rsidR="0072107D">
        <w:rPr>
          <w:rFonts w:ascii="Arial" w:hAnsi="Arial"/>
          <w:b w:val="0"/>
          <w:sz w:val="22"/>
          <w:lang w:val="ro-RO"/>
        </w:rPr>
        <w:t xml:space="preserve">, </w:t>
      </w:r>
      <w:r w:rsidR="006F69AD" w:rsidRPr="0072107D">
        <w:rPr>
          <w:rFonts w:ascii="Arial" w:hAnsi="Arial"/>
          <w:b w:val="0"/>
          <w:sz w:val="22"/>
          <w:lang w:val="ro-RO"/>
        </w:rPr>
        <w:t>Tablou electric statie de pompare apa – SP -</w:t>
      </w:r>
      <w:r w:rsidR="00151020" w:rsidRPr="0072107D">
        <w:rPr>
          <w:rFonts w:ascii="Arial" w:hAnsi="Arial"/>
          <w:b w:val="0"/>
          <w:sz w:val="22"/>
          <w:lang w:val="ro-RO"/>
        </w:rPr>
        <w:t xml:space="preserve">Aductiune apa potabila </w:t>
      </w:r>
      <w:r w:rsidR="000C76D4" w:rsidRPr="0072107D">
        <w:rPr>
          <w:rFonts w:ascii="Arial" w:hAnsi="Arial"/>
          <w:b w:val="0"/>
          <w:sz w:val="22"/>
          <w:lang w:val="ro-RO"/>
        </w:rPr>
        <w:t>GA</w:t>
      </w:r>
      <w:r w:rsidR="00151020" w:rsidRPr="0072107D">
        <w:rPr>
          <w:rFonts w:ascii="Arial" w:hAnsi="Arial"/>
          <w:b w:val="0"/>
          <w:sz w:val="22"/>
          <w:lang w:val="ro-RO"/>
        </w:rPr>
        <w:t xml:space="preserve"> Crevedia Mica -</w:t>
      </w:r>
      <w:r w:rsidR="006F69AD" w:rsidRPr="0072107D">
        <w:rPr>
          <w:rFonts w:ascii="Arial" w:hAnsi="Arial"/>
          <w:b w:val="0"/>
          <w:sz w:val="22"/>
          <w:lang w:val="ro-RO"/>
        </w:rPr>
        <w:t xml:space="preserve"> GA Vanatorii Mari</w:t>
      </w:r>
      <w:bookmarkEnd w:id="52"/>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34004E" w:rsidRPr="005F670E" w14:paraId="717C1DEB" w14:textId="77777777" w:rsidTr="00BE1F32">
        <w:trPr>
          <w:tblHeader/>
        </w:trPr>
        <w:tc>
          <w:tcPr>
            <w:tcW w:w="540" w:type="dxa"/>
            <w:shd w:val="pct15" w:color="auto" w:fill="auto"/>
            <w:vAlign w:val="center"/>
          </w:tcPr>
          <w:p w14:paraId="11ACA81E" w14:textId="77777777" w:rsidR="0034004E" w:rsidRPr="005F670E" w:rsidRDefault="0034004E" w:rsidP="0034004E">
            <w:pPr>
              <w:pStyle w:val="Tabletexttitle"/>
              <w:spacing w:before="0" w:after="0"/>
              <w:rPr>
                <w:szCs w:val="18"/>
              </w:rPr>
            </w:pPr>
            <w:r w:rsidRPr="005F670E">
              <w:rPr>
                <w:szCs w:val="18"/>
              </w:rPr>
              <w:t>Nr crt</w:t>
            </w:r>
          </w:p>
        </w:tc>
        <w:tc>
          <w:tcPr>
            <w:tcW w:w="9180" w:type="dxa"/>
            <w:shd w:val="pct15" w:color="auto" w:fill="auto"/>
            <w:vAlign w:val="center"/>
          </w:tcPr>
          <w:p w14:paraId="27BA48C3" w14:textId="77777777" w:rsidR="0034004E" w:rsidRPr="005F670E" w:rsidRDefault="0034004E" w:rsidP="0034004E">
            <w:pPr>
              <w:pStyle w:val="Tabletexttitle"/>
              <w:spacing w:before="0" w:after="0"/>
              <w:rPr>
                <w:szCs w:val="18"/>
              </w:rPr>
            </w:pPr>
            <w:r w:rsidRPr="005F670E">
              <w:rPr>
                <w:szCs w:val="18"/>
              </w:rPr>
              <w:t>Specificatiile tehnice impuse prin</w:t>
            </w:r>
          </w:p>
          <w:p w14:paraId="30862DB8" w14:textId="77777777" w:rsidR="0034004E" w:rsidRPr="005F670E" w:rsidRDefault="0034004E" w:rsidP="0034004E">
            <w:pPr>
              <w:pStyle w:val="Tabletexttitle"/>
              <w:spacing w:before="0" w:after="0"/>
              <w:rPr>
                <w:szCs w:val="18"/>
              </w:rPr>
            </w:pPr>
            <w:r w:rsidRPr="005F670E">
              <w:rPr>
                <w:szCs w:val="18"/>
              </w:rPr>
              <w:t>caietul de sarcini</w:t>
            </w:r>
          </w:p>
        </w:tc>
        <w:tc>
          <w:tcPr>
            <w:tcW w:w="4140" w:type="dxa"/>
            <w:shd w:val="pct15" w:color="auto" w:fill="auto"/>
            <w:vAlign w:val="center"/>
          </w:tcPr>
          <w:p w14:paraId="2694AD42" w14:textId="77777777" w:rsidR="0034004E" w:rsidRPr="005F670E" w:rsidRDefault="0034004E" w:rsidP="0034004E">
            <w:pPr>
              <w:pStyle w:val="Tabletexttitle"/>
              <w:spacing w:before="0" w:after="0"/>
              <w:rPr>
                <w:szCs w:val="18"/>
              </w:rPr>
            </w:pPr>
            <w:r w:rsidRPr="005F670E">
              <w:rPr>
                <w:szCs w:val="18"/>
              </w:rPr>
              <w:t>Corespondenta propunerii tehnice cu specificatiile tehnice impuse in caietul de sarcini</w:t>
            </w:r>
          </w:p>
        </w:tc>
        <w:tc>
          <w:tcPr>
            <w:tcW w:w="1486" w:type="dxa"/>
            <w:shd w:val="pct15" w:color="auto" w:fill="auto"/>
            <w:vAlign w:val="center"/>
          </w:tcPr>
          <w:p w14:paraId="30C78668" w14:textId="77777777" w:rsidR="0034004E" w:rsidRPr="005F670E" w:rsidRDefault="0034004E" w:rsidP="0034004E">
            <w:pPr>
              <w:pStyle w:val="Tabletexttitle"/>
              <w:spacing w:before="0" w:after="0"/>
              <w:rPr>
                <w:szCs w:val="18"/>
              </w:rPr>
            </w:pPr>
            <w:r w:rsidRPr="005F670E">
              <w:rPr>
                <w:szCs w:val="18"/>
              </w:rPr>
              <w:t>Producator</w:t>
            </w:r>
          </w:p>
        </w:tc>
      </w:tr>
      <w:tr w:rsidR="0034004E" w:rsidRPr="005F670E" w14:paraId="3C4D910D" w14:textId="77777777" w:rsidTr="00BE1F32">
        <w:trPr>
          <w:tblHeader/>
        </w:trPr>
        <w:tc>
          <w:tcPr>
            <w:tcW w:w="540" w:type="dxa"/>
            <w:shd w:val="pct15" w:color="auto" w:fill="auto"/>
            <w:vAlign w:val="center"/>
          </w:tcPr>
          <w:p w14:paraId="4194ADEB" w14:textId="77777777" w:rsidR="0034004E" w:rsidRPr="005F670E" w:rsidRDefault="0034004E" w:rsidP="0034004E">
            <w:pPr>
              <w:pStyle w:val="Tabletexttitle"/>
              <w:spacing w:before="0" w:after="0"/>
              <w:rPr>
                <w:szCs w:val="18"/>
              </w:rPr>
            </w:pPr>
            <w:r w:rsidRPr="005F670E">
              <w:rPr>
                <w:szCs w:val="18"/>
              </w:rPr>
              <w:t>0</w:t>
            </w:r>
          </w:p>
        </w:tc>
        <w:tc>
          <w:tcPr>
            <w:tcW w:w="9180" w:type="dxa"/>
            <w:shd w:val="pct15" w:color="auto" w:fill="auto"/>
            <w:vAlign w:val="center"/>
          </w:tcPr>
          <w:p w14:paraId="7FE0D96C" w14:textId="77777777" w:rsidR="0034004E" w:rsidRPr="005F670E" w:rsidRDefault="0034004E" w:rsidP="0034004E">
            <w:pPr>
              <w:pStyle w:val="Tabletexttitle"/>
              <w:spacing w:before="0" w:after="0"/>
              <w:rPr>
                <w:szCs w:val="18"/>
              </w:rPr>
            </w:pPr>
            <w:r w:rsidRPr="005F670E">
              <w:rPr>
                <w:szCs w:val="18"/>
              </w:rPr>
              <w:t>1</w:t>
            </w:r>
          </w:p>
        </w:tc>
        <w:tc>
          <w:tcPr>
            <w:tcW w:w="4140" w:type="dxa"/>
            <w:shd w:val="pct15" w:color="auto" w:fill="auto"/>
            <w:vAlign w:val="center"/>
          </w:tcPr>
          <w:p w14:paraId="70020841" w14:textId="77777777" w:rsidR="0034004E" w:rsidRPr="005F670E" w:rsidRDefault="0034004E" w:rsidP="0034004E">
            <w:pPr>
              <w:pStyle w:val="Tabletexttitle"/>
              <w:spacing w:before="0" w:after="0"/>
              <w:rPr>
                <w:szCs w:val="18"/>
              </w:rPr>
            </w:pPr>
            <w:r w:rsidRPr="005F670E">
              <w:rPr>
                <w:szCs w:val="18"/>
              </w:rPr>
              <w:t>2</w:t>
            </w:r>
          </w:p>
        </w:tc>
        <w:tc>
          <w:tcPr>
            <w:tcW w:w="1486" w:type="dxa"/>
            <w:shd w:val="pct15" w:color="auto" w:fill="auto"/>
            <w:vAlign w:val="center"/>
          </w:tcPr>
          <w:p w14:paraId="1903A7EB" w14:textId="77777777" w:rsidR="0034004E" w:rsidRPr="005F670E" w:rsidRDefault="0034004E" w:rsidP="0034004E">
            <w:pPr>
              <w:pStyle w:val="Tabletexttitle"/>
              <w:spacing w:before="0" w:after="0"/>
              <w:rPr>
                <w:szCs w:val="18"/>
              </w:rPr>
            </w:pPr>
            <w:r w:rsidRPr="005F670E">
              <w:rPr>
                <w:szCs w:val="18"/>
              </w:rPr>
              <w:t>3</w:t>
            </w:r>
          </w:p>
        </w:tc>
      </w:tr>
      <w:tr w:rsidR="00703C94" w:rsidRPr="005F670E" w14:paraId="08DDAEBB" w14:textId="77777777" w:rsidTr="00FD3A3F">
        <w:tc>
          <w:tcPr>
            <w:tcW w:w="540" w:type="dxa"/>
          </w:tcPr>
          <w:p w14:paraId="06C27FC9" w14:textId="77777777" w:rsidR="0034004E" w:rsidRPr="005F670E" w:rsidRDefault="0034004E" w:rsidP="0034004E">
            <w:pPr>
              <w:jc w:val="center"/>
              <w:rPr>
                <w:rFonts w:ascii="Arial" w:hAnsi="Arial" w:cs="Arial"/>
                <w:sz w:val="18"/>
                <w:szCs w:val="18"/>
                <w:lang w:val="ro-RO"/>
              </w:rPr>
            </w:pPr>
            <w:r w:rsidRPr="005F670E">
              <w:rPr>
                <w:rFonts w:ascii="Arial" w:hAnsi="Arial" w:cs="Arial"/>
                <w:sz w:val="18"/>
                <w:szCs w:val="18"/>
                <w:lang w:val="ro-RO"/>
              </w:rPr>
              <w:t>1.</w:t>
            </w:r>
          </w:p>
        </w:tc>
        <w:tc>
          <w:tcPr>
            <w:tcW w:w="9180" w:type="dxa"/>
            <w:vAlign w:val="center"/>
          </w:tcPr>
          <w:p w14:paraId="6EACF03F" w14:textId="77777777" w:rsidR="0034004E" w:rsidRPr="005F670E" w:rsidRDefault="0034004E" w:rsidP="0034004E">
            <w:pPr>
              <w:suppressAutoHyphens w:val="0"/>
              <w:spacing w:line="220" w:lineRule="exact"/>
              <w:ind w:left="360"/>
              <w:rPr>
                <w:rFonts w:ascii="Arial" w:hAnsi="Arial" w:cs="Arial"/>
                <w:b/>
                <w:sz w:val="18"/>
                <w:szCs w:val="18"/>
                <w:lang w:val="ro-RO"/>
              </w:rPr>
            </w:pPr>
            <w:r w:rsidRPr="005F670E">
              <w:rPr>
                <w:rFonts w:ascii="Arial" w:hAnsi="Arial" w:cs="Arial"/>
                <w:b/>
                <w:sz w:val="18"/>
                <w:szCs w:val="18"/>
                <w:lang w:val="ro-RO"/>
              </w:rPr>
              <w:t>Parametrii tehnici si functionali</w:t>
            </w:r>
          </w:p>
          <w:p w14:paraId="7B89A3DC" w14:textId="77777777" w:rsidR="0034004E" w:rsidRPr="005F670E" w:rsidRDefault="0034004E" w:rsidP="0034004E">
            <w:pPr>
              <w:pStyle w:val="Tabletext"/>
              <w:spacing w:before="0" w:after="0"/>
              <w:jc w:val="left"/>
              <w:rPr>
                <w:szCs w:val="18"/>
              </w:rPr>
            </w:pPr>
            <w:r w:rsidRPr="005F670E">
              <w:rPr>
                <w:szCs w:val="18"/>
              </w:rPr>
              <w:t>Tablou de comanda echipat conform schemei electrice, av</w:t>
            </w:r>
            <w:r w:rsidR="0075661D" w:rsidRPr="005F670E">
              <w:rPr>
                <w:szCs w:val="18"/>
              </w:rPr>
              <w:t>a</w:t>
            </w:r>
            <w:r w:rsidRPr="005F670E">
              <w:rPr>
                <w:szCs w:val="18"/>
              </w:rPr>
              <w:t>nd urm</w:t>
            </w:r>
            <w:r w:rsidR="0075661D" w:rsidRPr="005F670E">
              <w:rPr>
                <w:szCs w:val="18"/>
              </w:rPr>
              <w:t>a</w:t>
            </w:r>
            <w:r w:rsidRPr="005F670E">
              <w:rPr>
                <w:szCs w:val="18"/>
              </w:rPr>
              <w:t>toarele func</w:t>
            </w:r>
            <w:r w:rsidR="0075661D" w:rsidRPr="005F670E">
              <w:rPr>
                <w:szCs w:val="18"/>
              </w:rPr>
              <w:t>t</w:t>
            </w:r>
            <w:r w:rsidRPr="005F670E">
              <w:rPr>
                <w:szCs w:val="18"/>
              </w:rPr>
              <w:t>ii:</w:t>
            </w:r>
          </w:p>
          <w:p w14:paraId="6A601C3D" w14:textId="77777777" w:rsidR="0034004E" w:rsidRPr="005F670E" w:rsidRDefault="0034004E" w:rsidP="0034004E">
            <w:pPr>
              <w:numPr>
                <w:ilvl w:val="0"/>
                <w:numId w:val="2"/>
              </w:numPr>
              <w:suppressAutoHyphens w:val="0"/>
              <w:rPr>
                <w:rFonts w:ascii="Arial" w:hAnsi="Arial" w:cs="Arial"/>
                <w:sz w:val="18"/>
                <w:szCs w:val="18"/>
                <w:lang w:val="ro-RO"/>
              </w:rPr>
            </w:pPr>
            <w:r w:rsidRPr="005F670E">
              <w:rPr>
                <w:rFonts w:ascii="Arial" w:hAnsi="Arial" w:cs="Arial"/>
                <w:sz w:val="18"/>
                <w:szCs w:val="18"/>
                <w:lang w:val="ro-RO"/>
              </w:rPr>
              <w:t>protec</w:t>
            </w:r>
            <w:r w:rsidR="0075661D" w:rsidRPr="005F670E">
              <w:rPr>
                <w:rFonts w:ascii="Arial" w:hAnsi="Arial" w:cs="Arial"/>
                <w:sz w:val="18"/>
                <w:szCs w:val="18"/>
                <w:lang w:val="ro-RO"/>
              </w:rPr>
              <w:t>t</w:t>
            </w:r>
            <w:r w:rsidRPr="005F670E">
              <w:rPr>
                <w:rFonts w:ascii="Arial" w:hAnsi="Arial" w:cs="Arial"/>
                <w:sz w:val="18"/>
                <w:szCs w:val="18"/>
                <w:lang w:val="ro-RO"/>
              </w:rPr>
              <w:t>ie la scurtcircuit si suprasarcina;</w:t>
            </w:r>
          </w:p>
          <w:p w14:paraId="042850F7" w14:textId="3E18184B" w:rsidR="008627E6" w:rsidRPr="000C76D4" w:rsidRDefault="008627E6" w:rsidP="0034004E">
            <w:pPr>
              <w:numPr>
                <w:ilvl w:val="0"/>
                <w:numId w:val="2"/>
              </w:numPr>
              <w:suppressAutoHyphens w:val="0"/>
              <w:rPr>
                <w:rFonts w:ascii="Arial" w:hAnsi="Arial" w:cs="Arial"/>
                <w:sz w:val="18"/>
                <w:szCs w:val="18"/>
                <w:lang w:val="ro-RO"/>
              </w:rPr>
            </w:pPr>
            <w:r w:rsidRPr="005F670E">
              <w:rPr>
                <w:rFonts w:ascii="Arial" w:hAnsi="Arial" w:cs="Arial"/>
                <w:sz w:val="18"/>
                <w:szCs w:val="18"/>
                <w:lang w:val="ro-RO"/>
              </w:rPr>
              <w:t xml:space="preserve">comanda regim pompare </w:t>
            </w:r>
            <w:r w:rsidR="007658B7" w:rsidRPr="005F670E">
              <w:rPr>
                <w:rFonts w:ascii="Arial" w:hAnsi="Arial" w:cs="Arial"/>
                <w:sz w:val="18"/>
                <w:szCs w:val="18"/>
                <w:lang w:val="ro-RO"/>
              </w:rPr>
              <w:t>1</w:t>
            </w:r>
            <w:r w:rsidR="0087419C" w:rsidRPr="005F670E">
              <w:rPr>
                <w:rFonts w:ascii="Arial" w:hAnsi="Arial" w:cs="Arial"/>
                <w:sz w:val="18"/>
                <w:szCs w:val="18"/>
                <w:lang w:val="ro-RO"/>
              </w:rPr>
              <w:t>A</w:t>
            </w:r>
            <w:r w:rsidRPr="005F670E">
              <w:rPr>
                <w:rFonts w:ascii="Arial" w:hAnsi="Arial" w:cs="Arial"/>
                <w:sz w:val="18"/>
                <w:szCs w:val="18"/>
                <w:lang w:val="ro-RO"/>
              </w:rPr>
              <w:t>+</w:t>
            </w:r>
            <w:r w:rsidR="00AF4A23" w:rsidRPr="005F670E">
              <w:rPr>
                <w:rFonts w:ascii="Arial" w:hAnsi="Arial" w:cs="Arial"/>
                <w:sz w:val="18"/>
                <w:szCs w:val="18"/>
                <w:lang w:val="ro-RO"/>
              </w:rPr>
              <w:t>1</w:t>
            </w:r>
            <w:r w:rsidR="0087419C" w:rsidRPr="005F670E">
              <w:rPr>
                <w:rFonts w:ascii="Arial" w:hAnsi="Arial" w:cs="Arial"/>
                <w:sz w:val="18"/>
                <w:szCs w:val="18"/>
                <w:lang w:val="ro-RO"/>
              </w:rPr>
              <w:t>R</w:t>
            </w:r>
            <w:r w:rsidRPr="005F670E">
              <w:rPr>
                <w:rFonts w:ascii="Arial" w:hAnsi="Arial" w:cs="Arial"/>
                <w:sz w:val="18"/>
                <w:szCs w:val="18"/>
                <w:lang w:val="ro-RO"/>
              </w:rPr>
              <w:t xml:space="preserve">, pentru </w:t>
            </w:r>
            <w:r w:rsidR="00AF4A23" w:rsidRPr="005F670E">
              <w:rPr>
                <w:rFonts w:ascii="Arial" w:hAnsi="Arial" w:cs="Arial"/>
                <w:sz w:val="18"/>
                <w:szCs w:val="18"/>
                <w:lang w:val="ro-RO"/>
              </w:rPr>
              <w:t xml:space="preserve">Grupul de </w:t>
            </w:r>
            <w:r w:rsidRPr="000C76D4">
              <w:rPr>
                <w:rFonts w:ascii="Arial" w:hAnsi="Arial" w:cs="Arial"/>
                <w:sz w:val="18"/>
                <w:szCs w:val="18"/>
                <w:lang w:val="ro-RO"/>
              </w:rPr>
              <w:t>pomp</w:t>
            </w:r>
            <w:r w:rsidR="0023444E" w:rsidRPr="000C76D4">
              <w:rPr>
                <w:rFonts w:ascii="Arial" w:hAnsi="Arial" w:cs="Arial"/>
                <w:sz w:val="18"/>
                <w:szCs w:val="18"/>
                <w:lang w:val="ro-RO"/>
              </w:rPr>
              <w:t>e, cu P</w:t>
            </w:r>
            <w:r w:rsidR="00AD3419" w:rsidRPr="000C76D4">
              <w:rPr>
                <w:rFonts w:ascii="Arial" w:hAnsi="Arial" w:cs="Arial"/>
                <w:sz w:val="18"/>
                <w:szCs w:val="18"/>
                <w:lang w:val="ro-RO"/>
              </w:rPr>
              <w:t>pompa</w:t>
            </w:r>
            <w:r w:rsidR="0023444E" w:rsidRPr="000C76D4">
              <w:rPr>
                <w:rFonts w:ascii="Arial" w:hAnsi="Arial" w:cs="Arial"/>
                <w:sz w:val="18"/>
                <w:szCs w:val="18"/>
                <w:lang w:val="ro-RO"/>
              </w:rPr>
              <w:t>=4</w:t>
            </w:r>
            <w:r w:rsidR="00AD3419" w:rsidRPr="000C76D4">
              <w:rPr>
                <w:rFonts w:ascii="Arial" w:hAnsi="Arial" w:cs="Arial"/>
                <w:sz w:val="18"/>
                <w:szCs w:val="18"/>
                <w:lang w:val="ro-RO"/>
              </w:rPr>
              <w:t>k</w:t>
            </w:r>
            <w:r w:rsidR="00886CD7" w:rsidRPr="000C76D4">
              <w:rPr>
                <w:rFonts w:ascii="Arial" w:hAnsi="Arial" w:cs="Arial"/>
                <w:sz w:val="18"/>
                <w:szCs w:val="18"/>
                <w:lang w:val="ro-RO"/>
              </w:rPr>
              <w:t>W</w:t>
            </w:r>
            <w:r w:rsidR="002E4350" w:rsidRPr="000C76D4">
              <w:rPr>
                <w:rFonts w:ascii="Arial" w:hAnsi="Arial" w:cs="Arial"/>
                <w:sz w:val="18"/>
                <w:szCs w:val="18"/>
                <w:lang w:val="ro-RO"/>
              </w:rPr>
              <w:t>,</w:t>
            </w:r>
            <w:r w:rsidR="00886CD7" w:rsidRPr="000C76D4">
              <w:rPr>
                <w:rFonts w:ascii="Arial" w:hAnsi="Arial" w:cs="Arial"/>
                <w:sz w:val="18"/>
                <w:szCs w:val="18"/>
                <w:lang w:val="ro-RO"/>
              </w:rPr>
              <w:t xml:space="preserve"> </w:t>
            </w:r>
            <w:r w:rsidR="00AD3419" w:rsidRPr="000C76D4">
              <w:rPr>
                <w:rFonts w:ascii="Arial" w:hAnsi="Arial" w:cs="Arial"/>
                <w:sz w:val="18"/>
                <w:szCs w:val="18"/>
                <w:lang w:val="ro-RO"/>
              </w:rPr>
              <w:t>Pi=</w:t>
            </w:r>
            <w:r w:rsidR="00BE1F32" w:rsidRPr="000C76D4">
              <w:rPr>
                <w:rFonts w:ascii="Arial" w:hAnsi="Arial" w:cs="Arial"/>
                <w:sz w:val="18"/>
                <w:szCs w:val="18"/>
                <w:lang w:val="ro-RO"/>
              </w:rPr>
              <w:t>21</w:t>
            </w:r>
            <w:r w:rsidR="00235645" w:rsidRPr="000C76D4">
              <w:rPr>
                <w:rFonts w:ascii="Arial" w:hAnsi="Arial" w:cs="Arial"/>
                <w:sz w:val="18"/>
                <w:szCs w:val="18"/>
                <w:lang w:val="ro-RO"/>
              </w:rPr>
              <w:t xml:space="preserve">Kw </w:t>
            </w:r>
            <w:r w:rsidR="00CF3A5C" w:rsidRPr="000C76D4">
              <w:rPr>
                <w:rFonts w:ascii="Arial" w:hAnsi="Arial" w:cs="Arial"/>
                <w:sz w:val="18"/>
                <w:szCs w:val="18"/>
                <w:lang w:val="ro-RO"/>
              </w:rPr>
              <w:t xml:space="preserve">pentru </w:t>
            </w:r>
            <w:r w:rsidR="005530D5" w:rsidRPr="000C76D4">
              <w:rPr>
                <w:rFonts w:ascii="Arial" w:hAnsi="Arial" w:cs="Arial"/>
                <w:sz w:val="18"/>
                <w:szCs w:val="18"/>
                <w:lang w:val="ro-RO"/>
              </w:rPr>
              <w:t xml:space="preserve">GA </w:t>
            </w:r>
            <w:r w:rsidR="00235645" w:rsidRPr="000C76D4">
              <w:rPr>
                <w:rFonts w:ascii="Arial" w:hAnsi="Arial" w:cs="Arial"/>
                <w:sz w:val="18"/>
                <w:szCs w:val="18"/>
                <w:lang w:val="ro-RO"/>
              </w:rPr>
              <w:t>D</w:t>
            </w:r>
            <w:r w:rsidR="00CF3A5C" w:rsidRPr="000C76D4">
              <w:rPr>
                <w:rFonts w:ascii="Arial" w:hAnsi="Arial" w:cs="Arial"/>
                <w:sz w:val="18"/>
                <w:szCs w:val="18"/>
                <w:lang w:val="ro-RO"/>
              </w:rPr>
              <w:t xml:space="preserve">ealu, </w:t>
            </w:r>
            <w:r w:rsidR="00235645" w:rsidRPr="000C76D4">
              <w:rPr>
                <w:rFonts w:ascii="Arial" w:hAnsi="Arial" w:cs="Arial"/>
                <w:sz w:val="18"/>
                <w:szCs w:val="18"/>
                <w:lang w:val="ro-RO"/>
              </w:rPr>
              <w:t xml:space="preserve"> si Ppompa=11 kw, Pi= 33 Kw  pentru </w:t>
            </w:r>
            <w:r w:rsidR="005530D5" w:rsidRPr="000C76D4">
              <w:rPr>
                <w:rFonts w:ascii="Arial" w:hAnsi="Arial" w:cs="Arial"/>
                <w:sz w:val="18"/>
                <w:szCs w:val="18"/>
                <w:lang w:val="ro-RO"/>
              </w:rPr>
              <w:t xml:space="preserve">GA </w:t>
            </w:r>
            <w:r w:rsidR="00235645" w:rsidRPr="000C76D4">
              <w:rPr>
                <w:rFonts w:ascii="Arial" w:hAnsi="Arial" w:cs="Arial"/>
                <w:sz w:val="18"/>
                <w:szCs w:val="18"/>
                <w:lang w:val="ro-RO"/>
              </w:rPr>
              <w:t xml:space="preserve">Vanatorii Mari, </w:t>
            </w:r>
            <w:r w:rsidR="00886CD7" w:rsidRPr="000C76D4">
              <w:rPr>
                <w:rFonts w:ascii="Arial" w:hAnsi="Arial" w:cs="Arial"/>
                <w:sz w:val="18"/>
                <w:szCs w:val="18"/>
                <w:lang w:val="ro-RO"/>
              </w:rPr>
              <w:t>cu comanda prin cate un convertizor de frecventa</w:t>
            </w:r>
            <w:r w:rsidR="00AD3419" w:rsidRPr="000C76D4">
              <w:rPr>
                <w:rFonts w:ascii="Arial" w:hAnsi="Arial" w:cs="Arial"/>
                <w:sz w:val="18"/>
                <w:szCs w:val="18"/>
                <w:lang w:val="ro-RO"/>
              </w:rPr>
              <w:t xml:space="preserve"> </w:t>
            </w:r>
            <w:r w:rsidR="00886CD7" w:rsidRPr="000C76D4">
              <w:rPr>
                <w:rFonts w:ascii="Arial" w:hAnsi="Arial" w:cs="Arial"/>
                <w:sz w:val="18"/>
                <w:szCs w:val="18"/>
                <w:lang w:val="ro-RO"/>
              </w:rPr>
              <w:t>(1 buc</w:t>
            </w:r>
            <w:r w:rsidR="00AD3419" w:rsidRPr="000C76D4">
              <w:rPr>
                <w:rFonts w:ascii="Arial" w:hAnsi="Arial" w:cs="Arial"/>
                <w:sz w:val="18"/>
                <w:szCs w:val="18"/>
                <w:lang w:val="ro-RO"/>
              </w:rPr>
              <w:t>.</w:t>
            </w:r>
            <w:r w:rsidR="00886CD7" w:rsidRPr="000C76D4">
              <w:rPr>
                <w:rFonts w:ascii="Arial" w:hAnsi="Arial" w:cs="Arial"/>
                <w:sz w:val="18"/>
                <w:szCs w:val="18"/>
                <w:lang w:val="ro-RO"/>
              </w:rPr>
              <w:t xml:space="preserve"> convertizor/ pompa)</w:t>
            </w:r>
            <w:r w:rsidR="00AD3419" w:rsidRPr="000C76D4">
              <w:rPr>
                <w:rFonts w:ascii="Arial" w:hAnsi="Arial" w:cs="Arial"/>
                <w:sz w:val="18"/>
                <w:szCs w:val="18"/>
                <w:lang w:val="ro-RO"/>
              </w:rPr>
              <w:t>;</w:t>
            </w:r>
          </w:p>
          <w:p w14:paraId="19B6D06D" w14:textId="77777777" w:rsidR="00AF1394" w:rsidRPr="005F670E" w:rsidRDefault="00AF1394" w:rsidP="0034004E">
            <w:pPr>
              <w:numPr>
                <w:ilvl w:val="0"/>
                <w:numId w:val="2"/>
              </w:numPr>
              <w:suppressAutoHyphens w:val="0"/>
              <w:rPr>
                <w:rFonts w:ascii="Arial" w:hAnsi="Arial" w:cs="Arial"/>
                <w:sz w:val="18"/>
                <w:szCs w:val="18"/>
                <w:lang w:val="ro-RO"/>
              </w:rPr>
            </w:pPr>
            <w:r w:rsidRPr="005F670E">
              <w:rPr>
                <w:rFonts w:ascii="Arial" w:hAnsi="Arial" w:cs="Arial"/>
                <w:sz w:val="18"/>
                <w:szCs w:val="18"/>
                <w:lang w:val="ro-RO"/>
              </w:rPr>
              <w:t>protectie pompa prin control presiune intrare si senzor detectie conducta plina;</w:t>
            </w:r>
          </w:p>
          <w:p w14:paraId="15669E06" w14:textId="77777777" w:rsidR="0034004E" w:rsidRPr="005F670E" w:rsidRDefault="0034004E" w:rsidP="0034004E">
            <w:pPr>
              <w:numPr>
                <w:ilvl w:val="0"/>
                <w:numId w:val="2"/>
              </w:numPr>
              <w:suppressAutoHyphens w:val="0"/>
              <w:rPr>
                <w:rFonts w:ascii="Arial" w:hAnsi="Arial" w:cs="Arial"/>
                <w:sz w:val="18"/>
                <w:szCs w:val="18"/>
                <w:lang w:val="ro-RO"/>
              </w:rPr>
            </w:pPr>
            <w:r w:rsidRPr="005F670E">
              <w:rPr>
                <w:rFonts w:ascii="Arial" w:hAnsi="Arial" w:cs="Arial"/>
                <w:sz w:val="18"/>
                <w:szCs w:val="18"/>
                <w:lang w:val="ro-RO"/>
              </w:rPr>
              <w:t>alimentare traductoare cu</w:t>
            </w:r>
            <w:r w:rsidR="00873026" w:rsidRPr="005F670E">
              <w:rPr>
                <w:rFonts w:ascii="Arial" w:hAnsi="Arial" w:cs="Arial"/>
                <w:sz w:val="18"/>
                <w:szCs w:val="18"/>
                <w:lang w:val="ro-RO"/>
              </w:rPr>
              <w:t xml:space="preserve"> masurare continua a presiunii;</w:t>
            </w:r>
          </w:p>
          <w:p w14:paraId="1CC8F70B" w14:textId="77777777" w:rsidR="0034004E" w:rsidRPr="005F670E" w:rsidRDefault="009D40AC" w:rsidP="0034004E">
            <w:pPr>
              <w:numPr>
                <w:ilvl w:val="0"/>
                <w:numId w:val="2"/>
              </w:numPr>
              <w:suppressAutoHyphens w:val="0"/>
              <w:rPr>
                <w:rFonts w:ascii="Arial" w:hAnsi="Arial" w:cs="Arial"/>
                <w:sz w:val="18"/>
                <w:szCs w:val="18"/>
                <w:lang w:val="ro-RO"/>
              </w:rPr>
            </w:pPr>
            <w:r w:rsidRPr="005F670E">
              <w:rPr>
                <w:rFonts w:ascii="Arial" w:hAnsi="Arial" w:cs="Arial"/>
                <w:sz w:val="18"/>
                <w:szCs w:val="18"/>
                <w:lang w:val="ro-RO"/>
              </w:rPr>
              <w:t>alimentare debitmetru electromagnetic</w:t>
            </w:r>
            <w:r w:rsidR="0034004E" w:rsidRPr="005F670E">
              <w:rPr>
                <w:rFonts w:ascii="Arial" w:hAnsi="Arial" w:cs="Arial"/>
                <w:sz w:val="18"/>
                <w:szCs w:val="18"/>
                <w:lang w:val="ro-RO"/>
              </w:rPr>
              <w:t>;</w:t>
            </w:r>
          </w:p>
          <w:p w14:paraId="64BA1093"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realizare functii de control si reglaj presiune pe circuit refulare, utilizand un automat programabil avand :</w:t>
            </w:r>
          </w:p>
          <w:p w14:paraId="511ABE5A"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32 intrari digitale;</w:t>
            </w:r>
          </w:p>
          <w:p w14:paraId="0A057291"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16 iesiri digitale;</w:t>
            </w:r>
          </w:p>
          <w:p w14:paraId="0E08DF6C"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4 intrari analogice;</w:t>
            </w:r>
          </w:p>
          <w:p w14:paraId="056FF54D"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panou grafic HMI;</w:t>
            </w:r>
          </w:p>
          <w:p w14:paraId="33222DE4"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port comunicatie FO;</w:t>
            </w:r>
          </w:p>
          <w:p w14:paraId="41475008"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modul comunicatie GSM/GPRS/EDGE;</w:t>
            </w:r>
          </w:p>
          <w:p w14:paraId="67D61254" w14:textId="771D948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comunicatie cu PLC Statie clorinare (TD-SC</w:t>
            </w:r>
            <w:r w:rsidRPr="00235645">
              <w:rPr>
                <w:rFonts w:ascii="Arial" w:hAnsi="Arial" w:cs="Arial"/>
                <w:sz w:val="18"/>
                <w:szCs w:val="18"/>
                <w:lang w:val="ro-RO"/>
              </w:rPr>
              <w:t>) prin switch</w:t>
            </w:r>
            <w:r w:rsidRPr="005F670E">
              <w:rPr>
                <w:rFonts w:ascii="Arial" w:hAnsi="Arial" w:cs="Arial"/>
                <w:sz w:val="18"/>
                <w:szCs w:val="18"/>
                <w:lang w:val="ro-RO"/>
              </w:rPr>
              <w:t xml:space="preserve"> cu porturi FO (asigura rol de concentrator de date);</w:t>
            </w:r>
          </w:p>
          <w:p w14:paraId="1A8A0F0A"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asigurare transmitere valori masurate la tabloul Dispecerul general, prin protocol Modbus TCP/IP;</w:t>
            </w:r>
          </w:p>
          <w:p w14:paraId="7ECE7724"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asigurarea circuitelor de protectie la supratensiuni;</w:t>
            </w:r>
          </w:p>
          <w:p w14:paraId="51BDAF57"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Grad de protectie: IP 65;</w:t>
            </w:r>
          </w:p>
          <w:p w14:paraId="74FC81D5" w14:textId="77777777" w:rsidR="00BE1F32" w:rsidRPr="005F670E" w:rsidRDefault="00BE1F32" w:rsidP="00BE1F32">
            <w:pPr>
              <w:numPr>
                <w:ilvl w:val="0"/>
                <w:numId w:val="2"/>
              </w:numPr>
              <w:suppressAutoHyphens w:val="0"/>
              <w:rPr>
                <w:rFonts w:ascii="Arial" w:hAnsi="Arial" w:cs="Arial"/>
                <w:sz w:val="18"/>
                <w:szCs w:val="18"/>
                <w:lang w:val="ro-RO"/>
              </w:rPr>
            </w:pPr>
            <w:r w:rsidRPr="005F670E">
              <w:rPr>
                <w:rFonts w:ascii="Arial" w:hAnsi="Arial" w:cs="Arial"/>
                <w:sz w:val="18"/>
                <w:szCs w:val="18"/>
                <w:lang w:val="ro-RO"/>
              </w:rPr>
              <w:t>Tensiune de alimentare : 400Vc.a.+/- 10%, 50Hz;</w:t>
            </w:r>
          </w:p>
          <w:p w14:paraId="79119633" w14:textId="77777777" w:rsidR="00BE1F32" w:rsidRPr="005530D5" w:rsidRDefault="00BE1F32" w:rsidP="00B86094">
            <w:pPr>
              <w:numPr>
                <w:ilvl w:val="0"/>
                <w:numId w:val="2"/>
              </w:numPr>
              <w:suppressAutoHyphens w:val="0"/>
              <w:rPr>
                <w:rFonts w:cs="Arial"/>
                <w:szCs w:val="18"/>
              </w:rPr>
            </w:pPr>
            <w:r w:rsidRPr="005F670E">
              <w:rPr>
                <w:rFonts w:ascii="Arial" w:hAnsi="Arial" w:cs="Arial"/>
                <w:sz w:val="18"/>
                <w:szCs w:val="18"/>
                <w:lang w:val="ro-RO"/>
              </w:rPr>
              <w:t>Putere instalata: 21 kW.</w:t>
            </w:r>
            <w:r w:rsidR="00235645">
              <w:rPr>
                <w:rFonts w:ascii="Arial" w:hAnsi="Arial" w:cs="Arial"/>
                <w:sz w:val="18"/>
                <w:szCs w:val="18"/>
                <w:lang w:val="ro-RO"/>
              </w:rPr>
              <w:t xml:space="preserve"> Pentru </w:t>
            </w:r>
            <w:r w:rsidR="005530D5">
              <w:rPr>
                <w:rFonts w:ascii="Arial" w:hAnsi="Arial" w:cs="Arial"/>
                <w:sz w:val="18"/>
                <w:szCs w:val="18"/>
                <w:lang w:val="ro-RO"/>
              </w:rPr>
              <w:t>GA Dealu</w:t>
            </w:r>
          </w:p>
          <w:p w14:paraId="265C95EA" w14:textId="111AF07E" w:rsidR="005530D5" w:rsidRPr="005530D5" w:rsidRDefault="005530D5" w:rsidP="005530D5">
            <w:pPr>
              <w:numPr>
                <w:ilvl w:val="0"/>
                <w:numId w:val="2"/>
              </w:numPr>
              <w:suppressAutoHyphens w:val="0"/>
              <w:rPr>
                <w:rFonts w:cs="Arial"/>
                <w:szCs w:val="18"/>
              </w:rPr>
            </w:pPr>
            <w:r w:rsidRPr="005F670E">
              <w:rPr>
                <w:rFonts w:ascii="Arial" w:hAnsi="Arial" w:cs="Arial"/>
                <w:sz w:val="18"/>
                <w:szCs w:val="18"/>
                <w:lang w:val="ro-RO"/>
              </w:rPr>
              <w:t xml:space="preserve">Putere instalata: </w:t>
            </w:r>
            <w:r>
              <w:rPr>
                <w:rFonts w:ascii="Arial" w:hAnsi="Arial" w:cs="Arial"/>
                <w:sz w:val="18"/>
                <w:szCs w:val="18"/>
                <w:lang w:val="ro-RO"/>
              </w:rPr>
              <w:t>33</w:t>
            </w:r>
            <w:r w:rsidRPr="005F670E">
              <w:rPr>
                <w:rFonts w:ascii="Arial" w:hAnsi="Arial" w:cs="Arial"/>
                <w:sz w:val="18"/>
                <w:szCs w:val="18"/>
                <w:lang w:val="ro-RO"/>
              </w:rPr>
              <w:t xml:space="preserve"> kW.</w:t>
            </w:r>
            <w:r>
              <w:rPr>
                <w:rFonts w:ascii="Arial" w:hAnsi="Arial" w:cs="Arial"/>
                <w:sz w:val="18"/>
                <w:szCs w:val="18"/>
                <w:lang w:val="ro-RO"/>
              </w:rPr>
              <w:t xml:space="preserve"> Pentru GA Vanatorii Mari</w:t>
            </w:r>
          </w:p>
        </w:tc>
        <w:tc>
          <w:tcPr>
            <w:tcW w:w="4140" w:type="dxa"/>
          </w:tcPr>
          <w:p w14:paraId="48EFFA63" w14:textId="77777777" w:rsidR="0034004E" w:rsidRPr="005F670E" w:rsidRDefault="0034004E" w:rsidP="0034004E">
            <w:pPr>
              <w:jc w:val="both"/>
              <w:rPr>
                <w:rFonts w:ascii="Arial" w:hAnsi="Arial" w:cs="Arial"/>
                <w:sz w:val="18"/>
                <w:szCs w:val="18"/>
                <w:lang w:val="ro-RO"/>
              </w:rPr>
            </w:pPr>
          </w:p>
        </w:tc>
        <w:tc>
          <w:tcPr>
            <w:tcW w:w="1486" w:type="dxa"/>
          </w:tcPr>
          <w:p w14:paraId="396593A3" w14:textId="77777777" w:rsidR="0034004E" w:rsidRPr="005F670E" w:rsidRDefault="0034004E" w:rsidP="0034004E">
            <w:pPr>
              <w:jc w:val="both"/>
              <w:rPr>
                <w:rFonts w:ascii="Arial" w:hAnsi="Arial" w:cs="Arial"/>
                <w:sz w:val="18"/>
                <w:szCs w:val="18"/>
                <w:lang w:val="ro-RO"/>
              </w:rPr>
            </w:pPr>
          </w:p>
        </w:tc>
      </w:tr>
      <w:tr w:rsidR="00703C94" w:rsidRPr="001B7E02" w14:paraId="56F594F4" w14:textId="77777777" w:rsidTr="00FD3A3F">
        <w:tc>
          <w:tcPr>
            <w:tcW w:w="540" w:type="dxa"/>
          </w:tcPr>
          <w:p w14:paraId="3B84FF98" w14:textId="77777777" w:rsidR="0034004E" w:rsidRPr="005F670E" w:rsidRDefault="0034004E" w:rsidP="0034004E">
            <w:pPr>
              <w:jc w:val="center"/>
              <w:rPr>
                <w:rFonts w:ascii="Arial" w:hAnsi="Arial" w:cs="Arial"/>
                <w:sz w:val="18"/>
                <w:szCs w:val="18"/>
                <w:lang w:val="ro-RO"/>
              </w:rPr>
            </w:pPr>
            <w:r w:rsidRPr="005F670E">
              <w:rPr>
                <w:rFonts w:ascii="Arial" w:hAnsi="Arial" w:cs="Arial"/>
                <w:sz w:val="18"/>
                <w:szCs w:val="18"/>
                <w:lang w:val="ro-RO"/>
              </w:rPr>
              <w:t>2.</w:t>
            </w:r>
          </w:p>
        </w:tc>
        <w:tc>
          <w:tcPr>
            <w:tcW w:w="9180" w:type="dxa"/>
            <w:vAlign w:val="center"/>
          </w:tcPr>
          <w:p w14:paraId="784E44E1" w14:textId="77777777" w:rsidR="0034004E" w:rsidRPr="005F670E" w:rsidRDefault="0034004E" w:rsidP="0034004E">
            <w:pPr>
              <w:pStyle w:val="Tabletext"/>
              <w:spacing w:before="0" w:after="0"/>
              <w:jc w:val="left"/>
              <w:rPr>
                <w:rFonts w:cs="Arial"/>
                <w:b/>
                <w:szCs w:val="18"/>
              </w:rPr>
            </w:pPr>
            <w:r w:rsidRPr="005F670E">
              <w:rPr>
                <w:rFonts w:cs="Arial"/>
                <w:b/>
                <w:szCs w:val="18"/>
              </w:rPr>
              <w:t>Specificatii de performanta si conditii privind siguranta in exploatare</w:t>
            </w:r>
          </w:p>
          <w:p w14:paraId="62BE9C86" w14:textId="6F35056E" w:rsidR="00AD3419" w:rsidRPr="00CE22CF" w:rsidRDefault="0034004E" w:rsidP="00AD3419">
            <w:pPr>
              <w:pStyle w:val="Tabletext"/>
              <w:numPr>
                <w:ilvl w:val="0"/>
                <w:numId w:val="2"/>
              </w:numPr>
              <w:spacing w:before="0" w:after="0"/>
              <w:jc w:val="left"/>
              <w:rPr>
                <w:rFonts w:cs="Arial"/>
                <w:szCs w:val="18"/>
              </w:rPr>
            </w:pPr>
            <w:r w:rsidRPr="005F670E">
              <w:rPr>
                <w:rFonts w:cs="Arial"/>
                <w:szCs w:val="18"/>
              </w:rPr>
              <w:t>Respectarea condi</w:t>
            </w:r>
            <w:r w:rsidR="0075661D" w:rsidRPr="005F670E">
              <w:rPr>
                <w:rFonts w:cs="Arial"/>
                <w:szCs w:val="18"/>
              </w:rPr>
              <w:t>t</w:t>
            </w:r>
            <w:r w:rsidRPr="005F670E">
              <w:rPr>
                <w:rFonts w:cs="Arial"/>
                <w:szCs w:val="18"/>
              </w:rPr>
              <w:t>iilor de montare si utilizare</w:t>
            </w:r>
            <w:r w:rsidR="00AD3419" w:rsidRPr="005F670E">
              <w:rPr>
                <w:rFonts w:cs="Arial"/>
                <w:szCs w:val="18"/>
              </w:rPr>
              <w:t>.</w:t>
            </w:r>
          </w:p>
        </w:tc>
        <w:tc>
          <w:tcPr>
            <w:tcW w:w="4140" w:type="dxa"/>
          </w:tcPr>
          <w:p w14:paraId="45879A12" w14:textId="77777777" w:rsidR="0034004E" w:rsidRPr="005F670E" w:rsidRDefault="0034004E" w:rsidP="0034004E">
            <w:pPr>
              <w:jc w:val="both"/>
              <w:rPr>
                <w:rFonts w:ascii="Arial" w:hAnsi="Arial" w:cs="Arial"/>
                <w:sz w:val="18"/>
                <w:szCs w:val="18"/>
                <w:lang w:val="ro-RO"/>
              </w:rPr>
            </w:pPr>
          </w:p>
        </w:tc>
        <w:tc>
          <w:tcPr>
            <w:tcW w:w="1486" w:type="dxa"/>
          </w:tcPr>
          <w:p w14:paraId="7E2E72C3" w14:textId="77777777" w:rsidR="0034004E" w:rsidRPr="005F670E" w:rsidRDefault="0034004E" w:rsidP="0034004E">
            <w:pPr>
              <w:jc w:val="both"/>
              <w:rPr>
                <w:rFonts w:ascii="Arial" w:hAnsi="Arial" w:cs="Arial"/>
                <w:sz w:val="18"/>
                <w:szCs w:val="18"/>
                <w:lang w:val="ro-RO"/>
              </w:rPr>
            </w:pPr>
          </w:p>
        </w:tc>
      </w:tr>
      <w:tr w:rsidR="00703C94" w:rsidRPr="001B7E02" w14:paraId="4AC18146" w14:textId="77777777" w:rsidTr="00FD3A3F">
        <w:tc>
          <w:tcPr>
            <w:tcW w:w="540" w:type="dxa"/>
          </w:tcPr>
          <w:p w14:paraId="2660470F" w14:textId="77777777" w:rsidR="0034004E" w:rsidRPr="005F670E" w:rsidRDefault="0034004E" w:rsidP="0034004E">
            <w:pPr>
              <w:jc w:val="center"/>
              <w:rPr>
                <w:rFonts w:ascii="Arial" w:hAnsi="Arial" w:cs="Arial"/>
                <w:sz w:val="18"/>
                <w:szCs w:val="18"/>
                <w:lang w:val="ro-RO"/>
              </w:rPr>
            </w:pPr>
            <w:r w:rsidRPr="005F670E">
              <w:rPr>
                <w:rFonts w:ascii="Arial" w:hAnsi="Arial" w:cs="Arial"/>
                <w:sz w:val="18"/>
                <w:szCs w:val="18"/>
                <w:lang w:val="ro-RO"/>
              </w:rPr>
              <w:lastRenderedPageBreak/>
              <w:t>3.</w:t>
            </w:r>
          </w:p>
        </w:tc>
        <w:tc>
          <w:tcPr>
            <w:tcW w:w="9180" w:type="dxa"/>
            <w:vAlign w:val="center"/>
          </w:tcPr>
          <w:p w14:paraId="5692CBEF" w14:textId="77777777" w:rsidR="0034004E" w:rsidRPr="005F670E" w:rsidRDefault="0034004E" w:rsidP="0034004E">
            <w:pPr>
              <w:pStyle w:val="Tabletext"/>
              <w:spacing w:before="0" w:after="0"/>
              <w:jc w:val="left"/>
              <w:rPr>
                <w:rFonts w:cs="Arial"/>
                <w:b/>
                <w:szCs w:val="18"/>
              </w:rPr>
            </w:pPr>
            <w:r w:rsidRPr="005F670E">
              <w:rPr>
                <w:rFonts w:cs="Arial"/>
                <w:b/>
                <w:szCs w:val="18"/>
              </w:rPr>
              <w:t>Conditii privind conformitatea cu standardele relevante</w:t>
            </w:r>
          </w:p>
          <w:p w14:paraId="58A68696" w14:textId="77777777" w:rsidR="001737F2" w:rsidRPr="005F670E" w:rsidRDefault="00AD3419" w:rsidP="00887BDE">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V</w:t>
            </w:r>
            <w:r w:rsidR="001737F2" w:rsidRPr="005F670E">
              <w:rPr>
                <w:rFonts w:ascii="Arial" w:hAnsi="Arial" w:cs="Arial"/>
                <w:sz w:val="18"/>
                <w:szCs w:val="18"/>
                <w:lang w:val="ro-RO"/>
              </w:rPr>
              <w:t>a respecta standardele de referinta romanesti/straine</w:t>
            </w:r>
            <w:r w:rsidRPr="005F670E">
              <w:rPr>
                <w:rFonts w:ascii="Arial" w:hAnsi="Arial" w:cs="Arial"/>
                <w:sz w:val="18"/>
                <w:szCs w:val="18"/>
                <w:lang w:val="ro-RO"/>
              </w:rPr>
              <w:t>;</w:t>
            </w:r>
          </w:p>
          <w:p w14:paraId="3A81AF26" w14:textId="321E4C21" w:rsidR="00AD3419" w:rsidRPr="00B86094" w:rsidRDefault="00AD3419" w:rsidP="00AD3419">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D</w:t>
            </w:r>
            <w:r w:rsidR="001737F2" w:rsidRPr="005F670E">
              <w:rPr>
                <w:rFonts w:ascii="Arial" w:hAnsi="Arial" w:cs="Arial"/>
                <w:sz w:val="18"/>
                <w:szCs w:val="18"/>
                <w:lang w:val="ro-RO"/>
              </w:rPr>
              <w:t>eclaratie de conformitate la livrare</w:t>
            </w:r>
            <w:r w:rsidRPr="005F670E">
              <w:rPr>
                <w:rFonts w:ascii="Arial" w:hAnsi="Arial" w:cs="Arial"/>
                <w:sz w:val="18"/>
                <w:szCs w:val="18"/>
                <w:lang w:val="ro-RO"/>
              </w:rPr>
              <w:t>.</w:t>
            </w:r>
          </w:p>
        </w:tc>
        <w:tc>
          <w:tcPr>
            <w:tcW w:w="4140" w:type="dxa"/>
          </w:tcPr>
          <w:p w14:paraId="1C290A31" w14:textId="77777777" w:rsidR="0034004E" w:rsidRPr="005F670E" w:rsidRDefault="0034004E" w:rsidP="0034004E">
            <w:pPr>
              <w:jc w:val="both"/>
              <w:rPr>
                <w:rFonts w:ascii="Arial" w:hAnsi="Arial" w:cs="Arial"/>
                <w:sz w:val="18"/>
                <w:szCs w:val="18"/>
                <w:lang w:val="ro-RO"/>
              </w:rPr>
            </w:pPr>
          </w:p>
        </w:tc>
        <w:tc>
          <w:tcPr>
            <w:tcW w:w="1486" w:type="dxa"/>
          </w:tcPr>
          <w:p w14:paraId="6D78B4EB" w14:textId="77777777" w:rsidR="0034004E" w:rsidRPr="005F670E" w:rsidRDefault="0034004E" w:rsidP="0034004E">
            <w:pPr>
              <w:jc w:val="both"/>
              <w:rPr>
                <w:rFonts w:ascii="Arial" w:hAnsi="Arial" w:cs="Arial"/>
                <w:sz w:val="18"/>
                <w:szCs w:val="18"/>
                <w:lang w:val="ro-RO"/>
              </w:rPr>
            </w:pPr>
          </w:p>
        </w:tc>
      </w:tr>
      <w:tr w:rsidR="00F025C7" w:rsidRPr="001B7E02" w14:paraId="644C9E97" w14:textId="77777777" w:rsidTr="00FD3A3F">
        <w:tc>
          <w:tcPr>
            <w:tcW w:w="540" w:type="dxa"/>
          </w:tcPr>
          <w:p w14:paraId="7C893577" w14:textId="77777777" w:rsidR="00F025C7" w:rsidRPr="005F670E" w:rsidRDefault="00F025C7" w:rsidP="0034004E">
            <w:pPr>
              <w:jc w:val="center"/>
              <w:rPr>
                <w:rFonts w:ascii="Arial" w:hAnsi="Arial" w:cs="Arial"/>
                <w:sz w:val="18"/>
                <w:szCs w:val="18"/>
                <w:lang w:val="ro-RO"/>
              </w:rPr>
            </w:pPr>
            <w:r w:rsidRPr="005F670E">
              <w:rPr>
                <w:rFonts w:ascii="Arial" w:hAnsi="Arial" w:cs="Arial"/>
                <w:sz w:val="18"/>
                <w:szCs w:val="18"/>
                <w:lang w:val="ro-RO"/>
              </w:rPr>
              <w:t>4.</w:t>
            </w:r>
          </w:p>
        </w:tc>
        <w:tc>
          <w:tcPr>
            <w:tcW w:w="9180" w:type="dxa"/>
            <w:vAlign w:val="center"/>
          </w:tcPr>
          <w:p w14:paraId="36D50AAC" w14:textId="77777777" w:rsidR="00F025C7" w:rsidRPr="005F670E" w:rsidRDefault="00F025C7" w:rsidP="00F025C7">
            <w:pPr>
              <w:pStyle w:val="Tabletext"/>
              <w:spacing w:before="0" w:after="0"/>
              <w:jc w:val="left"/>
              <w:rPr>
                <w:rFonts w:cs="Arial"/>
                <w:b/>
                <w:szCs w:val="18"/>
              </w:rPr>
            </w:pPr>
            <w:r w:rsidRPr="005F670E">
              <w:rPr>
                <w:rFonts w:cs="Arial"/>
                <w:b/>
                <w:szCs w:val="18"/>
              </w:rPr>
              <w:t>Conditii de garantie si post-garantie</w:t>
            </w:r>
          </w:p>
          <w:p w14:paraId="26072674" w14:textId="77777777" w:rsidR="00BE1F32" w:rsidRPr="005F670E" w:rsidRDefault="00BE1F32" w:rsidP="00BE1F3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Minim 36 luni de la punerea in functiune;</w:t>
            </w:r>
          </w:p>
          <w:p w14:paraId="7B5AEBEE" w14:textId="77777777" w:rsidR="00BE1F32" w:rsidRPr="005F670E" w:rsidRDefault="00BE1F32" w:rsidP="00BE1F3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Certificat de calitate si garantie la livrare</w:t>
            </w:r>
          </w:p>
          <w:p w14:paraId="6A1A07B6" w14:textId="77777777" w:rsidR="00BE1F32" w:rsidRPr="005F670E" w:rsidRDefault="00BE1F32" w:rsidP="00BE1F3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Garantia va fi transferata Beneficiarului in ultimele 30 de zile ale PND prin grija antreprenorului si a furnizorului</w:t>
            </w:r>
          </w:p>
          <w:p w14:paraId="03A6D3DF" w14:textId="77777777" w:rsidR="00BE1F32" w:rsidRPr="005F670E" w:rsidRDefault="00BE1F32" w:rsidP="00BE1F3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va asigura service gratuit in perioada de garantie</w:t>
            </w:r>
          </w:p>
          <w:p w14:paraId="321AC411" w14:textId="77777777" w:rsidR="00BE1F32" w:rsidRPr="005F670E" w:rsidRDefault="00BE1F32" w:rsidP="00BE1F3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va asigura service in perioada de post garantie</w:t>
            </w:r>
          </w:p>
          <w:p w14:paraId="47E0808A" w14:textId="77777777" w:rsidR="00BE1F32" w:rsidRPr="005F670E" w:rsidRDefault="00BE1F32" w:rsidP="00BE1F32">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se obliga prin garantie sa mentina disponibile piese de schimb minim 10 ani de la data livrarii</w:t>
            </w:r>
          </w:p>
          <w:p w14:paraId="1E59CB31" w14:textId="727EA8D0" w:rsidR="00AD3419" w:rsidRPr="00B86094" w:rsidRDefault="00BE1F32" w:rsidP="00AD3419">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 xml:space="preserve">Se va furniza manual de exploatare </w:t>
            </w:r>
            <w:r w:rsidR="0075661D" w:rsidRPr="005F670E">
              <w:rPr>
                <w:rFonts w:ascii="Arial" w:hAnsi="Arial" w:cs="Arial"/>
                <w:sz w:val="18"/>
                <w:szCs w:val="18"/>
                <w:lang w:val="ro-RO"/>
              </w:rPr>
              <w:t>s</w:t>
            </w:r>
            <w:r w:rsidRPr="005F670E">
              <w:rPr>
                <w:rFonts w:ascii="Arial" w:hAnsi="Arial" w:cs="Arial"/>
                <w:sz w:val="18"/>
                <w:szCs w:val="18"/>
                <w:lang w:val="ro-RO"/>
              </w:rPr>
              <w:t>i documenta</w:t>
            </w:r>
            <w:r w:rsidR="0075661D" w:rsidRPr="005F670E">
              <w:rPr>
                <w:rFonts w:ascii="Arial" w:hAnsi="Arial" w:cs="Arial"/>
                <w:sz w:val="18"/>
                <w:szCs w:val="18"/>
                <w:lang w:val="ro-RO"/>
              </w:rPr>
              <w:t>t</w:t>
            </w:r>
            <w:r w:rsidRPr="005F670E">
              <w:rPr>
                <w:rFonts w:ascii="Arial" w:hAnsi="Arial" w:cs="Arial"/>
                <w:sz w:val="18"/>
                <w:szCs w:val="18"/>
                <w:lang w:val="ro-RO"/>
              </w:rPr>
              <w:t>ie tehnic</w:t>
            </w:r>
            <w:r w:rsidR="0075661D" w:rsidRPr="005F670E">
              <w:rPr>
                <w:rFonts w:ascii="Arial" w:hAnsi="Arial" w:cs="Arial"/>
                <w:sz w:val="18"/>
                <w:szCs w:val="18"/>
                <w:lang w:val="ro-RO"/>
              </w:rPr>
              <w:t>a</w:t>
            </w:r>
            <w:r w:rsidRPr="005F670E">
              <w:rPr>
                <w:rFonts w:ascii="Arial" w:hAnsi="Arial" w:cs="Arial"/>
                <w:sz w:val="18"/>
                <w:szCs w:val="18"/>
                <w:lang w:val="ro-RO"/>
              </w:rPr>
              <w:t xml:space="preserve"> </w:t>
            </w:r>
            <w:r w:rsidR="0075661D" w:rsidRPr="005F670E">
              <w:rPr>
                <w:rFonts w:ascii="Arial" w:hAnsi="Arial" w:cs="Arial"/>
                <w:sz w:val="18"/>
                <w:szCs w:val="18"/>
                <w:lang w:val="ro-RO"/>
              </w:rPr>
              <w:t>i</w:t>
            </w:r>
            <w:r w:rsidRPr="005F670E">
              <w:rPr>
                <w:rFonts w:ascii="Arial" w:hAnsi="Arial" w:cs="Arial"/>
                <w:sz w:val="18"/>
                <w:szCs w:val="18"/>
                <w:lang w:val="ro-RO"/>
              </w:rPr>
              <w:t xml:space="preserve">n original </w:t>
            </w:r>
            <w:r w:rsidR="0075661D" w:rsidRPr="005F670E">
              <w:rPr>
                <w:rFonts w:ascii="Arial" w:hAnsi="Arial" w:cs="Arial"/>
                <w:sz w:val="18"/>
                <w:szCs w:val="18"/>
                <w:lang w:val="ro-RO"/>
              </w:rPr>
              <w:t>s</w:t>
            </w:r>
            <w:r w:rsidRPr="005F670E">
              <w:rPr>
                <w:rFonts w:ascii="Arial" w:hAnsi="Arial" w:cs="Arial"/>
                <w:sz w:val="18"/>
                <w:szCs w:val="18"/>
                <w:lang w:val="ro-RO"/>
              </w:rPr>
              <w:t xml:space="preserve">i traducere </w:t>
            </w:r>
            <w:r w:rsidR="0075661D" w:rsidRPr="005F670E">
              <w:rPr>
                <w:rFonts w:ascii="Arial" w:hAnsi="Arial" w:cs="Arial"/>
                <w:sz w:val="18"/>
                <w:szCs w:val="18"/>
                <w:lang w:val="ro-RO"/>
              </w:rPr>
              <w:t>i</w:t>
            </w:r>
            <w:r w:rsidRPr="005F670E">
              <w:rPr>
                <w:rFonts w:ascii="Arial" w:hAnsi="Arial" w:cs="Arial"/>
                <w:sz w:val="18"/>
                <w:szCs w:val="18"/>
                <w:lang w:val="ro-RO"/>
              </w:rPr>
              <w:t>n limba rom</w:t>
            </w:r>
            <w:r w:rsidR="0075661D" w:rsidRPr="005F670E">
              <w:rPr>
                <w:rFonts w:ascii="Arial" w:hAnsi="Arial" w:cs="Arial"/>
                <w:sz w:val="18"/>
                <w:szCs w:val="18"/>
                <w:lang w:val="ro-RO"/>
              </w:rPr>
              <w:t>a</w:t>
            </w:r>
            <w:r w:rsidRPr="005F670E">
              <w:rPr>
                <w:rFonts w:ascii="Arial" w:hAnsi="Arial" w:cs="Arial"/>
                <w:sz w:val="18"/>
                <w:szCs w:val="18"/>
                <w:lang w:val="ro-RO"/>
              </w:rPr>
              <w:t>n</w:t>
            </w:r>
            <w:r w:rsidR="0075661D" w:rsidRPr="005F670E">
              <w:rPr>
                <w:rFonts w:ascii="Arial" w:hAnsi="Arial" w:cs="Arial"/>
                <w:sz w:val="18"/>
                <w:szCs w:val="18"/>
                <w:lang w:val="ro-RO"/>
              </w:rPr>
              <w:t>a</w:t>
            </w:r>
            <w:r w:rsidRPr="005F670E">
              <w:rPr>
                <w:rFonts w:ascii="Arial" w:hAnsi="Arial" w:cs="Arial"/>
                <w:sz w:val="18"/>
                <w:szCs w:val="18"/>
                <w:lang w:val="ro-RO"/>
              </w:rPr>
              <w:t>.</w:t>
            </w:r>
          </w:p>
        </w:tc>
        <w:tc>
          <w:tcPr>
            <w:tcW w:w="4140" w:type="dxa"/>
          </w:tcPr>
          <w:p w14:paraId="75D4D8BC" w14:textId="77777777" w:rsidR="00F025C7" w:rsidRPr="005F670E" w:rsidRDefault="00F025C7" w:rsidP="0034004E">
            <w:pPr>
              <w:jc w:val="both"/>
              <w:rPr>
                <w:rFonts w:ascii="Arial" w:hAnsi="Arial" w:cs="Arial"/>
                <w:sz w:val="18"/>
                <w:szCs w:val="18"/>
                <w:lang w:val="ro-RO"/>
              </w:rPr>
            </w:pPr>
          </w:p>
        </w:tc>
        <w:tc>
          <w:tcPr>
            <w:tcW w:w="1486" w:type="dxa"/>
          </w:tcPr>
          <w:p w14:paraId="018B9E82" w14:textId="77777777" w:rsidR="00F025C7" w:rsidRPr="005F670E" w:rsidRDefault="00F025C7" w:rsidP="0034004E">
            <w:pPr>
              <w:jc w:val="both"/>
              <w:rPr>
                <w:rFonts w:ascii="Arial" w:hAnsi="Arial" w:cs="Arial"/>
                <w:sz w:val="18"/>
                <w:szCs w:val="18"/>
                <w:lang w:val="ro-RO"/>
              </w:rPr>
            </w:pPr>
          </w:p>
        </w:tc>
      </w:tr>
      <w:tr w:rsidR="00703C94" w:rsidRPr="001B7E02" w14:paraId="442E55F1" w14:textId="77777777" w:rsidTr="00FD3A3F">
        <w:tc>
          <w:tcPr>
            <w:tcW w:w="540" w:type="dxa"/>
          </w:tcPr>
          <w:p w14:paraId="6A6CFDFE" w14:textId="77777777" w:rsidR="0034004E" w:rsidRPr="005F670E" w:rsidRDefault="0034004E" w:rsidP="0034004E">
            <w:pPr>
              <w:jc w:val="center"/>
              <w:rPr>
                <w:rFonts w:ascii="Arial" w:hAnsi="Arial" w:cs="Arial"/>
                <w:sz w:val="18"/>
                <w:szCs w:val="18"/>
                <w:lang w:val="ro-RO"/>
              </w:rPr>
            </w:pPr>
            <w:r w:rsidRPr="005F670E">
              <w:rPr>
                <w:rFonts w:ascii="Arial" w:hAnsi="Arial" w:cs="Arial"/>
                <w:sz w:val="18"/>
                <w:szCs w:val="18"/>
                <w:lang w:val="ro-RO"/>
              </w:rPr>
              <w:t>5.</w:t>
            </w:r>
          </w:p>
        </w:tc>
        <w:tc>
          <w:tcPr>
            <w:tcW w:w="9180" w:type="dxa"/>
            <w:vAlign w:val="center"/>
          </w:tcPr>
          <w:p w14:paraId="7258D73B" w14:textId="77777777" w:rsidR="0034004E" w:rsidRPr="005F670E" w:rsidRDefault="0034004E" w:rsidP="0034004E">
            <w:pPr>
              <w:pStyle w:val="Tabletext"/>
              <w:spacing w:before="0" w:after="0"/>
              <w:jc w:val="left"/>
              <w:rPr>
                <w:rFonts w:cs="Arial"/>
                <w:b/>
                <w:szCs w:val="18"/>
              </w:rPr>
            </w:pPr>
            <w:r w:rsidRPr="005F670E">
              <w:rPr>
                <w:rFonts w:cs="Arial"/>
                <w:b/>
                <w:szCs w:val="18"/>
              </w:rPr>
              <w:t>Alte conditii cu caracter tehnic</w:t>
            </w:r>
          </w:p>
          <w:p w14:paraId="5545EA18" w14:textId="77777777" w:rsidR="00E04A4E" w:rsidRPr="005F670E" w:rsidRDefault="00E04A4E" w:rsidP="00E04A4E">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Tabloul va fi dotat cu buzunar de documentatia si va fi livrat impreuna cu documentatia aferenta</w:t>
            </w:r>
            <w:r w:rsidR="00AD3419" w:rsidRPr="005F670E">
              <w:rPr>
                <w:rFonts w:ascii="Arial" w:hAnsi="Arial" w:cs="Arial"/>
                <w:sz w:val="18"/>
                <w:szCs w:val="18"/>
                <w:lang w:val="ro-RO"/>
              </w:rPr>
              <w:t>;</w:t>
            </w:r>
          </w:p>
          <w:p w14:paraId="09271E31" w14:textId="6E6D9752" w:rsidR="00AD3419" w:rsidRPr="00B86094" w:rsidRDefault="001737F2" w:rsidP="00AD3419">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Se vor respecta cerintele din caietul de sarcini si piesele desenate</w:t>
            </w:r>
            <w:r w:rsidR="00AD3419" w:rsidRPr="005F670E">
              <w:rPr>
                <w:rFonts w:ascii="Arial" w:hAnsi="Arial" w:cs="Arial"/>
                <w:sz w:val="18"/>
                <w:szCs w:val="18"/>
                <w:lang w:val="ro-RO"/>
              </w:rPr>
              <w:t>.</w:t>
            </w:r>
          </w:p>
        </w:tc>
        <w:tc>
          <w:tcPr>
            <w:tcW w:w="4140" w:type="dxa"/>
          </w:tcPr>
          <w:p w14:paraId="3CBE038F" w14:textId="77777777" w:rsidR="0034004E" w:rsidRPr="005F670E" w:rsidRDefault="0034004E" w:rsidP="0034004E">
            <w:pPr>
              <w:jc w:val="both"/>
              <w:rPr>
                <w:rFonts w:ascii="Arial" w:hAnsi="Arial" w:cs="Arial"/>
                <w:sz w:val="18"/>
                <w:szCs w:val="18"/>
                <w:lang w:val="ro-RO"/>
              </w:rPr>
            </w:pPr>
          </w:p>
        </w:tc>
        <w:tc>
          <w:tcPr>
            <w:tcW w:w="1486" w:type="dxa"/>
          </w:tcPr>
          <w:p w14:paraId="609B62E8" w14:textId="77777777" w:rsidR="0034004E" w:rsidRPr="005F670E" w:rsidRDefault="0034004E" w:rsidP="0034004E">
            <w:pPr>
              <w:jc w:val="both"/>
              <w:rPr>
                <w:rFonts w:ascii="Arial" w:hAnsi="Arial" w:cs="Arial"/>
                <w:sz w:val="18"/>
                <w:szCs w:val="18"/>
                <w:lang w:val="ro-RO"/>
              </w:rPr>
            </w:pPr>
          </w:p>
        </w:tc>
      </w:tr>
    </w:tbl>
    <w:p w14:paraId="40A3DB76" w14:textId="77777777" w:rsidR="00DC4952" w:rsidRPr="005F670E" w:rsidRDefault="00DC4952" w:rsidP="00DC4952">
      <w:pPr>
        <w:jc w:val="both"/>
        <w:rPr>
          <w:rFonts w:ascii="Arial" w:hAnsi="Arial" w:cs="Arial"/>
          <w:sz w:val="22"/>
          <w:szCs w:val="22"/>
          <w:lang w:val="ro-RO"/>
        </w:rPr>
      </w:pPr>
    </w:p>
    <w:p w14:paraId="692720B2" w14:textId="77777777" w:rsidR="00DC4952" w:rsidRPr="005F670E" w:rsidRDefault="00DC4952" w:rsidP="00DC4952">
      <w:pPr>
        <w:jc w:val="both"/>
        <w:rPr>
          <w:rFonts w:ascii="Arial" w:hAnsi="Arial" w:cs="Arial"/>
          <w:sz w:val="22"/>
          <w:szCs w:val="22"/>
          <w:lang w:val="ro-RO"/>
        </w:rPr>
      </w:pPr>
    </w:p>
    <w:p w14:paraId="1D1E3CE9" w14:textId="3BCA3BF8" w:rsidR="00DC4952" w:rsidRPr="005F670E" w:rsidRDefault="00DC4952" w:rsidP="00DC4952">
      <w:pPr>
        <w:jc w:val="both"/>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w:t>
      </w:r>
      <w:r w:rsidR="00FE157E">
        <w:rPr>
          <w:rFonts w:ascii="Arial" w:hAnsi="Arial" w:cs="Arial"/>
          <w:sz w:val="22"/>
          <w:szCs w:val="22"/>
          <w:lang w:val="ro-RO"/>
        </w:rPr>
        <w:t>OFERTANT</w:t>
      </w:r>
    </w:p>
    <w:p w14:paraId="2C136DDE" w14:textId="77777777" w:rsidR="00DC4952" w:rsidRPr="005F670E" w:rsidRDefault="00DC4952" w:rsidP="00DC4952">
      <w:pPr>
        <w:jc w:val="center"/>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(semnatura autorizata)</w:t>
      </w:r>
    </w:p>
    <w:p w14:paraId="006AB279" w14:textId="77777777" w:rsidR="00DC4952" w:rsidRPr="005F670E" w:rsidRDefault="00DC4952" w:rsidP="00DC4952">
      <w:pPr>
        <w:jc w:val="center"/>
        <w:rPr>
          <w:rFonts w:ascii="Arial" w:hAnsi="Arial" w:cs="Arial"/>
          <w:sz w:val="22"/>
          <w:szCs w:val="22"/>
          <w:lang w:val="ro-RO"/>
        </w:rPr>
      </w:pPr>
    </w:p>
    <w:p w14:paraId="7E9F23E0" w14:textId="77777777" w:rsidR="001B36A5" w:rsidRPr="005F670E" w:rsidRDefault="001B36A5" w:rsidP="001B36A5">
      <w:pPr>
        <w:jc w:val="both"/>
        <w:rPr>
          <w:rFonts w:ascii="Arial" w:hAnsi="Arial" w:cs="Arial"/>
          <w:sz w:val="22"/>
          <w:szCs w:val="22"/>
          <w:lang w:val="ro-RO"/>
        </w:rPr>
      </w:pPr>
      <w:r w:rsidRPr="005F670E">
        <w:rPr>
          <w:rFonts w:ascii="Arial" w:hAnsi="Arial" w:cs="Arial"/>
          <w:sz w:val="22"/>
          <w:szCs w:val="22"/>
          <w:lang w:val="ro-RO"/>
        </w:rPr>
        <w:t>PRECIZARI:</w:t>
      </w:r>
    </w:p>
    <w:p w14:paraId="3A30347F"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raspunde de corectitudinea completarii coloanelor 2 si 3.</w:t>
      </w:r>
    </w:p>
    <w:p w14:paraId="665ACA2B"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va atasa la fisa tehnica documentatiile de specialitate ale producatorului.</w:t>
      </w:r>
    </w:p>
    <w:p w14:paraId="07A0224F" w14:textId="31BD33D8" w:rsidR="00130E77" w:rsidRPr="005F670E" w:rsidRDefault="00DC4952" w:rsidP="00130E77">
      <w:pPr>
        <w:rPr>
          <w:rFonts w:ascii="Arial" w:hAnsi="Arial" w:cs="Arial"/>
          <w:sz w:val="22"/>
          <w:szCs w:val="22"/>
          <w:lang w:val="ro-RO"/>
        </w:rPr>
      </w:pPr>
      <w:r w:rsidRPr="005F670E">
        <w:rPr>
          <w:rFonts w:ascii="Arial" w:hAnsi="Arial" w:cs="Arial"/>
          <w:b/>
          <w:bCs/>
          <w:sz w:val="22"/>
          <w:szCs w:val="22"/>
          <w:lang w:val="ro-RO"/>
        </w:rPr>
        <w:br w:type="page"/>
      </w:r>
      <w:r w:rsidR="00130E77" w:rsidRPr="005F670E">
        <w:rPr>
          <w:rFonts w:ascii="Arial" w:hAnsi="Arial" w:cs="Arial"/>
          <w:sz w:val="22"/>
          <w:szCs w:val="22"/>
          <w:lang w:val="ro-RO"/>
        </w:rPr>
        <w:lastRenderedPageBreak/>
        <w:t xml:space="preserve"> </w:t>
      </w:r>
    </w:p>
    <w:p w14:paraId="5D693422" w14:textId="19334B9D" w:rsidR="00151020" w:rsidRPr="005F670E" w:rsidRDefault="00151020" w:rsidP="00151020">
      <w:pPr>
        <w:rPr>
          <w:rFonts w:ascii="Arial" w:hAnsi="Arial" w:cs="Arial"/>
          <w:sz w:val="22"/>
          <w:szCs w:val="22"/>
          <w:lang w:val="ro-RO"/>
        </w:rPr>
      </w:pPr>
      <w:r w:rsidRPr="005F670E">
        <w:rPr>
          <w:rFonts w:ascii="Arial" w:hAnsi="Arial" w:cs="Arial"/>
          <w:sz w:val="22"/>
          <w:szCs w:val="22"/>
          <w:lang w:val="ro-RO"/>
        </w:rPr>
        <w:t>Obiectul 3 – Rezervor de inmagazinare si statii de pompare in GA Crevedia Mica</w:t>
      </w:r>
    </w:p>
    <w:p w14:paraId="5F72B766" w14:textId="77777777" w:rsidR="00151020" w:rsidRPr="005F670E" w:rsidRDefault="00151020" w:rsidP="00151020">
      <w:pPr>
        <w:rPr>
          <w:rFonts w:ascii="Arial" w:hAnsi="Arial" w:cs="Arial"/>
          <w:b/>
          <w:sz w:val="22"/>
          <w:szCs w:val="22"/>
          <w:lang w:val="ro-RO"/>
        </w:rPr>
      </w:pPr>
      <w:r w:rsidRPr="005F670E">
        <w:rPr>
          <w:rFonts w:ascii="Arial" w:hAnsi="Arial" w:cs="Arial"/>
          <w:sz w:val="22"/>
          <w:szCs w:val="22"/>
          <w:lang w:val="ro-RO"/>
        </w:rPr>
        <w:t>Sub-obiectul 3.1 – Rezervor de inmagazinare</w:t>
      </w:r>
    </w:p>
    <w:p w14:paraId="2801F344" w14:textId="77777777" w:rsidR="00151020" w:rsidRPr="005F670E" w:rsidRDefault="00151020" w:rsidP="00151020">
      <w:pPr>
        <w:rPr>
          <w:rFonts w:ascii="Arial" w:hAnsi="Arial" w:cs="Arial"/>
          <w:b/>
          <w:sz w:val="22"/>
          <w:szCs w:val="22"/>
          <w:lang w:val="ro-RO"/>
        </w:rPr>
      </w:pPr>
      <w:r w:rsidRPr="005F670E">
        <w:rPr>
          <w:rFonts w:ascii="Arial" w:hAnsi="Arial" w:cs="Arial"/>
          <w:sz w:val="22"/>
          <w:szCs w:val="22"/>
          <w:lang w:val="ro-RO"/>
        </w:rPr>
        <w:t>CATEGORIA –</w:t>
      </w:r>
      <w:r w:rsidRPr="005F670E">
        <w:rPr>
          <w:rFonts w:ascii="Arial" w:hAnsi="Arial" w:cs="Arial"/>
          <w:b/>
          <w:sz w:val="22"/>
          <w:szCs w:val="22"/>
          <w:lang w:val="ro-RO"/>
        </w:rPr>
        <w:t xml:space="preserve"> Instalatii electrice si SCADA</w:t>
      </w:r>
    </w:p>
    <w:p w14:paraId="1D7A15A1" w14:textId="2DACE8BC" w:rsidR="00FC27B6" w:rsidRPr="005F670E" w:rsidRDefault="00FC27B6" w:rsidP="00151020">
      <w:pPr>
        <w:rPr>
          <w:rFonts w:ascii="Arial" w:hAnsi="Arial" w:cs="Arial"/>
          <w:b/>
          <w:sz w:val="22"/>
          <w:szCs w:val="22"/>
          <w:lang w:val="ro-RO"/>
        </w:rPr>
      </w:pPr>
    </w:p>
    <w:p w14:paraId="6F9C93D5" w14:textId="6ECB3B41" w:rsidR="00FC27B6" w:rsidRPr="00130E77" w:rsidRDefault="00FC27B6" w:rsidP="00FC27B6">
      <w:pPr>
        <w:pStyle w:val="Titlu3"/>
        <w:rPr>
          <w:rFonts w:ascii="Arial" w:hAnsi="Arial" w:cs="Arial"/>
          <w:bCs/>
          <w:color w:val="auto"/>
          <w:sz w:val="22"/>
          <w:szCs w:val="22"/>
          <w:lang w:val="ro-RO"/>
        </w:rPr>
      </w:pPr>
      <w:bookmarkStart w:id="53" w:name="_Toc159072820"/>
      <w:r w:rsidRPr="00130E77">
        <w:rPr>
          <w:rFonts w:ascii="Arial" w:hAnsi="Arial"/>
          <w:bCs/>
          <w:color w:val="auto"/>
          <w:sz w:val="22"/>
        </w:rPr>
        <w:t xml:space="preserve">FISA TEHNICA NR. </w:t>
      </w:r>
      <w:r w:rsidR="00130E77" w:rsidRPr="00130E77">
        <w:rPr>
          <w:rFonts w:ascii="Arial" w:hAnsi="Arial"/>
          <w:bCs/>
          <w:color w:val="auto"/>
          <w:sz w:val="22"/>
        </w:rPr>
        <w:t>21</w:t>
      </w:r>
      <w:bookmarkEnd w:id="53"/>
    </w:p>
    <w:p w14:paraId="64E0441E" w14:textId="77777777" w:rsidR="00FC27B6" w:rsidRPr="00130E77" w:rsidRDefault="00FC27B6" w:rsidP="00FC27B6">
      <w:pPr>
        <w:jc w:val="center"/>
        <w:rPr>
          <w:rFonts w:ascii="Arial" w:hAnsi="Arial" w:cs="Arial"/>
          <w:sz w:val="22"/>
          <w:szCs w:val="22"/>
          <w:lang w:val="ro-RO"/>
        </w:rPr>
      </w:pPr>
      <w:r w:rsidRPr="00130E77">
        <w:rPr>
          <w:rFonts w:ascii="Arial" w:hAnsi="Arial" w:cs="Arial"/>
          <w:sz w:val="22"/>
          <w:szCs w:val="22"/>
          <w:lang w:val="ro-RO"/>
        </w:rPr>
        <w:t xml:space="preserve"> (se completeaza pentru fiecare utilaj, echipament tehnologic etc.)</w:t>
      </w:r>
    </w:p>
    <w:p w14:paraId="0AA228EA" w14:textId="77777777" w:rsidR="00FC27B6" w:rsidRPr="00130E77" w:rsidRDefault="00FC27B6" w:rsidP="00FC27B6">
      <w:pPr>
        <w:jc w:val="center"/>
        <w:rPr>
          <w:rFonts w:ascii="Arial" w:hAnsi="Arial" w:cs="Arial"/>
          <w:sz w:val="22"/>
          <w:szCs w:val="22"/>
          <w:lang w:val="ro-RO"/>
        </w:rPr>
      </w:pPr>
    </w:p>
    <w:p w14:paraId="40E477AA" w14:textId="22D5B4F5" w:rsidR="00587E1F" w:rsidRPr="00130E77" w:rsidRDefault="00587E1F" w:rsidP="00587E1F">
      <w:pPr>
        <w:pStyle w:val="Titlu1"/>
        <w:numPr>
          <w:ilvl w:val="0"/>
          <w:numId w:val="0"/>
        </w:numPr>
        <w:tabs>
          <w:tab w:val="left" w:pos="720"/>
        </w:tabs>
        <w:jc w:val="left"/>
        <w:rPr>
          <w:rFonts w:ascii="Arial" w:hAnsi="Arial"/>
          <w:b w:val="0"/>
          <w:sz w:val="22"/>
          <w:lang w:val="ro-RO"/>
        </w:rPr>
      </w:pPr>
      <w:bookmarkStart w:id="54" w:name="_Toc138693434"/>
      <w:bookmarkStart w:id="55" w:name="_Toc138508695"/>
      <w:bookmarkStart w:id="56" w:name="_Toc138760547"/>
      <w:r w:rsidRPr="00130E77">
        <w:rPr>
          <w:rFonts w:ascii="Arial" w:hAnsi="Arial"/>
          <w:b w:val="0"/>
          <w:sz w:val="22"/>
          <w:lang w:val="ro-RO"/>
        </w:rPr>
        <w:t xml:space="preserve">                </w:t>
      </w:r>
      <w:bookmarkStart w:id="57" w:name="_Toc159072821"/>
      <w:r w:rsidRPr="00130E77">
        <w:rPr>
          <w:rFonts w:ascii="Arial" w:hAnsi="Arial"/>
          <w:b w:val="0"/>
          <w:sz w:val="22"/>
          <w:lang w:val="ro-RO"/>
        </w:rPr>
        <w:t>Utilajul, echipamentul tehnologic: P</w:t>
      </w:r>
      <w:bookmarkEnd w:id="54"/>
      <w:bookmarkEnd w:id="55"/>
      <w:r w:rsidRPr="00130E77">
        <w:rPr>
          <w:rFonts w:ascii="Arial" w:hAnsi="Arial"/>
          <w:b w:val="0"/>
          <w:sz w:val="22"/>
          <w:lang w:val="ro-RO"/>
        </w:rPr>
        <w:t>aratrasnet</w:t>
      </w:r>
      <w:bookmarkEnd w:id="56"/>
      <w:bookmarkEnd w:id="57"/>
    </w:p>
    <w:tbl>
      <w:tblPr>
        <w:tblW w:w="1440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40"/>
        <w:gridCol w:w="6750"/>
        <w:gridCol w:w="5850"/>
        <w:gridCol w:w="1260"/>
      </w:tblGrid>
      <w:tr w:rsidR="00587E1F" w:rsidRPr="00130E77" w14:paraId="52473201" w14:textId="77777777">
        <w:trPr>
          <w:cantSplit/>
          <w:tblHeader/>
          <w:jc w:val="center"/>
        </w:trPr>
        <w:tc>
          <w:tcPr>
            <w:tcW w:w="540" w:type="dxa"/>
            <w:tcBorders>
              <w:top w:val="double" w:sz="4" w:space="0" w:color="auto"/>
              <w:left w:val="double" w:sz="4" w:space="0" w:color="auto"/>
              <w:bottom w:val="single" w:sz="4" w:space="0" w:color="auto"/>
              <w:right w:val="single" w:sz="4" w:space="0" w:color="auto"/>
            </w:tcBorders>
            <w:shd w:val="pct15" w:color="auto" w:fill="auto"/>
            <w:vAlign w:val="center"/>
            <w:hideMark/>
          </w:tcPr>
          <w:p w14:paraId="17CF871B" w14:textId="77777777" w:rsidR="00587E1F" w:rsidRPr="00130E77" w:rsidRDefault="00587E1F">
            <w:pPr>
              <w:pStyle w:val="Tabletexttitle"/>
              <w:spacing w:before="0" w:after="0" w:line="256" w:lineRule="auto"/>
              <w:rPr>
                <w:szCs w:val="18"/>
              </w:rPr>
            </w:pPr>
            <w:r w:rsidRPr="00130E77">
              <w:rPr>
                <w:szCs w:val="18"/>
              </w:rPr>
              <w:t>Nr crt</w:t>
            </w:r>
          </w:p>
        </w:tc>
        <w:tc>
          <w:tcPr>
            <w:tcW w:w="6750" w:type="dxa"/>
            <w:tcBorders>
              <w:top w:val="double" w:sz="4" w:space="0" w:color="auto"/>
              <w:left w:val="single" w:sz="4" w:space="0" w:color="auto"/>
              <w:bottom w:val="single" w:sz="4" w:space="0" w:color="auto"/>
              <w:right w:val="single" w:sz="4" w:space="0" w:color="auto"/>
            </w:tcBorders>
            <w:shd w:val="pct15" w:color="auto" w:fill="auto"/>
            <w:vAlign w:val="center"/>
            <w:hideMark/>
          </w:tcPr>
          <w:p w14:paraId="0F7EE231" w14:textId="77777777" w:rsidR="00587E1F" w:rsidRPr="00130E77" w:rsidRDefault="00587E1F">
            <w:pPr>
              <w:pStyle w:val="Tabletexttitle"/>
              <w:spacing w:before="0" w:after="0" w:line="256" w:lineRule="auto"/>
              <w:rPr>
                <w:szCs w:val="18"/>
              </w:rPr>
            </w:pPr>
            <w:r w:rsidRPr="00130E77">
              <w:rPr>
                <w:szCs w:val="18"/>
              </w:rPr>
              <w:t>Specificatiile tehnice impuse prin</w:t>
            </w:r>
          </w:p>
          <w:p w14:paraId="11B81AF1" w14:textId="77777777" w:rsidR="00587E1F" w:rsidRPr="00130E77" w:rsidRDefault="00587E1F">
            <w:pPr>
              <w:pStyle w:val="Tabletexttitle"/>
              <w:spacing w:before="0" w:after="0" w:line="256" w:lineRule="auto"/>
              <w:rPr>
                <w:szCs w:val="18"/>
              </w:rPr>
            </w:pPr>
            <w:r w:rsidRPr="00130E77">
              <w:rPr>
                <w:szCs w:val="18"/>
              </w:rPr>
              <w:t>caietul de sarcini</w:t>
            </w:r>
          </w:p>
        </w:tc>
        <w:tc>
          <w:tcPr>
            <w:tcW w:w="5850" w:type="dxa"/>
            <w:tcBorders>
              <w:top w:val="double" w:sz="4" w:space="0" w:color="auto"/>
              <w:left w:val="single" w:sz="4" w:space="0" w:color="auto"/>
              <w:bottom w:val="single" w:sz="4" w:space="0" w:color="auto"/>
              <w:right w:val="single" w:sz="4" w:space="0" w:color="auto"/>
            </w:tcBorders>
            <w:shd w:val="pct15" w:color="auto" w:fill="auto"/>
            <w:vAlign w:val="center"/>
            <w:hideMark/>
          </w:tcPr>
          <w:p w14:paraId="5EEE384F" w14:textId="77777777" w:rsidR="00587E1F" w:rsidRPr="00130E77" w:rsidRDefault="00587E1F">
            <w:pPr>
              <w:pStyle w:val="Tabletexttitle"/>
              <w:spacing w:before="0" w:after="0" w:line="256" w:lineRule="auto"/>
              <w:rPr>
                <w:szCs w:val="18"/>
              </w:rPr>
            </w:pPr>
            <w:r w:rsidRPr="00130E77">
              <w:rPr>
                <w:szCs w:val="18"/>
              </w:rPr>
              <w:t>Corespondenta propunerii tehnice cu specificatiile tehnice impuse in caietul de sarcini</w:t>
            </w:r>
          </w:p>
        </w:tc>
        <w:tc>
          <w:tcPr>
            <w:tcW w:w="1260" w:type="dxa"/>
            <w:tcBorders>
              <w:top w:val="double" w:sz="4" w:space="0" w:color="auto"/>
              <w:left w:val="single" w:sz="4" w:space="0" w:color="auto"/>
              <w:bottom w:val="single" w:sz="4" w:space="0" w:color="auto"/>
              <w:right w:val="double" w:sz="4" w:space="0" w:color="auto"/>
            </w:tcBorders>
            <w:shd w:val="pct15" w:color="auto" w:fill="auto"/>
            <w:vAlign w:val="center"/>
            <w:hideMark/>
          </w:tcPr>
          <w:p w14:paraId="73F327B5" w14:textId="77777777" w:rsidR="00587E1F" w:rsidRPr="00130E77" w:rsidRDefault="00587E1F">
            <w:pPr>
              <w:pStyle w:val="Tabletexttitle"/>
              <w:spacing w:before="0" w:after="0" w:line="256" w:lineRule="auto"/>
              <w:rPr>
                <w:szCs w:val="18"/>
              </w:rPr>
            </w:pPr>
            <w:r w:rsidRPr="00130E77">
              <w:rPr>
                <w:szCs w:val="18"/>
              </w:rPr>
              <w:t>Producator</w:t>
            </w:r>
          </w:p>
        </w:tc>
      </w:tr>
      <w:tr w:rsidR="00587E1F" w:rsidRPr="00130E77" w14:paraId="6C2AECB6" w14:textId="77777777">
        <w:trPr>
          <w:cantSplit/>
          <w:tblHeader/>
          <w:jc w:val="center"/>
        </w:trPr>
        <w:tc>
          <w:tcPr>
            <w:tcW w:w="540" w:type="dxa"/>
            <w:tcBorders>
              <w:top w:val="single" w:sz="4" w:space="0" w:color="auto"/>
              <w:left w:val="double" w:sz="4" w:space="0" w:color="auto"/>
              <w:bottom w:val="single" w:sz="4" w:space="0" w:color="auto"/>
              <w:right w:val="single" w:sz="4" w:space="0" w:color="auto"/>
            </w:tcBorders>
            <w:shd w:val="pct15" w:color="auto" w:fill="auto"/>
            <w:vAlign w:val="center"/>
            <w:hideMark/>
          </w:tcPr>
          <w:p w14:paraId="105635E5" w14:textId="77777777" w:rsidR="00587E1F" w:rsidRPr="00130E77" w:rsidRDefault="00587E1F">
            <w:pPr>
              <w:pStyle w:val="Tabletexttitle"/>
              <w:spacing w:before="0" w:after="0" w:line="256" w:lineRule="auto"/>
              <w:rPr>
                <w:szCs w:val="18"/>
              </w:rPr>
            </w:pPr>
            <w:r w:rsidRPr="00130E77">
              <w:rPr>
                <w:szCs w:val="18"/>
              </w:rPr>
              <w:t>0</w:t>
            </w:r>
          </w:p>
        </w:tc>
        <w:tc>
          <w:tcPr>
            <w:tcW w:w="675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65E4A63" w14:textId="77777777" w:rsidR="00587E1F" w:rsidRPr="00130E77" w:rsidRDefault="00587E1F">
            <w:pPr>
              <w:pStyle w:val="Tabletexttitle"/>
              <w:spacing w:before="0" w:after="0" w:line="256" w:lineRule="auto"/>
              <w:rPr>
                <w:szCs w:val="18"/>
              </w:rPr>
            </w:pPr>
            <w:r w:rsidRPr="00130E77">
              <w:rPr>
                <w:szCs w:val="18"/>
              </w:rPr>
              <w:t>1</w:t>
            </w:r>
          </w:p>
        </w:tc>
        <w:tc>
          <w:tcPr>
            <w:tcW w:w="585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7A589AA4" w14:textId="77777777" w:rsidR="00587E1F" w:rsidRPr="00130E77" w:rsidRDefault="00587E1F">
            <w:pPr>
              <w:pStyle w:val="Tabletexttitle"/>
              <w:spacing w:before="0" w:after="0" w:line="256" w:lineRule="auto"/>
              <w:rPr>
                <w:szCs w:val="18"/>
              </w:rPr>
            </w:pPr>
            <w:r w:rsidRPr="00130E77">
              <w:rPr>
                <w:szCs w:val="18"/>
              </w:rPr>
              <w:t>2</w:t>
            </w:r>
          </w:p>
        </w:tc>
        <w:tc>
          <w:tcPr>
            <w:tcW w:w="1260" w:type="dxa"/>
            <w:tcBorders>
              <w:top w:val="single" w:sz="4" w:space="0" w:color="auto"/>
              <w:left w:val="single" w:sz="4" w:space="0" w:color="auto"/>
              <w:bottom w:val="single" w:sz="4" w:space="0" w:color="auto"/>
              <w:right w:val="double" w:sz="4" w:space="0" w:color="auto"/>
            </w:tcBorders>
            <w:shd w:val="pct15" w:color="auto" w:fill="auto"/>
            <w:vAlign w:val="center"/>
            <w:hideMark/>
          </w:tcPr>
          <w:p w14:paraId="34318E40" w14:textId="77777777" w:rsidR="00587E1F" w:rsidRPr="00130E77" w:rsidRDefault="00587E1F">
            <w:pPr>
              <w:pStyle w:val="Tabletexttitle"/>
              <w:spacing w:before="0" w:after="0" w:line="256" w:lineRule="auto"/>
              <w:rPr>
                <w:szCs w:val="18"/>
              </w:rPr>
            </w:pPr>
            <w:r w:rsidRPr="00130E77">
              <w:rPr>
                <w:szCs w:val="18"/>
              </w:rPr>
              <w:t>3</w:t>
            </w:r>
          </w:p>
        </w:tc>
      </w:tr>
      <w:tr w:rsidR="00587E1F" w:rsidRPr="001B7E02" w14:paraId="6305B3BB" w14:textId="77777777">
        <w:trPr>
          <w:cantSplit/>
          <w:jc w:val="center"/>
        </w:trPr>
        <w:tc>
          <w:tcPr>
            <w:tcW w:w="540" w:type="dxa"/>
            <w:tcBorders>
              <w:top w:val="single" w:sz="4" w:space="0" w:color="auto"/>
              <w:left w:val="double" w:sz="4" w:space="0" w:color="auto"/>
              <w:bottom w:val="single" w:sz="4" w:space="0" w:color="auto"/>
              <w:right w:val="single" w:sz="4" w:space="0" w:color="auto"/>
            </w:tcBorders>
            <w:hideMark/>
          </w:tcPr>
          <w:p w14:paraId="45C7FC8D" w14:textId="77777777" w:rsidR="00587E1F" w:rsidRPr="00130E77" w:rsidRDefault="00587E1F">
            <w:pPr>
              <w:jc w:val="center"/>
              <w:rPr>
                <w:rFonts w:ascii="Arial" w:hAnsi="Arial" w:cs="Arial"/>
                <w:sz w:val="18"/>
                <w:szCs w:val="18"/>
                <w:lang w:val="ro-RO"/>
              </w:rPr>
            </w:pPr>
            <w:r w:rsidRPr="00130E77">
              <w:rPr>
                <w:rFonts w:ascii="Arial" w:hAnsi="Arial" w:cs="Arial"/>
                <w:sz w:val="18"/>
                <w:szCs w:val="18"/>
                <w:lang w:val="ro-RO"/>
              </w:rPr>
              <w:t>1.</w:t>
            </w:r>
          </w:p>
        </w:tc>
        <w:tc>
          <w:tcPr>
            <w:tcW w:w="6750" w:type="dxa"/>
            <w:tcBorders>
              <w:top w:val="single" w:sz="4" w:space="0" w:color="auto"/>
              <w:left w:val="single" w:sz="4" w:space="0" w:color="auto"/>
              <w:bottom w:val="single" w:sz="4" w:space="0" w:color="auto"/>
              <w:right w:val="single" w:sz="4" w:space="0" w:color="auto"/>
            </w:tcBorders>
            <w:vAlign w:val="center"/>
            <w:hideMark/>
          </w:tcPr>
          <w:p w14:paraId="24307F92" w14:textId="77777777" w:rsidR="00587E1F" w:rsidRPr="00C26A8E" w:rsidRDefault="00587E1F">
            <w:pPr>
              <w:pStyle w:val="Tabletext"/>
              <w:spacing w:before="0" w:after="0" w:line="256" w:lineRule="auto"/>
              <w:jc w:val="left"/>
              <w:rPr>
                <w:rFonts w:cs="Arial"/>
                <w:bCs/>
                <w:szCs w:val="18"/>
              </w:rPr>
            </w:pPr>
            <w:r w:rsidRPr="00C26A8E">
              <w:rPr>
                <w:rFonts w:cs="Arial"/>
                <w:bCs/>
                <w:szCs w:val="18"/>
              </w:rPr>
              <w:t>Parametrii tehnici si functionali;</w:t>
            </w:r>
          </w:p>
          <w:p w14:paraId="739ACF6A" w14:textId="77777777" w:rsidR="00587E1F" w:rsidRPr="00C26A8E" w:rsidRDefault="00587E1F">
            <w:pPr>
              <w:autoSpaceDE w:val="0"/>
              <w:autoSpaceDN w:val="0"/>
              <w:adjustRightInd w:val="0"/>
              <w:rPr>
                <w:rFonts w:ascii="Arial" w:eastAsia="SegoeUI-SemiBold" w:hAnsi="Arial" w:cs="Arial"/>
                <w:bCs/>
                <w:sz w:val="18"/>
                <w:szCs w:val="18"/>
                <w:lang w:val="es-ES_tradnl"/>
              </w:rPr>
            </w:pPr>
            <w:r w:rsidRPr="00C26A8E">
              <w:rPr>
                <w:rFonts w:ascii="Arial" w:hAnsi="Arial" w:cs="Arial"/>
                <w:bCs/>
                <w:sz w:val="18"/>
                <w:szCs w:val="18"/>
                <w:lang w:val="es-ES_tradnl"/>
              </w:rPr>
              <w:t xml:space="preserve">- viteza de excitatie intre 10 si 60 </w:t>
            </w:r>
            <w:r w:rsidRPr="00C26A8E">
              <w:rPr>
                <w:rFonts w:ascii="Arial" w:eastAsia="SegoeUI-SemiBold" w:hAnsi="Arial" w:cs="Arial"/>
                <w:bCs/>
                <w:sz w:val="18"/>
                <w:szCs w:val="18"/>
              </w:rPr>
              <w:t>μ</w:t>
            </w:r>
            <w:r w:rsidRPr="00C26A8E">
              <w:rPr>
                <w:rFonts w:ascii="Arial" w:eastAsia="SegoeUI-SemiBold" w:hAnsi="Arial" w:cs="Arial"/>
                <w:bCs/>
                <w:sz w:val="18"/>
                <w:szCs w:val="18"/>
                <w:lang w:val="es-ES_tradnl"/>
              </w:rPr>
              <w:t>s</w:t>
            </w:r>
          </w:p>
          <w:p w14:paraId="15140B5F" w14:textId="77777777" w:rsidR="00587E1F" w:rsidRPr="00C26A8E" w:rsidRDefault="00587E1F">
            <w:pPr>
              <w:autoSpaceDE w:val="0"/>
              <w:autoSpaceDN w:val="0"/>
              <w:adjustRightInd w:val="0"/>
              <w:rPr>
                <w:rFonts w:ascii="Arial" w:eastAsiaTheme="minorHAnsi" w:hAnsi="Arial" w:cs="Arial"/>
                <w:bCs/>
                <w:sz w:val="18"/>
                <w:szCs w:val="18"/>
                <w:lang w:val="es-ES_tradnl"/>
              </w:rPr>
            </w:pPr>
            <w:r w:rsidRPr="00C26A8E">
              <w:rPr>
                <w:rFonts w:ascii="Arial" w:hAnsi="Arial" w:cs="Arial"/>
                <w:bCs/>
                <w:sz w:val="18"/>
                <w:szCs w:val="18"/>
                <w:lang w:val="es-ES_tradnl"/>
              </w:rPr>
              <w:t>- marirea conductivitatii aerului din jurul dispozitivului de amorsare obtinandu-se astfel un canal preferential pentru trasnet</w:t>
            </w:r>
          </w:p>
          <w:p w14:paraId="3D050AB6" w14:textId="77777777" w:rsidR="00587E1F" w:rsidRPr="00C26A8E" w:rsidRDefault="00587E1F">
            <w:pPr>
              <w:autoSpaceDE w:val="0"/>
              <w:autoSpaceDN w:val="0"/>
              <w:adjustRightInd w:val="0"/>
              <w:rPr>
                <w:rFonts w:ascii="Arial" w:hAnsi="Arial" w:cs="Arial"/>
                <w:bCs/>
                <w:sz w:val="18"/>
                <w:szCs w:val="18"/>
                <w:lang w:val="es-ES_tradnl"/>
              </w:rPr>
            </w:pPr>
            <w:r w:rsidRPr="00C26A8E">
              <w:rPr>
                <w:rFonts w:ascii="Arial" w:hAnsi="Arial" w:cs="Arial"/>
                <w:bCs/>
                <w:sz w:val="18"/>
                <w:szCs w:val="18"/>
                <w:lang w:val="es-ES_tradnl"/>
              </w:rPr>
              <w:t>- limita de functionare pentru o temperatura a mediului ambient de pana la + 160o C si pentru o viteza a vantului de pana la 200 km/ora.</w:t>
            </w:r>
          </w:p>
          <w:p w14:paraId="0578C1BC" w14:textId="77777777" w:rsidR="00587E1F" w:rsidRPr="00C26A8E" w:rsidRDefault="00587E1F">
            <w:pPr>
              <w:autoSpaceDE w:val="0"/>
              <w:autoSpaceDN w:val="0"/>
              <w:adjustRightInd w:val="0"/>
              <w:rPr>
                <w:rFonts w:ascii="Arial" w:hAnsi="Arial" w:cs="Arial"/>
                <w:bCs/>
                <w:sz w:val="18"/>
                <w:szCs w:val="18"/>
                <w:lang w:val="es-ES_tradnl"/>
              </w:rPr>
            </w:pPr>
            <w:r w:rsidRPr="00C26A8E">
              <w:rPr>
                <w:rFonts w:ascii="Arial" w:hAnsi="Arial" w:cs="Arial"/>
                <w:bCs/>
                <w:sz w:val="18"/>
                <w:szCs w:val="18"/>
                <w:lang w:val="es-ES_tradnl"/>
              </w:rPr>
              <w:t>- diametrul de 99 mm</w:t>
            </w:r>
          </w:p>
          <w:p w14:paraId="04AD0611" w14:textId="77777777" w:rsidR="00587E1F" w:rsidRPr="00C26A8E" w:rsidRDefault="00587E1F">
            <w:pPr>
              <w:autoSpaceDE w:val="0"/>
              <w:autoSpaceDN w:val="0"/>
              <w:adjustRightInd w:val="0"/>
              <w:rPr>
                <w:rFonts w:ascii="Arial" w:hAnsi="Arial" w:cs="Arial"/>
                <w:bCs/>
                <w:sz w:val="18"/>
                <w:szCs w:val="18"/>
                <w:lang w:val="es-ES_tradnl"/>
              </w:rPr>
            </w:pPr>
            <w:r w:rsidRPr="00C26A8E">
              <w:rPr>
                <w:rFonts w:ascii="Arial" w:hAnsi="Arial" w:cs="Arial"/>
                <w:bCs/>
                <w:sz w:val="18"/>
                <w:szCs w:val="18"/>
                <w:lang w:val="es-ES_tradnl"/>
              </w:rPr>
              <w:t>- inaltimea de 210 mm</w:t>
            </w:r>
          </w:p>
          <w:p w14:paraId="7CCE7990" w14:textId="77777777" w:rsidR="00587E1F" w:rsidRPr="00C26A8E" w:rsidRDefault="00587E1F">
            <w:pPr>
              <w:autoSpaceDE w:val="0"/>
              <w:autoSpaceDN w:val="0"/>
              <w:adjustRightInd w:val="0"/>
              <w:rPr>
                <w:rFonts w:ascii="Arial" w:hAnsi="Arial" w:cs="Arial"/>
                <w:bCs/>
                <w:sz w:val="18"/>
                <w:szCs w:val="18"/>
                <w:lang w:val="es-ES_tradnl"/>
              </w:rPr>
            </w:pPr>
            <w:r w:rsidRPr="00C26A8E">
              <w:rPr>
                <w:rFonts w:ascii="Arial" w:hAnsi="Arial" w:cs="Arial"/>
                <w:bCs/>
                <w:sz w:val="18"/>
                <w:szCs w:val="18"/>
                <w:lang w:val="es-ES_tradnl"/>
              </w:rPr>
              <w:t>- greutatea de 1.800 g</w:t>
            </w:r>
          </w:p>
          <w:p w14:paraId="181A7CC8" w14:textId="77777777" w:rsidR="00587E1F" w:rsidRPr="00C26A8E" w:rsidRDefault="00587E1F">
            <w:pPr>
              <w:pStyle w:val="Tabletext"/>
              <w:spacing w:before="0" w:after="0" w:line="256" w:lineRule="auto"/>
              <w:jc w:val="left"/>
              <w:rPr>
                <w:bCs/>
                <w:szCs w:val="18"/>
                <w:lang w:val="pt-PT"/>
              </w:rPr>
            </w:pPr>
            <w:r w:rsidRPr="00C26A8E">
              <w:rPr>
                <w:rFonts w:cs="Arial"/>
                <w:bCs/>
                <w:szCs w:val="18"/>
              </w:rPr>
              <w:t>- avansul amor</w:t>
            </w:r>
            <w:r w:rsidRPr="00C26A8E">
              <w:rPr>
                <w:rFonts w:eastAsia="SegoeUI-SemiBold" w:cs="Arial"/>
                <w:bCs/>
                <w:szCs w:val="18"/>
              </w:rPr>
              <w:t>sarii de 10 μs</w:t>
            </w:r>
            <w:r w:rsidRPr="00C26A8E">
              <w:rPr>
                <w:bCs/>
                <w:szCs w:val="18"/>
                <w:lang w:val="pt-PT"/>
              </w:rPr>
              <w:t xml:space="preserve"> </w:t>
            </w:r>
          </w:p>
          <w:p w14:paraId="4B31B4AF" w14:textId="77777777" w:rsidR="00587E1F" w:rsidRPr="00C26A8E" w:rsidRDefault="00587E1F">
            <w:pPr>
              <w:pStyle w:val="Tabletext"/>
              <w:spacing w:before="0" w:after="0" w:line="256" w:lineRule="auto"/>
              <w:jc w:val="left"/>
              <w:rPr>
                <w:bCs/>
                <w:szCs w:val="18"/>
                <w:lang w:val="pt-PT"/>
              </w:rPr>
            </w:pPr>
            <w:r w:rsidRPr="00C26A8E">
              <w:rPr>
                <w:rFonts w:cs="Arial"/>
                <w:bCs/>
                <w:szCs w:val="18"/>
              </w:rPr>
              <w:t>Rezistenta mecanica si stabilitate</w:t>
            </w:r>
          </w:p>
          <w:p w14:paraId="4CED87F9" w14:textId="77777777" w:rsidR="00587E1F" w:rsidRPr="00C26A8E" w:rsidRDefault="00587E1F">
            <w:pPr>
              <w:pStyle w:val="Tabletext"/>
              <w:spacing w:before="0" w:after="0" w:line="256" w:lineRule="auto"/>
              <w:jc w:val="left"/>
              <w:rPr>
                <w:bCs/>
                <w:szCs w:val="18"/>
                <w:lang w:val="pt-PT"/>
              </w:rPr>
            </w:pPr>
            <w:r w:rsidRPr="00C26A8E">
              <w:rPr>
                <w:rFonts w:cs="Arial"/>
                <w:bCs/>
                <w:szCs w:val="18"/>
              </w:rPr>
              <w:t>Securitate la incendiu</w:t>
            </w:r>
          </w:p>
          <w:p w14:paraId="4F863299" w14:textId="77777777" w:rsidR="00587E1F" w:rsidRPr="00C26A8E" w:rsidRDefault="00587E1F">
            <w:pPr>
              <w:pStyle w:val="Tabletext"/>
              <w:spacing w:before="0" w:after="0" w:line="256" w:lineRule="auto"/>
              <w:jc w:val="left"/>
              <w:rPr>
                <w:bCs/>
                <w:szCs w:val="18"/>
                <w:lang w:val="pt-PT"/>
              </w:rPr>
            </w:pPr>
            <w:r w:rsidRPr="00C26A8E">
              <w:rPr>
                <w:rFonts w:cs="Arial"/>
                <w:bCs/>
                <w:szCs w:val="18"/>
              </w:rPr>
              <w:t>Igiena, sanatate si mediu</w:t>
            </w:r>
          </w:p>
          <w:p w14:paraId="6A4FFAEF" w14:textId="77777777" w:rsidR="00587E1F" w:rsidRPr="00C26A8E" w:rsidRDefault="00587E1F">
            <w:pPr>
              <w:pStyle w:val="Tabletext"/>
              <w:spacing w:before="0" w:after="0" w:line="256" w:lineRule="auto"/>
              <w:jc w:val="left"/>
              <w:rPr>
                <w:bCs/>
                <w:szCs w:val="18"/>
                <w:lang w:val="pt-PT"/>
              </w:rPr>
            </w:pPr>
            <w:r w:rsidRPr="00C26A8E">
              <w:rPr>
                <w:rFonts w:cs="Arial"/>
                <w:bCs/>
                <w:szCs w:val="18"/>
              </w:rPr>
              <w:t>Siguranta in exploatare</w:t>
            </w:r>
          </w:p>
          <w:p w14:paraId="195A9D7C" w14:textId="77777777" w:rsidR="00587E1F" w:rsidRPr="00C26A8E" w:rsidRDefault="00587E1F">
            <w:pPr>
              <w:pStyle w:val="Tabletext"/>
              <w:spacing w:before="0" w:after="0" w:line="256" w:lineRule="auto"/>
              <w:jc w:val="left"/>
              <w:rPr>
                <w:bCs/>
                <w:szCs w:val="18"/>
                <w:lang w:val="pt-PT"/>
              </w:rPr>
            </w:pPr>
            <w:r w:rsidRPr="00C26A8E">
              <w:rPr>
                <w:rFonts w:cs="Arial"/>
                <w:bCs/>
                <w:szCs w:val="18"/>
              </w:rPr>
              <w:t>Economia de energie si izolare termica</w:t>
            </w:r>
          </w:p>
        </w:tc>
        <w:tc>
          <w:tcPr>
            <w:tcW w:w="5850" w:type="dxa"/>
            <w:tcBorders>
              <w:top w:val="single" w:sz="4" w:space="0" w:color="auto"/>
              <w:left w:val="single" w:sz="4" w:space="0" w:color="auto"/>
              <w:bottom w:val="single" w:sz="4" w:space="0" w:color="auto"/>
              <w:right w:val="single" w:sz="4" w:space="0" w:color="auto"/>
            </w:tcBorders>
          </w:tcPr>
          <w:p w14:paraId="44585EC9" w14:textId="77777777" w:rsidR="00587E1F" w:rsidRPr="00130E77" w:rsidRDefault="00587E1F">
            <w:pPr>
              <w:jc w:val="both"/>
              <w:rPr>
                <w:rFonts w:ascii="Arial" w:hAnsi="Arial" w:cs="Arial"/>
                <w:sz w:val="18"/>
                <w:szCs w:val="18"/>
                <w:lang w:val="ro-RO"/>
              </w:rPr>
            </w:pPr>
          </w:p>
        </w:tc>
        <w:tc>
          <w:tcPr>
            <w:tcW w:w="1260" w:type="dxa"/>
            <w:tcBorders>
              <w:top w:val="single" w:sz="4" w:space="0" w:color="auto"/>
              <w:left w:val="single" w:sz="4" w:space="0" w:color="auto"/>
              <w:bottom w:val="single" w:sz="4" w:space="0" w:color="auto"/>
              <w:right w:val="double" w:sz="4" w:space="0" w:color="auto"/>
            </w:tcBorders>
          </w:tcPr>
          <w:p w14:paraId="0D391C77" w14:textId="77777777" w:rsidR="00587E1F" w:rsidRPr="00130E77" w:rsidRDefault="00587E1F">
            <w:pPr>
              <w:jc w:val="both"/>
              <w:rPr>
                <w:rFonts w:ascii="Arial" w:hAnsi="Arial" w:cs="Arial"/>
                <w:sz w:val="18"/>
                <w:szCs w:val="18"/>
                <w:lang w:val="ro-RO"/>
              </w:rPr>
            </w:pPr>
          </w:p>
        </w:tc>
      </w:tr>
      <w:tr w:rsidR="00587E1F" w:rsidRPr="001B7E02" w14:paraId="5835BBA7" w14:textId="77777777">
        <w:trPr>
          <w:cantSplit/>
          <w:jc w:val="center"/>
        </w:trPr>
        <w:tc>
          <w:tcPr>
            <w:tcW w:w="540" w:type="dxa"/>
            <w:tcBorders>
              <w:top w:val="single" w:sz="4" w:space="0" w:color="auto"/>
              <w:left w:val="double" w:sz="4" w:space="0" w:color="auto"/>
              <w:bottom w:val="single" w:sz="4" w:space="0" w:color="auto"/>
              <w:right w:val="single" w:sz="4" w:space="0" w:color="auto"/>
            </w:tcBorders>
            <w:hideMark/>
          </w:tcPr>
          <w:p w14:paraId="6CCCF71B" w14:textId="77777777" w:rsidR="00587E1F" w:rsidRPr="00130E77" w:rsidRDefault="00587E1F">
            <w:pPr>
              <w:jc w:val="center"/>
              <w:rPr>
                <w:rFonts w:ascii="Arial" w:hAnsi="Arial" w:cs="Arial"/>
                <w:sz w:val="18"/>
                <w:szCs w:val="18"/>
                <w:lang w:val="ro-RO"/>
              </w:rPr>
            </w:pPr>
            <w:r w:rsidRPr="00130E77">
              <w:rPr>
                <w:rFonts w:ascii="Arial" w:hAnsi="Arial" w:cs="Arial"/>
                <w:sz w:val="18"/>
                <w:szCs w:val="18"/>
                <w:lang w:val="ro-RO"/>
              </w:rPr>
              <w:t>2.</w:t>
            </w:r>
          </w:p>
        </w:tc>
        <w:tc>
          <w:tcPr>
            <w:tcW w:w="6750" w:type="dxa"/>
            <w:tcBorders>
              <w:top w:val="single" w:sz="4" w:space="0" w:color="auto"/>
              <w:left w:val="single" w:sz="4" w:space="0" w:color="auto"/>
              <w:bottom w:val="single" w:sz="4" w:space="0" w:color="auto"/>
              <w:right w:val="single" w:sz="4" w:space="0" w:color="auto"/>
            </w:tcBorders>
            <w:vAlign w:val="center"/>
            <w:hideMark/>
          </w:tcPr>
          <w:p w14:paraId="0E30AF69" w14:textId="77777777" w:rsidR="00587E1F" w:rsidRPr="00C26A8E" w:rsidRDefault="00587E1F">
            <w:pPr>
              <w:pStyle w:val="Tabletext"/>
              <w:spacing w:before="0" w:after="0" w:line="256" w:lineRule="auto"/>
              <w:jc w:val="left"/>
              <w:rPr>
                <w:rFonts w:cs="Arial"/>
                <w:bCs/>
                <w:szCs w:val="18"/>
              </w:rPr>
            </w:pPr>
            <w:r w:rsidRPr="00C26A8E">
              <w:rPr>
                <w:rFonts w:cs="Arial"/>
                <w:bCs/>
                <w:szCs w:val="18"/>
              </w:rPr>
              <w:t>Specificatii de performanta si conditii privind siguranta in exploatare</w:t>
            </w:r>
          </w:p>
          <w:p w14:paraId="7CC6187F" w14:textId="77777777" w:rsidR="00587E1F" w:rsidRPr="00C26A8E" w:rsidRDefault="00587E1F" w:rsidP="00587E1F">
            <w:pPr>
              <w:numPr>
                <w:ilvl w:val="0"/>
                <w:numId w:val="61"/>
              </w:numPr>
              <w:suppressAutoHyphens w:val="0"/>
              <w:spacing w:line="220" w:lineRule="exact"/>
              <w:rPr>
                <w:rFonts w:ascii="Arial" w:hAnsi="Arial" w:cs="Arial"/>
                <w:bCs/>
                <w:sz w:val="18"/>
                <w:szCs w:val="18"/>
                <w:lang w:val="ro-RO"/>
              </w:rPr>
            </w:pPr>
            <w:r w:rsidRPr="00C26A8E">
              <w:rPr>
                <w:rFonts w:ascii="Arial" w:hAnsi="Arial" w:cs="Arial"/>
                <w:bCs/>
                <w:sz w:val="18"/>
                <w:szCs w:val="18"/>
                <w:lang w:val="ro-RO"/>
              </w:rPr>
              <w:t>Respectarea condiţiilor de montare si utilizare.</w:t>
            </w:r>
          </w:p>
        </w:tc>
        <w:tc>
          <w:tcPr>
            <w:tcW w:w="5850" w:type="dxa"/>
            <w:tcBorders>
              <w:top w:val="single" w:sz="4" w:space="0" w:color="auto"/>
              <w:left w:val="single" w:sz="4" w:space="0" w:color="auto"/>
              <w:bottom w:val="single" w:sz="4" w:space="0" w:color="auto"/>
              <w:right w:val="single" w:sz="4" w:space="0" w:color="auto"/>
            </w:tcBorders>
          </w:tcPr>
          <w:p w14:paraId="56A6B9AB" w14:textId="77777777" w:rsidR="00587E1F" w:rsidRPr="00130E77" w:rsidRDefault="00587E1F">
            <w:pPr>
              <w:jc w:val="both"/>
              <w:rPr>
                <w:rFonts w:ascii="Arial" w:hAnsi="Arial" w:cs="Arial"/>
                <w:sz w:val="18"/>
                <w:szCs w:val="18"/>
                <w:lang w:val="ro-RO"/>
              </w:rPr>
            </w:pPr>
          </w:p>
        </w:tc>
        <w:tc>
          <w:tcPr>
            <w:tcW w:w="1260" w:type="dxa"/>
            <w:tcBorders>
              <w:top w:val="single" w:sz="4" w:space="0" w:color="auto"/>
              <w:left w:val="single" w:sz="4" w:space="0" w:color="auto"/>
              <w:bottom w:val="single" w:sz="4" w:space="0" w:color="auto"/>
              <w:right w:val="double" w:sz="4" w:space="0" w:color="auto"/>
            </w:tcBorders>
          </w:tcPr>
          <w:p w14:paraId="552DC6F0" w14:textId="77777777" w:rsidR="00587E1F" w:rsidRPr="00130E77" w:rsidRDefault="00587E1F">
            <w:pPr>
              <w:jc w:val="both"/>
              <w:rPr>
                <w:rFonts w:ascii="Arial" w:hAnsi="Arial" w:cs="Arial"/>
                <w:sz w:val="18"/>
                <w:szCs w:val="18"/>
                <w:lang w:val="ro-RO"/>
              </w:rPr>
            </w:pPr>
          </w:p>
        </w:tc>
      </w:tr>
      <w:tr w:rsidR="00587E1F" w:rsidRPr="001B7E02" w14:paraId="1D0A9C71" w14:textId="77777777">
        <w:trPr>
          <w:cantSplit/>
          <w:jc w:val="center"/>
        </w:trPr>
        <w:tc>
          <w:tcPr>
            <w:tcW w:w="540" w:type="dxa"/>
            <w:tcBorders>
              <w:top w:val="single" w:sz="4" w:space="0" w:color="auto"/>
              <w:left w:val="double" w:sz="4" w:space="0" w:color="auto"/>
              <w:bottom w:val="single" w:sz="4" w:space="0" w:color="auto"/>
              <w:right w:val="single" w:sz="4" w:space="0" w:color="auto"/>
            </w:tcBorders>
            <w:hideMark/>
          </w:tcPr>
          <w:p w14:paraId="206CE709" w14:textId="77777777" w:rsidR="00587E1F" w:rsidRPr="00130E77" w:rsidRDefault="00587E1F">
            <w:pPr>
              <w:jc w:val="center"/>
              <w:rPr>
                <w:rFonts w:ascii="Arial" w:hAnsi="Arial" w:cs="Arial"/>
                <w:sz w:val="18"/>
                <w:szCs w:val="18"/>
                <w:lang w:val="ro-RO"/>
              </w:rPr>
            </w:pPr>
            <w:r w:rsidRPr="00130E77">
              <w:rPr>
                <w:rFonts w:ascii="Arial" w:hAnsi="Arial" w:cs="Arial"/>
                <w:sz w:val="18"/>
                <w:szCs w:val="18"/>
                <w:lang w:val="ro-RO"/>
              </w:rPr>
              <w:t>3.</w:t>
            </w:r>
          </w:p>
        </w:tc>
        <w:tc>
          <w:tcPr>
            <w:tcW w:w="6750" w:type="dxa"/>
            <w:tcBorders>
              <w:top w:val="single" w:sz="4" w:space="0" w:color="auto"/>
              <w:left w:val="single" w:sz="4" w:space="0" w:color="auto"/>
              <w:bottom w:val="single" w:sz="4" w:space="0" w:color="auto"/>
              <w:right w:val="single" w:sz="4" w:space="0" w:color="auto"/>
            </w:tcBorders>
            <w:vAlign w:val="center"/>
            <w:hideMark/>
          </w:tcPr>
          <w:p w14:paraId="0CE8174B" w14:textId="77777777" w:rsidR="00587E1F" w:rsidRPr="00C26A8E" w:rsidRDefault="00587E1F">
            <w:pPr>
              <w:pStyle w:val="Tabletext"/>
              <w:spacing w:before="0" w:after="0" w:line="256" w:lineRule="auto"/>
              <w:jc w:val="left"/>
              <w:rPr>
                <w:rFonts w:cs="Arial"/>
                <w:bCs/>
                <w:szCs w:val="18"/>
              </w:rPr>
            </w:pPr>
            <w:r w:rsidRPr="00C26A8E">
              <w:rPr>
                <w:rFonts w:cs="Arial"/>
                <w:bCs/>
                <w:szCs w:val="18"/>
              </w:rPr>
              <w:t>Conditii privind conformitatea cu standardele relevante</w:t>
            </w:r>
          </w:p>
          <w:p w14:paraId="3ED2559D" w14:textId="77777777" w:rsidR="00587E1F" w:rsidRPr="00C26A8E" w:rsidRDefault="00587E1F" w:rsidP="00587E1F">
            <w:pPr>
              <w:numPr>
                <w:ilvl w:val="0"/>
                <w:numId w:val="61"/>
              </w:numPr>
              <w:suppressAutoHyphens w:val="0"/>
              <w:spacing w:line="220" w:lineRule="exact"/>
              <w:rPr>
                <w:rFonts w:ascii="Arial" w:hAnsi="Arial" w:cs="Arial"/>
                <w:bCs/>
                <w:sz w:val="18"/>
                <w:szCs w:val="18"/>
                <w:lang w:val="ro-RO"/>
              </w:rPr>
            </w:pPr>
            <w:r w:rsidRPr="00C26A8E">
              <w:rPr>
                <w:rFonts w:ascii="Arial" w:hAnsi="Arial" w:cs="Arial"/>
                <w:bCs/>
                <w:sz w:val="18"/>
                <w:szCs w:val="18"/>
                <w:lang w:val="ro-RO"/>
              </w:rPr>
              <w:t>Va respecta standardele de referinta romanesti/straine;</w:t>
            </w:r>
          </w:p>
          <w:p w14:paraId="262B38CF" w14:textId="77777777" w:rsidR="00587E1F" w:rsidRPr="00C26A8E" w:rsidRDefault="00587E1F" w:rsidP="00587E1F">
            <w:pPr>
              <w:numPr>
                <w:ilvl w:val="0"/>
                <w:numId w:val="61"/>
              </w:numPr>
              <w:suppressAutoHyphens w:val="0"/>
              <w:spacing w:line="220" w:lineRule="exact"/>
              <w:rPr>
                <w:rFonts w:ascii="Arial" w:hAnsi="Arial" w:cs="Arial"/>
                <w:bCs/>
                <w:sz w:val="18"/>
                <w:szCs w:val="18"/>
                <w:lang w:val="ro-RO"/>
              </w:rPr>
            </w:pPr>
            <w:r w:rsidRPr="00C26A8E">
              <w:rPr>
                <w:rFonts w:ascii="Arial" w:hAnsi="Arial" w:cs="Arial"/>
                <w:bCs/>
                <w:sz w:val="18"/>
                <w:szCs w:val="18"/>
                <w:lang w:val="ro-RO"/>
              </w:rPr>
              <w:t>Declaratie de conformitate la livrare.</w:t>
            </w:r>
          </w:p>
        </w:tc>
        <w:tc>
          <w:tcPr>
            <w:tcW w:w="5850" w:type="dxa"/>
            <w:tcBorders>
              <w:top w:val="single" w:sz="4" w:space="0" w:color="auto"/>
              <w:left w:val="single" w:sz="4" w:space="0" w:color="auto"/>
              <w:bottom w:val="single" w:sz="4" w:space="0" w:color="auto"/>
              <w:right w:val="single" w:sz="4" w:space="0" w:color="auto"/>
            </w:tcBorders>
          </w:tcPr>
          <w:p w14:paraId="632F2FB2" w14:textId="77777777" w:rsidR="00587E1F" w:rsidRPr="00130E77" w:rsidRDefault="00587E1F">
            <w:pPr>
              <w:jc w:val="both"/>
              <w:rPr>
                <w:rFonts w:ascii="Arial" w:hAnsi="Arial" w:cs="Arial"/>
                <w:sz w:val="18"/>
                <w:szCs w:val="18"/>
                <w:lang w:val="ro-RO"/>
              </w:rPr>
            </w:pPr>
          </w:p>
        </w:tc>
        <w:tc>
          <w:tcPr>
            <w:tcW w:w="1260" w:type="dxa"/>
            <w:tcBorders>
              <w:top w:val="single" w:sz="4" w:space="0" w:color="auto"/>
              <w:left w:val="single" w:sz="4" w:space="0" w:color="auto"/>
              <w:bottom w:val="single" w:sz="4" w:space="0" w:color="auto"/>
              <w:right w:val="double" w:sz="4" w:space="0" w:color="auto"/>
            </w:tcBorders>
          </w:tcPr>
          <w:p w14:paraId="244598FB" w14:textId="77777777" w:rsidR="00587E1F" w:rsidRPr="00130E77" w:rsidRDefault="00587E1F">
            <w:pPr>
              <w:jc w:val="both"/>
              <w:rPr>
                <w:rFonts w:ascii="Arial" w:hAnsi="Arial" w:cs="Arial"/>
                <w:sz w:val="18"/>
                <w:szCs w:val="18"/>
                <w:lang w:val="ro-RO"/>
              </w:rPr>
            </w:pPr>
          </w:p>
        </w:tc>
      </w:tr>
      <w:tr w:rsidR="00587E1F" w:rsidRPr="001B7E02" w14:paraId="145C2804" w14:textId="77777777">
        <w:trPr>
          <w:cantSplit/>
          <w:jc w:val="center"/>
        </w:trPr>
        <w:tc>
          <w:tcPr>
            <w:tcW w:w="540" w:type="dxa"/>
            <w:tcBorders>
              <w:top w:val="single" w:sz="4" w:space="0" w:color="auto"/>
              <w:left w:val="double" w:sz="4" w:space="0" w:color="auto"/>
              <w:bottom w:val="single" w:sz="4" w:space="0" w:color="auto"/>
              <w:right w:val="single" w:sz="4" w:space="0" w:color="auto"/>
            </w:tcBorders>
            <w:hideMark/>
          </w:tcPr>
          <w:p w14:paraId="3B206AED" w14:textId="77777777" w:rsidR="00587E1F" w:rsidRPr="00130E77" w:rsidRDefault="00587E1F">
            <w:pPr>
              <w:jc w:val="center"/>
              <w:rPr>
                <w:rFonts w:ascii="Arial" w:hAnsi="Arial" w:cs="Arial"/>
                <w:sz w:val="18"/>
                <w:szCs w:val="18"/>
                <w:lang w:val="ro-RO"/>
              </w:rPr>
            </w:pPr>
            <w:r w:rsidRPr="00130E77">
              <w:rPr>
                <w:rFonts w:ascii="Arial" w:hAnsi="Arial" w:cs="Arial"/>
                <w:sz w:val="18"/>
                <w:szCs w:val="18"/>
                <w:lang w:val="ro-RO"/>
              </w:rPr>
              <w:lastRenderedPageBreak/>
              <w:t>4.</w:t>
            </w:r>
          </w:p>
        </w:tc>
        <w:tc>
          <w:tcPr>
            <w:tcW w:w="6750" w:type="dxa"/>
            <w:tcBorders>
              <w:top w:val="single" w:sz="4" w:space="0" w:color="auto"/>
              <w:left w:val="single" w:sz="4" w:space="0" w:color="auto"/>
              <w:bottom w:val="single" w:sz="4" w:space="0" w:color="auto"/>
              <w:right w:val="single" w:sz="4" w:space="0" w:color="auto"/>
            </w:tcBorders>
            <w:hideMark/>
          </w:tcPr>
          <w:p w14:paraId="65B2D1B3" w14:textId="77777777" w:rsidR="00587E1F" w:rsidRPr="00130E77" w:rsidRDefault="00587E1F">
            <w:pPr>
              <w:rPr>
                <w:rFonts w:ascii="Arial" w:hAnsi="Arial" w:cs="Arial"/>
                <w:b/>
                <w:sz w:val="18"/>
                <w:szCs w:val="18"/>
                <w:lang w:val="ro-RO"/>
              </w:rPr>
            </w:pPr>
            <w:r w:rsidRPr="00130E77">
              <w:rPr>
                <w:rFonts w:ascii="Arial" w:hAnsi="Arial" w:cs="Arial"/>
                <w:b/>
                <w:sz w:val="18"/>
                <w:szCs w:val="18"/>
                <w:lang w:val="ro-RO"/>
              </w:rPr>
              <w:t>Conditii de garantie si post-garantie:</w:t>
            </w:r>
          </w:p>
          <w:p w14:paraId="1823A46F" w14:textId="77777777" w:rsidR="00587E1F" w:rsidRPr="00130E77" w:rsidRDefault="00587E1F" w:rsidP="00587E1F">
            <w:pPr>
              <w:numPr>
                <w:ilvl w:val="0"/>
                <w:numId w:val="61"/>
              </w:numPr>
              <w:suppressAutoHyphens w:val="0"/>
              <w:spacing w:line="220" w:lineRule="exact"/>
              <w:rPr>
                <w:rFonts w:ascii="Arial" w:hAnsi="Arial" w:cs="Arial"/>
                <w:sz w:val="18"/>
                <w:szCs w:val="18"/>
                <w:lang w:val="ro-RO"/>
              </w:rPr>
            </w:pPr>
            <w:r w:rsidRPr="00130E77">
              <w:rPr>
                <w:rFonts w:ascii="Arial" w:hAnsi="Arial" w:cs="Arial"/>
                <w:sz w:val="18"/>
                <w:szCs w:val="18"/>
                <w:lang w:val="ro-RO"/>
              </w:rPr>
              <w:t>Minim 24 luni de la punerea in functiune;</w:t>
            </w:r>
          </w:p>
          <w:p w14:paraId="2A67F916" w14:textId="77777777" w:rsidR="00587E1F" w:rsidRPr="00130E77" w:rsidRDefault="00587E1F" w:rsidP="00587E1F">
            <w:pPr>
              <w:numPr>
                <w:ilvl w:val="0"/>
                <w:numId w:val="61"/>
              </w:numPr>
              <w:suppressAutoHyphens w:val="0"/>
              <w:spacing w:line="220" w:lineRule="exact"/>
              <w:rPr>
                <w:rFonts w:ascii="Arial" w:hAnsi="Arial" w:cs="Arial"/>
                <w:sz w:val="18"/>
                <w:szCs w:val="18"/>
                <w:lang w:val="ro-RO"/>
              </w:rPr>
            </w:pPr>
            <w:r w:rsidRPr="00130E77">
              <w:rPr>
                <w:rFonts w:ascii="Arial" w:hAnsi="Arial" w:cs="Arial"/>
                <w:sz w:val="18"/>
                <w:szCs w:val="18"/>
                <w:lang w:val="ro-RO"/>
              </w:rPr>
              <w:t>Certificat de calitate si garantie la livrare;</w:t>
            </w:r>
          </w:p>
          <w:p w14:paraId="71CB94C2" w14:textId="77777777" w:rsidR="00587E1F" w:rsidRPr="00130E77" w:rsidRDefault="00587E1F" w:rsidP="00587E1F">
            <w:pPr>
              <w:numPr>
                <w:ilvl w:val="0"/>
                <w:numId w:val="61"/>
              </w:numPr>
              <w:suppressAutoHyphens w:val="0"/>
              <w:spacing w:line="220" w:lineRule="exact"/>
              <w:rPr>
                <w:rFonts w:ascii="Arial" w:hAnsi="Arial" w:cs="Arial"/>
                <w:sz w:val="18"/>
                <w:szCs w:val="18"/>
                <w:lang w:val="ro-RO"/>
              </w:rPr>
            </w:pPr>
            <w:r w:rsidRPr="00130E77">
              <w:rPr>
                <w:rFonts w:ascii="Arial" w:hAnsi="Arial" w:cs="Arial"/>
                <w:sz w:val="18"/>
                <w:szCs w:val="18"/>
                <w:lang w:val="ro-RO"/>
              </w:rPr>
              <w:t>Garantia va fi transferata Beneficiarului in ultimele 30 de zile ale PND prin grija antreprenorului si a furnizorului;</w:t>
            </w:r>
          </w:p>
          <w:p w14:paraId="2A16D987" w14:textId="77777777" w:rsidR="00587E1F" w:rsidRPr="00130E77" w:rsidRDefault="00587E1F" w:rsidP="00587E1F">
            <w:pPr>
              <w:numPr>
                <w:ilvl w:val="0"/>
                <w:numId w:val="61"/>
              </w:numPr>
              <w:suppressAutoHyphens w:val="0"/>
              <w:spacing w:line="220" w:lineRule="exact"/>
              <w:rPr>
                <w:rFonts w:asciiTheme="minorHAnsi" w:hAnsiTheme="minorHAnsi" w:cs="Arial"/>
                <w:sz w:val="18"/>
                <w:szCs w:val="18"/>
                <w:lang w:val="ro-RO"/>
              </w:rPr>
            </w:pPr>
            <w:r w:rsidRPr="00130E77">
              <w:rPr>
                <w:rFonts w:ascii="Arial" w:hAnsi="Arial" w:cs="Arial"/>
                <w:sz w:val="18"/>
                <w:szCs w:val="18"/>
                <w:lang w:val="ro-RO"/>
              </w:rPr>
              <w:t>Furnizorul va furniza piese de schimb si va asigura service gratuit in perioada de garantie;</w:t>
            </w:r>
          </w:p>
          <w:p w14:paraId="49A3DE0B" w14:textId="77777777" w:rsidR="00587E1F" w:rsidRPr="00130E77" w:rsidRDefault="00587E1F" w:rsidP="00587E1F">
            <w:pPr>
              <w:numPr>
                <w:ilvl w:val="0"/>
                <w:numId w:val="61"/>
              </w:numPr>
              <w:suppressAutoHyphens w:val="0"/>
              <w:spacing w:line="220" w:lineRule="exact"/>
              <w:rPr>
                <w:rFonts w:cs="Arial"/>
                <w:sz w:val="18"/>
                <w:szCs w:val="18"/>
                <w:lang w:val="ro-RO"/>
              </w:rPr>
            </w:pPr>
            <w:r w:rsidRPr="00130E77">
              <w:rPr>
                <w:rFonts w:ascii="Arial" w:hAnsi="Arial" w:cs="Arial"/>
                <w:sz w:val="18"/>
                <w:szCs w:val="18"/>
                <w:lang w:val="ro-RO"/>
              </w:rPr>
              <w:t>Furnizorul va asigura service post garantie;</w:t>
            </w:r>
          </w:p>
          <w:p w14:paraId="2E8A2935" w14:textId="77777777" w:rsidR="00587E1F" w:rsidRPr="00130E77" w:rsidRDefault="00587E1F" w:rsidP="00587E1F">
            <w:pPr>
              <w:numPr>
                <w:ilvl w:val="0"/>
                <w:numId w:val="61"/>
              </w:numPr>
              <w:suppressAutoHyphens w:val="0"/>
              <w:spacing w:line="220" w:lineRule="exact"/>
              <w:rPr>
                <w:rFonts w:cs="Arial"/>
                <w:sz w:val="18"/>
                <w:szCs w:val="18"/>
                <w:lang w:val="ro-RO"/>
              </w:rPr>
            </w:pPr>
            <w:r w:rsidRPr="00130E77">
              <w:rPr>
                <w:rFonts w:ascii="Arial" w:hAnsi="Arial" w:cs="Arial"/>
                <w:sz w:val="18"/>
                <w:szCs w:val="18"/>
                <w:lang w:val="ro-RO"/>
              </w:rPr>
              <w:t>Furnizorul se obliga prin garantie sa mentina disponibile piese de schimb minim 10 ani de la data livrarii;</w:t>
            </w:r>
          </w:p>
          <w:p w14:paraId="055BAE99" w14:textId="77777777" w:rsidR="00587E1F" w:rsidRPr="00130E77" w:rsidRDefault="00587E1F" w:rsidP="00587E1F">
            <w:pPr>
              <w:numPr>
                <w:ilvl w:val="0"/>
                <w:numId w:val="61"/>
              </w:numPr>
              <w:suppressAutoHyphens w:val="0"/>
              <w:spacing w:line="220" w:lineRule="exact"/>
              <w:rPr>
                <w:rFonts w:cs="Arial"/>
                <w:sz w:val="18"/>
                <w:szCs w:val="18"/>
                <w:lang w:val="ro-RO"/>
              </w:rPr>
            </w:pPr>
            <w:r w:rsidRPr="00130E77">
              <w:rPr>
                <w:rFonts w:ascii="Arial" w:hAnsi="Arial" w:cs="Arial"/>
                <w:sz w:val="18"/>
                <w:szCs w:val="18"/>
                <w:lang w:val="ro-RO"/>
              </w:rPr>
              <w:t>Se va furniza manual de exploatare și documentație tehnică în original și traducere în limba română.</w:t>
            </w:r>
          </w:p>
        </w:tc>
        <w:tc>
          <w:tcPr>
            <w:tcW w:w="5850" w:type="dxa"/>
            <w:tcBorders>
              <w:top w:val="single" w:sz="4" w:space="0" w:color="auto"/>
              <w:left w:val="single" w:sz="4" w:space="0" w:color="auto"/>
              <w:bottom w:val="single" w:sz="4" w:space="0" w:color="auto"/>
              <w:right w:val="single" w:sz="4" w:space="0" w:color="auto"/>
            </w:tcBorders>
          </w:tcPr>
          <w:p w14:paraId="2945DCFB" w14:textId="77777777" w:rsidR="00587E1F" w:rsidRPr="00130E77" w:rsidRDefault="00587E1F">
            <w:pPr>
              <w:jc w:val="both"/>
              <w:rPr>
                <w:rFonts w:ascii="Arial" w:hAnsi="Arial" w:cs="Arial"/>
                <w:sz w:val="18"/>
                <w:szCs w:val="18"/>
                <w:lang w:val="ro-RO"/>
              </w:rPr>
            </w:pPr>
          </w:p>
        </w:tc>
        <w:tc>
          <w:tcPr>
            <w:tcW w:w="1260" w:type="dxa"/>
            <w:tcBorders>
              <w:top w:val="single" w:sz="4" w:space="0" w:color="auto"/>
              <w:left w:val="single" w:sz="4" w:space="0" w:color="auto"/>
              <w:bottom w:val="single" w:sz="4" w:space="0" w:color="auto"/>
              <w:right w:val="double" w:sz="4" w:space="0" w:color="auto"/>
            </w:tcBorders>
          </w:tcPr>
          <w:p w14:paraId="783B41E7" w14:textId="77777777" w:rsidR="00587E1F" w:rsidRPr="00130E77" w:rsidRDefault="00587E1F">
            <w:pPr>
              <w:jc w:val="both"/>
              <w:rPr>
                <w:rFonts w:ascii="Arial" w:hAnsi="Arial" w:cs="Arial"/>
                <w:sz w:val="18"/>
                <w:szCs w:val="18"/>
                <w:lang w:val="ro-RO"/>
              </w:rPr>
            </w:pPr>
          </w:p>
        </w:tc>
      </w:tr>
      <w:tr w:rsidR="00587E1F" w:rsidRPr="001B7E02" w14:paraId="3DA2588F" w14:textId="77777777">
        <w:trPr>
          <w:cantSplit/>
          <w:jc w:val="center"/>
        </w:trPr>
        <w:tc>
          <w:tcPr>
            <w:tcW w:w="540" w:type="dxa"/>
            <w:tcBorders>
              <w:top w:val="single" w:sz="4" w:space="0" w:color="auto"/>
              <w:left w:val="double" w:sz="4" w:space="0" w:color="auto"/>
              <w:bottom w:val="double" w:sz="4" w:space="0" w:color="auto"/>
              <w:right w:val="single" w:sz="4" w:space="0" w:color="auto"/>
            </w:tcBorders>
            <w:hideMark/>
          </w:tcPr>
          <w:p w14:paraId="2E77E6EA" w14:textId="77777777" w:rsidR="00587E1F" w:rsidRPr="00130E77" w:rsidRDefault="00587E1F">
            <w:pPr>
              <w:jc w:val="center"/>
              <w:rPr>
                <w:rFonts w:ascii="Arial" w:hAnsi="Arial" w:cs="Arial"/>
                <w:sz w:val="18"/>
                <w:szCs w:val="18"/>
                <w:lang w:val="ro-RO"/>
              </w:rPr>
            </w:pPr>
            <w:r w:rsidRPr="00130E77">
              <w:rPr>
                <w:rFonts w:ascii="Arial" w:hAnsi="Arial" w:cs="Arial"/>
                <w:sz w:val="18"/>
                <w:szCs w:val="18"/>
                <w:lang w:val="ro-RO"/>
              </w:rPr>
              <w:t>5.</w:t>
            </w:r>
          </w:p>
        </w:tc>
        <w:tc>
          <w:tcPr>
            <w:tcW w:w="6750" w:type="dxa"/>
            <w:tcBorders>
              <w:top w:val="single" w:sz="4" w:space="0" w:color="auto"/>
              <w:left w:val="single" w:sz="4" w:space="0" w:color="auto"/>
              <w:bottom w:val="double" w:sz="4" w:space="0" w:color="auto"/>
              <w:right w:val="single" w:sz="4" w:space="0" w:color="auto"/>
            </w:tcBorders>
            <w:vAlign w:val="center"/>
            <w:hideMark/>
          </w:tcPr>
          <w:p w14:paraId="48E26118" w14:textId="77777777" w:rsidR="00587E1F" w:rsidRPr="00130E77" w:rsidRDefault="00587E1F">
            <w:pPr>
              <w:pStyle w:val="Tabletext"/>
              <w:spacing w:before="0" w:after="0" w:line="256" w:lineRule="auto"/>
              <w:jc w:val="left"/>
              <w:rPr>
                <w:rFonts w:cs="Arial"/>
                <w:b/>
                <w:szCs w:val="18"/>
              </w:rPr>
            </w:pPr>
            <w:r w:rsidRPr="00130E77">
              <w:rPr>
                <w:rFonts w:cs="Arial"/>
                <w:b/>
                <w:szCs w:val="18"/>
              </w:rPr>
              <w:t>Alte conditii cu caracter tehnic</w:t>
            </w:r>
          </w:p>
          <w:p w14:paraId="2FB3B780" w14:textId="77777777" w:rsidR="00587E1F" w:rsidRPr="00130E77" w:rsidRDefault="00587E1F" w:rsidP="00587E1F">
            <w:pPr>
              <w:numPr>
                <w:ilvl w:val="0"/>
                <w:numId w:val="61"/>
              </w:numPr>
              <w:suppressAutoHyphens w:val="0"/>
              <w:spacing w:line="220" w:lineRule="exact"/>
              <w:rPr>
                <w:rFonts w:ascii="Arial" w:hAnsi="Arial" w:cs="Arial"/>
                <w:sz w:val="18"/>
                <w:szCs w:val="18"/>
                <w:lang w:val="ro-RO"/>
              </w:rPr>
            </w:pPr>
            <w:r w:rsidRPr="00130E77">
              <w:rPr>
                <w:rFonts w:ascii="Arial" w:hAnsi="Arial" w:cs="Arial"/>
                <w:sz w:val="18"/>
                <w:szCs w:val="18"/>
                <w:lang w:val="ro-RO"/>
              </w:rPr>
              <w:t>Se vor respecta specificatiile furnizorului;</w:t>
            </w:r>
          </w:p>
          <w:p w14:paraId="1C9384EA" w14:textId="77777777" w:rsidR="00587E1F" w:rsidRPr="00130E77" w:rsidRDefault="00587E1F" w:rsidP="00587E1F">
            <w:pPr>
              <w:numPr>
                <w:ilvl w:val="0"/>
                <w:numId w:val="61"/>
              </w:numPr>
              <w:suppressAutoHyphens w:val="0"/>
              <w:spacing w:line="220" w:lineRule="exact"/>
              <w:rPr>
                <w:rFonts w:ascii="Arial" w:hAnsi="Arial" w:cs="Arial"/>
                <w:sz w:val="18"/>
                <w:szCs w:val="18"/>
                <w:lang w:val="ro-RO"/>
              </w:rPr>
            </w:pPr>
            <w:r w:rsidRPr="00130E77">
              <w:rPr>
                <w:rFonts w:ascii="Arial" w:hAnsi="Arial" w:cs="Arial"/>
                <w:sz w:val="18"/>
                <w:szCs w:val="18"/>
                <w:lang w:val="ro-RO"/>
              </w:rPr>
              <w:t>Se vor respecta cerintele din caietul de sarcini si piesele desenate.</w:t>
            </w:r>
          </w:p>
        </w:tc>
        <w:tc>
          <w:tcPr>
            <w:tcW w:w="5850" w:type="dxa"/>
            <w:tcBorders>
              <w:top w:val="single" w:sz="4" w:space="0" w:color="auto"/>
              <w:left w:val="single" w:sz="4" w:space="0" w:color="auto"/>
              <w:bottom w:val="double" w:sz="4" w:space="0" w:color="auto"/>
              <w:right w:val="single" w:sz="4" w:space="0" w:color="auto"/>
            </w:tcBorders>
          </w:tcPr>
          <w:p w14:paraId="625ECF8F" w14:textId="77777777" w:rsidR="00587E1F" w:rsidRPr="00130E77" w:rsidRDefault="00587E1F">
            <w:pPr>
              <w:jc w:val="both"/>
              <w:rPr>
                <w:rFonts w:ascii="Arial" w:hAnsi="Arial" w:cs="Arial"/>
                <w:sz w:val="18"/>
                <w:szCs w:val="18"/>
                <w:lang w:val="ro-RO"/>
              </w:rPr>
            </w:pPr>
          </w:p>
        </w:tc>
        <w:tc>
          <w:tcPr>
            <w:tcW w:w="1260" w:type="dxa"/>
            <w:tcBorders>
              <w:top w:val="single" w:sz="4" w:space="0" w:color="auto"/>
              <w:left w:val="single" w:sz="4" w:space="0" w:color="auto"/>
              <w:bottom w:val="double" w:sz="4" w:space="0" w:color="auto"/>
              <w:right w:val="double" w:sz="4" w:space="0" w:color="auto"/>
            </w:tcBorders>
          </w:tcPr>
          <w:p w14:paraId="6A4D96E2" w14:textId="77777777" w:rsidR="00587E1F" w:rsidRPr="00130E77" w:rsidRDefault="00587E1F">
            <w:pPr>
              <w:jc w:val="both"/>
              <w:rPr>
                <w:rFonts w:ascii="Arial" w:hAnsi="Arial" w:cs="Arial"/>
                <w:sz w:val="18"/>
                <w:szCs w:val="18"/>
                <w:lang w:val="ro-RO"/>
              </w:rPr>
            </w:pPr>
          </w:p>
        </w:tc>
      </w:tr>
    </w:tbl>
    <w:p w14:paraId="182C347A" w14:textId="77777777" w:rsidR="00587E1F" w:rsidRPr="00130E77" w:rsidRDefault="00587E1F" w:rsidP="00587E1F">
      <w:pPr>
        <w:jc w:val="both"/>
        <w:rPr>
          <w:rFonts w:ascii="Arial" w:hAnsi="Arial" w:cs="Arial"/>
          <w:sz w:val="22"/>
          <w:szCs w:val="22"/>
          <w:lang w:val="ro-RO"/>
        </w:rPr>
      </w:pPr>
    </w:p>
    <w:p w14:paraId="72E5ED94" w14:textId="77777777" w:rsidR="00587E1F" w:rsidRPr="00130E77" w:rsidRDefault="00587E1F" w:rsidP="00587E1F">
      <w:pPr>
        <w:jc w:val="both"/>
        <w:rPr>
          <w:rFonts w:ascii="Arial" w:hAnsi="Arial" w:cs="Arial"/>
          <w:lang w:val="ro-RO"/>
        </w:rPr>
      </w:pP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t xml:space="preserve">                OFERTANT</w:t>
      </w:r>
    </w:p>
    <w:p w14:paraId="79D84EFB" w14:textId="77777777" w:rsidR="00587E1F" w:rsidRDefault="00587E1F" w:rsidP="00587E1F">
      <w:pPr>
        <w:jc w:val="both"/>
        <w:rPr>
          <w:rFonts w:ascii="Arial" w:hAnsi="Arial" w:cs="Arial"/>
          <w:lang w:val="ro-RO"/>
        </w:rPr>
      </w:pP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r>
      <w:r w:rsidRPr="00130E77">
        <w:rPr>
          <w:rFonts w:ascii="Arial" w:hAnsi="Arial" w:cs="Arial"/>
          <w:lang w:val="ro-RO"/>
        </w:rPr>
        <w:tab/>
        <w:t xml:space="preserve">                     (semnatura autorizata)</w:t>
      </w:r>
    </w:p>
    <w:p w14:paraId="638A6389" w14:textId="77777777" w:rsidR="00130E77" w:rsidRPr="005F670E" w:rsidRDefault="00130E77" w:rsidP="00130E77">
      <w:pPr>
        <w:jc w:val="both"/>
        <w:rPr>
          <w:rFonts w:ascii="Arial" w:hAnsi="Arial" w:cs="Arial"/>
          <w:sz w:val="22"/>
          <w:szCs w:val="22"/>
          <w:lang w:val="ro-RO"/>
        </w:rPr>
      </w:pPr>
      <w:r w:rsidRPr="005F670E">
        <w:rPr>
          <w:rFonts w:ascii="Arial" w:hAnsi="Arial" w:cs="Arial"/>
          <w:sz w:val="22"/>
          <w:szCs w:val="22"/>
          <w:lang w:val="ro-RO"/>
        </w:rPr>
        <w:t>PRECIZARI:</w:t>
      </w:r>
    </w:p>
    <w:p w14:paraId="4F19669F" w14:textId="77777777" w:rsidR="00130E77" w:rsidRPr="005F670E" w:rsidRDefault="00130E77" w:rsidP="00130E77">
      <w:pPr>
        <w:jc w:val="both"/>
        <w:rPr>
          <w:rFonts w:ascii="Arial" w:hAnsi="Arial" w:cs="Arial"/>
          <w:bCs/>
          <w:sz w:val="22"/>
          <w:szCs w:val="22"/>
          <w:lang w:val="ro-RO"/>
        </w:rPr>
      </w:pPr>
      <w:r w:rsidRPr="005F670E">
        <w:rPr>
          <w:rFonts w:ascii="Arial" w:hAnsi="Arial" w:cs="Arial"/>
          <w:bCs/>
          <w:sz w:val="22"/>
          <w:szCs w:val="22"/>
          <w:lang w:val="ro-RO"/>
        </w:rPr>
        <w:t>Ofertantul raspunde de corectitudinea completarii coloanelor 2 si 3.</w:t>
      </w:r>
    </w:p>
    <w:p w14:paraId="1C82B22A" w14:textId="77777777" w:rsidR="00130E77" w:rsidRPr="005F670E" w:rsidRDefault="00130E77" w:rsidP="00130E77">
      <w:pPr>
        <w:jc w:val="both"/>
        <w:rPr>
          <w:rFonts w:ascii="Arial" w:hAnsi="Arial" w:cs="Arial"/>
          <w:bCs/>
          <w:sz w:val="22"/>
          <w:szCs w:val="22"/>
          <w:lang w:val="ro-RO"/>
        </w:rPr>
      </w:pPr>
      <w:r w:rsidRPr="005F670E">
        <w:rPr>
          <w:rFonts w:ascii="Arial" w:hAnsi="Arial" w:cs="Arial"/>
          <w:bCs/>
          <w:sz w:val="22"/>
          <w:szCs w:val="22"/>
          <w:lang w:val="ro-RO"/>
        </w:rPr>
        <w:t>Ofertantul va atasa la fisa tehnica documentatiile de specialitate ale producatorului.</w:t>
      </w:r>
    </w:p>
    <w:p w14:paraId="3BDC94A2" w14:textId="7A5AFC13" w:rsidR="00151020" w:rsidRPr="005F670E" w:rsidRDefault="00587E1F" w:rsidP="00587E1F">
      <w:pPr>
        <w:rPr>
          <w:rFonts w:ascii="Arial" w:hAnsi="Arial" w:cs="Arial"/>
          <w:sz w:val="22"/>
          <w:szCs w:val="22"/>
          <w:lang w:val="ro-RO"/>
        </w:rPr>
      </w:pPr>
      <w:r>
        <w:rPr>
          <w:rFonts w:ascii="Arial" w:hAnsi="Arial" w:cs="Arial"/>
          <w:lang w:val="ro-RO"/>
        </w:rPr>
        <w:br w:type="page"/>
      </w:r>
      <w:r w:rsidR="00151020" w:rsidRPr="005F670E">
        <w:rPr>
          <w:rFonts w:ascii="Arial" w:hAnsi="Arial" w:cs="Arial"/>
          <w:sz w:val="22"/>
          <w:szCs w:val="22"/>
          <w:lang w:val="ro-RO"/>
        </w:rPr>
        <w:lastRenderedPageBreak/>
        <w:t>Obiectul 1 – Extindere front de captare Crevedia Mica</w:t>
      </w:r>
    </w:p>
    <w:p w14:paraId="183EE97D" w14:textId="77777777" w:rsidR="00151020" w:rsidRPr="005F670E" w:rsidRDefault="00151020" w:rsidP="00151020">
      <w:pPr>
        <w:rPr>
          <w:rFonts w:ascii="Arial" w:hAnsi="Arial" w:cs="Arial"/>
          <w:b/>
          <w:sz w:val="22"/>
          <w:szCs w:val="22"/>
          <w:lang w:val="ro-RO"/>
        </w:rPr>
      </w:pPr>
      <w:r w:rsidRPr="005F670E">
        <w:rPr>
          <w:rFonts w:ascii="Arial" w:hAnsi="Arial" w:cs="Arial"/>
          <w:sz w:val="22"/>
          <w:szCs w:val="22"/>
          <w:lang w:val="ro-RO"/>
        </w:rPr>
        <w:t>Sub-obiectul 1.1 – Front de captare</w:t>
      </w:r>
    </w:p>
    <w:p w14:paraId="409023B2" w14:textId="77777777" w:rsidR="00151020" w:rsidRPr="005F670E" w:rsidRDefault="00151020" w:rsidP="00151020">
      <w:pPr>
        <w:rPr>
          <w:rFonts w:ascii="Arial" w:hAnsi="Arial" w:cs="Arial"/>
          <w:sz w:val="22"/>
          <w:szCs w:val="22"/>
          <w:lang w:val="ro-RO"/>
        </w:rPr>
      </w:pPr>
      <w:r w:rsidRPr="005F670E">
        <w:rPr>
          <w:rFonts w:ascii="Arial" w:hAnsi="Arial" w:cs="Arial"/>
          <w:sz w:val="22"/>
          <w:szCs w:val="22"/>
          <w:lang w:val="ro-RO"/>
        </w:rPr>
        <w:t>Obiectul 3 – Rezervor de inmagazinare si statii de pompare in GA Crevedia Mica</w:t>
      </w:r>
    </w:p>
    <w:p w14:paraId="74B641D9" w14:textId="77777777" w:rsidR="00151020" w:rsidRPr="005F670E" w:rsidRDefault="00151020" w:rsidP="00151020">
      <w:pPr>
        <w:rPr>
          <w:rFonts w:ascii="Arial" w:hAnsi="Arial" w:cs="Arial"/>
          <w:b/>
          <w:sz w:val="22"/>
          <w:szCs w:val="22"/>
          <w:lang w:val="ro-RO"/>
        </w:rPr>
      </w:pPr>
      <w:r w:rsidRPr="005F670E">
        <w:rPr>
          <w:rFonts w:ascii="Arial" w:hAnsi="Arial" w:cs="Arial"/>
          <w:sz w:val="22"/>
          <w:szCs w:val="22"/>
          <w:lang w:val="ro-RO"/>
        </w:rPr>
        <w:t>Sub-obiectul 3.2 – Statie de pompare apa potabila STAP Crevedia Mica – GA Dealu</w:t>
      </w:r>
    </w:p>
    <w:p w14:paraId="0F09080A" w14:textId="77777777" w:rsidR="00151020" w:rsidRPr="005F670E" w:rsidRDefault="00151020" w:rsidP="00151020">
      <w:pPr>
        <w:rPr>
          <w:rFonts w:ascii="Arial" w:hAnsi="Arial" w:cs="Arial"/>
          <w:sz w:val="22"/>
          <w:szCs w:val="22"/>
          <w:lang w:val="ro-RO"/>
        </w:rPr>
      </w:pPr>
      <w:r w:rsidRPr="005F670E">
        <w:rPr>
          <w:rFonts w:ascii="Arial" w:hAnsi="Arial" w:cs="Arial"/>
          <w:sz w:val="22"/>
          <w:szCs w:val="22"/>
          <w:lang w:val="ro-RO"/>
        </w:rPr>
        <w:t>Sub-obiectul 3.3 – Statie de pompare apa potabila STAP Crevedia Mica – GA Vanatorii Mari</w:t>
      </w:r>
    </w:p>
    <w:p w14:paraId="0F299F84" w14:textId="7BD1D4C5" w:rsidR="00EA1D2E" w:rsidRPr="005F670E" w:rsidRDefault="00EA1D2E" w:rsidP="00151020">
      <w:pPr>
        <w:rPr>
          <w:rFonts w:ascii="Arial" w:hAnsi="Arial" w:cs="Arial"/>
          <w:b/>
          <w:sz w:val="22"/>
          <w:szCs w:val="22"/>
          <w:lang w:val="ro-RO"/>
        </w:rPr>
      </w:pPr>
      <w:r w:rsidRPr="005F670E">
        <w:rPr>
          <w:rFonts w:ascii="Arial" w:hAnsi="Arial" w:cs="Arial"/>
          <w:sz w:val="22"/>
          <w:szCs w:val="22"/>
          <w:lang w:val="ro-RO"/>
        </w:rPr>
        <w:t>CATEGORIA –</w:t>
      </w:r>
      <w:r w:rsidRPr="005F670E">
        <w:rPr>
          <w:rFonts w:ascii="Arial" w:hAnsi="Arial" w:cs="Arial"/>
          <w:b/>
          <w:sz w:val="22"/>
          <w:szCs w:val="22"/>
          <w:lang w:val="ro-RO"/>
        </w:rPr>
        <w:t xml:space="preserve"> Instalatii electrice si SCADA</w:t>
      </w:r>
    </w:p>
    <w:p w14:paraId="4AD93E34" w14:textId="77777777" w:rsidR="00EA1D2E" w:rsidRPr="005F670E" w:rsidRDefault="00EA1D2E" w:rsidP="00EA1D2E">
      <w:pPr>
        <w:ind w:firstLine="30"/>
        <w:jc w:val="both"/>
        <w:rPr>
          <w:rFonts w:ascii="Arial" w:hAnsi="Arial" w:cs="Arial"/>
          <w:b/>
          <w:sz w:val="22"/>
          <w:szCs w:val="22"/>
          <w:lang w:val="ro-RO"/>
        </w:rPr>
      </w:pPr>
    </w:p>
    <w:p w14:paraId="0B343406" w14:textId="3FA9BC0F" w:rsidR="00EA1D2E" w:rsidRPr="005F670E" w:rsidRDefault="00EA1D2E" w:rsidP="00EA1D2E">
      <w:pPr>
        <w:pStyle w:val="Titlu3"/>
        <w:rPr>
          <w:rFonts w:ascii="Arial" w:hAnsi="Arial" w:cs="Arial"/>
          <w:bCs/>
          <w:color w:val="auto"/>
          <w:sz w:val="22"/>
          <w:szCs w:val="22"/>
          <w:lang w:val="ro-RO"/>
        </w:rPr>
      </w:pPr>
      <w:bookmarkStart w:id="58" w:name="_Toc159072822"/>
      <w:r w:rsidRPr="005F670E">
        <w:rPr>
          <w:rFonts w:ascii="Arial" w:hAnsi="Arial"/>
          <w:bCs/>
          <w:color w:val="auto"/>
          <w:sz w:val="22"/>
        </w:rPr>
        <w:t xml:space="preserve">FISA TEHNICA NR. </w:t>
      </w:r>
      <w:r w:rsidR="00130E77">
        <w:rPr>
          <w:rFonts w:ascii="Arial" w:hAnsi="Arial"/>
          <w:bCs/>
          <w:color w:val="auto"/>
          <w:sz w:val="22"/>
        </w:rPr>
        <w:t>22</w:t>
      </w:r>
      <w:bookmarkEnd w:id="58"/>
    </w:p>
    <w:p w14:paraId="6CBC8991" w14:textId="77777777" w:rsidR="00EA1D2E" w:rsidRPr="005F670E" w:rsidRDefault="00EA1D2E" w:rsidP="00EA1D2E">
      <w:pPr>
        <w:jc w:val="center"/>
        <w:rPr>
          <w:rFonts w:ascii="Arial" w:hAnsi="Arial" w:cs="Arial"/>
          <w:sz w:val="22"/>
          <w:szCs w:val="22"/>
          <w:lang w:val="ro-RO"/>
        </w:rPr>
      </w:pPr>
      <w:r w:rsidRPr="005F670E">
        <w:rPr>
          <w:rFonts w:ascii="Arial" w:hAnsi="Arial" w:cs="Arial"/>
          <w:sz w:val="22"/>
          <w:szCs w:val="22"/>
          <w:lang w:val="ro-RO"/>
        </w:rPr>
        <w:t xml:space="preserve"> (se completeaza pentru fiecare utilaj, echipament tehnologic etc.)</w:t>
      </w:r>
    </w:p>
    <w:p w14:paraId="17F67325" w14:textId="77777777" w:rsidR="00EA1D2E" w:rsidRPr="005F670E" w:rsidRDefault="00EA1D2E" w:rsidP="00EA1D2E">
      <w:pPr>
        <w:jc w:val="center"/>
        <w:rPr>
          <w:rFonts w:ascii="Arial" w:hAnsi="Arial" w:cs="Arial"/>
          <w:sz w:val="22"/>
          <w:szCs w:val="22"/>
          <w:lang w:val="ro-RO"/>
        </w:rPr>
      </w:pPr>
    </w:p>
    <w:p w14:paraId="64AC0278" w14:textId="77777777" w:rsidR="00EA1D2E" w:rsidRPr="005F670E" w:rsidRDefault="00EA1D2E" w:rsidP="00EA1D2E">
      <w:pPr>
        <w:pStyle w:val="Titlu1"/>
        <w:numPr>
          <w:ilvl w:val="0"/>
          <w:numId w:val="0"/>
        </w:numPr>
        <w:jc w:val="left"/>
        <w:rPr>
          <w:rFonts w:ascii="Arial" w:hAnsi="Arial"/>
          <w:b w:val="0"/>
          <w:sz w:val="22"/>
          <w:lang w:val="ro-RO"/>
        </w:rPr>
      </w:pPr>
      <w:r w:rsidRPr="005F670E">
        <w:rPr>
          <w:rFonts w:ascii="Arial" w:hAnsi="Arial" w:cs="Arial"/>
          <w:sz w:val="22"/>
          <w:szCs w:val="22"/>
          <w:lang w:val="ro-RO"/>
        </w:rPr>
        <w:tab/>
      </w:r>
      <w:bookmarkStart w:id="59" w:name="_Toc159072823"/>
      <w:r w:rsidRPr="005F670E">
        <w:rPr>
          <w:rFonts w:ascii="Arial" w:hAnsi="Arial"/>
          <w:b w:val="0"/>
          <w:sz w:val="22"/>
          <w:lang w:val="ro-RO"/>
        </w:rPr>
        <w:t>Utilajul, echipamentul tehnologic: Antena GSM/GPRS</w:t>
      </w:r>
      <w:bookmarkEnd w:id="59"/>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EA1D2E" w:rsidRPr="005F670E" w14:paraId="7ECDE4F5" w14:textId="77777777" w:rsidTr="00EA1D2E">
        <w:trPr>
          <w:tblHeader/>
        </w:trPr>
        <w:tc>
          <w:tcPr>
            <w:tcW w:w="540" w:type="dxa"/>
            <w:shd w:val="pct15" w:color="auto" w:fill="auto"/>
            <w:vAlign w:val="center"/>
          </w:tcPr>
          <w:p w14:paraId="35E79FFE" w14:textId="77777777" w:rsidR="00EA1D2E" w:rsidRPr="005F670E" w:rsidRDefault="00EA1D2E" w:rsidP="00EA1D2E">
            <w:pPr>
              <w:pStyle w:val="Tabletexttitle"/>
              <w:spacing w:before="0" w:after="0"/>
              <w:rPr>
                <w:szCs w:val="18"/>
              </w:rPr>
            </w:pPr>
            <w:r w:rsidRPr="005F670E">
              <w:rPr>
                <w:szCs w:val="18"/>
              </w:rPr>
              <w:t>Nr crt</w:t>
            </w:r>
          </w:p>
        </w:tc>
        <w:tc>
          <w:tcPr>
            <w:tcW w:w="9180" w:type="dxa"/>
            <w:shd w:val="pct15" w:color="auto" w:fill="auto"/>
            <w:vAlign w:val="center"/>
          </w:tcPr>
          <w:p w14:paraId="11F1AA6B" w14:textId="77777777" w:rsidR="00EA1D2E" w:rsidRPr="005F670E" w:rsidRDefault="00EA1D2E" w:rsidP="00EA1D2E">
            <w:pPr>
              <w:pStyle w:val="Tabletexttitle"/>
              <w:spacing w:before="0" w:after="0"/>
              <w:rPr>
                <w:szCs w:val="18"/>
              </w:rPr>
            </w:pPr>
            <w:r w:rsidRPr="005F670E">
              <w:rPr>
                <w:szCs w:val="18"/>
              </w:rPr>
              <w:t>Specificatiile tehnice impuse prin</w:t>
            </w:r>
          </w:p>
          <w:p w14:paraId="7F2387DC" w14:textId="77777777" w:rsidR="00EA1D2E" w:rsidRPr="005F670E" w:rsidRDefault="00EA1D2E" w:rsidP="00EA1D2E">
            <w:pPr>
              <w:pStyle w:val="Tabletexttitle"/>
              <w:spacing w:before="0" w:after="0"/>
              <w:rPr>
                <w:szCs w:val="18"/>
              </w:rPr>
            </w:pPr>
            <w:r w:rsidRPr="005F670E">
              <w:rPr>
                <w:szCs w:val="18"/>
              </w:rPr>
              <w:t>caietul de sarcini</w:t>
            </w:r>
          </w:p>
        </w:tc>
        <w:tc>
          <w:tcPr>
            <w:tcW w:w="4140" w:type="dxa"/>
            <w:shd w:val="pct15" w:color="auto" w:fill="auto"/>
            <w:vAlign w:val="center"/>
          </w:tcPr>
          <w:p w14:paraId="111FFD95" w14:textId="77777777" w:rsidR="00EA1D2E" w:rsidRPr="005F670E" w:rsidRDefault="00EA1D2E" w:rsidP="00EA1D2E">
            <w:pPr>
              <w:pStyle w:val="Tabletexttitle"/>
              <w:spacing w:before="0" w:after="0"/>
              <w:rPr>
                <w:szCs w:val="18"/>
              </w:rPr>
            </w:pPr>
            <w:r w:rsidRPr="005F670E">
              <w:rPr>
                <w:szCs w:val="18"/>
              </w:rPr>
              <w:t>Corespondenta propunerii tehnice cu specificatiile tehnice impuse in caietul de sarcini</w:t>
            </w:r>
          </w:p>
        </w:tc>
        <w:tc>
          <w:tcPr>
            <w:tcW w:w="1486" w:type="dxa"/>
            <w:shd w:val="pct15" w:color="auto" w:fill="auto"/>
            <w:vAlign w:val="center"/>
          </w:tcPr>
          <w:p w14:paraId="134FFDF2" w14:textId="77777777" w:rsidR="00EA1D2E" w:rsidRPr="005F670E" w:rsidRDefault="00EA1D2E" w:rsidP="00EA1D2E">
            <w:pPr>
              <w:pStyle w:val="Tabletexttitle"/>
              <w:spacing w:before="0" w:after="0"/>
              <w:rPr>
                <w:szCs w:val="18"/>
              </w:rPr>
            </w:pPr>
            <w:r w:rsidRPr="005F670E">
              <w:rPr>
                <w:szCs w:val="18"/>
              </w:rPr>
              <w:t>Producator</w:t>
            </w:r>
          </w:p>
        </w:tc>
      </w:tr>
      <w:tr w:rsidR="00EA1D2E" w:rsidRPr="005F670E" w14:paraId="1E606315" w14:textId="77777777" w:rsidTr="00EA1D2E">
        <w:trPr>
          <w:tblHeader/>
        </w:trPr>
        <w:tc>
          <w:tcPr>
            <w:tcW w:w="540" w:type="dxa"/>
            <w:shd w:val="pct15" w:color="auto" w:fill="auto"/>
            <w:vAlign w:val="center"/>
          </w:tcPr>
          <w:p w14:paraId="3BD5861D" w14:textId="77777777" w:rsidR="00EA1D2E" w:rsidRPr="005F670E" w:rsidRDefault="00EA1D2E" w:rsidP="00EA1D2E">
            <w:pPr>
              <w:pStyle w:val="Tabletexttitle"/>
              <w:spacing w:before="0" w:after="0"/>
              <w:rPr>
                <w:szCs w:val="18"/>
              </w:rPr>
            </w:pPr>
            <w:r w:rsidRPr="005F670E">
              <w:rPr>
                <w:szCs w:val="18"/>
              </w:rPr>
              <w:t>0</w:t>
            </w:r>
          </w:p>
        </w:tc>
        <w:tc>
          <w:tcPr>
            <w:tcW w:w="9180" w:type="dxa"/>
            <w:shd w:val="pct15" w:color="auto" w:fill="auto"/>
            <w:vAlign w:val="center"/>
          </w:tcPr>
          <w:p w14:paraId="0986CACC" w14:textId="77777777" w:rsidR="00EA1D2E" w:rsidRPr="005F670E" w:rsidRDefault="00EA1D2E" w:rsidP="00EA1D2E">
            <w:pPr>
              <w:pStyle w:val="Tabletexttitle"/>
              <w:spacing w:before="0" w:after="0"/>
              <w:rPr>
                <w:szCs w:val="18"/>
              </w:rPr>
            </w:pPr>
            <w:r w:rsidRPr="005F670E">
              <w:rPr>
                <w:szCs w:val="18"/>
              </w:rPr>
              <w:t>1</w:t>
            </w:r>
          </w:p>
        </w:tc>
        <w:tc>
          <w:tcPr>
            <w:tcW w:w="4140" w:type="dxa"/>
            <w:shd w:val="pct15" w:color="auto" w:fill="auto"/>
            <w:vAlign w:val="center"/>
          </w:tcPr>
          <w:p w14:paraId="131EB9CC" w14:textId="77777777" w:rsidR="00EA1D2E" w:rsidRPr="005F670E" w:rsidRDefault="00EA1D2E" w:rsidP="00EA1D2E">
            <w:pPr>
              <w:pStyle w:val="Tabletexttitle"/>
              <w:spacing w:before="0" w:after="0"/>
              <w:rPr>
                <w:szCs w:val="18"/>
              </w:rPr>
            </w:pPr>
            <w:r w:rsidRPr="005F670E">
              <w:rPr>
                <w:szCs w:val="18"/>
              </w:rPr>
              <w:t>2</w:t>
            </w:r>
          </w:p>
        </w:tc>
        <w:tc>
          <w:tcPr>
            <w:tcW w:w="1486" w:type="dxa"/>
            <w:shd w:val="pct15" w:color="auto" w:fill="auto"/>
            <w:vAlign w:val="center"/>
          </w:tcPr>
          <w:p w14:paraId="1CCA77BE" w14:textId="77777777" w:rsidR="00EA1D2E" w:rsidRPr="005F670E" w:rsidRDefault="00EA1D2E" w:rsidP="00EA1D2E">
            <w:pPr>
              <w:pStyle w:val="Tabletexttitle"/>
              <w:spacing w:before="0" w:after="0"/>
              <w:rPr>
                <w:szCs w:val="18"/>
              </w:rPr>
            </w:pPr>
            <w:r w:rsidRPr="005F670E">
              <w:rPr>
                <w:szCs w:val="18"/>
              </w:rPr>
              <w:t>3</w:t>
            </w:r>
          </w:p>
        </w:tc>
      </w:tr>
      <w:tr w:rsidR="00FF0FFA" w:rsidRPr="005F670E" w14:paraId="05A63E70" w14:textId="77777777" w:rsidTr="00C75A8D">
        <w:tc>
          <w:tcPr>
            <w:tcW w:w="540" w:type="dxa"/>
          </w:tcPr>
          <w:p w14:paraId="72C5D2CD" w14:textId="77777777" w:rsidR="00FF0FFA" w:rsidRPr="005F670E" w:rsidRDefault="00FF0FFA" w:rsidP="00FF0FFA">
            <w:pPr>
              <w:jc w:val="center"/>
              <w:rPr>
                <w:rFonts w:ascii="Arial" w:hAnsi="Arial" w:cs="Arial"/>
                <w:sz w:val="18"/>
                <w:szCs w:val="18"/>
                <w:lang w:val="ro-RO"/>
              </w:rPr>
            </w:pPr>
            <w:r w:rsidRPr="005F670E">
              <w:rPr>
                <w:rFonts w:ascii="Arial" w:hAnsi="Arial" w:cs="Arial"/>
                <w:sz w:val="18"/>
                <w:szCs w:val="18"/>
                <w:lang w:val="ro-RO"/>
              </w:rPr>
              <w:t>1.</w:t>
            </w:r>
          </w:p>
        </w:tc>
        <w:tc>
          <w:tcPr>
            <w:tcW w:w="9180" w:type="dxa"/>
          </w:tcPr>
          <w:p w14:paraId="2A34E8D4" w14:textId="77777777" w:rsidR="00FF0FFA" w:rsidRPr="005F670E" w:rsidRDefault="00FF0FFA" w:rsidP="00FF0FFA">
            <w:pPr>
              <w:pStyle w:val="Tabletext"/>
              <w:spacing w:before="0" w:after="0"/>
              <w:jc w:val="left"/>
              <w:rPr>
                <w:rFonts w:cs="Arial"/>
                <w:b/>
                <w:szCs w:val="18"/>
              </w:rPr>
            </w:pPr>
            <w:r w:rsidRPr="005F670E">
              <w:rPr>
                <w:rFonts w:cs="Arial"/>
                <w:b/>
                <w:szCs w:val="18"/>
              </w:rPr>
              <w:t>Parametrii tehnici si functionali</w:t>
            </w:r>
          </w:p>
          <w:p w14:paraId="4AD4C549" w14:textId="77777777" w:rsidR="00FF0FFA" w:rsidRPr="005F670E" w:rsidRDefault="00FF0FFA" w:rsidP="00FF0FF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Pentru retele GSM/GPRS/EDGE/3G cu banda de frecventa 850/900/1800/1900 MHz</w:t>
            </w:r>
          </w:p>
          <w:p w14:paraId="5FA16B2B" w14:textId="77777777" w:rsidR="00FF0FFA" w:rsidRPr="005F670E" w:rsidRDefault="00FF0FFA" w:rsidP="00FF0FF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Montaj exterior</w:t>
            </w:r>
          </w:p>
          <w:p w14:paraId="4E992ECE" w14:textId="77777777" w:rsidR="00FF0FFA" w:rsidRPr="005F670E" w:rsidRDefault="00FF0FFA" w:rsidP="00FF0FF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Grad protectie IP65</w:t>
            </w:r>
          </w:p>
          <w:p w14:paraId="65A57B09" w14:textId="77777777" w:rsidR="00FF0FFA" w:rsidRPr="005F670E" w:rsidRDefault="00FF0FFA" w:rsidP="00FF0FFA">
            <w:pPr>
              <w:numPr>
                <w:ilvl w:val="0"/>
                <w:numId w:val="2"/>
              </w:numPr>
              <w:suppressAutoHyphens w:val="0"/>
              <w:spacing w:line="220" w:lineRule="exact"/>
              <w:rPr>
                <w:rFonts w:ascii="Arial" w:hAnsi="Arial" w:cs="Arial"/>
                <w:lang w:val="ro-RO"/>
              </w:rPr>
            </w:pPr>
            <w:r w:rsidRPr="005F670E">
              <w:rPr>
                <w:rFonts w:ascii="Arial" w:hAnsi="Arial" w:cs="Arial"/>
                <w:sz w:val="18"/>
                <w:szCs w:val="18"/>
                <w:lang w:val="ro-RO"/>
              </w:rPr>
              <w:t>Lungime cablu 5 m</w:t>
            </w:r>
          </w:p>
        </w:tc>
        <w:tc>
          <w:tcPr>
            <w:tcW w:w="4140" w:type="dxa"/>
          </w:tcPr>
          <w:p w14:paraId="186DFF2F" w14:textId="77777777" w:rsidR="00FF0FFA" w:rsidRPr="005F670E" w:rsidRDefault="00FF0FFA" w:rsidP="00FF0FFA">
            <w:pPr>
              <w:jc w:val="both"/>
              <w:rPr>
                <w:rFonts w:ascii="Arial" w:hAnsi="Arial" w:cs="Arial"/>
                <w:sz w:val="18"/>
                <w:szCs w:val="18"/>
                <w:lang w:val="ro-RO"/>
              </w:rPr>
            </w:pPr>
          </w:p>
        </w:tc>
        <w:tc>
          <w:tcPr>
            <w:tcW w:w="1486" w:type="dxa"/>
          </w:tcPr>
          <w:p w14:paraId="4EE36BAA" w14:textId="77777777" w:rsidR="00FF0FFA" w:rsidRPr="005F670E" w:rsidRDefault="00FF0FFA" w:rsidP="00FF0FFA">
            <w:pPr>
              <w:jc w:val="both"/>
              <w:rPr>
                <w:rFonts w:ascii="Arial" w:hAnsi="Arial" w:cs="Arial"/>
                <w:sz w:val="18"/>
                <w:szCs w:val="18"/>
                <w:lang w:val="ro-RO"/>
              </w:rPr>
            </w:pPr>
          </w:p>
        </w:tc>
      </w:tr>
      <w:tr w:rsidR="00FF0FFA" w:rsidRPr="001B7E02" w14:paraId="6E75E197" w14:textId="77777777" w:rsidTr="00C75A8D">
        <w:tc>
          <w:tcPr>
            <w:tcW w:w="540" w:type="dxa"/>
          </w:tcPr>
          <w:p w14:paraId="55B614D2" w14:textId="77777777" w:rsidR="00FF0FFA" w:rsidRPr="005F670E" w:rsidRDefault="00FF0FFA" w:rsidP="00FF0FFA">
            <w:pPr>
              <w:jc w:val="center"/>
              <w:rPr>
                <w:rFonts w:ascii="Arial" w:hAnsi="Arial" w:cs="Arial"/>
                <w:sz w:val="18"/>
                <w:szCs w:val="18"/>
                <w:lang w:val="ro-RO"/>
              </w:rPr>
            </w:pPr>
            <w:r w:rsidRPr="005F670E">
              <w:rPr>
                <w:rFonts w:ascii="Arial" w:hAnsi="Arial" w:cs="Arial"/>
                <w:sz w:val="18"/>
                <w:szCs w:val="18"/>
                <w:lang w:val="ro-RO"/>
              </w:rPr>
              <w:t>2.</w:t>
            </w:r>
          </w:p>
        </w:tc>
        <w:tc>
          <w:tcPr>
            <w:tcW w:w="9180" w:type="dxa"/>
          </w:tcPr>
          <w:p w14:paraId="454996BA" w14:textId="77777777" w:rsidR="00FF0FFA" w:rsidRPr="005F670E" w:rsidRDefault="00FF0FFA" w:rsidP="00FF0FFA">
            <w:pPr>
              <w:pStyle w:val="Tabletext"/>
              <w:spacing w:before="0" w:after="0"/>
              <w:jc w:val="left"/>
              <w:rPr>
                <w:rFonts w:cs="Arial"/>
                <w:b/>
                <w:szCs w:val="18"/>
              </w:rPr>
            </w:pPr>
            <w:r w:rsidRPr="005F670E">
              <w:rPr>
                <w:rFonts w:cs="Arial"/>
                <w:b/>
                <w:szCs w:val="18"/>
              </w:rPr>
              <w:t>Specificatii de performanta si conditii privind siguranta in exploatare</w:t>
            </w:r>
          </w:p>
          <w:p w14:paraId="332840A0" w14:textId="77777777" w:rsidR="00FF0FFA" w:rsidRPr="005F670E" w:rsidRDefault="00FF0FFA" w:rsidP="00FF0FFA">
            <w:pPr>
              <w:jc w:val="both"/>
              <w:rPr>
                <w:rFonts w:ascii="Arial" w:hAnsi="Arial" w:cs="Arial"/>
                <w:sz w:val="18"/>
                <w:szCs w:val="18"/>
                <w:lang w:val="ro-RO"/>
              </w:rPr>
            </w:pPr>
            <w:r w:rsidRPr="005F670E">
              <w:rPr>
                <w:rFonts w:ascii="Arial" w:hAnsi="Arial" w:cs="Arial"/>
                <w:sz w:val="18"/>
                <w:szCs w:val="18"/>
                <w:lang w:val="es-ES_tradnl"/>
              </w:rPr>
              <w:t>Echipamentul va fi insotit de cartea tehnica, agrement tehnic, certificat de garantie si de calitate in vigoare.</w:t>
            </w:r>
          </w:p>
        </w:tc>
        <w:tc>
          <w:tcPr>
            <w:tcW w:w="4140" w:type="dxa"/>
          </w:tcPr>
          <w:p w14:paraId="2A4418E9" w14:textId="77777777" w:rsidR="00FF0FFA" w:rsidRPr="005F670E" w:rsidRDefault="00FF0FFA" w:rsidP="00FF0FFA">
            <w:pPr>
              <w:jc w:val="both"/>
              <w:rPr>
                <w:rFonts w:ascii="Arial" w:hAnsi="Arial" w:cs="Arial"/>
                <w:sz w:val="18"/>
                <w:szCs w:val="18"/>
                <w:lang w:val="ro-RO"/>
              </w:rPr>
            </w:pPr>
          </w:p>
        </w:tc>
        <w:tc>
          <w:tcPr>
            <w:tcW w:w="1486" w:type="dxa"/>
          </w:tcPr>
          <w:p w14:paraId="117C73DF" w14:textId="77777777" w:rsidR="00FF0FFA" w:rsidRPr="005F670E" w:rsidRDefault="00FF0FFA" w:rsidP="00FF0FFA">
            <w:pPr>
              <w:jc w:val="both"/>
              <w:rPr>
                <w:rFonts w:ascii="Arial" w:hAnsi="Arial" w:cs="Arial"/>
                <w:sz w:val="18"/>
                <w:szCs w:val="18"/>
                <w:lang w:val="ro-RO"/>
              </w:rPr>
            </w:pPr>
          </w:p>
        </w:tc>
      </w:tr>
      <w:tr w:rsidR="00FF0FFA" w:rsidRPr="001B7E02" w14:paraId="4ED1635D" w14:textId="77777777" w:rsidTr="00C75A8D">
        <w:tc>
          <w:tcPr>
            <w:tcW w:w="540" w:type="dxa"/>
          </w:tcPr>
          <w:p w14:paraId="3B5C44CF" w14:textId="77777777" w:rsidR="00FF0FFA" w:rsidRPr="005F670E" w:rsidRDefault="00FF0FFA" w:rsidP="00FF0FFA">
            <w:pPr>
              <w:jc w:val="center"/>
              <w:rPr>
                <w:rFonts w:ascii="Arial" w:hAnsi="Arial" w:cs="Arial"/>
                <w:sz w:val="18"/>
                <w:szCs w:val="18"/>
                <w:lang w:val="ro-RO"/>
              </w:rPr>
            </w:pPr>
            <w:r w:rsidRPr="005F670E">
              <w:rPr>
                <w:rFonts w:ascii="Arial" w:hAnsi="Arial" w:cs="Arial"/>
                <w:sz w:val="18"/>
                <w:szCs w:val="18"/>
                <w:lang w:val="ro-RO"/>
              </w:rPr>
              <w:t>3.</w:t>
            </w:r>
          </w:p>
        </w:tc>
        <w:tc>
          <w:tcPr>
            <w:tcW w:w="9180" w:type="dxa"/>
          </w:tcPr>
          <w:p w14:paraId="5DC882DA" w14:textId="77777777" w:rsidR="00FF0FFA" w:rsidRPr="005F670E" w:rsidRDefault="00FF0FFA" w:rsidP="00FF0FFA">
            <w:pPr>
              <w:pStyle w:val="Tabletext"/>
              <w:spacing w:before="0" w:after="0"/>
              <w:jc w:val="left"/>
              <w:rPr>
                <w:rFonts w:cs="Arial"/>
                <w:b/>
                <w:szCs w:val="18"/>
              </w:rPr>
            </w:pPr>
            <w:r w:rsidRPr="005F670E">
              <w:rPr>
                <w:rFonts w:cs="Arial"/>
                <w:b/>
                <w:szCs w:val="18"/>
              </w:rPr>
              <w:t>Conditii privind conformitatea cu standardele relevante</w:t>
            </w:r>
          </w:p>
          <w:p w14:paraId="7050D43D" w14:textId="77777777" w:rsidR="00FF0FFA" w:rsidRPr="005F670E" w:rsidRDefault="00FF0FFA" w:rsidP="00FF0FFA">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Va respecta standardele de referinta romanesti/straine;</w:t>
            </w:r>
          </w:p>
          <w:p w14:paraId="67EB0957" w14:textId="4068FB10" w:rsidR="00FF0FFA" w:rsidRPr="005F670E" w:rsidRDefault="00FF0FFA" w:rsidP="00FF0FFA">
            <w:pPr>
              <w:numPr>
                <w:ilvl w:val="0"/>
                <w:numId w:val="2"/>
              </w:numPr>
              <w:suppressAutoHyphens w:val="0"/>
              <w:spacing w:line="220" w:lineRule="exact"/>
              <w:rPr>
                <w:rFonts w:cs="Arial"/>
                <w:sz w:val="20"/>
                <w:szCs w:val="20"/>
                <w:lang w:val="es-ES_tradnl"/>
              </w:rPr>
            </w:pPr>
            <w:r w:rsidRPr="005F670E">
              <w:rPr>
                <w:rFonts w:ascii="Arial" w:hAnsi="Arial" w:cs="Arial"/>
                <w:sz w:val="18"/>
                <w:szCs w:val="18"/>
                <w:lang w:val="ro-RO"/>
              </w:rPr>
              <w:t>Declaratie de conformitate cu legislatia in vigoare SR, ISO, EN, DIN, IEC</w:t>
            </w:r>
            <w:r w:rsidR="00B86094">
              <w:rPr>
                <w:rFonts w:ascii="Arial" w:hAnsi="Arial" w:cs="Arial"/>
                <w:sz w:val="18"/>
                <w:szCs w:val="18"/>
                <w:lang w:val="ro-RO"/>
              </w:rPr>
              <w:t xml:space="preserve"> </w:t>
            </w:r>
            <w:r w:rsidRPr="005F670E">
              <w:rPr>
                <w:rFonts w:ascii="Arial" w:hAnsi="Arial" w:cs="Arial"/>
                <w:sz w:val="18"/>
                <w:szCs w:val="18"/>
                <w:lang w:val="ro-RO"/>
              </w:rPr>
              <w:t>la livrare;</w:t>
            </w:r>
          </w:p>
        </w:tc>
        <w:tc>
          <w:tcPr>
            <w:tcW w:w="4140" w:type="dxa"/>
          </w:tcPr>
          <w:p w14:paraId="3ED23F13" w14:textId="77777777" w:rsidR="00FF0FFA" w:rsidRPr="005F670E" w:rsidRDefault="00FF0FFA" w:rsidP="00FF0FFA">
            <w:pPr>
              <w:jc w:val="both"/>
              <w:rPr>
                <w:rFonts w:ascii="Arial" w:hAnsi="Arial" w:cs="Arial"/>
                <w:sz w:val="18"/>
                <w:szCs w:val="18"/>
                <w:lang w:val="ro-RO"/>
              </w:rPr>
            </w:pPr>
          </w:p>
        </w:tc>
        <w:tc>
          <w:tcPr>
            <w:tcW w:w="1486" w:type="dxa"/>
          </w:tcPr>
          <w:p w14:paraId="22CA8808" w14:textId="77777777" w:rsidR="00FF0FFA" w:rsidRPr="005F670E" w:rsidRDefault="00FF0FFA" w:rsidP="00FF0FFA">
            <w:pPr>
              <w:jc w:val="both"/>
              <w:rPr>
                <w:rFonts w:ascii="Arial" w:hAnsi="Arial" w:cs="Arial"/>
                <w:sz w:val="18"/>
                <w:szCs w:val="18"/>
                <w:lang w:val="ro-RO"/>
              </w:rPr>
            </w:pPr>
          </w:p>
        </w:tc>
      </w:tr>
      <w:tr w:rsidR="00CB01FF" w:rsidRPr="001B7E02" w14:paraId="7461CC0C" w14:textId="77777777" w:rsidTr="00C96CEB">
        <w:tc>
          <w:tcPr>
            <w:tcW w:w="540" w:type="dxa"/>
          </w:tcPr>
          <w:p w14:paraId="51DDB310" w14:textId="77777777" w:rsidR="00CB01FF" w:rsidRPr="005F670E" w:rsidRDefault="00CB01FF" w:rsidP="00CB01FF">
            <w:pPr>
              <w:jc w:val="center"/>
              <w:rPr>
                <w:rFonts w:ascii="Arial" w:hAnsi="Arial" w:cs="Arial"/>
                <w:sz w:val="18"/>
                <w:szCs w:val="18"/>
                <w:lang w:val="ro-RO"/>
              </w:rPr>
            </w:pPr>
            <w:r w:rsidRPr="005F670E">
              <w:rPr>
                <w:rFonts w:ascii="Arial" w:hAnsi="Arial" w:cs="Arial"/>
                <w:sz w:val="18"/>
                <w:szCs w:val="18"/>
                <w:lang w:val="ro-RO"/>
              </w:rPr>
              <w:t>4.</w:t>
            </w:r>
          </w:p>
        </w:tc>
        <w:tc>
          <w:tcPr>
            <w:tcW w:w="9180" w:type="dxa"/>
            <w:vAlign w:val="center"/>
          </w:tcPr>
          <w:p w14:paraId="412B4334" w14:textId="77777777" w:rsidR="00CB01FF" w:rsidRPr="005F670E" w:rsidRDefault="00CB01FF" w:rsidP="00CB01FF">
            <w:pPr>
              <w:pStyle w:val="Tabletext"/>
              <w:spacing w:before="0" w:after="0"/>
              <w:jc w:val="left"/>
              <w:rPr>
                <w:rFonts w:cs="Arial"/>
                <w:b/>
                <w:szCs w:val="18"/>
              </w:rPr>
            </w:pPr>
            <w:r w:rsidRPr="005F670E">
              <w:rPr>
                <w:rFonts w:cs="Arial"/>
                <w:b/>
                <w:szCs w:val="18"/>
              </w:rPr>
              <w:t>Conditii de garantie si postgarantie</w:t>
            </w:r>
          </w:p>
          <w:p w14:paraId="33BE0C4A" w14:textId="77777777" w:rsidR="00CB01FF" w:rsidRPr="005F670E"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5F670E">
              <w:rPr>
                <w:rFonts w:ascii="Arial" w:hAnsi="Arial" w:cs="Arial"/>
                <w:color w:val="201F1E"/>
                <w:sz w:val="18"/>
                <w:szCs w:val="18"/>
                <w:bdr w:val="none" w:sz="0" w:space="0" w:color="auto" w:frame="1"/>
                <w:lang w:val="ro-RO" w:eastAsia="en-US"/>
              </w:rPr>
              <w:t>Minim 36 luni de la punerea in functiune;</w:t>
            </w:r>
          </w:p>
          <w:p w14:paraId="1CEA4A07" w14:textId="77777777" w:rsidR="00CB01FF" w:rsidRPr="005F670E"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5F670E">
              <w:rPr>
                <w:rFonts w:ascii="Arial" w:hAnsi="Arial" w:cs="Arial"/>
                <w:color w:val="201F1E"/>
                <w:sz w:val="18"/>
                <w:szCs w:val="18"/>
                <w:bdr w:val="none" w:sz="0" w:space="0" w:color="auto" w:frame="1"/>
                <w:lang w:val="ro-RO" w:eastAsia="en-US"/>
              </w:rPr>
              <w:t>Certificat de calitate si garantie la livrare</w:t>
            </w:r>
          </w:p>
          <w:p w14:paraId="6326AB88" w14:textId="77777777" w:rsidR="00CB01FF" w:rsidRPr="005F670E"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5F670E">
              <w:rPr>
                <w:rFonts w:ascii="Arial" w:hAnsi="Arial" w:cs="Arial"/>
                <w:color w:val="201F1E"/>
                <w:sz w:val="18"/>
                <w:szCs w:val="18"/>
                <w:bdr w:val="none" w:sz="0" w:space="0" w:color="auto" w:frame="1"/>
                <w:lang w:val="ro-RO" w:eastAsia="en-US"/>
              </w:rPr>
              <w:t>Garantia va fi transferata Beneficiarului in ultimele 30 de zile ale PND prin grija antreprenorului si a furnizorului</w:t>
            </w:r>
          </w:p>
          <w:p w14:paraId="5D8F7B10" w14:textId="77777777" w:rsidR="00CB01FF" w:rsidRPr="005F670E"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5F670E">
              <w:rPr>
                <w:rFonts w:ascii="Arial" w:hAnsi="Arial" w:cs="Arial"/>
                <w:color w:val="201F1E"/>
                <w:sz w:val="18"/>
                <w:szCs w:val="18"/>
                <w:bdr w:val="none" w:sz="0" w:space="0" w:color="auto" w:frame="1"/>
                <w:lang w:val="ro-RO" w:eastAsia="en-US"/>
              </w:rPr>
              <w:t>Furnizorul va furniza piese de schimb si va asigura service gratuit in perioada de garantie</w:t>
            </w:r>
          </w:p>
          <w:p w14:paraId="6470FBE9" w14:textId="77777777" w:rsidR="00CB01FF" w:rsidRPr="005F670E"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5F670E">
              <w:rPr>
                <w:rFonts w:ascii="Arial" w:hAnsi="Arial" w:cs="Arial"/>
                <w:color w:val="201F1E"/>
                <w:sz w:val="18"/>
                <w:szCs w:val="18"/>
                <w:bdr w:val="none" w:sz="0" w:space="0" w:color="auto" w:frame="1"/>
                <w:lang w:val="ro-RO" w:eastAsia="en-US"/>
              </w:rPr>
              <w:t>Furnizorul va asigura service post garantie</w:t>
            </w:r>
          </w:p>
          <w:p w14:paraId="5D7D1773" w14:textId="77777777" w:rsidR="00CB01FF" w:rsidRPr="005F670E" w:rsidRDefault="00CB01FF" w:rsidP="00CB01FF">
            <w:pPr>
              <w:numPr>
                <w:ilvl w:val="0"/>
                <w:numId w:val="2"/>
              </w:numPr>
              <w:suppressAutoHyphens w:val="0"/>
              <w:spacing w:line="220" w:lineRule="exact"/>
              <w:rPr>
                <w:rFonts w:ascii="Arial" w:hAnsi="Arial" w:cs="Arial"/>
                <w:color w:val="201F1E"/>
                <w:sz w:val="18"/>
                <w:szCs w:val="18"/>
                <w:bdr w:val="none" w:sz="0" w:space="0" w:color="auto" w:frame="1"/>
                <w:lang w:val="ro-RO" w:eastAsia="en-US"/>
              </w:rPr>
            </w:pPr>
            <w:r w:rsidRPr="005F670E">
              <w:rPr>
                <w:rFonts w:ascii="Arial" w:hAnsi="Arial" w:cs="Arial"/>
                <w:color w:val="201F1E"/>
                <w:sz w:val="18"/>
                <w:szCs w:val="18"/>
                <w:bdr w:val="none" w:sz="0" w:space="0" w:color="auto" w:frame="1"/>
                <w:lang w:val="ro-RO" w:eastAsia="en-US"/>
              </w:rPr>
              <w:t>Furnizorul se obliga prin garantie sa mentina disponibile piese de schimb minim 10 ani de la data livrarii</w:t>
            </w:r>
          </w:p>
          <w:p w14:paraId="22F96FA5" w14:textId="77777777" w:rsidR="00CB01FF" w:rsidRPr="005F670E" w:rsidRDefault="00CB01FF" w:rsidP="00CB01FF">
            <w:pPr>
              <w:numPr>
                <w:ilvl w:val="0"/>
                <w:numId w:val="2"/>
              </w:numPr>
              <w:suppressAutoHyphens w:val="0"/>
              <w:spacing w:line="220" w:lineRule="exact"/>
              <w:rPr>
                <w:szCs w:val="18"/>
                <w:lang w:val="es-ES_tradnl"/>
              </w:rPr>
            </w:pPr>
            <w:r w:rsidRPr="005F670E">
              <w:rPr>
                <w:rFonts w:ascii="Arial" w:hAnsi="Arial" w:cs="Arial"/>
                <w:color w:val="201F1E"/>
                <w:sz w:val="18"/>
                <w:szCs w:val="18"/>
                <w:bdr w:val="none" w:sz="0" w:space="0" w:color="auto" w:frame="1"/>
                <w:lang w:val="ro-RO" w:eastAsia="en-US"/>
              </w:rPr>
              <w:t xml:space="preserve">Se va furniza manual de exploatare </w:t>
            </w:r>
            <w:r w:rsidR="00C45186" w:rsidRPr="005F670E">
              <w:rPr>
                <w:rFonts w:ascii="Arial" w:hAnsi="Arial" w:cs="Arial"/>
                <w:color w:val="201F1E"/>
                <w:sz w:val="18"/>
                <w:szCs w:val="18"/>
                <w:bdr w:val="none" w:sz="0" w:space="0" w:color="auto" w:frame="1"/>
                <w:lang w:val="ro-RO" w:eastAsia="en-US"/>
              </w:rPr>
              <w:t>s</w:t>
            </w:r>
            <w:r w:rsidRPr="005F670E">
              <w:rPr>
                <w:rFonts w:ascii="Arial" w:hAnsi="Arial" w:cs="Arial"/>
                <w:color w:val="201F1E"/>
                <w:sz w:val="18"/>
                <w:szCs w:val="18"/>
                <w:bdr w:val="none" w:sz="0" w:space="0" w:color="auto" w:frame="1"/>
                <w:lang w:val="ro-RO" w:eastAsia="en-US"/>
              </w:rPr>
              <w:t>i documenta</w:t>
            </w:r>
            <w:r w:rsidR="00C45186" w:rsidRPr="005F670E">
              <w:rPr>
                <w:rFonts w:ascii="Arial" w:hAnsi="Arial" w:cs="Arial"/>
                <w:color w:val="201F1E"/>
                <w:sz w:val="18"/>
                <w:szCs w:val="18"/>
                <w:bdr w:val="none" w:sz="0" w:space="0" w:color="auto" w:frame="1"/>
                <w:lang w:val="ro-RO" w:eastAsia="en-US"/>
              </w:rPr>
              <w:t>t</w:t>
            </w:r>
            <w:r w:rsidRPr="005F670E">
              <w:rPr>
                <w:rFonts w:ascii="Arial" w:hAnsi="Arial" w:cs="Arial"/>
                <w:color w:val="201F1E"/>
                <w:sz w:val="18"/>
                <w:szCs w:val="18"/>
                <w:bdr w:val="none" w:sz="0" w:space="0" w:color="auto" w:frame="1"/>
                <w:lang w:val="ro-RO" w:eastAsia="en-US"/>
              </w:rPr>
              <w:t>ie tehnic</w:t>
            </w:r>
            <w:r w:rsidR="00C45186" w:rsidRPr="005F670E">
              <w:rPr>
                <w:rFonts w:ascii="Arial" w:hAnsi="Arial" w:cs="Arial"/>
                <w:color w:val="201F1E"/>
                <w:sz w:val="18"/>
                <w:szCs w:val="18"/>
                <w:bdr w:val="none" w:sz="0" w:space="0" w:color="auto" w:frame="1"/>
                <w:lang w:val="ro-RO" w:eastAsia="en-US"/>
              </w:rPr>
              <w:t>a</w:t>
            </w:r>
            <w:r w:rsidRPr="005F670E">
              <w:rPr>
                <w:rFonts w:ascii="Arial" w:hAnsi="Arial" w:cs="Arial"/>
                <w:color w:val="201F1E"/>
                <w:sz w:val="18"/>
                <w:szCs w:val="18"/>
                <w:bdr w:val="none" w:sz="0" w:space="0" w:color="auto" w:frame="1"/>
                <w:lang w:val="ro-RO" w:eastAsia="en-US"/>
              </w:rPr>
              <w:t xml:space="preserve"> </w:t>
            </w:r>
            <w:r w:rsidR="00C45186" w:rsidRPr="005F670E">
              <w:rPr>
                <w:rFonts w:ascii="Arial" w:hAnsi="Arial" w:cs="Arial"/>
                <w:color w:val="201F1E"/>
                <w:sz w:val="18"/>
                <w:szCs w:val="18"/>
                <w:bdr w:val="none" w:sz="0" w:space="0" w:color="auto" w:frame="1"/>
                <w:lang w:val="ro-RO" w:eastAsia="en-US"/>
              </w:rPr>
              <w:t>i</w:t>
            </w:r>
            <w:r w:rsidRPr="005F670E">
              <w:rPr>
                <w:rFonts w:ascii="Arial" w:hAnsi="Arial" w:cs="Arial"/>
                <w:color w:val="201F1E"/>
                <w:sz w:val="18"/>
                <w:szCs w:val="18"/>
                <w:bdr w:val="none" w:sz="0" w:space="0" w:color="auto" w:frame="1"/>
                <w:lang w:val="ro-RO" w:eastAsia="en-US"/>
              </w:rPr>
              <w:t xml:space="preserve">n original </w:t>
            </w:r>
            <w:r w:rsidR="00C45186" w:rsidRPr="005F670E">
              <w:rPr>
                <w:rFonts w:ascii="Arial" w:hAnsi="Arial" w:cs="Arial"/>
                <w:color w:val="201F1E"/>
                <w:sz w:val="18"/>
                <w:szCs w:val="18"/>
                <w:bdr w:val="none" w:sz="0" w:space="0" w:color="auto" w:frame="1"/>
                <w:lang w:val="ro-RO" w:eastAsia="en-US"/>
              </w:rPr>
              <w:t>s</w:t>
            </w:r>
            <w:r w:rsidRPr="005F670E">
              <w:rPr>
                <w:rFonts w:ascii="Arial" w:hAnsi="Arial" w:cs="Arial"/>
                <w:color w:val="201F1E"/>
                <w:sz w:val="18"/>
                <w:szCs w:val="18"/>
                <w:bdr w:val="none" w:sz="0" w:space="0" w:color="auto" w:frame="1"/>
                <w:lang w:val="ro-RO" w:eastAsia="en-US"/>
              </w:rPr>
              <w:t xml:space="preserve">i traducere </w:t>
            </w:r>
            <w:r w:rsidR="00C45186" w:rsidRPr="005F670E">
              <w:rPr>
                <w:rFonts w:ascii="Arial" w:hAnsi="Arial" w:cs="Arial"/>
                <w:color w:val="201F1E"/>
                <w:sz w:val="18"/>
                <w:szCs w:val="18"/>
                <w:bdr w:val="none" w:sz="0" w:space="0" w:color="auto" w:frame="1"/>
                <w:lang w:val="ro-RO" w:eastAsia="en-US"/>
              </w:rPr>
              <w:t>i</w:t>
            </w:r>
            <w:r w:rsidRPr="005F670E">
              <w:rPr>
                <w:rFonts w:ascii="Arial" w:hAnsi="Arial" w:cs="Arial"/>
                <w:color w:val="201F1E"/>
                <w:sz w:val="18"/>
                <w:szCs w:val="18"/>
                <w:bdr w:val="none" w:sz="0" w:space="0" w:color="auto" w:frame="1"/>
                <w:lang w:val="ro-RO" w:eastAsia="en-US"/>
              </w:rPr>
              <w:t>n limba rom</w:t>
            </w:r>
            <w:r w:rsidR="00C45186" w:rsidRPr="005F670E">
              <w:rPr>
                <w:rFonts w:ascii="Arial" w:hAnsi="Arial" w:cs="Arial"/>
                <w:color w:val="201F1E"/>
                <w:sz w:val="18"/>
                <w:szCs w:val="18"/>
                <w:bdr w:val="none" w:sz="0" w:space="0" w:color="auto" w:frame="1"/>
                <w:lang w:val="ro-RO" w:eastAsia="en-US"/>
              </w:rPr>
              <w:t>a</w:t>
            </w:r>
            <w:r w:rsidRPr="005F670E">
              <w:rPr>
                <w:rFonts w:ascii="Arial" w:hAnsi="Arial" w:cs="Arial"/>
                <w:color w:val="201F1E"/>
                <w:sz w:val="18"/>
                <w:szCs w:val="18"/>
                <w:bdr w:val="none" w:sz="0" w:space="0" w:color="auto" w:frame="1"/>
                <w:lang w:val="ro-RO" w:eastAsia="en-US"/>
              </w:rPr>
              <w:t>n</w:t>
            </w:r>
            <w:r w:rsidR="00C45186" w:rsidRPr="005F670E">
              <w:rPr>
                <w:rFonts w:ascii="Arial" w:hAnsi="Arial" w:cs="Arial"/>
                <w:color w:val="201F1E"/>
                <w:sz w:val="18"/>
                <w:szCs w:val="18"/>
                <w:bdr w:val="none" w:sz="0" w:space="0" w:color="auto" w:frame="1"/>
                <w:lang w:val="ro-RO" w:eastAsia="en-US"/>
              </w:rPr>
              <w:t>a</w:t>
            </w:r>
            <w:r w:rsidRPr="005F670E">
              <w:rPr>
                <w:rFonts w:ascii="Arial" w:hAnsi="Arial" w:cs="Arial"/>
                <w:color w:val="201F1E"/>
                <w:sz w:val="18"/>
                <w:szCs w:val="18"/>
                <w:bdr w:val="none" w:sz="0" w:space="0" w:color="auto" w:frame="1"/>
                <w:lang w:val="ro-RO" w:eastAsia="en-US"/>
              </w:rPr>
              <w:t>.</w:t>
            </w:r>
          </w:p>
        </w:tc>
        <w:tc>
          <w:tcPr>
            <w:tcW w:w="4140" w:type="dxa"/>
          </w:tcPr>
          <w:p w14:paraId="563CD0C0" w14:textId="77777777" w:rsidR="00CB01FF" w:rsidRPr="005F670E" w:rsidRDefault="00CB01FF" w:rsidP="00CB01FF">
            <w:pPr>
              <w:jc w:val="both"/>
              <w:rPr>
                <w:rFonts w:ascii="Arial" w:hAnsi="Arial" w:cs="Arial"/>
                <w:sz w:val="18"/>
                <w:szCs w:val="18"/>
                <w:lang w:val="ro-RO"/>
              </w:rPr>
            </w:pPr>
          </w:p>
        </w:tc>
        <w:tc>
          <w:tcPr>
            <w:tcW w:w="1486" w:type="dxa"/>
          </w:tcPr>
          <w:p w14:paraId="76213E59" w14:textId="77777777" w:rsidR="00CB01FF" w:rsidRPr="005F670E" w:rsidRDefault="00CB01FF" w:rsidP="00CB01FF">
            <w:pPr>
              <w:jc w:val="both"/>
              <w:rPr>
                <w:rFonts w:ascii="Arial" w:hAnsi="Arial" w:cs="Arial"/>
                <w:sz w:val="18"/>
                <w:szCs w:val="18"/>
                <w:lang w:val="ro-RO"/>
              </w:rPr>
            </w:pPr>
          </w:p>
        </w:tc>
      </w:tr>
      <w:tr w:rsidR="00CB01FF" w:rsidRPr="001B7E02" w14:paraId="1087F3B3" w14:textId="77777777" w:rsidTr="00EA1D2E">
        <w:tc>
          <w:tcPr>
            <w:tcW w:w="540" w:type="dxa"/>
          </w:tcPr>
          <w:p w14:paraId="66DDE1F7" w14:textId="77777777" w:rsidR="00CB01FF" w:rsidRPr="005F670E" w:rsidRDefault="00CB01FF" w:rsidP="00CB01FF">
            <w:pPr>
              <w:jc w:val="center"/>
              <w:rPr>
                <w:rFonts w:ascii="Arial" w:hAnsi="Arial" w:cs="Arial"/>
                <w:sz w:val="18"/>
                <w:szCs w:val="18"/>
                <w:lang w:val="ro-RO"/>
              </w:rPr>
            </w:pPr>
            <w:r w:rsidRPr="005F670E">
              <w:rPr>
                <w:rFonts w:ascii="Arial" w:hAnsi="Arial" w:cs="Arial"/>
                <w:sz w:val="18"/>
                <w:szCs w:val="18"/>
                <w:lang w:val="ro-RO"/>
              </w:rPr>
              <w:t>5.</w:t>
            </w:r>
          </w:p>
        </w:tc>
        <w:tc>
          <w:tcPr>
            <w:tcW w:w="9180" w:type="dxa"/>
            <w:vAlign w:val="center"/>
          </w:tcPr>
          <w:p w14:paraId="6932B970" w14:textId="77777777" w:rsidR="00CB01FF" w:rsidRPr="005F670E" w:rsidRDefault="00CB01FF" w:rsidP="00CB01FF">
            <w:pPr>
              <w:pStyle w:val="Tabletext"/>
              <w:spacing w:before="0" w:after="0"/>
              <w:jc w:val="left"/>
              <w:rPr>
                <w:rFonts w:cs="Arial"/>
                <w:b/>
                <w:szCs w:val="18"/>
              </w:rPr>
            </w:pPr>
            <w:r w:rsidRPr="005F670E">
              <w:rPr>
                <w:rFonts w:cs="Arial"/>
                <w:b/>
                <w:szCs w:val="18"/>
              </w:rPr>
              <w:t>Alte conditii cu caracter tehnic</w:t>
            </w:r>
          </w:p>
          <w:p w14:paraId="5A00EF6D" w14:textId="77777777" w:rsidR="00CB01FF" w:rsidRPr="005F670E" w:rsidRDefault="00CB01FF" w:rsidP="00CB01FF">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Se vor respecta specificatiile furnizorului</w:t>
            </w:r>
          </w:p>
          <w:p w14:paraId="70EE1E75" w14:textId="77777777" w:rsidR="00CB01FF" w:rsidRPr="005F670E" w:rsidRDefault="00CB01FF" w:rsidP="00CB01FF">
            <w:pPr>
              <w:numPr>
                <w:ilvl w:val="0"/>
                <w:numId w:val="2"/>
              </w:numPr>
              <w:suppressAutoHyphens w:val="0"/>
              <w:spacing w:line="220" w:lineRule="exact"/>
              <w:rPr>
                <w:rFonts w:cs="Arial"/>
                <w:szCs w:val="18"/>
                <w:lang w:val="pt-PT"/>
              </w:rPr>
            </w:pPr>
            <w:r w:rsidRPr="005F670E">
              <w:rPr>
                <w:rFonts w:ascii="Arial" w:hAnsi="Arial" w:cs="Arial"/>
                <w:sz w:val="18"/>
                <w:szCs w:val="18"/>
                <w:lang w:val="ro-RO"/>
              </w:rPr>
              <w:t>Se vor respecta cerintele din caietul de sarcini si piesele desenate</w:t>
            </w:r>
          </w:p>
        </w:tc>
        <w:tc>
          <w:tcPr>
            <w:tcW w:w="4140" w:type="dxa"/>
          </w:tcPr>
          <w:p w14:paraId="7A1363FD" w14:textId="77777777" w:rsidR="00CB01FF" w:rsidRPr="005F670E" w:rsidRDefault="00CB01FF" w:rsidP="00CB01FF">
            <w:pPr>
              <w:jc w:val="both"/>
              <w:rPr>
                <w:rFonts w:ascii="Arial" w:hAnsi="Arial" w:cs="Arial"/>
                <w:sz w:val="18"/>
                <w:szCs w:val="18"/>
                <w:lang w:val="ro-RO"/>
              </w:rPr>
            </w:pPr>
          </w:p>
        </w:tc>
        <w:tc>
          <w:tcPr>
            <w:tcW w:w="1486" w:type="dxa"/>
          </w:tcPr>
          <w:p w14:paraId="54EFD9EB" w14:textId="77777777" w:rsidR="00CB01FF" w:rsidRPr="005F670E" w:rsidRDefault="00CB01FF" w:rsidP="00CB01FF">
            <w:pPr>
              <w:jc w:val="both"/>
              <w:rPr>
                <w:rFonts w:ascii="Arial" w:hAnsi="Arial" w:cs="Arial"/>
                <w:sz w:val="18"/>
                <w:szCs w:val="18"/>
                <w:lang w:val="ro-RO"/>
              </w:rPr>
            </w:pPr>
          </w:p>
        </w:tc>
      </w:tr>
    </w:tbl>
    <w:p w14:paraId="4A9CE003" w14:textId="7C331FEE" w:rsidR="00FF0FFA" w:rsidRPr="005F670E" w:rsidRDefault="00FF0FFA" w:rsidP="00FF0FFA">
      <w:pPr>
        <w:jc w:val="both"/>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w:t>
      </w:r>
      <w:r w:rsidR="00FE157E">
        <w:rPr>
          <w:rFonts w:ascii="Arial" w:hAnsi="Arial" w:cs="Arial"/>
          <w:sz w:val="22"/>
          <w:szCs w:val="22"/>
          <w:lang w:val="ro-RO"/>
        </w:rPr>
        <w:t>OFERTANT</w:t>
      </w:r>
    </w:p>
    <w:p w14:paraId="7F4A9F97" w14:textId="77777777" w:rsidR="00FF0FFA" w:rsidRPr="005F670E" w:rsidRDefault="00FF0FFA" w:rsidP="00FF0FFA">
      <w:pPr>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(semnatura autorizata)</w:t>
      </w:r>
    </w:p>
    <w:p w14:paraId="14D6F528" w14:textId="77777777" w:rsidR="001B36A5" w:rsidRPr="005F670E" w:rsidRDefault="001B36A5" w:rsidP="001B36A5">
      <w:pPr>
        <w:jc w:val="both"/>
        <w:rPr>
          <w:rFonts w:ascii="Arial" w:hAnsi="Arial" w:cs="Arial"/>
          <w:sz w:val="22"/>
          <w:szCs w:val="22"/>
          <w:lang w:val="ro-RO"/>
        </w:rPr>
      </w:pPr>
    </w:p>
    <w:p w14:paraId="04A0C560" w14:textId="36DE9A6C" w:rsidR="001B36A5" w:rsidRPr="005F670E" w:rsidRDefault="001B36A5" w:rsidP="001B36A5">
      <w:pPr>
        <w:jc w:val="both"/>
        <w:rPr>
          <w:rFonts w:ascii="Arial" w:hAnsi="Arial" w:cs="Arial"/>
          <w:sz w:val="22"/>
          <w:szCs w:val="22"/>
          <w:lang w:val="ro-RO"/>
        </w:rPr>
      </w:pPr>
      <w:r w:rsidRPr="005F670E">
        <w:rPr>
          <w:rFonts w:ascii="Arial" w:hAnsi="Arial" w:cs="Arial"/>
          <w:sz w:val="22"/>
          <w:szCs w:val="22"/>
          <w:lang w:val="ro-RO"/>
        </w:rPr>
        <w:t>PRECIZARI:</w:t>
      </w:r>
    </w:p>
    <w:p w14:paraId="26C09778"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raspunde de corectitudinea completarii coloanelor 2 si 3.</w:t>
      </w:r>
    </w:p>
    <w:p w14:paraId="457F94C9"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va atasa la fisa tehnica documentatiile de specialitate ale producatorului.</w:t>
      </w:r>
    </w:p>
    <w:p w14:paraId="224025F1" w14:textId="77777777" w:rsidR="000D2530" w:rsidRPr="00130E77" w:rsidRDefault="00FF0FFA" w:rsidP="000D2530">
      <w:pPr>
        <w:rPr>
          <w:rFonts w:ascii="Arial" w:hAnsi="Arial" w:cs="Arial"/>
          <w:sz w:val="22"/>
          <w:szCs w:val="22"/>
          <w:lang w:val="ro-RO"/>
        </w:rPr>
      </w:pPr>
      <w:r w:rsidRPr="005F670E">
        <w:rPr>
          <w:rFonts w:ascii="Arial" w:hAnsi="Arial" w:cs="Arial"/>
          <w:sz w:val="22"/>
          <w:szCs w:val="22"/>
          <w:lang w:val="ro-RO"/>
        </w:rPr>
        <w:br w:type="page"/>
      </w:r>
      <w:r w:rsidR="000D2530" w:rsidRPr="00130E77">
        <w:rPr>
          <w:rFonts w:ascii="Arial" w:hAnsi="Arial" w:cs="Arial"/>
          <w:sz w:val="22"/>
          <w:szCs w:val="22"/>
          <w:lang w:val="ro-RO"/>
        </w:rPr>
        <w:lastRenderedPageBreak/>
        <w:t>Obiectul 1 – Extindere front de captare Crevedia Mica</w:t>
      </w:r>
    </w:p>
    <w:p w14:paraId="178EC06C" w14:textId="77777777" w:rsidR="000D2530" w:rsidRPr="00130E77" w:rsidRDefault="000D2530" w:rsidP="000D2530">
      <w:pPr>
        <w:rPr>
          <w:rFonts w:ascii="Arial" w:hAnsi="Arial" w:cs="Arial"/>
          <w:sz w:val="22"/>
          <w:szCs w:val="22"/>
          <w:lang w:val="ro-RO"/>
        </w:rPr>
      </w:pPr>
      <w:r w:rsidRPr="00130E77">
        <w:rPr>
          <w:rFonts w:ascii="Arial" w:hAnsi="Arial" w:cs="Arial"/>
          <w:sz w:val="22"/>
          <w:szCs w:val="22"/>
          <w:lang w:val="ro-RO"/>
        </w:rPr>
        <w:t>Obiectul 3 – Rezervor de inmagazinare si statii de pompare in GA Crevedia Mica</w:t>
      </w:r>
    </w:p>
    <w:p w14:paraId="60CC5F31" w14:textId="68C32A71" w:rsidR="00902373" w:rsidRPr="00130E77" w:rsidRDefault="00902373" w:rsidP="000D2530">
      <w:pPr>
        <w:rPr>
          <w:rFonts w:ascii="Arial" w:hAnsi="Arial" w:cs="Arial"/>
          <w:b/>
          <w:sz w:val="22"/>
          <w:szCs w:val="22"/>
          <w:lang w:val="ro-RO"/>
        </w:rPr>
      </w:pPr>
      <w:r w:rsidRPr="00130E77">
        <w:rPr>
          <w:rFonts w:ascii="Arial" w:hAnsi="Arial" w:cs="Arial"/>
          <w:sz w:val="22"/>
          <w:szCs w:val="22"/>
          <w:lang w:val="ro-RO"/>
        </w:rPr>
        <w:t>CATEGORIA –</w:t>
      </w:r>
      <w:r w:rsidRPr="00130E77">
        <w:rPr>
          <w:rFonts w:ascii="Arial" w:hAnsi="Arial" w:cs="Arial"/>
          <w:b/>
          <w:sz w:val="22"/>
          <w:szCs w:val="22"/>
          <w:lang w:val="ro-RO"/>
        </w:rPr>
        <w:t xml:space="preserve"> Instalatii electrice si SCADA</w:t>
      </w:r>
    </w:p>
    <w:p w14:paraId="1B6CB9E3" w14:textId="77777777" w:rsidR="00256310" w:rsidRPr="00130E77" w:rsidRDefault="00256310" w:rsidP="00902373">
      <w:pPr>
        <w:rPr>
          <w:rFonts w:ascii="Arial" w:hAnsi="Arial" w:cs="Arial"/>
          <w:b/>
          <w:sz w:val="22"/>
          <w:szCs w:val="22"/>
          <w:lang w:val="ro-RO"/>
        </w:rPr>
      </w:pPr>
    </w:p>
    <w:p w14:paraId="35240033" w14:textId="752C1844" w:rsidR="00EA1D2E" w:rsidRPr="00130E77" w:rsidRDefault="00EA1D2E" w:rsidP="00EA1D2E">
      <w:pPr>
        <w:pStyle w:val="Titlu3"/>
        <w:rPr>
          <w:rFonts w:ascii="Arial" w:hAnsi="Arial" w:cs="Arial"/>
          <w:bCs/>
          <w:color w:val="auto"/>
          <w:sz w:val="22"/>
          <w:szCs w:val="22"/>
          <w:lang w:val="ro-RO"/>
        </w:rPr>
      </w:pPr>
      <w:bookmarkStart w:id="60" w:name="_Toc159072824"/>
      <w:r w:rsidRPr="00130E77">
        <w:rPr>
          <w:rFonts w:ascii="Arial" w:hAnsi="Arial"/>
          <w:bCs/>
          <w:color w:val="auto"/>
          <w:sz w:val="22"/>
        </w:rPr>
        <w:t xml:space="preserve">FISA TEHNICA NR. </w:t>
      </w:r>
      <w:r w:rsidR="00130E77">
        <w:rPr>
          <w:rFonts w:ascii="Arial" w:hAnsi="Arial"/>
          <w:bCs/>
          <w:color w:val="auto"/>
          <w:sz w:val="22"/>
        </w:rPr>
        <w:t>23</w:t>
      </w:r>
      <w:bookmarkEnd w:id="60"/>
    </w:p>
    <w:p w14:paraId="412869FC" w14:textId="77777777" w:rsidR="00EA1D2E" w:rsidRPr="00130E77" w:rsidRDefault="00EA1D2E" w:rsidP="00EA1D2E">
      <w:pPr>
        <w:jc w:val="center"/>
        <w:rPr>
          <w:rFonts w:ascii="Arial" w:hAnsi="Arial" w:cs="Arial"/>
          <w:sz w:val="22"/>
          <w:szCs w:val="22"/>
          <w:lang w:val="ro-RO"/>
        </w:rPr>
      </w:pPr>
      <w:r w:rsidRPr="00130E77">
        <w:rPr>
          <w:rFonts w:ascii="Arial" w:hAnsi="Arial" w:cs="Arial"/>
          <w:sz w:val="22"/>
          <w:szCs w:val="22"/>
          <w:lang w:val="ro-RO"/>
        </w:rPr>
        <w:t xml:space="preserve"> (se completeaza pentru fiecare utilaj, echipament tehnologic etc.)</w:t>
      </w:r>
    </w:p>
    <w:p w14:paraId="4676D0FF" w14:textId="77777777" w:rsidR="00EA1D2E" w:rsidRPr="00130E77" w:rsidRDefault="00EA1D2E" w:rsidP="00EA1D2E">
      <w:pPr>
        <w:jc w:val="center"/>
        <w:rPr>
          <w:rFonts w:ascii="Arial" w:hAnsi="Arial" w:cs="Arial"/>
          <w:sz w:val="22"/>
          <w:szCs w:val="22"/>
          <w:lang w:val="ro-RO"/>
        </w:rPr>
      </w:pPr>
    </w:p>
    <w:p w14:paraId="49FF2E08" w14:textId="3CEEE70C" w:rsidR="00484A3E" w:rsidRPr="00130E77" w:rsidRDefault="00EA1D2E" w:rsidP="00484A3E">
      <w:pPr>
        <w:pStyle w:val="Titlu1"/>
        <w:numPr>
          <w:ilvl w:val="0"/>
          <w:numId w:val="0"/>
        </w:numPr>
        <w:jc w:val="left"/>
        <w:rPr>
          <w:rFonts w:ascii="Arial" w:hAnsi="Arial"/>
          <w:b w:val="0"/>
          <w:sz w:val="22"/>
          <w:lang w:val="ro-RO"/>
        </w:rPr>
      </w:pPr>
      <w:r w:rsidRPr="00130E77">
        <w:rPr>
          <w:rFonts w:ascii="Arial" w:hAnsi="Arial" w:cs="Arial"/>
          <w:sz w:val="22"/>
          <w:szCs w:val="22"/>
          <w:lang w:val="ro-RO"/>
        </w:rPr>
        <w:tab/>
      </w:r>
      <w:bookmarkStart w:id="61" w:name="_Toc159072825"/>
      <w:r w:rsidRPr="00130E77">
        <w:rPr>
          <w:rFonts w:ascii="Arial" w:hAnsi="Arial"/>
          <w:b w:val="0"/>
          <w:sz w:val="22"/>
          <w:lang w:val="ro-RO"/>
        </w:rPr>
        <w:t xml:space="preserve">Utilajul, echipamentul tehnologic: </w:t>
      </w:r>
      <w:r w:rsidR="00484A3E" w:rsidRPr="00130E77">
        <w:rPr>
          <w:rFonts w:ascii="Arial" w:hAnsi="Arial"/>
          <w:b w:val="0"/>
          <w:sz w:val="22"/>
          <w:lang w:val="ro-RO"/>
        </w:rPr>
        <w:t>Echipament de tip „Senzor anti-efractie cu contact mecanic (microcontact) + cablu de comunicatie + kit de prindere”pentru toate obiectivele</w:t>
      </w:r>
      <w:bookmarkEnd w:id="61"/>
    </w:p>
    <w:tbl>
      <w:tblPr>
        <w:tblW w:w="4982" w:type="pct"/>
        <w:tblBorders>
          <w:top w:val="double" w:sz="4" w:space="0" w:color="auto"/>
          <w:left w:val="double" w:sz="4" w:space="0" w:color="auto"/>
          <w:bottom w:val="double" w:sz="4" w:space="0" w:color="auto"/>
          <w:right w:val="double" w:sz="4" w:space="0" w:color="auto"/>
          <w:insideH w:val="single" w:sz="2" w:space="0" w:color="auto"/>
          <w:insideV w:val="single" w:sz="2" w:space="0" w:color="auto"/>
        </w:tblBorders>
        <w:tblLayout w:type="fixed"/>
        <w:tblLook w:val="0000" w:firstRow="0" w:lastRow="0" w:firstColumn="0" w:lastColumn="0" w:noHBand="0" w:noVBand="0"/>
      </w:tblPr>
      <w:tblGrid>
        <w:gridCol w:w="1115"/>
        <w:gridCol w:w="8432"/>
        <w:gridCol w:w="3277"/>
        <w:gridCol w:w="2446"/>
      </w:tblGrid>
      <w:tr w:rsidR="00484A3E" w:rsidRPr="00130E77" w14:paraId="3B289BB9" w14:textId="77777777" w:rsidTr="00484A3E">
        <w:trPr>
          <w:cantSplit/>
          <w:trHeight w:val="706"/>
        </w:trPr>
        <w:tc>
          <w:tcPr>
            <w:tcW w:w="365" w:type="pct"/>
            <w:shd w:val="clear" w:color="auto" w:fill="D9D9D9" w:themeFill="background1" w:themeFillShade="D9"/>
            <w:vAlign w:val="center"/>
          </w:tcPr>
          <w:p w14:paraId="2C65ABFF"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Nr. crt.</w:t>
            </w:r>
          </w:p>
        </w:tc>
        <w:tc>
          <w:tcPr>
            <w:tcW w:w="2761" w:type="pct"/>
            <w:shd w:val="clear" w:color="auto" w:fill="D9D9D9" w:themeFill="background1" w:themeFillShade="D9"/>
            <w:vAlign w:val="center"/>
          </w:tcPr>
          <w:p w14:paraId="5384145A"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Specificațiile tehnice impuse prin</w:t>
            </w:r>
          </w:p>
          <w:p w14:paraId="0D0D9BD0"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caietul de sarcini</w:t>
            </w:r>
          </w:p>
        </w:tc>
        <w:tc>
          <w:tcPr>
            <w:tcW w:w="1073" w:type="pct"/>
            <w:shd w:val="clear" w:color="auto" w:fill="D9D9D9" w:themeFill="background1" w:themeFillShade="D9"/>
            <w:vAlign w:val="center"/>
          </w:tcPr>
          <w:p w14:paraId="5E1F293E"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Corespondenţa propunerii tehnice cu specificațiile tehnice impuse în caietul de sarcini</w:t>
            </w:r>
          </w:p>
        </w:tc>
        <w:tc>
          <w:tcPr>
            <w:tcW w:w="801" w:type="pct"/>
            <w:shd w:val="clear" w:color="auto" w:fill="D9D9D9" w:themeFill="background1" w:themeFillShade="D9"/>
            <w:vAlign w:val="center"/>
          </w:tcPr>
          <w:p w14:paraId="6C7E0F94"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Producător</w:t>
            </w:r>
          </w:p>
        </w:tc>
      </w:tr>
      <w:tr w:rsidR="00484A3E" w:rsidRPr="00130E77" w14:paraId="1369A685" w14:textId="77777777" w:rsidTr="00484A3E">
        <w:trPr>
          <w:cantSplit/>
          <w:trHeight w:val="222"/>
        </w:trPr>
        <w:tc>
          <w:tcPr>
            <w:tcW w:w="365" w:type="pct"/>
            <w:shd w:val="clear" w:color="auto" w:fill="D9D9D9" w:themeFill="background1" w:themeFillShade="D9"/>
            <w:vAlign w:val="center"/>
          </w:tcPr>
          <w:p w14:paraId="1FEAE4E5"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0</w:t>
            </w:r>
          </w:p>
        </w:tc>
        <w:tc>
          <w:tcPr>
            <w:tcW w:w="2761" w:type="pct"/>
            <w:shd w:val="clear" w:color="auto" w:fill="D9D9D9" w:themeFill="background1" w:themeFillShade="D9"/>
          </w:tcPr>
          <w:p w14:paraId="115BF31F"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1</w:t>
            </w:r>
          </w:p>
        </w:tc>
        <w:tc>
          <w:tcPr>
            <w:tcW w:w="1073" w:type="pct"/>
            <w:shd w:val="clear" w:color="auto" w:fill="D9D9D9" w:themeFill="background1" w:themeFillShade="D9"/>
          </w:tcPr>
          <w:p w14:paraId="0F8A9C25"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2</w:t>
            </w:r>
          </w:p>
        </w:tc>
        <w:tc>
          <w:tcPr>
            <w:tcW w:w="801" w:type="pct"/>
            <w:shd w:val="clear" w:color="auto" w:fill="D9D9D9" w:themeFill="background1" w:themeFillShade="D9"/>
          </w:tcPr>
          <w:p w14:paraId="5394ED8A" w14:textId="77777777" w:rsidR="00484A3E" w:rsidRPr="00130E77" w:rsidRDefault="00484A3E" w:rsidP="00193C26">
            <w:pPr>
              <w:widowControl w:val="0"/>
              <w:spacing w:before="60" w:after="60"/>
              <w:jc w:val="center"/>
              <w:rPr>
                <w:rFonts w:ascii="Arial" w:hAnsi="Arial" w:cs="Arial"/>
                <w:b/>
                <w:color w:val="000000"/>
                <w:sz w:val="18"/>
                <w:szCs w:val="18"/>
                <w:lang w:val="ro-RO"/>
              </w:rPr>
            </w:pPr>
            <w:r w:rsidRPr="00130E77">
              <w:rPr>
                <w:rFonts w:ascii="Arial" w:hAnsi="Arial" w:cs="Arial"/>
                <w:b/>
                <w:color w:val="000000"/>
                <w:sz w:val="18"/>
                <w:szCs w:val="18"/>
                <w:lang w:val="ro-RO"/>
              </w:rPr>
              <w:t>3</w:t>
            </w:r>
          </w:p>
        </w:tc>
      </w:tr>
      <w:tr w:rsidR="00484A3E" w:rsidRPr="001B7E02" w14:paraId="4EDBF39C" w14:textId="77777777" w:rsidTr="00484A3E">
        <w:trPr>
          <w:cantSplit/>
          <w:trHeight w:val="2051"/>
        </w:trPr>
        <w:tc>
          <w:tcPr>
            <w:tcW w:w="365" w:type="pct"/>
            <w:vAlign w:val="center"/>
          </w:tcPr>
          <w:p w14:paraId="5725F88F" w14:textId="77777777" w:rsidR="00484A3E" w:rsidRPr="00130E77" w:rsidRDefault="00484A3E" w:rsidP="00193C26">
            <w:pPr>
              <w:widowControl w:val="0"/>
              <w:spacing w:before="60" w:after="60"/>
              <w:jc w:val="center"/>
              <w:rPr>
                <w:rFonts w:ascii="Arial" w:hAnsi="Arial" w:cs="Arial"/>
                <w:color w:val="000000"/>
                <w:sz w:val="18"/>
                <w:szCs w:val="18"/>
                <w:lang w:val="ro-RO"/>
              </w:rPr>
            </w:pPr>
            <w:r w:rsidRPr="00130E77">
              <w:rPr>
                <w:rFonts w:ascii="Arial" w:hAnsi="Arial" w:cs="Arial"/>
                <w:color w:val="000000"/>
                <w:sz w:val="18"/>
                <w:szCs w:val="18"/>
                <w:lang w:val="ro-RO"/>
              </w:rPr>
              <w:t>1</w:t>
            </w:r>
          </w:p>
        </w:tc>
        <w:tc>
          <w:tcPr>
            <w:tcW w:w="2761" w:type="pct"/>
          </w:tcPr>
          <w:p w14:paraId="66BD6149"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FABRICANT / PRODUCATOR</w:t>
            </w:r>
          </w:p>
          <w:p w14:paraId="0A4A1779"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Se va specifica de catre ofertant</w:t>
            </w:r>
          </w:p>
          <w:p w14:paraId="57732A4A"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DENUMIRE ECHIPAMENT / MODEL</w:t>
            </w:r>
          </w:p>
          <w:p w14:paraId="782A2E99"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Se va specifica de catre ofertant</w:t>
            </w:r>
          </w:p>
          <w:p w14:paraId="054A9BFF"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TIPUL PRODUSULUI</w:t>
            </w:r>
          </w:p>
          <w:p w14:paraId="1A4F3538"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Echipament industrial, cu fixare pe usa/capace cheson, etc.</w:t>
            </w:r>
          </w:p>
          <w:p w14:paraId="6BB965EE"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COD PRODUS / PART NO.</w:t>
            </w:r>
          </w:p>
          <w:p w14:paraId="42884B54" w14:textId="77777777" w:rsidR="00484A3E" w:rsidRPr="00130E77" w:rsidRDefault="00484A3E" w:rsidP="00193C26">
            <w:pPr>
              <w:pStyle w:val="Antet"/>
              <w:spacing w:before="60" w:after="60"/>
              <w:rPr>
                <w:rFonts w:cs="Arial"/>
                <w:szCs w:val="18"/>
                <w:lang w:val="ro-RO" w:eastAsia="ja-JP"/>
              </w:rPr>
            </w:pPr>
            <w:r w:rsidRPr="00130E77">
              <w:rPr>
                <w:rFonts w:cs="Arial"/>
                <w:szCs w:val="18"/>
                <w:lang w:val="ro-RO" w:eastAsia="ja-JP"/>
              </w:rPr>
              <w:t>Se va specifica de catre ofertant</w:t>
            </w:r>
          </w:p>
        </w:tc>
        <w:tc>
          <w:tcPr>
            <w:tcW w:w="1073" w:type="pct"/>
          </w:tcPr>
          <w:p w14:paraId="01BEB6B4" w14:textId="77777777" w:rsidR="00484A3E" w:rsidRPr="00130E77" w:rsidRDefault="00484A3E" w:rsidP="00193C26">
            <w:pPr>
              <w:widowControl w:val="0"/>
              <w:spacing w:before="60" w:after="60"/>
              <w:jc w:val="both"/>
              <w:rPr>
                <w:rFonts w:ascii="Arial" w:hAnsi="Arial" w:cs="Arial"/>
                <w:color w:val="000000"/>
                <w:sz w:val="18"/>
                <w:szCs w:val="18"/>
                <w:lang w:val="ro-RO"/>
              </w:rPr>
            </w:pPr>
          </w:p>
        </w:tc>
        <w:tc>
          <w:tcPr>
            <w:tcW w:w="801" w:type="pct"/>
          </w:tcPr>
          <w:p w14:paraId="0C73BB0F" w14:textId="77777777" w:rsidR="00484A3E" w:rsidRPr="00130E77" w:rsidRDefault="00484A3E" w:rsidP="00193C26">
            <w:pPr>
              <w:widowControl w:val="0"/>
              <w:spacing w:before="60" w:after="60"/>
              <w:jc w:val="both"/>
              <w:rPr>
                <w:rFonts w:ascii="Arial" w:hAnsi="Arial" w:cs="Arial"/>
                <w:color w:val="000000"/>
                <w:sz w:val="18"/>
                <w:szCs w:val="18"/>
                <w:lang w:val="ro-RO"/>
              </w:rPr>
            </w:pPr>
          </w:p>
        </w:tc>
      </w:tr>
      <w:tr w:rsidR="00484A3E" w:rsidRPr="00130E77" w14:paraId="7CAC27AA" w14:textId="77777777" w:rsidTr="00484A3E">
        <w:trPr>
          <w:cantSplit/>
          <w:trHeight w:val="1826"/>
        </w:trPr>
        <w:tc>
          <w:tcPr>
            <w:tcW w:w="365" w:type="pct"/>
            <w:vAlign w:val="center"/>
          </w:tcPr>
          <w:p w14:paraId="671D8B3D" w14:textId="77777777" w:rsidR="00484A3E" w:rsidRPr="00130E77" w:rsidRDefault="00484A3E" w:rsidP="00193C26">
            <w:pPr>
              <w:widowControl w:val="0"/>
              <w:spacing w:before="60" w:after="60"/>
              <w:jc w:val="center"/>
              <w:rPr>
                <w:rFonts w:ascii="Arial" w:hAnsi="Arial" w:cs="Arial"/>
                <w:color w:val="000000"/>
                <w:sz w:val="18"/>
                <w:szCs w:val="18"/>
                <w:lang w:val="ro-RO"/>
              </w:rPr>
            </w:pPr>
            <w:r w:rsidRPr="00130E77">
              <w:rPr>
                <w:rFonts w:ascii="Arial" w:hAnsi="Arial" w:cs="Arial"/>
                <w:color w:val="000000"/>
                <w:sz w:val="18"/>
                <w:szCs w:val="18"/>
                <w:lang w:val="ro-RO"/>
              </w:rPr>
              <w:t>2</w:t>
            </w:r>
          </w:p>
        </w:tc>
        <w:tc>
          <w:tcPr>
            <w:tcW w:w="2761" w:type="pct"/>
          </w:tcPr>
          <w:p w14:paraId="7373A36F" w14:textId="77777777" w:rsidR="00484A3E" w:rsidRPr="00130E77" w:rsidRDefault="00484A3E" w:rsidP="00193C26">
            <w:pPr>
              <w:spacing w:before="120" w:after="120" w:line="288" w:lineRule="auto"/>
              <w:rPr>
                <w:rFonts w:ascii="Arial" w:hAnsi="Arial" w:cs="Arial"/>
                <w:b/>
                <w:sz w:val="18"/>
                <w:szCs w:val="18"/>
              </w:rPr>
            </w:pPr>
            <w:r w:rsidRPr="00130E77">
              <w:rPr>
                <w:rFonts w:ascii="Arial" w:hAnsi="Arial" w:cs="Arial"/>
                <w:b/>
                <w:sz w:val="18"/>
                <w:szCs w:val="18"/>
              </w:rPr>
              <w:t>Caracteristici tehnice si ambientale:</w:t>
            </w:r>
          </w:p>
          <w:p w14:paraId="3651D854" w14:textId="77777777" w:rsidR="00484A3E" w:rsidRPr="00130E77" w:rsidRDefault="00484A3E" w:rsidP="00193C26">
            <w:pPr>
              <w:pStyle w:val="Listparagraf"/>
              <w:numPr>
                <w:ilvl w:val="0"/>
                <w:numId w:val="59"/>
              </w:numPr>
              <w:spacing w:before="120" w:after="120" w:line="288" w:lineRule="auto"/>
              <w:rPr>
                <w:rFonts w:ascii="Arial" w:hAnsi="Arial" w:cs="Arial"/>
                <w:sz w:val="18"/>
                <w:szCs w:val="18"/>
              </w:rPr>
            </w:pPr>
            <w:r w:rsidRPr="00130E77">
              <w:rPr>
                <w:rFonts w:ascii="Arial" w:hAnsi="Arial" w:cs="Arial"/>
                <w:color w:val="000000"/>
                <w:sz w:val="18"/>
                <w:szCs w:val="18"/>
                <w:shd w:val="clear" w:color="auto" w:fill="FFFFFF"/>
                <w:lang w:val="es-ES_tradnl"/>
              </w:rPr>
              <w:t xml:space="preserve">Temperatura ambientala (in operare):        min.[-30°C ... </w:t>
            </w:r>
            <w:r w:rsidRPr="00130E77">
              <w:rPr>
                <w:rFonts w:ascii="Arial" w:hAnsi="Arial" w:cs="Arial"/>
                <w:color w:val="000000"/>
                <w:sz w:val="18"/>
                <w:szCs w:val="18"/>
                <w:shd w:val="clear" w:color="auto" w:fill="FFFFFF"/>
              </w:rPr>
              <w:t>+80°C];</w:t>
            </w:r>
          </w:p>
          <w:p w14:paraId="7CE4E3DB" w14:textId="77777777" w:rsidR="00484A3E" w:rsidRPr="00130E77" w:rsidRDefault="00484A3E" w:rsidP="00193C26">
            <w:pPr>
              <w:pStyle w:val="Listparagraf"/>
              <w:numPr>
                <w:ilvl w:val="0"/>
                <w:numId w:val="59"/>
              </w:numPr>
              <w:spacing w:before="120" w:after="120" w:line="288" w:lineRule="auto"/>
              <w:rPr>
                <w:rFonts w:ascii="Arial" w:hAnsi="Arial" w:cs="Arial"/>
                <w:sz w:val="18"/>
                <w:szCs w:val="18"/>
                <w:lang w:val="fr-FR"/>
              </w:rPr>
            </w:pPr>
            <w:r w:rsidRPr="00130E77">
              <w:rPr>
                <w:rFonts w:ascii="Arial" w:hAnsi="Arial" w:cs="Arial"/>
                <w:sz w:val="18"/>
                <w:szCs w:val="18"/>
                <w:lang w:val="fr-FR"/>
              </w:rPr>
              <w:t>Grad de protective: min. IP54;</w:t>
            </w:r>
          </w:p>
          <w:p w14:paraId="7406447D" w14:textId="77777777" w:rsidR="00484A3E" w:rsidRPr="00130E77" w:rsidRDefault="00484A3E" w:rsidP="00193C26">
            <w:pPr>
              <w:pStyle w:val="Listparagraf"/>
              <w:numPr>
                <w:ilvl w:val="0"/>
                <w:numId w:val="59"/>
              </w:numPr>
              <w:spacing w:before="120" w:after="120" w:line="288" w:lineRule="auto"/>
              <w:rPr>
                <w:rFonts w:ascii="Arial" w:hAnsi="Arial" w:cs="Arial"/>
                <w:sz w:val="18"/>
                <w:szCs w:val="18"/>
                <w:lang w:val="fr-FR"/>
              </w:rPr>
            </w:pPr>
            <w:r w:rsidRPr="00130E77">
              <w:rPr>
                <w:rFonts w:ascii="Arial" w:hAnsi="Arial" w:cs="Arial"/>
                <w:sz w:val="18"/>
                <w:szCs w:val="18"/>
                <w:lang w:val="fr-FR"/>
              </w:rPr>
              <w:t xml:space="preserve">Durata de viata “mecanica”: min. </w:t>
            </w:r>
            <w:r w:rsidRPr="00130E77">
              <w:rPr>
                <w:rFonts w:ascii="Arial" w:hAnsi="Arial" w:cs="Arial"/>
                <w:sz w:val="18"/>
                <w:szCs w:val="18"/>
                <w:lang w:val="ro-RO" w:eastAsia="ro-RO"/>
              </w:rPr>
              <w:t>10x 10</w:t>
            </w:r>
            <w:r w:rsidRPr="00130E77">
              <w:rPr>
                <w:rFonts w:ascii="Arial" w:hAnsi="Arial" w:cs="Arial"/>
                <w:sz w:val="18"/>
                <w:szCs w:val="18"/>
                <w:vertAlign w:val="superscript"/>
                <w:lang w:val="ro-RO" w:eastAsia="ro-RO"/>
              </w:rPr>
              <w:t>6</w:t>
            </w:r>
            <w:r w:rsidRPr="00130E77">
              <w:rPr>
                <w:rFonts w:ascii="Arial" w:hAnsi="Arial" w:cs="Arial"/>
                <w:sz w:val="18"/>
                <w:szCs w:val="18"/>
                <w:lang w:val="ro-RO" w:eastAsia="ro-RO"/>
              </w:rPr>
              <w:t xml:space="preserve"> ciclii;</w:t>
            </w:r>
          </w:p>
          <w:p w14:paraId="2F7E5A09" w14:textId="77777777" w:rsidR="00484A3E" w:rsidRPr="00130E77" w:rsidRDefault="00484A3E" w:rsidP="00193C26">
            <w:pPr>
              <w:pStyle w:val="Listparagraf"/>
              <w:numPr>
                <w:ilvl w:val="0"/>
                <w:numId w:val="59"/>
              </w:numPr>
              <w:spacing w:before="120" w:after="120" w:line="288" w:lineRule="auto"/>
              <w:rPr>
                <w:rFonts w:ascii="Arial" w:hAnsi="Arial" w:cs="Arial"/>
                <w:sz w:val="18"/>
                <w:szCs w:val="18"/>
              </w:rPr>
            </w:pPr>
            <w:r w:rsidRPr="00130E77">
              <w:rPr>
                <w:rFonts w:ascii="Arial" w:hAnsi="Arial" w:cs="Arial"/>
                <w:sz w:val="18"/>
                <w:szCs w:val="18"/>
                <w:lang w:val="ro-RO" w:eastAsia="ro-RO"/>
              </w:rPr>
              <w:t>Tensiune de alimentare: 24VDC;</w:t>
            </w:r>
          </w:p>
          <w:p w14:paraId="1D50D108" w14:textId="77777777" w:rsidR="00484A3E" w:rsidRPr="00130E77" w:rsidRDefault="00484A3E" w:rsidP="00193C26">
            <w:pPr>
              <w:pStyle w:val="Listparagraf"/>
              <w:numPr>
                <w:ilvl w:val="0"/>
                <w:numId w:val="59"/>
              </w:numPr>
              <w:spacing w:before="120" w:after="120" w:line="288" w:lineRule="auto"/>
              <w:rPr>
                <w:rFonts w:ascii="Arial" w:hAnsi="Arial" w:cs="Arial"/>
                <w:sz w:val="18"/>
                <w:szCs w:val="18"/>
              </w:rPr>
            </w:pPr>
            <w:r w:rsidRPr="00130E77">
              <w:rPr>
                <w:rFonts w:ascii="Arial" w:hAnsi="Arial" w:cs="Arial"/>
                <w:sz w:val="18"/>
                <w:szCs w:val="18"/>
                <w:lang w:val="ro-RO" w:eastAsia="ro-RO"/>
              </w:rPr>
              <w:t>Curent nominal: 3A;</w:t>
            </w:r>
          </w:p>
          <w:p w14:paraId="406FD781" w14:textId="77777777" w:rsidR="00484A3E" w:rsidRPr="00130E77" w:rsidRDefault="00484A3E" w:rsidP="00193C26">
            <w:pPr>
              <w:pStyle w:val="Listparagraf"/>
              <w:numPr>
                <w:ilvl w:val="0"/>
                <w:numId w:val="59"/>
              </w:numPr>
              <w:spacing w:before="120" w:after="120" w:line="288" w:lineRule="auto"/>
              <w:rPr>
                <w:rFonts w:ascii="Arial" w:hAnsi="Arial" w:cs="Arial"/>
                <w:sz w:val="18"/>
                <w:szCs w:val="18"/>
              </w:rPr>
            </w:pPr>
            <w:r w:rsidRPr="00130E77">
              <w:rPr>
                <w:rFonts w:ascii="Arial" w:hAnsi="Arial" w:cs="Arial"/>
                <w:sz w:val="18"/>
                <w:szCs w:val="18"/>
                <w:lang w:val="ro-RO" w:eastAsia="ro-RO"/>
              </w:rPr>
              <w:t>Clasa de protectie: II</w:t>
            </w:r>
          </w:p>
        </w:tc>
        <w:tc>
          <w:tcPr>
            <w:tcW w:w="1073" w:type="pct"/>
          </w:tcPr>
          <w:p w14:paraId="1DAB412A" w14:textId="77777777" w:rsidR="00484A3E" w:rsidRPr="00130E77" w:rsidRDefault="00484A3E" w:rsidP="00193C26">
            <w:pPr>
              <w:widowControl w:val="0"/>
              <w:spacing w:before="60" w:after="60"/>
              <w:jc w:val="both"/>
              <w:rPr>
                <w:rFonts w:ascii="Arial" w:hAnsi="Arial" w:cs="Arial"/>
                <w:color w:val="000000"/>
                <w:sz w:val="18"/>
                <w:szCs w:val="18"/>
                <w:lang w:val="ro-RO"/>
              </w:rPr>
            </w:pPr>
          </w:p>
        </w:tc>
        <w:tc>
          <w:tcPr>
            <w:tcW w:w="801" w:type="pct"/>
          </w:tcPr>
          <w:p w14:paraId="4DEF9ECE" w14:textId="77777777" w:rsidR="00484A3E" w:rsidRPr="00130E77" w:rsidRDefault="00484A3E" w:rsidP="00193C26">
            <w:pPr>
              <w:widowControl w:val="0"/>
              <w:spacing w:before="60" w:after="60"/>
              <w:jc w:val="both"/>
              <w:rPr>
                <w:rFonts w:ascii="Arial" w:hAnsi="Arial" w:cs="Arial"/>
                <w:color w:val="000000"/>
                <w:sz w:val="18"/>
                <w:szCs w:val="18"/>
                <w:lang w:val="ro-RO"/>
              </w:rPr>
            </w:pPr>
          </w:p>
        </w:tc>
      </w:tr>
    </w:tbl>
    <w:p w14:paraId="06759CE1" w14:textId="1A3233F6" w:rsidR="00DC4952" w:rsidRPr="00130E77" w:rsidRDefault="00DC4952" w:rsidP="00DC4952">
      <w:pPr>
        <w:jc w:val="both"/>
        <w:rPr>
          <w:rFonts w:ascii="Arial" w:hAnsi="Arial" w:cs="Arial"/>
          <w:sz w:val="22"/>
          <w:szCs w:val="22"/>
          <w:lang w:val="ro-RO"/>
        </w:rPr>
      </w:pP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t xml:space="preserve">                </w:t>
      </w:r>
      <w:r w:rsidR="00FE157E" w:rsidRPr="00130E77">
        <w:rPr>
          <w:rFonts w:ascii="Arial" w:hAnsi="Arial" w:cs="Arial"/>
          <w:sz w:val="22"/>
          <w:szCs w:val="22"/>
          <w:lang w:val="ro-RO"/>
        </w:rPr>
        <w:t>OFERTANT</w:t>
      </w:r>
    </w:p>
    <w:p w14:paraId="53A3834F" w14:textId="77777777" w:rsidR="00523B2E" w:rsidRPr="00130E77" w:rsidRDefault="00DC4952" w:rsidP="00392F1F">
      <w:pPr>
        <w:jc w:val="center"/>
        <w:rPr>
          <w:rFonts w:ascii="Arial" w:hAnsi="Arial" w:cs="Arial"/>
          <w:sz w:val="22"/>
          <w:szCs w:val="22"/>
          <w:lang w:val="ro-RO"/>
        </w:rPr>
      </w:pP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t xml:space="preserve">                     (semnatura autorizata)</w:t>
      </w:r>
    </w:p>
    <w:p w14:paraId="388CF635" w14:textId="77777777" w:rsidR="001B36A5" w:rsidRPr="00130E77" w:rsidRDefault="001B36A5" w:rsidP="001B36A5">
      <w:pPr>
        <w:jc w:val="both"/>
        <w:rPr>
          <w:rFonts w:ascii="Arial" w:hAnsi="Arial" w:cs="Arial"/>
          <w:sz w:val="22"/>
          <w:szCs w:val="22"/>
          <w:lang w:val="ro-RO"/>
        </w:rPr>
      </w:pPr>
      <w:r w:rsidRPr="00130E77">
        <w:rPr>
          <w:rFonts w:ascii="Arial" w:hAnsi="Arial" w:cs="Arial"/>
          <w:sz w:val="22"/>
          <w:szCs w:val="22"/>
          <w:lang w:val="ro-RO"/>
        </w:rPr>
        <w:t>PRECIZARI:</w:t>
      </w:r>
    </w:p>
    <w:p w14:paraId="12CE29D8" w14:textId="77777777" w:rsidR="001B36A5" w:rsidRPr="00130E77" w:rsidRDefault="001B36A5" w:rsidP="001B36A5">
      <w:pPr>
        <w:jc w:val="both"/>
        <w:rPr>
          <w:rFonts w:ascii="Arial" w:hAnsi="Arial" w:cs="Arial"/>
          <w:bCs/>
          <w:sz w:val="22"/>
          <w:szCs w:val="22"/>
          <w:lang w:val="ro-RO"/>
        </w:rPr>
      </w:pPr>
      <w:r w:rsidRPr="00130E77">
        <w:rPr>
          <w:rFonts w:ascii="Arial" w:hAnsi="Arial" w:cs="Arial"/>
          <w:bCs/>
          <w:sz w:val="22"/>
          <w:szCs w:val="22"/>
          <w:lang w:val="ro-RO"/>
        </w:rPr>
        <w:t>Ofertantul raspunde de corectitudinea completarii coloanelor 2 si 3.</w:t>
      </w:r>
    </w:p>
    <w:p w14:paraId="0A280E1A" w14:textId="77777777" w:rsidR="001B36A5" w:rsidRPr="00B1636A" w:rsidRDefault="001B36A5" w:rsidP="001B36A5">
      <w:pPr>
        <w:jc w:val="both"/>
        <w:rPr>
          <w:rFonts w:ascii="Arial" w:hAnsi="Arial" w:cs="Arial"/>
          <w:bCs/>
          <w:sz w:val="22"/>
          <w:szCs w:val="22"/>
          <w:lang w:val="ro-RO"/>
        </w:rPr>
      </w:pPr>
      <w:r w:rsidRPr="00130E77">
        <w:rPr>
          <w:rFonts w:ascii="Arial" w:hAnsi="Arial" w:cs="Arial"/>
          <w:bCs/>
          <w:sz w:val="22"/>
          <w:szCs w:val="22"/>
          <w:lang w:val="ro-RO"/>
        </w:rPr>
        <w:t>Ofertantul va atasa la fisa tehnica documentatiile de specialitate ale producatorului.</w:t>
      </w:r>
    </w:p>
    <w:p w14:paraId="69101E8E" w14:textId="3F0FD6C2" w:rsidR="00BC3B3D" w:rsidRDefault="00BC3B3D" w:rsidP="00392F1F">
      <w:pPr>
        <w:jc w:val="center"/>
        <w:rPr>
          <w:rFonts w:ascii="Arial" w:hAnsi="Arial" w:cs="Arial"/>
          <w:sz w:val="22"/>
          <w:szCs w:val="22"/>
          <w:lang w:val="ro-RO"/>
        </w:rPr>
        <w:sectPr w:rsidR="00BC3B3D" w:rsidSect="00015EDB">
          <w:headerReference w:type="default" r:id="rId8"/>
          <w:footerReference w:type="default" r:id="rId9"/>
          <w:footnotePr>
            <w:pos w:val="beneathText"/>
          </w:footnotePr>
          <w:pgSz w:w="16837" w:h="11905" w:orient="landscape"/>
          <w:pgMar w:top="805" w:right="677" w:bottom="1418" w:left="805" w:header="720" w:footer="375" w:gutter="0"/>
          <w:cols w:space="720"/>
          <w:docGrid w:linePitch="360"/>
        </w:sectPr>
      </w:pPr>
    </w:p>
    <w:p w14:paraId="79047519" w14:textId="77777777" w:rsidR="00D25142" w:rsidRPr="005F670E" w:rsidRDefault="00D25142" w:rsidP="00D25142">
      <w:pPr>
        <w:rPr>
          <w:rFonts w:ascii="Arial" w:hAnsi="Arial" w:cs="Arial"/>
          <w:sz w:val="22"/>
          <w:szCs w:val="22"/>
          <w:lang w:val="ro-RO"/>
        </w:rPr>
      </w:pPr>
      <w:r w:rsidRPr="005F670E">
        <w:rPr>
          <w:rFonts w:ascii="Arial" w:hAnsi="Arial" w:cs="Arial"/>
          <w:sz w:val="22"/>
          <w:szCs w:val="22"/>
          <w:lang w:val="ro-RO"/>
        </w:rPr>
        <w:lastRenderedPageBreak/>
        <w:t>Obiectul 3 – Rezervor de inmagazinare si statii de pompare in GA Crevedia Mica</w:t>
      </w:r>
    </w:p>
    <w:p w14:paraId="3B0D441B" w14:textId="77777777" w:rsidR="00D25142" w:rsidRPr="005F670E" w:rsidRDefault="00D25142" w:rsidP="00D25142">
      <w:pPr>
        <w:rPr>
          <w:rFonts w:ascii="Arial" w:hAnsi="Arial" w:cs="Arial"/>
          <w:b/>
          <w:sz w:val="22"/>
          <w:szCs w:val="22"/>
          <w:lang w:val="ro-RO"/>
        </w:rPr>
      </w:pPr>
      <w:r w:rsidRPr="005F670E">
        <w:rPr>
          <w:rFonts w:ascii="Arial" w:hAnsi="Arial" w:cs="Arial"/>
          <w:sz w:val="22"/>
          <w:szCs w:val="22"/>
          <w:lang w:val="ro-RO"/>
        </w:rPr>
        <w:t>Sub-obiectul 3.2 – Statie de pompare apa potabila STAP Crevedia Mica – GA Dealu</w:t>
      </w:r>
    </w:p>
    <w:p w14:paraId="06FA9BC0" w14:textId="77777777" w:rsidR="00D25142" w:rsidRPr="005F670E" w:rsidRDefault="00D25142" w:rsidP="00D25142">
      <w:pPr>
        <w:rPr>
          <w:rFonts w:ascii="Arial" w:hAnsi="Arial" w:cs="Arial"/>
          <w:sz w:val="22"/>
          <w:szCs w:val="22"/>
          <w:lang w:val="ro-RO"/>
        </w:rPr>
      </w:pPr>
      <w:r w:rsidRPr="005F670E">
        <w:rPr>
          <w:rFonts w:ascii="Arial" w:hAnsi="Arial" w:cs="Arial"/>
          <w:sz w:val="22"/>
          <w:szCs w:val="22"/>
          <w:lang w:val="ro-RO"/>
        </w:rPr>
        <w:t>Sub-obiectul 3.3 – Statie de pompare apa potabila STAP Crevedia Mica – GA Vanatorii Mari</w:t>
      </w:r>
    </w:p>
    <w:p w14:paraId="5735C35B" w14:textId="77777777" w:rsidR="00D25142" w:rsidRPr="005F670E" w:rsidRDefault="00D25142" w:rsidP="00D25142">
      <w:pPr>
        <w:rPr>
          <w:rFonts w:ascii="Arial" w:hAnsi="Arial" w:cs="Arial"/>
          <w:bCs/>
          <w:sz w:val="22"/>
          <w:szCs w:val="22"/>
          <w:lang w:val="ro-RO"/>
        </w:rPr>
      </w:pPr>
      <w:r w:rsidRPr="005F670E">
        <w:rPr>
          <w:rFonts w:ascii="Arial" w:hAnsi="Arial" w:cs="Arial"/>
          <w:sz w:val="22"/>
          <w:szCs w:val="22"/>
          <w:lang w:val="ro-RO"/>
        </w:rPr>
        <w:t>CATEGORIA –</w:t>
      </w:r>
      <w:r w:rsidRPr="005F670E">
        <w:rPr>
          <w:rFonts w:ascii="Arial" w:hAnsi="Arial" w:cs="Arial"/>
          <w:b/>
          <w:sz w:val="22"/>
          <w:szCs w:val="22"/>
          <w:lang w:val="ro-RO"/>
        </w:rPr>
        <w:t xml:space="preserve"> </w:t>
      </w:r>
      <w:r w:rsidRPr="005F670E">
        <w:rPr>
          <w:rFonts w:ascii="Arial" w:hAnsi="Arial" w:cs="Arial"/>
          <w:b/>
          <w:bCs/>
          <w:sz w:val="22"/>
          <w:szCs w:val="22"/>
          <w:lang w:val="ro-RO"/>
        </w:rPr>
        <w:t>Utilaje si echipamente</w:t>
      </w:r>
    </w:p>
    <w:p w14:paraId="0946B186" w14:textId="77777777" w:rsidR="00D25142" w:rsidRPr="005F670E" w:rsidRDefault="00D25142" w:rsidP="00D25142">
      <w:pPr>
        <w:ind w:firstLine="30"/>
        <w:jc w:val="both"/>
        <w:rPr>
          <w:rFonts w:ascii="Arial" w:hAnsi="Arial" w:cs="Arial"/>
          <w:b/>
          <w:sz w:val="22"/>
          <w:szCs w:val="22"/>
          <w:lang w:val="ro-RO"/>
        </w:rPr>
      </w:pPr>
    </w:p>
    <w:p w14:paraId="7815178D" w14:textId="3E01C33F" w:rsidR="00D25142" w:rsidRPr="005F670E" w:rsidRDefault="00D25142" w:rsidP="00D25142">
      <w:pPr>
        <w:pStyle w:val="Titlu3"/>
        <w:rPr>
          <w:rFonts w:ascii="Arial" w:hAnsi="Arial" w:cs="Arial"/>
          <w:bCs/>
          <w:color w:val="auto"/>
          <w:sz w:val="22"/>
          <w:szCs w:val="22"/>
          <w:lang w:val="ro-RO"/>
        </w:rPr>
      </w:pPr>
      <w:bookmarkStart w:id="62" w:name="_Toc157772020"/>
      <w:bookmarkStart w:id="63" w:name="_Toc159072826"/>
      <w:r w:rsidRPr="005F670E">
        <w:rPr>
          <w:rFonts w:ascii="Arial" w:hAnsi="Arial"/>
          <w:bCs/>
          <w:color w:val="auto"/>
          <w:sz w:val="22"/>
        </w:rPr>
        <w:t xml:space="preserve">FISA TEHNICA NR. </w:t>
      </w:r>
      <w:bookmarkEnd w:id="62"/>
      <w:r w:rsidR="00130E77">
        <w:rPr>
          <w:rFonts w:ascii="Arial" w:hAnsi="Arial"/>
          <w:bCs/>
          <w:color w:val="auto"/>
          <w:sz w:val="22"/>
        </w:rPr>
        <w:t>24</w:t>
      </w:r>
      <w:bookmarkEnd w:id="63"/>
    </w:p>
    <w:p w14:paraId="5C356D10" w14:textId="77777777" w:rsidR="00D25142" w:rsidRPr="005F670E" w:rsidRDefault="00D25142" w:rsidP="00D25142">
      <w:pPr>
        <w:jc w:val="center"/>
        <w:rPr>
          <w:rFonts w:ascii="Arial" w:hAnsi="Arial" w:cs="Arial"/>
          <w:sz w:val="22"/>
          <w:szCs w:val="22"/>
          <w:lang w:val="ro-RO"/>
        </w:rPr>
      </w:pPr>
      <w:r w:rsidRPr="005F670E">
        <w:rPr>
          <w:rFonts w:ascii="Arial" w:hAnsi="Arial" w:cs="Arial"/>
          <w:sz w:val="22"/>
          <w:szCs w:val="22"/>
          <w:lang w:val="ro-RO"/>
        </w:rPr>
        <w:t xml:space="preserve"> (se completeaza pentru fiecare utilaj, echipament tehnologic etc.)</w:t>
      </w:r>
    </w:p>
    <w:p w14:paraId="08A5EDEF" w14:textId="77777777" w:rsidR="00D25142" w:rsidRPr="005F670E" w:rsidRDefault="00D25142" w:rsidP="00D25142">
      <w:pPr>
        <w:jc w:val="center"/>
        <w:rPr>
          <w:rFonts w:ascii="Arial" w:hAnsi="Arial" w:cs="Arial"/>
          <w:sz w:val="22"/>
          <w:szCs w:val="22"/>
          <w:lang w:val="ro-RO"/>
        </w:rPr>
      </w:pPr>
    </w:p>
    <w:p w14:paraId="60A5AB9C" w14:textId="77777777" w:rsidR="00D25142" w:rsidRPr="005F670E" w:rsidRDefault="00D25142" w:rsidP="00D25142">
      <w:pPr>
        <w:pStyle w:val="Titlu1"/>
        <w:numPr>
          <w:ilvl w:val="0"/>
          <w:numId w:val="0"/>
        </w:numPr>
        <w:jc w:val="left"/>
        <w:rPr>
          <w:rFonts w:ascii="Arial" w:hAnsi="Arial"/>
          <w:b w:val="0"/>
          <w:sz w:val="22"/>
          <w:lang w:val="ro-RO"/>
        </w:rPr>
      </w:pPr>
      <w:r w:rsidRPr="005F670E">
        <w:rPr>
          <w:rFonts w:ascii="Arial" w:hAnsi="Arial" w:cs="Arial"/>
          <w:sz w:val="22"/>
          <w:szCs w:val="22"/>
          <w:lang w:val="ro-RO"/>
        </w:rPr>
        <w:tab/>
      </w:r>
      <w:bookmarkStart w:id="64" w:name="_Toc157772021"/>
      <w:bookmarkStart w:id="65" w:name="_Toc159072827"/>
      <w:r w:rsidRPr="005F670E">
        <w:rPr>
          <w:rFonts w:ascii="Arial" w:hAnsi="Arial"/>
          <w:b w:val="0"/>
          <w:sz w:val="22"/>
          <w:lang w:val="ro-RO"/>
        </w:rPr>
        <w:t>Utilajul, echipamentul tehnologic: Container grupuri de pompare pentru aductiuni apa potabila</w:t>
      </w:r>
      <w:bookmarkEnd w:id="64"/>
      <w:bookmarkEnd w:id="65"/>
      <w:r w:rsidRPr="005F670E">
        <w:rPr>
          <w:rFonts w:ascii="Arial" w:hAnsi="Arial"/>
          <w:b w:val="0"/>
          <w:sz w:val="22"/>
          <w:lang w:val="ro-RO"/>
        </w:rPr>
        <w:t xml:space="preserve"> </w:t>
      </w:r>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D25142" w:rsidRPr="005F670E" w14:paraId="154A5245" w14:textId="77777777" w:rsidTr="00235645">
        <w:trPr>
          <w:tblHeader/>
        </w:trPr>
        <w:tc>
          <w:tcPr>
            <w:tcW w:w="540" w:type="dxa"/>
            <w:shd w:val="pct15" w:color="auto" w:fill="auto"/>
            <w:vAlign w:val="center"/>
          </w:tcPr>
          <w:p w14:paraId="4EB56BF1" w14:textId="77777777" w:rsidR="00D25142" w:rsidRPr="005F670E" w:rsidRDefault="00D25142" w:rsidP="00235645">
            <w:pPr>
              <w:pStyle w:val="Tabletexttitle"/>
              <w:spacing w:before="0" w:after="0"/>
              <w:rPr>
                <w:szCs w:val="18"/>
              </w:rPr>
            </w:pPr>
            <w:r w:rsidRPr="005F670E">
              <w:rPr>
                <w:szCs w:val="18"/>
              </w:rPr>
              <w:t>Nr crt</w:t>
            </w:r>
          </w:p>
        </w:tc>
        <w:tc>
          <w:tcPr>
            <w:tcW w:w="9180" w:type="dxa"/>
            <w:shd w:val="pct15" w:color="auto" w:fill="auto"/>
            <w:vAlign w:val="center"/>
          </w:tcPr>
          <w:p w14:paraId="20FAE873" w14:textId="77777777" w:rsidR="00D25142" w:rsidRPr="005F670E" w:rsidRDefault="00D25142" w:rsidP="00235645">
            <w:pPr>
              <w:pStyle w:val="Tabletexttitle"/>
              <w:spacing w:before="0" w:after="0"/>
              <w:rPr>
                <w:szCs w:val="18"/>
              </w:rPr>
            </w:pPr>
            <w:r w:rsidRPr="005F670E">
              <w:rPr>
                <w:szCs w:val="18"/>
              </w:rPr>
              <w:t>Specificatiile tehnice impuse prin</w:t>
            </w:r>
          </w:p>
          <w:p w14:paraId="54B44CD5" w14:textId="77777777" w:rsidR="00D25142" w:rsidRPr="005F670E" w:rsidRDefault="00D25142" w:rsidP="00235645">
            <w:pPr>
              <w:pStyle w:val="Tabletexttitle"/>
              <w:spacing w:before="0" w:after="0"/>
              <w:rPr>
                <w:szCs w:val="18"/>
              </w:rPr>
            </w:pPr>
            <w:r w:rsidRPr="005F670E">
              <w:rPr>
                <w:szCs w:val="18"/>
              </w:rPr>
              <w:t>caietul de sarcini</w:t>
            </w:r>
          </w:p>
        </w:tc>
        <w:tc>
          <w:tcPr>
            <w:tcW w:w="4140" w:type="dxa"/>
            <w:shd w:val="pct15" w:color="auto" w:fill="auto"/>
            <w:vAlign w:val="center"/>
          </w:tcPr>
          <w:p w14:paraId="23F4650B" w14:textId="77777777" w:rsidR="00D25142" w:rsidRPr="005F670E" w:rsidRDefault="00D25142" w:rsidP="00235645">
            <w:pPr>
              <w:pStyle w:val="Tabletexttitle"/>
              <w:spacing w:before="0" w:after="0"/>
              <w:rPr>
                <w:szCs w:val="18"/>
              </w:rPr>
            </w:pPr>
            <w:r w:rsidRPr="005F670E">
              <w:rPr>
                <w:szCs w:val="18"/>
              </w:rPr>
              <w:t>Corespondenta propunerii tehnice cu specificatiile tehnice impuse in caietul de sarcini</w:t>
            </w:r>
          </w:p>
        </w:tc>
        <w:tc>
          <w:tcPr>
            <w:tcW w:w="1486" w:type="dxa"/>
            <w:shd w:val="pct15" w:color="auto" w:fill="auto"/>
            <w:vAlign w:val="center"/>
          </w:tcPr>
          <w:p w14:paraId="71D50C6B" w14:textId="77777777" w:rsidR="00D25142" w:rsidRPr="005F670E" w:rsidRDefault="00D25142" w:rsidP="00235645">
            <w:pPr>
              <w:pStyle w:val="Tabletexttitle"/>
              <w:spacing w:before="0" w:after="0"/>
              <w:rPr>
                <w:szCs w:val="18"/>
              </w:rPr>
            </w:pPr>
            <w:r w:rsidRPr="005F670E">
              <w:rPr>
                <w:szCs w:val="18"/>
              </w:rPr>
              <w:t>Producator</w:t>
            </w:r>
          </w:p>
        </w:tc>
      </w:tr>
      <w:tr w:rsidR="00D25142" w:rsidRPr="005F670E" w14:paraId="3F1BE214" w14:textId="77777777" w:rsidTr="00235645">
        <w:trPr>
          <w:tblHeader/>
        </w:trPr>
        <w:tc>
          <w:tcPr>
            <w:tcW w:w="540" w:type="dxa"/>
            <w:shd w:val="pct15" w:color="auto" w:fill="auto"/>
            <w:vAlign w:val="center"/>
          </w:tcPr>
          <w:p w14:paraId="5F42DC09" w14:textId="77777777" w:rsidR="00D25142" w:rsidRPr="005F670E" w:rsidRDefault="00D25142" w:rsidP="00235645">
            <w:pPr>
              <w:pStyle w:val="Tabletexttitle"/>
              <w:spacing w:before="0" w:after="0"/>
              <w:rPr>
                <w:szCs w:val="18"/>
              </w:rPr>
            </w:pPr>
            <w:r w:rsidRPr="005F670E">
              <w:rPr>
                <w:szCs w:val="18"/>
              </w:rPr>
              <w:t>0</w:t>
            </w:r>
          </w:p>
        </w:tc>
        <w:tc>
          <w:tcPr>
            <w:tcW w:w="9180" w:type="dxa"/>
            <w:shd w:val="pct15" w:color="auto" w:fill="auto"/>
            <w:vAlign w:val="center"/>
          </w:tcPr>
          <w:p w14:paraId="23001D3D" w14:textId="77777777" w:rsidR="00D25142" w:rsidRPr="005F670E" w:rsidRDefault="00D25142" w:rsidP="00235645">
            <w:pPr>
              <w:pStyle w:val="Tabletexttitle"/>
              <w:spacing w:before="0" w:after="0"/>
              <w:rPr>
                <w:szCs w:val="18"/>
              </w:rPr>
            </w:pPr>
            <w:r w:rsidRPr="005F670E">
              <w:rPr>
                <w:szCs w:val="18"/>
              </w:rPr>
              <w:t>1</w:t>
            </w:r>
          </w:p>
        </w:tc>
        <w:tc>
          <w:tcPr>
            <w:tcW w:w="4140" w:type="dxa"/>
            <w:shd w:val="pct15" w:color="auto" w:fill="auto"/>
            <w:vAlign w:val="center"/>
          </w:tcPr>
          <w:p w14:paraId="566E6A13" w14:textId="77777777" w:rsidR="00D25142" w:rsidRPr="005F670E" w:rsidRDefault="00D25142" w:rsidP="00235645">
            <w:pPr>
              <w:pStyle w:val="Tabletexttitle"/>
              <w:spacing w:before="0" w:after="0"/>
              <w:rPr>
                <w:szCs w:val="18"/>
              </w:rPr>
            </w:pPr>
            <w:r w:rsidRPr="005F670E">
              <w:rPr>
                <w:szCs w:val="18"/>
              </w:rPr>
              <w:t>2</w:t>
            </w:r>
          </w:p>
        </w:tc>
        <w:tc>
          <w:tcPr>
            <w:tcW w:w="1486" w:type="dxa"/>
            <w:shd w:val="pct15" w:color="auto" w:fill="auto"/>
            <w:vAlign w:val="center"/>
          </w:tcPr>
          <w:p w14:paraId="64E84E97" w14:textId="77777777" w:rsidR="00D25142" w:rsidRPr="005F670E" w:rsidRDefault="00D25142" w:rsidP="00235645">
            <w:pPr>
              <w:pStyle w:val="Tabletexttitle"/>
              <w:spacing w:before="0" w:after="0"/>
              <w:rPr>
                <w:szCs w:val="18"/>
              </w:rPr>
            </w:pPr>
            <w:r w:rsidRPr="005F670E">
              <w:rPr>
                <w:szCs w:val="18"/>
              </w:rPr>
              <w:t>3</w:t>
            </w:r>
          </w:p>
        </w:tc>
      </w:tr>
      <w:tr w:rsidR="00D25142" w:rsidRPr="005F670E" w14:paraId="0AE6832A" w14:textId="77777777" w:rsidTr="00235645">
        <w:tc>
          <w:tcPr>
            <w:tcW w:w="540" w:type="dxa"/>
          </w:tcPr>
          <w:p w14:paraId="2BBCF055" w14:textId="77777777" w:rsidR="00D25142" w:rsidRPr="005F670E" w:rsidRDefault="00D25142" w:rsidP="00235645">
            <w:pPr>
              <w:jc w:val="center"/>
              <w:rPr>
                <w:rFonts w:ascii="Arial" w:hAnsi="Arial" w:cs="Arial"/>
                <w:sz w:val="18"/>
                <w:szCs w:val="18"/>
                <w:lang w:val="ro-RO"/>
              </w:rPr>
            </w:pPr>
            <w:r w:rsidRPr="005F670E">
              <w:rPr>
                <w:rFonts w:ascii="Arial" w:hAnsi="Arial" w:cs="Arial"/>
                <w:sz w:val="18"/>
                <w:szCs w:val="18"/>
                <w:lang w:val="ro-RO"/>
              </w:rPr>
              <w:t>1.</w:t>
            </w:r>
          </w:p>
        </w:tc>
        <w:tc>
          <w:tcPr>
            <w:tcW w:w="9180" w:type="dxa"/>
            <w:vAlign w:val="center"/>
          </w:tcPr>
          <w:p w14:paraId="0A5CC945" w14:textId="77777777" w:rsidR="00D25142" w:rsidRPr="005F670E" w:rsidRDefault="00D25142" w:rsidP="00235645">
            <w:pPr>
              <w:pStyle w:val="Tabletext"/>
              <w:spacing w:before="0" w:after="0"/>
              <w:jc w:val="left"/>
              <w:rPr>
                <w:b/>
                <w:szCs w:val="18"/>
              </w:rPr>
            </w:pPr>
            <w:r w:rsidRPr="005F670E">
              <w:rPr>
                <w:b/>
                <w:szCs w:val="18"/>
              </w:rPr>
              <w:t>Parametrii tehnici si functionali</w:t>
            </w:r>
          </w:p>
          <w:p w14:paraId="24A20E1F" w14:textId="77777777" w:rsidR="00D25142" w:rsidRPr="005F670E" w:rsidRDefault="00D25142" w:rsidP="00235645">
            <w:pPr>
              <w:pStyle w:val="Tabletext"/>
              <w:spacing w:before="0" w:after="0"/>
              <w:jc w:val="left"/>
              <w:rPr>
                <w:szCs w:val="18"/>
              </w:rPr>
            </w:pPr>
            <w:r w:rsidRPr="005F670E">
              <w:rPr>
                <w:szCs w:val="18"/>
              </w:rPr>
              <w:t>Container 10000x2500x2800 mm termoizolat, executat din panouri sandwich grosime 60 mm, 1 compartiment, usa 2000x2000 cu grila ventilatie, usa 1000x2000, 2 buc fereastra basculanta 800x1200 mm, dotat cu prize cu contact de protectie si corpuri de iluminat cu tehnoligie LED:</w:t>
            </w:r>
          </w:p>
          <w:p w14:paraId="78047B9F" w14:textId="77777777" w:rsidR="00D25142" w:rsidRPr="005F670E" w:rsidRDefault="00D25142" w:rsidP="00235645">
            <w:pPr>
              <w:pStyle w:val="Tabletext"/>
              <w:spacing w:before="0" w:after="0"/>
              <w:jc w:val="left"/>
              <w:rPr>
                <w:szCs w:val="18"/>
              </w:rPr>
            </w:pPr>
          </w:p>
          <w:p w14:paraId="5F078416" w14:textId="77777777" w:rsidR="00D25142" w:rsidRPr="005F670E" w:rsidRDefault="00D25142" w:rsidP="00235645">
            <w:pPr>
              <w:pStyle w:val="Tabletext"/>
              <w:spacing w:before="0" w:after="0"/>
              <w:jc w:val="left"/>
              <w:rPr>
                <w:b/>
                <w:bCs/>
                <w:szCs w:val="18"/>
              </w:rPr>
            </w:pPr>
            <w:r w:rsidRPr="005F670E">
              <w:rPr>
                <w:b/>
                <w:bCs/>
                <w:szCs w:val="18"/>
              </w:rPr>
              <w:t>STRUCTURA:</w:t>
            </w:r>
          </w:p>
          <w:p w14:paraId="3E632D9D" w14:textId="77777777" w:rsidR="00D25142" w:rsidRPr="005F670E" w:rsidRDefault="00D25142" w:rsidP="00235645">
            <w:pPr>
              <w:pStyle w:val="Tabletext"/>
              <w:numPr>
                <w:ilvl w:val="0"/>
                <w:numId w:val="2"/>
              </w:numPr>
              <w:spacing w:before="0" w:after="0"/>
              <w:jc w:val="left"/>
              <w:rPr>
                <w:szCs w:val="18"/>
              </w:rPr>
            </w:pPr>
            <w:r w:rsidRPr="005F670E">
              <w:rPr>
                <w:szCs w:val="18"/>
              </w:rPr>
              <w:t>Structura autoportanta din tabla laminata la cald LBC grosime 3</w:t>
            </w:r>
            <w:r>
              <w:rPr>
                <w:szCs w:val="18"/>
              </w:rPr>
              <w:t xml:space="preserve"> </w:t>
            </w:r>
            <w:r w:rsidRPr="005F670E">
              <w:rPr>
                <w:szCs w:val="18"/>
              </w:rPr>
              <w:t>mm profilate la rece, profile otel imbinate prin electrosudura.</w:t>
            </w:r>
          </w:p>
          <w:p w14:paraId="7DD9AFE8" w14:textId="77777777" w:rsidR="00D25142" w:rsidRPr="005F670E" w:rsidRDefault="00D25142" w:rsidP="00235645">
            <w:pPr>
              <w:pStyle w:val="Tabletext"/>
              <w:numPr>
                <w:ilvl w:val="0"/>
                <w:numId w:val="2"/>
              </w:numPr>
              <w:spacing w:before="0" w:after="0"/>
              <w:jc w:val="left"/>
              <w:rPr>
                <w:szCs w:val="18"/>
              </w:rPr>
            </w:pPr>
            <w:r w:rsidRPr="005F670E">
              <w:rPr>
                <w:szCs w:val="18"/>
              </w:rPr>
              <w:t>Rama superioar</w:t>
            </w:r>
            <w:r>
              <w:rPr>
                <w:szCs w:val="18"/>
              </w:rPr>
              <w:t>a</w:t>
            </w:r>
            <w:r w:rsidRPr="005F670E">
              <w:rPr>
                <w:szCs w:val="18"/>
              </w:rPr>
              <w:t xml:space="preserve"> are o sectiune ce permite preluarea apelor pluviale si evacuarea lor prin stilpii de sustinere.</w:t>
            </w:r>
          </w:p>
          <w:p w14:paraId="233E4940" w14:textId="77777777" w:rsidR="00D25142" w:rsidRPr="005F670E" w:rsidRDefault="00D25142" w:rsidP="00235645">
            <w:pPr>
              <w:pStyle w:val="Tabletext"/>
              <w:numPr>
                <w:ilvl w:val="0"/>
                <w:numId w:val="2"/>
              </w:numPr>
              <w:spacing w:before="0" w:after="0"/>
              <w:jc w:val="left"/>
              <w:rPr>
                <w:szCs w:val="18"/>
              </w:rPr>
            </w:pPr>
            <w:r w:rsidRPr="005F670E">
              <w:rPr>
                <w:szCs w:val="18"/>
              </w:rPr>
              <w:t>Stilpii de sustinere sunt alcatuiti din profil laminat de 3 mm grosime, si datorita formei ofera posibilitatea scurgerii apelor colectate de rama superioara.</w:t>
            </w:r>
          </w:p>
          <w:p w14:paraId="278CDA5E" w14:textId="77777777" w:rsidR="00D25142" w:rsidRPr="005F670E" w:rsidRDefault="00D25142" w:rsidP="00235645">
            <w:pPr>
              <w:pStyle w:val="Tabletext"/>
              <w:numPr>
                <w:ilvl w:val="0"/>
                <w:numId w:val="2"/>
              </w:numPr>
              <w:spacing w:before="0" w:after="0"/>
              <w:jc w:val="left"/>
              <w:rPr>
                <w:szCs w:val="18"/>
              </w:rPr>
            </w:pPr>
            <w:r w:rsidRPr="005F670E">
              <w:rPr>
                <w:szCs w:val="18"/>
              </w:rPr>
              <w:t>Containerul este prevazut cu 4 elemete de colt dispuse superior pentru a asigura manipularea usoara si in siguranta a containerului.</w:t>
            </w:r>
          </w:p>
          <w:p w14:paraId="61A211E0" w14:textId="77777777" w:rsidR="00D25142" w:rsidRPr="005F670E" w:rsidRDefault="00D25142" w:rsidP="00235645">
            <w:pPr>
              <w:pStyle w:val="Tabletext"/>
              <w:numPr>
                <w:ilvl w:val="0"/>
                <w:numId w:val="2"/>
              </w:numPr>
              <w:spacing w:before="0" w:after="0"/>
              <w:jc w:val="left"/>
              <w:rPr>
                <w:szCs w:val="18"/>
              </w:rPr>
            </w:pPr>
            <w:r w:rsidRPr="005F670E">
              <w:rPr>
                <w:szCs w:val="18"/>
              </w:rPr>
              <w:t>Structura este asamblata complet prin electrosudura.</w:t>
            </w:r>
          </w:p>
          <w:p w14:paraId="2194B464" w14:textId="77777777" w:rsidR="00D25142" w:rsidRPr="005F670E" w:rsidRDefault="00D25142" w:rsidP="00235645">
            <w:pPr>
              <w:pStyle w:val="Tabletext"/>
              <w:spacing w:before="0" w:after="0"/>
              <w:jc w:val="left"/>
              <w:rPr>
                <w:szCs w:val="18"/>
              </w:rPr>
            </w:pPr>
          </w:p>
          <w:p w14:paraId="60D91706" w14:textId="77777777" w:rsidR="00D25142" w:rsidRPr="005F670E" w:rsidRDefault="00D25142" w:rsidP="00235645">
            <w:pPr>
              <w:pStyle w:val="Tabletext"/>
              <w:spacing w:before="0" w:after="0"/>
              <w:jc w:val="left"/>
              <w:rPr>
                <w:b/>
                <w:bCs/>
                <w:szCs w:val="18"/>
              </w:rPr>
            </w:pPr>
            <w:r w:rsidRPr="005F670E">
              <w:rPr>
                <w:b/>
                <w:bCs/>
                <w:szCs w:val="18"/>
              </w:rPr>
              <w:t>TAMPLARIE:</w:t>
            </w:r>
          </w:p>
          <w:p w14:paraId="035531F3" w14:textId="77777777" w:rsidR="00D25142" w:rsidRPr="005F670E" w:rsidRDefault="00D25142" w:rsidP="00235645">
            <w:pPr>
              <w:pStyle w:val="Tabletext"/>
              <w:numPr>
                <w:ilvl w:val="0"/>
                <w:numId w:val="2"/>
              </w:numPr>
              <w:spacing w:before="0" w:after="0"/>
              <w:jc w:val="left"/>
              <w:rPr>
                <w:szCs w:val="18"/>
              </w:rPr>
            </w:pPr>
            <w:r w:rsidRPr="005F670E">
              <w:rPr>
                <w:szCs w:val="18"/>
              </w:rPr>
              <w:t>Usile exterioare sunt din timplarie PVC culoare alba, cu geam temopan si/sau panel termoizolant; sistemul de inchidere pentru usa din PVC este multipunct, cu prag din Aluminiu, deschidere spre exterior. Dimensiunile usilor sunt 2000x2000mm si 1000x2000mm.</w:t>
            </w:r>
          </w:p>
          <w:p w14:paraId="7669F8E9" w14:textId="77777777" w:rsidR="00D25142" w:rsidRPr="005F670E" w:rsidRDefault="00D25142" w:rsidP="00235645">
            <w:pPr>
              <w:pStyle w:val="Tabletext"/>
              <w:numPr>
                <w:ilvl w:val="0"/>
                <w:numId w:val="2"/>
              </w:numPr>
              <w:spacing w:before="0" w:after="0"/>
              <w:jc w:val="left"/>
              <w:rPr>
                <w:szCs w:val="18"/>
              </w:rPr>
            </w:pPr>
            <w:r w:rsidRPr="005F670E">
              <w:rPr>
                <w:szCs w:val="18"/>
              </w:rPr>
              <w:t>Ferestrele sunt din profile PVC culoare alba, oscilobatante, cu geam termopan clar(4+16+4), cu dimensiunile 800x1200 mm..</w:t>
            </w:r>
          </w:p>
          <w:p w14:paraId="5A7F0758" w14:textId="77777777" w:rsidR="00D25142" w:rsidRPr="005F670E" w:rsidRDefault="00D25142" w:rsidP="00235645">
            <w:pPr>
              <w:pStyle w:val="Tabletext"/>
              <w:numPr>
                <w:ilvl w:val="0"/>
                <w:numId w:val="2"/>
              </w:numPr>
              <w:spacing w:before="0" w:after="0"/>
              <w:jc w:val="left"/>
              <w:rPr>
                <w:szCs w:val="18"/>
              </w:rPr>
            </w:pPr>
            <w:r w:rsidRPr="005F670E">
              <w:rPr>
                <w:szCs w:val="18"/>
              </w:rPr>
              <w:t>Timplaria interioara(usi, ferestre.) sunt realizate din timplarie PVC;</w:t>
            </w:r>
          </w:p>
          <w:p w14:paraId="56499FBF" w14:textId="77777777" w:rsidR="00D25142" w:rsidRPr="005F670E" w:rsidRDefault="00D25142" w:rsidP="00235645">
            <w:pPr>
              <w:pStyle w:val="Tabletext"/>
              <w:spacing w:before="0" w:after="0"/>
              <w:ind w:left="360"/>
              <w:jc w:val="left"/>
              <w:rPr>
                <w:rFonts w:cs="Arial"/>
                <w:szCs w:val="18"/>
              </w:rPr>
            </w:pPr>
          </w:p>
          <w:p w14:paraId="618247FD" w14:textId="77777777" w:rsidR="00D25142" w:rsidRPr="005F670E" w:rsidRDefault="00D25142" w:rsidP="00235645">
            <w:pPr>
              <w:pStyle w:val="Tabletext"/>
              <w:spacing w:before="0" w:after="0"/>
              <w:jc w:val="left"/>
              <w:rPr>
                <w:b/>
                <w:bCs/>
                <w:szCs w:val="18"/>
              </w:rPr>
            </w:pPr>
            <w:r w:rsidRPr="005F670E">
              <w:rPr>
                <w:b/>
                <w:bCs/>
                <w:szCs w:val="18"/>
              </w:rPr>
              <w:t>INSTALATII ELECTRICE CU IMPAMANTARE:</w:t>
            </w:r>
          </w:p>
          <w:p w14:paraId="3E01993F" w14:textId="77777777" w:rsidR="00D25142" w:rsidRPr="005F670E" w:rsidRDefault="00D25142" w:rsidP="00235645">
            <w:pPr>
              <w:pStyle w:val="Tabletext"/>
              <w:numPr>
                <w:ilvl w:val="0"/>
                <w:numId w:val="2"/>
              </w:numPr>
              <w:spacing w:before="0" w:after="0"/>
              <w:jc w:val="left"/>
              <w:rPr>
                <w:szCs w:val="18"/>
              </w:rPr>
            </w:pPr>
            <w:r w:rsidRPr="005F670E">
              <w:rPr>
                <w:szCs w:val="18"/>
              </w:rPr>
              <w:t>tablou sigurante automate</w:t>
            </w:r>
          </w:p>
          <w:p w14:paraId="46C6E4FB" w14:textId="77777777" w:rsidR="00D25142" w:rsidRPr="005F670E" w:rsidRDefault="00D25142" w:rsidP="00235645">
            <w:pPr>
              <w:pStyle w:val="Tabletext"/>
              <w:numPr>
                <w:ilvl w:val="0"/>
                <w:numId w:val="2"/>
              </w:numPr>
              <w:spacing w:before="0" w:after="0"/>
              <w:jc w:val="left"/>
              <w:rPr>
                <w:szCs w:val="18"/>
              </w:rPr>
            </w:pPr>
            <w:r w:rsidRPr="005F670E">
              <w:rPr>
                <w:szCs w:val="18"/>
              </w:rPr>
              <w:t>1 intrerupator PT SCHUKO</w:t>
            </w:r>
          </w:p>
          <w:p w14:paraId="574B5703" w14:textId="77777777" w:rsidR="00D25142" w:rsidRPr="005F670E" w:rsidRDefault="00D25142" w:rsidP="00235645">
            <w:pPr>
              <w:pStyle w:val="Tabletext"/>
              <w:numPr>
                <w:ilvl w:val="0"/>
                <w:numId w:val="2"/>
              </w:numPr>
              <w:spacing w:before="0" w:after="0"/>
              <w:jc w:val="left"/>
              <w:rPr>
                <w:rFonts w:cs="Arial"/>
                <w:szCs w:val="18"/>
              </w:rPr>
            </w:pPr>
            <w:r w:rsidRPr="005F670E">
              <w:rPr>
                <w:szCs w:val="18"/>
              </w:rPr>
              <w:t>2 lampi LED 18 W</w:t>
            </w:r>
          </w:p>
        </w:tc>
        <w:tc>
          <w:tcPr>
            <w:tcW w:w="4140" w:type="dxa"/>
          </w:tcPr>
          <w:p w14:paraId="0055E22A" w14:textId="77777777" w:rsidR="00D25142" w:rsidRPr="005F670E" w:rsidRDefault="00D25142" w:rsidP="00235645">
            <w:pPr>
              <w:jc w:val="both"/>
              <w:rPr>
                <w:rFonts w:ascii="Arial" w:hAnsi="Arial" w:cs="Arial"/>
                <w:sz w:val="18"/>
                <w:szCs w:val="18"/>
                <w:lang w:val="ro-RO"/>
              </w:rPr>
            </w:pPr>
          </w:p>
        </w:tc>
        <w:tc>
          <w:tcPr>
            <w:tcW w:w="1486" w:type="dxa"/>
          </w:tcPr>
          <w:p w14:paraId="79D21116" w14:textId="77777777" w:rsidR="00D25142" w:rsidRPr="005F670E" w:rsidRDefault="00D25142" w:rsidP="00235645">
            <w:pPr>
              <w:jc w:val="both"/>
              <w:rPr>
                <w:rFonts w:ascii="Arial" w:hAnsi="Arial" w:cs="Arial"/>
                <w:sz w:val="18"/>
                <w:szCs w:val="18"/>
                <w:lang w:val="ro-RO"/>
              </w:rPr>
            </w:pPr>
          </w:p>
        </w:tc>
      </w:tr>
      <w:tr w:rsidR="00D25142" w:rsidRPr="001B7E02" w14:paraId="63A64137" w14:textId="77777777" w:rsidTr="00235645">
        <w:tc>
          <w:tcPr>
            <w:tcW w:w="540" w:type="dxa"/>
          </w:tcPr>
          <w:p w14:paraId="4842A206" w14:textId="77777777" w:rsidR="00D25142" w:rsidRPr="005F670E" w:rsidRDefault="00D25142" w:rsidP="00235645">
            <w:pPr>
              <w:jc w:val="center"/>
              <w:rPr>
                <w:rFonts w:ascii="Arial" w:hAnsi="Arial" w:cs="Arial"/>
                <w:sz w:val="18"/>
                <w:szCs w:val="18"/>
                <w:lang w:val="ro-RO"/>
              </w:rPr>
            </w:pPr>
            <w:r w:rsidRPr="005F670E">
              <w:rPr>
                <w:rFonts w:ascii="Arial" w:hAnsi="Arial" w:cs="Arial"/>
                <w:sz w:val="18"/>
                <w:szCs w:val="18"/>
                <w:lang w:val="ro-RO"/>
              </w:rPr>
              <w:lastRenderedPageBreak/>
              <w:t>2.</w:t>
            </w:r>
          </w:p>
        </w:tc>
        <w:tc>
          <w:tcPr>
            <w:tcW w:w="9180" w:type="dxa"/>
            <w:vAlign w:val="center"/>
          </w:tcPr>
          <w:p w14:paraId="3F4E89C2" w14:textId="77777777" w:rsidR="00D25142" w:rsidRPr="005F670E" w:rsidRDefault="00D25142" w:rsidP="00235645">
            <w:pPr>
              <w:pStyle w:val="Tabletext"/>
              <w:spacing w:before="0" w:after="0"/>
              <w:jc w:val="left"/>
              <w:rPr>
                <w:rFonts w:cs="Arial"/>
                <w:b/>
                <w:szCs w:val="18"/>
              </w:rPr>
            </w:pPr>
            <w:r w:rsidRPr="005F670E">
              <w:rPr>
                <w:rFonts w:cs="Arial"/>
                <w:b/>
                <w:szCs w:val="18"/>
              </w:rPr>
              <w:t>Specificatii de performanta si conditii privind siguranta in exploatare</w:t>
            </w:r>
          </w:p>
          <w:p w14:paraId="4307BF8D" w14:textId="77777777" w:rsidR="00D25142" w:rsidRPr="005F670E" w:rsidRDefault="00D25142" w:rsidP="00235645">
            <w:pPr>
              <w:pStyle w:val="Tabletext"/>
              <w:numPr>
                <w:ilvl w:val="0"/>
                <w:numId w:val="14"/>
              </w:numPr>
              <w:spacing w:before="0" w:after="0"/>
              <w:jc w:val="left"/>
              <w:rPr>
                <w:szCs w:val="18"/>
              </w:rPr>
            </w:pPr>
            <w:r w:rsidRPr="005F670E">
              <w:rPr>
                <w:szCs w:val="18"/>
              </w:rPr>
              <w:t xml:space="preserve">Protectia la intemperii este realizata prin aplicarea in doua straturi a unui grund alchidic, si a vopselei de protectie avind nuanta de RAL 7932 (gri). </w:t>
            </w:r>
          </w:p>
          <w:p w14:paraId="1B4C6987" w14:textId="77777777" w:rsidR="00D25142" w:rsidRPr="005F670E" w:rsidRDefault="00D25142" w:rsidP="00235645">
            <w:pPr>
              <w:pStyle w:val="Tabletext"/>
              <w:numPr>
                <w:ilvl w:val="0"/>
                <w:numId w:val="14"/>
              </w:numPr>
              <w:spacing w:before="0" w:after="0"/>
              <w:jc w:val="left"/>
              <w:rPr>
                <w:szCs w:val="18"/>
              </w:rPr>
            </w:pPr>
            <w:r w:rsidRPr="005F670E">
              <w:rPr>
                <w:szCs w:val="18"/>
              </w:rPr>
              <w:t>Constructia containerelor cu destinatie amplasare echipamente nu este standardizata, dar sunt executate din materiale standardizate, tabla metalica g=3 mm, panouri sandwich cu poliuretan de 60 mm grosime, etc.</w:t>
            </w:r>
          </w:p>
          <w:p w14:paraId="5D7929B2" w14:textId="77777777" w:rsidR="00D25142" w:rsidRPr="00BA0CB1" w:rsidRDefault="00D25142" w:rsidP="00235645">
            <w:pPr>
              <w:pStyle w:val="Tabletext"/>
              <w:numPr>
                <w:ilvl w:val="0"/>
                <w:numId w:val="14"/>
              </w:numPr>
              <w:spacing w:before="0" w:after="0"/>
              <w:jc w:val="left"/>
              <w:rPr>
                <w:rFonts w:cs="Arial"/>
                <w:szCs w:val="18"/>
                <w:lang w:val="pt-PT"/>
              </w:rPr>
            </w:pPr>
            <w:r w:rsidRPr="005F670E">
              <w:rPr>
                <w:szCs w:val="18"/>
              </w:rPr>
              <w:t>Avand in vedere ca grupurile de pompare degaja caldura la functionare, s-au prevazut grila de ventilatie pe usa si de asemenea fereastra basculanta pentru ventilare, amplasata in partea superioara a peretelui containerului.</w:t>
            </w:r>
          </w:p>
        </w:tc>
        <w:tc>
          <w:tcPr>
            <w:tcW w:w="4140" w:type="dxa"/>
          </w:tcPr>
          <w:p w14:paraId="0C4180B6" w14:textId="77777777" w:rsidR="00D25142" w:rsidRPr="005F670E" w:rsidRDefault="00D25142" w:rsidP="00235645">
            <w:pPr>
              <w:jc w:val="both"/>
              <w:rPr>
                <w:rFonts w:ascii="Arial" w:hAnsi="Arial" w:cs="Arial"/>
                <w:sz w:val="18"/>
                <w:szCs w:val="18"/>
                <w:lang w:val="ro-RO"/>
              </w:rPr>
            </w:pPr>
          </w:p>
        </w:tc>
        <w:tc>
          <w:tcPr>
            <w:tcW w:w="1486" w:type="dxa"/>
          </w:tcPr>
          <w:p w14:paraId="47F380F0" w14:textId="77777777" w:rsidR="00D25142" w:rsidRPr="005F670E" w:rsidRDefault="00D25142" w:rsidP="00235645">
            <w:pPr>
              <w:jc w:val="both"/>
              <w:rPr>
                <w:rFonts w:ascii="Arial" w:hAnsi="Arial" w:cs="Arial"/>
                <w:sz w:val="18"/>
                <w:szCs w:val="18"/>
                <w:lang w:val="ro-RO"/>
              </w:rPr>
            </w:pPr>
          </w:p>
        </w:tc>
      </w:tr>
      <w:tr w:rsidR="00D25142" w:rsidRPr="001B7E02" w14:paraId="7ADF0B35" w14:textId="77777777" w:rsidTr="00235645">
        <w:tc>
          <w:tcPr>
            <w:tcW w:w="540" w:type="dxa"/>
          </w:tcPr>
          <w:p w14:paraId="7C20C680" w14:textId="77777777" w:rsidR="00D25142" w:rsidRPr="005F670E" w:rsidRDefault="00D25142" w:rsidP="00235645">
            <w:pPr>
              <w:jc w:val="center"/>
              <w:rPr>
                <w:rFonts w:ascii="Arial" w:hAnsi="Arial" w:cs="Arial"/>
                <w:sz w:val="18"/>
                <w:szCs w:val="18"/>
                <w:lang w:val="ro-RO"/>
              </w:rPr>
            </w:pPr>
            <w:r w:rsidRPr="005F670E">
              <w:rPr>
                <w:rFonts w:ascii="Arial" w:hAnsi="Arial" w:cs="Arial"/>
                <w:sz w:val="18"/>
                <w:szCs w:val="18"/>
                <w:lang w:val="ro-RO"/>
              </w:rPr>
              <w:t>3.</w:t>
            </w:r>
          </w:p>
        </w:tc>
        <w:tc>
          <w:tcPr>
            <w:tcW w:w="9180" w:type="dxa"/>
            <w:vAlign w:val="center"/>
          </w:tcPr>
          <w:p w14:paraId="106C0F71" w14:textId="77777777" w:rsidR="00D25142" w:rsidRPr="005F670E" w:rsidRDefault="00D25142" w:rsidP="00235645">
            <w:pPr>
              <w:pStyle w:val="Tabletext"/>
              <w:spacing w:before="0" w:after="0"/>
              <w:jc w:val="left"/>
              <w:rPr>
                <w:rFonts w:cs="Arial"/>
                <w:b/>
                <w:szCs w:val="18"/>
              </w:rPr>
            </w:pPr>
            <w:r w:rsidRPr="005F670E">
              <w:rPr>
                <w:rFonts w:cs="Arial"/>
                <w:b/>
                <w:szCs w:val="18"/>
              </w:rPr>
              <w:t>Conditii privind conformitatea cu standardele relevante</w:t>
            </w:r>
          </w:p>
          <w:p w14:paraId="1C992E1B"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Conditii privind conformitatea cu standardele relevante</w:t>
            </w:r>
          </w:p>
          <w:p w14:paraId="3B8A834C"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 xml:space="preserve">Stratul izolant: rigid expandat cu mare capacitate de izolatie pe baza de rasini poliuretanice (PUR) avand calitatea de autostingere, cu urmatoarele standarde de calitate: </w:t>
            </w:r>
          </w:p>
          <w:p w14:paraId="4BDBCB02"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 xml:space="preserve">conductibilitate termica de referinta la 10°C: λm = 0,020 W/mK </w:t>
            </w:r>
          </w:p>
          <w:p w14:paraId="4A07E1BE"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 xml:space="preserve">densitate totala: 40 kg/m3 ±10% - aderenta la suporti: 0,10 N/mm2 </w:t>
            </w:r>
          </w:p>
          <w:p w14:paraId="2B6C23F2"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compresie 10% la o forta de deformare: 0,11 N/mm2 .</w:t>
            </w:r>
          </w:p>
          <w:p w14:paraId="6EABC04C"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Coeficientul de conductibilitate termica K indicat in fi sa tehnica va fi considerat util la 10°C, calculul tinand cont de rezistenta suportului extern si intern, si de conductibilitatea termica utila de calcul la 10°C (obtinuta aplicand la λm o majorare m = 10%): λ = 0,022 W/mK.</w:t>
            </w:r>
          </w:p>
          <w:p w14:paraId="4DFD0517"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Sarcini de deformare:</w:t>
            </w:r>
          </w:p>
          <w:p w14:paraId="7EB92954"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 xml:space="preserve">Deformari: este admisa o sageata egala sau mai mica de 1/200 L </w:t>
            </w:r>
          </w:p>
          <w:p w14:paraId="207383E3"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 xml:space="preserve">Incovoiere: se considera ca presiunea la incovoiere este absorbita total de suportii metalici. </w:t>
            </w:r>
          </w:p>
          <w:p w14:paraId="0A97656C"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Taiere: se considera ca presiunea la taiat este absorbita partial de suportii metalici si o parte de rasini.</w:t>
            </w:r>
          </w:p>
        </w:tc>
        <w:tc>
          <w:tcPr>
            <w:tcW w:w="4140" w:type="dxa"/>
          </w:tcPr>
          <w:p w14:paraId="6D1A9E6C" w14:textId="77777777" w:rsidR="00D25142" w:rsidRPr="005F670E" w:rsidRDefault="00D25142" w:rsidP="00235645">
            <w:pPr>
              <w:jc w:val="both"/>
              <w:rPr>
                <w:rFonts w:ascii="Arial" w:hAnsi="Arial" w:cs="Arial"/>
                <w:sz w:val="18"/>
                <w:szCs w:val="18"/>
                <w:lang w:val="ro-RO"/>
              </w:rPr>
            </w:pPr>
          </w:p>
        </w:tc>
        <w:tc>
          <w:tcPr>
            <w:tcW w:w="1486" w:type="dxa"/>
          </w:tcPr>
          <w:p w14:paraId="313C8C4C" w14:textId="77777777" w:rsidR="00D25142" w:rsidRPr="005F670E" w:rsidRDefault="00D25142" w:rsidP="00235645">
            <w:pPr>
              <w:jc w:val="both"/>
              <w:rPr>
                <w:rFonts w:ascii="Arial" w:hAnsi="Arial" w:cs="Arial"/>
                <w:sz w:val="18"/>
                <w:szCs w:val="18"/>
                <w:lang w:val="ro-RO"/>
              </w:rPr>
            </w:pPr>
          </w:p>
        </w:tc>
      </w:tr>
      <w:tr w:rsidR="00D25142" w:rsidRPr="001B7E02" w14:paraId="5A266F12" w14:textId="77777777" w:rsidTr="00235645">
        <w:tc>
          <w:tcPr>
            <w:tcW w:w="540" w:type="dxa"/>
          </w:tcPr>
          <w:p w14:paraId="59BDFB05" w14:textId="77777777" w:rsidR="00D25142" w:rsidRPr="005F670E" w:rsidRDefault="00D25142" w:rsidP="00235645">
            <w:pPr>
              <w:jc w:val="center"/>
              <w:rPr>
                <w:rFonts w:ascii="Arial" w:hAnsi="Arial" w:cs="Arial"/>
                <w:sz w:val="18"/>
                <w:szCs w:val="18"/>
                <w:lang w:val="ro-RO"/>
              </w:rPr>
            </w:pPr>
            <w:r w:rsidRPr="005F670E">
              <w:rPr>
                <w:rFonts w:ascii="Arial" w:hAnsi="Arial" w:cs="Arial"/>
                <w:sz w:val="18"/>
                <w:szCs w:val="18"/>
                <w:lang w:val="ro-RO"/>
              </w:rPr>
              <w:t>4.</w:t>
            </w:r>
          </w:p>
        </w:tc>
        <w:tc>
          <w:tcPr>
            <w:tcW w:w="9180" w:type="dxa"/>
            <w:vAlign w:val="center"/>
          </w:tcPr>
          <w:p w14:paraId="6853D7F0" w14:textId="77777777" w:rsidR="00D25142" w:rsidRPr="005F670E" w:rsidRDefault="00D25142" w:rsidP="00235645">
            <w:pPr>
              <w:pStyle w:val="Tabletext"/>
              <w:spacing w:before="0" w:after="0"/>
              <w:jc w:val="left"/>
              <w:rPr>
                <w:rFonts w:cs="Arial"/>
                <w:b/>
                <w:szCs w:val="18"/>
              </w:rPr>
            </w:pPr>
            <w:r w:rsidRPr="005F670E">
              <w:rPr>
                <w:rFonts w:cs="Arial"/>
                <w:b/>
                <w:szCs w:val="18"/>
              </w:rPr>
              <w:t>Conditii de garantie si post-garantie</w:t>
            </w:r>
          </w:p>
          <w:p w14:paraId="73900C51"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Minim 36 luni de la punerea in functiune;</w:t>
            </w:r>
          </w:p>
          <w:p w14:paraId="78358279"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Certificat de calitate si garantie la livrare</w:t>
            </w:r>
          </w:p>
          <w:p w14:paraId="37DB5052"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Garantia va fi transferata Beneficiarului in ultimele 30 de zile ale PND prin grija antreprenorului si a furnizorului</w:t>
            </w:r>
          </w:p>
          <w:p w14:paraId="73A53712"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Se va furniza manual de exploatare si documentatie tehnica in original si traducere in limba romana.</w:t>
            </w:r>
          </w:p>
        </w:tc>
        <w:tc>
          <w:tcPr>
            <w:tcW w:w="4140" w:type="dxa"/>
          </w:tcPr>
          <w:p w14:paraId="243EB337" w14:textId="77777777" w:rsidR="00D25142" w:rsidRPr="005F670E" w:rsidRDefault="00D25142" w:rsidP="00235645">
            <w:pPr>
              <w:jc w:val="both"/>
              <w:rPr>
                <w:rFonts w:ascii="Arial" w:hAnsi="Arial" w:cs="Arial"/>
                <w:sz w:val="18"/>
                <w:szCs w:val="18"/>
                <w:lang w:val="ro-RO"/>
              </w:rPr>
            </w:pPr>
          </w:p>
        </w:tc>
        <w:tc>
          <w:tcPr>
            <w:tcW w:w="1486" w:type="dxa"/>
          </w:tcPr>
          <w:p w14:paraId="146DFA42" w14:textId="77777777" w:rsidR="00D25142" w:rsidRPr="005F670E" w:rsidRDefault="00D25142" w:rsidP="00235645">
            <w:pPr>
              <w:jc w:val="both"/>
              <w:rPr>
                <w:rFonts w:ascii="Arial" w:hAnsi="Arial" w:cs="Arial"/>
                <w:sz w:val="18"/>
                <w:szCs w:val="18"/>
                <w:lang w:val="ro-RO"/>
              </w:rPr>
            </w:pPr>
          </w:p>
        </w:tc>
      </w:tr>
      <w:tr w:rsidR="00D25142" w:rsidRPr="001B7E02" w14:paraId="6850E9B1" w14:textId="77777777" w:rsidTr="00235645">
        <w:tc>
          <w:tcPr>
            <w:tcW w:w="540" w:type="dxa"/>
          </w:tcPr>
          <w:p w14:paraId="0F7FEF1E" w14:textId="77777777" w:rsidR="00D25142" w:rsidRPr="005F670E" w:rsidRDefault="00D25142" w:rsidP="00235645">
            <w:pPr>
              <w:jc w:val="center"/>
              <w:rPr>
                <w:rFonts w:ascii="Arial" w:hAnsi="Arial" w:cs="Arial"/>
                <w:sz w:val="18"/>
                <w:szCs w:val="18"/>
                <w:lang w:val="ro-RO"/>
              </w:rPr>
            </w:pPr>
            <w:r w:rsidRPr="005F670E">
              <w:rPr>
                <w:rFonts w:ascii="Arial" w:hAnsi="Arial" w:cs="Arial"/>
                <w:sz w:val="18"/>
                <w:szCs w:val="18"/>
                <w:lang w:val="ro-RO"/>
              </w:rPr>
              <w:t>5.</w:t>
            </w:r>
          </w:p>
        </w:tc>
        <w:tc>
          <w:tcPr>
            <w:tcW w:w="9180" w:type="dxa"/>
            <w:vAlign w:val="center"/>
          </w:tcPr>
          <w:p w14:paraId="3A0502C1" w14:textId="77777777" w:rsidR="00D25142" w:rsidRPr="005F670E" w:rsidRDefault="00D25142" w:rsidP="00235645">
            <w:pPr>
              <w:pStyle w:val="Tabletext"/>
              <w:spacing w:before="0" w:after="0"/>
              <w:jc w:val="left"/>
              <w:rPr>
                <w:rFonts w:cs="Arial"/>
                <w:b/>
                <w:szCs w:val="18"/>
              </w:rPr>
            </w:pPr>
            <w:r w:rsidRPr="005F670E">
              <w:rPr>
                <w:rFonts w:cs="Arial"/>
                <w:b/>
                <w:szCs w:val="18"/>
              </w:rPr>
              <w:t>Alte conditii cu caracter tehnic</w:t>
            </w:r>
          </w:p>
          <w:p w14:paraId="6D476A12"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Pardoseala containerului este intarita, prin dublarea profilelor de pardoseala si utilizare de placi TEGO 21 mm, pentru a suporta greutatea grupurilor de pompare; daca presiunea exercitata este mai mare de 400 kg/mp, se pot livra containere fara pardoseala, pentru amplasarea pompelor direct pe platforma betonata.</w:t>
            </w:r>
          </w:p>
          <w:p w14:paraId="67BD2B13"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La containere fara pardoseala acestea se vor amplasa pe platforma betonata, evacuarea apelor meteorice se va face prin elemente de evacuare montate la partea superioara a structurii metalice,  asigurindu-se ca interiorul containerului este protejat de patrunderea apei.</w:t>
            </w:r>
          </w:p>
          <w:p w14:paraId="5F2A5F87" w14:textId="77777777" w:rsidR="00D25142" w:rsidRPr="005F670E" w:rsidRDefault="00D25142" w:rsidP="0023564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Se vor respecta cerintele din caietul de sarcini si piesele desenate.</w:t>
            </w:r>
          </w:p>
        </w:tc>
        <w:tc>
          <w:tcPr>
            <w:tcW w:w="4140" w:type="dxa"/>
          </w:tcPr>
          <w:p w14:paraId="779F9FE5" w14:textId="77777777" w:rsidR="00D25142" w:rsidRPr="005F670E" w:rsidRDefault="00D25142" w:rsidP="00235645">
            <w:pPr>
              <w:jc w:val="both"/>
              <w:rPr>
                <w:rFonts w:ascii="Arial" w:hAnsi="Arial" w:cs="Arial"/>
                <w:sz w:val="18"/>
                <w:szCs w:val="18"/>
                <w:lang w:val="ro-RO"/>
              </w:rPr>
            </w:pPr>
          </w:p>
        </w:tc>
        <w:tc>
          <w:tcPr>
            <w:tcW w:w="1486" w:type="dxa"/>
          </w:tcPr>
          <w:p w14:paraId="41C61CF0" w14:textId="77777777" w:rsidR="00D25142" w:rsidRPr="005F670E" w:rsidRDefault="00D25142" w:rsidP="00235645">
            <w:pPr>
              <w:jc w:val="both"/>
              <w:rPr>
                <w:rFonts w:ascii="Arial" w:hAnsi="Arial" w:cs="Arial"/>
                <w:sz w:val="18"/>
                <w:szCs w:val="18"/>
                <w:lang w:val="ro-RO"/>
              </w:rPr>
            </w:pPr>
          </w:p>
        </w:tc>
      </w:tr>
    </w:tbl>
    <w:p w14:paraId="03222896" w14:textId="77777777" w:rsidR="00D25142" w:rsidRPr="005F670E" w:rsidRDefault="00D25142" w:rsidP="00D25142">
      <w:pPr>
        <w:jc w:val="both"/>
        <w:rPr>
          <w:rFonts w:ascii="Arial" w:hAnsi="Arial" w:cs="Arial"/>
          <w:sz w:val="22"/>
          <w:szCs w:val="22"/>
          <w:lang w:val="ro-RO"/>
        </w:rPr>
      </w:pPr>
    </w:p>
    <w:p w14:paraId="507BAA94" w14:textId="77777777" w:rsidR="00D25142" w:rsidRPr="005F670E" w:rsidRDefault="00D25142" w:rsidP="00D25142">
      <w:pPr>
        <w:jc w:val="both"/>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w:t>
      </w:r>
      <w:r>
        <w:rPr>
          <w:rFonts w:ascii="Arial" w:hAnsi="Arial" w:cs="Arial"/>
          <w:sz w:val="22"/>
          <w:szCs w:val="22"/>
          <w:lang w:val="ro-RO"/>
        </w:rPr>
        <w:t>OFERTANT</w:t>
      </w:r>
    </w:p>
    <w:p w14:paraId="334BD06D" w14:textId="77777777" w:rsidR="00D25142" w:rsidRPr="005F670E" w:rsidRDefault="00D25142" w:rsidP="00D25142">
      <w:pPr>
        <w:jc w:val="center"/>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(semnatura autorizata)</w:t>
      </w:r>
    </w:p>
    <w:p w14:paraId="7E87BC36" w14:textId="77777777" w:rsidR="00D25142" w:rsidRPr="005F670E" w:rsidRDefault="00D25142" w:rsidP="00D25142">
      <w:pPr>
        <w:jc w:val="both"/>
        <w:rPr>
          <w:rFonts w:ascii="Arial" w:hAnsi="Arial" w:cs="Arial"/>
          <w:sz w:val="22"/>
          <w:szCs w:val="22"/>
          <w:lang w:val="ro-RO"/>
        </w:rPr>
      </w:pPr>
      <w:r w:rsidRPr="005F670E">
        <w:rPr>
          <w:rFonts w:ascii="Arial" w:hAnsi="Arial" w:cs="Arial"/>
          <w:sz w:val="22"/>
          <w:szCs w:val="22"/>
          <w:lang w:val="ro-RO"/>
        </w:rPr>
        <w:t>PRECIZARI:</w:t>
      </w:r>
    </w:p>
    <w:p w14:paraId="384C62EC" w14:textId="77777777" w:rsidR="00D25142" w:rsidRPr="005F670E" w:rsidRDefault="00D25142" w:rsidP="00D25142">
      <w:pPr>
        <w:jc w:val="both"/>
        <w:rPr>
          <w:rFonts w:ascii="Arial" w:hAnsi="Arial" w:cs="Arial"/>
          <w:bCs/>
          <w:sz w:val="22"/>
          <w:szCs w:val="22"/>
          <w:lang w:val="ro-RO"/>
        </w:rPr>
      </w:pPr>
      <w:r w:rsidRPr="005F670E">
        <w:rPr>
          <w:rFonts w:ascii="Arial" w:hAnsi="Arial" w:cs="Arial"/>
          <w:bCs/>
          <w:sz w:val="22"/>
          <w:szCs w:val="22"/>
          <w:lang w:val="ro-RO"/>
        </w:rPr>
        <w:t>Ofertantul raspunde de corectitudinea completarii coloanelor 2 si 3.</w:t>
      </w:r>
    </w:p>
    <w:p w14:paraId="657BC296" w14:textId="77777777" w:rsidR="00D25142" w:rsidRPr="00B1636A" w:rsidRDefault="00D25142" w:rsidP="00D25142">
      <w:pPr>
        <w:jc w:val="both"/>
        <w:rPr>
          <w:rFonts w:ascii="Arial" w:hAnsi="Arial" w:cs="Arial"/>
          <w:bCs/>
          <w:sz w:val="22"/>
          <w:szCs w:val="22"/>
          <w:lang w:val="ro-RO"/>
        </w:rPr>
      </w:pPr>
      <w:r w:rsidRPr="005F670E">
        <w:rPr>
          <w:rFonts w:ascii="Arial" w:hAnsi="Arial" w:cs="Arial"/>
          <w:bCs/>
          <w:sz w:val="22"/>
          <w:szCs w:val="22"/>
          <w:lang w:val="ro-RO"/>
        </w:rPr>
        <w:t>Ofertantul va atasa la fisa tehnica documentatiile de specialitate ale producatorului.</w:t>
      </w:r>
    </w:p>
    <w:p w14:paraId="57E4DFF0" w14:textId="026FE62A" w:rsidR="00D25142" w:rsidRDefault="00D25142">
      <w:pPr>
        <w:suppressAutoHyphens w:val="0"/>
        <w:rPr>
          <w:rFonts w:ascii="Arial" w:hAnsi="Arial" w:cs="Arial"/>
          <w:sz w:val="22"/>
          <w:szCs w:val="22"/>
          <w:lang w:val="ro-RO"/>
        </w:rPr>
      </w:pPr>
      <w:r>
        <w:rPr>
          <w:rFonts w:ascii="Arial" w:hAnsi="Arial" w:cs="Arial"/>
          <w:sz w:val="22"/>
          <w:szCs w:val="22"/>
          <w:lang w:val="ro-RO"/>
        </w:rPr>
        <w:br w:type="page"/>
      </w:r>
    </w:p>
    <w:p w14:paraId="6ACBFA0A" w14:textId="46BB0BC2" w:rsidR="00A70B0A" w:rsidRDefault="00A70B0A" w:rsidP="00A70B0A">
      <w:pPr>
        <w:rPr>
          <w:rFonts w:ascii="Arial" w:hAnsi="Arial" w:cs="Arial"/>
          <w:sz w:val="22"/>
          <w:szCs w:val="22"/>
          <w:lang w:val="ro-RO"/>
        </w:rPr>
      </w:pPr>
      <w:r w:rsidRPr="00B20984">
        <w:rPr>
          <w:rFonts w:ascii="Arial" w:hAnsi="Arial" w:cs="Arial"/>
          <w:sz w:val="22"/>
          <w:szCs w:val="22"/>
          <w:lang w:val="ro-RO"/>
        </w:rPr>
        <w:lastRenderedPageBreak/>
        <w:t>Obiectul 3 – Rezervor de inmagazinare si statii de pompare in GA Crevedia Mica</w:t>
      </w:r>
    </w:p>
    <w:p w14:paraId="06F7785F" w14:textId="77777777" w:rsidR="00A70B0A" w:rsidRPr="00A70B0A" w:rsidRDefault="00A70B0A" w:rsidP="00A70B0A">
      <w:pPr>
        <w:rPr>
          <w:rFonts w:ascii="Arial" w:hAnsi="Arial" w:cs="Arial"/>
          <w:sz w:val="22"/>
          <w:szCs w:val="22"/>
          <w:lang w:val="ro-RO"/>
        </w:rPr>
      </w:pPr>
      <w:r w:rsidRPr="00A70B0A">
        <w:rPr>
          <w:rFonts w:ascii="Arial" w:hAnsi="Arial" w:cs="Arial"/>
          <w:sz w:val="22"/>
          <w:szCs w:val="22"/>
          <w:lang w:val="ro-RO"/>
        </w:rPr>
        <w:t>Sub-obiectul 3.1 – Rezervor de inmagazinare</w:t>
      </w:r>
    </w:p>
    <w:p w14:paraId="2E44391C" w14:textId="77777777" w:rsidR="00A70B0A" w:rsidRPr="00B20984" w:rsidRDefault="00A70B0A" w:rsidP="00A70B0A">
      <w:pPr>
        <w:rPr>
          <w:rFonts w:ascii="Arial" w:hAnsi="Arial" w:cs="Arial"/>
          <w:b/>
          <w:sz w:val="22"/>
          <w:szCs w:val="22"/>
          <w:lang w:val="ro-RO"/>
        </w:rPr>
      </w:pPr>
      <w:r w:rsidRPr="00B20984">
        <w:rPr>
          <w:rFonts w:ascii="Arial" w:hAnsi="Arial" w:cs="Arial"/>
          <w:sz w:val="22"/>
          <w:szCs w:val="22"/>
          <w:lang w:val="ro-RO"/>
        </w:rPr>
        <w:t>Sub-obiectul 3.2 – Statie de pompare apa potabila STAP Crevedia Mica – GA Dealu</w:t>
      </w:r>
    </w:p>
    <w:p w14:paraId="0A4FBB2C" w14:textId="77777777" w:rsidR="00A70B0A" w:rsidRPr="00B20984" w:rsidRDefault="00A70B0A" w:rsidP="00A70B0A">
      <w:pPr>
        <w:rPr>
          <w:rFonts w:ascii="Arial" w:hAnsi="Arial" w:cs="Arial"/>
          <w:sz w:val="22"/>
          <w:szCs w:val="22"/>
          <w:lang w:val="ro-RO"/>
        </w:rPr>
      </w:pPr>
      <w:r w:rsidRPr="00B20984">
        <w:rPr>
          <w:rFonts w:ascii="Arial" w:hAnsi="Arial" w:cs="Arial"/>
          <w:sz w:val="22"/>
          <w:szCs w:val="22"/>
          <w:lang w:val="ro-RO"/>
        </w:rPr>
        <w:t>Sub-obiectul 3.3 – Statie de pompare apa potabila STAP Crevedia Mica – GA Vanatorii Mari</w:t>
      </w:r>
    </w:p>
    <w:p w14:paraId="2BB5DD63" w14:textId="77777777" w:rsidR="00B25B8A" w:rsidRPr="00BE5091" w:rsidRDefault="00B25B8A" w:rsidP="00B25B8A">
      <w:pPr>
        <w:jc w:val="both"/>
        <w:rPr>
          <w:rFonts w:ascii="Arial" w:hAnsi="Arial" w:cs="Arial"/>
          <w:bCs/>
          <w:sz w:val="22"/>
          <w:szCs w:val="22"/>
          <w:lang w:val="ro-RO"/>
        </w:rPr>
      </w:pPr>
      <w:r w:rsidRPr="00BE5091">
        <w:rPr>
          <w:rFonts w:ascii="Arial" w:hAnsi="Arial" w:cs="Arial"/>
          <w:bCs/>
          <w:sz w:val="22"/>
          <w:szCs w:val="22"/>
          <w:lang w:val="ro-RO"/>
        </w:rPr>
        <w:t xml:space="preserve">CATEGORIA – </w:t>
      </w:r>
      <w:r w:rsidR="00AD77F4">
        <w:rPr>
          <w:rFonts w:ascii="Arial" w:hAnsi="Arial" w:cs="Arial"/>
          <w:b/>
          <w:bCs/>
          <w:sz w:val="22"/>
          <w:szCs w:val="22"/>
          <w:lang w:val="ro-RO"/>
        </w:rPr>
        <w:t>Utilaje si echipamente</w:t>
      </w:r>
    </w:p>
    <w:p w14:paraId="7AFAF74D" w14:textId="77777777" w:rsidR="00B25B8A" w:rsidRPr="003E6733" w:rsidRDefault="00B25B8A" w:rsidP="004E305F">
      <w:pPr>
        <w:jc w:val="center"/>
        <w:rPr>
          <w:rFonts w:ascii="Arial" w:hAnsi="Arial"/>
          <w:b/>
          <w:bCs/>
          <w:sz w:val="22"/>
          <w:lang w:val="fr-FR"/>
        </w:rPr>
      </w:pPr>
    </w:p>
    <w:p w14:paraId="08EE4B19" w14:textId="40F38928" w:rsidR="00B25B8A" w:rsidRPr="003E6733" w:rsidRDefault="00B25B8A" w:rsidP="003E6733">
      <w:pPr>
        <w:pStyle w:val="Titlu3"/>
        <w:rPr>
          <w:rFonts w:ascii="Arial" w:hAnsi="Arial"/>
          <w:bCs/>
          <w:color w:val="auto"/>
          <w:sz w:val="22"/>
        </w:rPr>
      </w:pPr>
      <w:bookmarkStart w:id="66" w:name="_Toc45038599"/>
      <w:bookmarkStart w:id="67" w:name="_Toc159072828"/>
      <w:r w:rsidRPr="003E6733">
        <w:rPr>
          <w:rFonts w:ascii="Arial" w:hAnsi="Arial"/>
          <w:bCs/>
          <w:color w:val="auto"/>
          <w:sz w:val="22"/>
        </w:rPr>
        <w:t xml:space="preserve">FISA TEHNICA NR. </w:t>
      </w:r>
      <w:bookmarkEnd w:id="66"/>
      <w:r w:rsidR="00130E77">
        <w:rPr>
          <w:rFonts w:ascii="Arial" w:hAnsi="Arial"/>
          <w:bCs/>
          <w:color w:val="auto"/>
          <w:sz w:val="22"/>
        </w:rPr>
        <w:t>25</w:t>
      </w:r>
      <w:bookmarkEnd w:id="67"/>
    </w:p>
    <w:p w14:paraId="38C3B6F4" w14:textId="77777777" w:rsidR="00B25B8A" w:rsidRPr="00BE5091" w:rsidRDefault="00B25B8A" w:rsidP="00B25B8A">
      <w:pPr>
        <w:jc w:val="center"/>
        <w:rPr>
          <w:rFonts w:ascii="Arial" w:hAnsi="Arial" w:cs="Arial"/>
          <w:sz w:val="22"/>
          <w:szCs w:val="22"/>
          <w:lang w:val="ro-RO"/>
        </w:rPr>
      </w:pPr>
      <w:r w:rsidRPr="00BE5091">
        <w:rPr>
          <w:rFonts w:ascii="Arial" w:hAnsi="Arial" w:cs="Arial"/>
          <w:sz w:val="22"/>
          <w:szCs w:val="22"/>
          <w:lang w:val="ro-RO"/>
        </w:rPr>
        <w:t xml:space="preserve"> (se completeaza pentru fiecare utilaj, echipament tehnologic etc.)</w:t>
      </w:r>
    </w:p>
    <w:p w14:paraId="474E834F" w14:textId="77777777" w:rsidR="00B25B8A" w:rsidRPr="00BE5091" w:rsidRDefault="00B25B8A" w:rsidP="00B25B8A">
      <w:pPr>
        <w:jc w:val="center"/>
        <w:rPr>
          <w:rFonts w:ascii="Arial" w:hAnsi="Arial" w:cs="Arial"/>
          <w:sz w:val="22"/>
          <w:szCs w:val="22"/>
          <w:lang w:val="ro-RO"/>
        </w:rPr>
      </w:pPr>
    </w:p>
    <w:p w14:paraId="2A105148" w14:textId="77777777" w:rsidR="00B25B8A" w:rsidRPr="00BE5091" w:rsidRDefault="00B25B8A" w:rsidP="00B25B8A">
      <w:pPr>
        <w:keepNext/>
        <w:outlineLvl w:val="0"/>
        <w:rPr>
          <w:rFonts w:ascii="Arial" w:hAnsi="Arial"/>
          <w:bCs/>
          <w:sz w:val="22"/>
          <w:lang w:val="ro-RO"/>
        </w:rPr>
      </w:pPr>
      <w:r w:rsidRPr="00BE5091">
        <w:rPr>
          <w:rFonts w:ascii="Arial" w:hAnsi="Arial" w:cs="Arial"/>
          <w:b/>
          <w:bCs/>
          <w:sz w:val="22"/>
          <w:szCs w:val="22"/>
          <w:lang w:val="ro-RO"/>
        </w:rPr>
        <w:tab/>
      </w:r>
      <w:bookmarkStart w:id="68" w:name="_Toc45038600"/>
      <w:bookmarkStart w:id="69" w:name="_Toc159072829"/>
      <w:r w:rsidRPr="00BE5091">
        <w:rPr>
          <w:rFonts w:ascii="Arial" w:hAnsi="Arial"/>
          <w:bCs/>
          <w:sz w:val="22"/>
          <w:lang w:val="ro-RO"/>
        </w:rPr>
        <w:t xml:space="preserve">Utilajul, echipamentul tehnologic: </w:t>
      </w:r>
      <w:r w:rsidR="00FA6845">
        <w:rPr>
          <w:rFonts w:ascii="Arial" w:hAnsi="Arial"/>
          <w:bCs/>
          <w:sz w:val="22"/>
          <w:lang w:val="ro-RO"/>
        </w:rPr>
        <w:t>Convector</w:t>
      </w:r>
      <w:r w:rsidRPr="00BE5091">
        <w:rPr>
          <w:rFonts w:ascii="Arial" w:hAnsi="Arial"/>
          <w:bCs/>
          <w:sz w:val="22"/>
          <w:lang w:val="ro-RO"/>
        </w:rPr>
        <w:t xml:space="preserve"> electric cu termostat</w:t>
      </w:r>
      <w:bookmarkEnd w:id="68"/>
      <w:bookmarkEnd w:id="69"/>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B25B8A" w:rsidRPr="00BE5091" w14:paraId="01556C75" w14:textId="77777777" w:rsidTr="00B25B8A">
        <w:trPr>
          <w:cantSplit/>
          <w:tblHeader/>
        </w:trPr>
        <w:tc>
          <w:tcPr>
            <w:tcW w:w="540" w:type="dxa"/>
            <w:shd w:val="pct15" w:color="auto" w:fill="auto"/>
            <w:vAlign w:val="center"/>
          </w:tcPr>
          <w:p w14:paraId="4F0AF9FE"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Nr crt</w:t>
            </w:r>
          </w:p>
        </w:tc>
        <w:tc>
          <w:tcPr>
            <w:tcW w:w="9180" w:type="dxa"/>
            <w:shd w:val="pct15" w:color="auto" w:fill="auto"/>
            <w:vAlign w:val="center"/>
          </w:tcPr>
          <w:p w14:paraId="73256002"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Specificatiile tehnice impuse prin</w:t>
            </w:r>
          </w:p>
          <w:p w14:paraId="7BE12BA7"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caietul de sarcini</w:t>
            </w:r>
          </w:p>
        </w:tc>
        <w:tc>
          <w:tcPr>
            <w:tcW w:w="4140" w:type="dxa"/>
            <w:shd w:val="pct15" w:color="auto" w:fill="auto"/>
            <w:vAlign w:val="center"/>
          </w:tcPr>
          <w:p w14:paraId="08549A7C"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Corespondenta propunerii tehnice cu specificatiile tehnice impuse in caietul de sarcini</w:t>
            </w:r>
          </w:p>
        </w:tc>
        <w:tc>
          <w:tcPr>
            <w:tcW w:w="1486" w:type="dxa"/>
            <w:shd w:val="pct15" w:color="auto" w:fill="auto"/>
            <w:vAlign w:val="center"/>
          </w:tcPr>
          <w:p w14:paraId="30B7416B"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Producator</w:t>
            </w:r>
          </w:p>
        </w:tc>
      </w:tr>
      <w:tr w:rsidR="00B25B8A" w:rsidRPr="00BE5091" w14:paraId="206CF6D1" w14:textId="77777777" w:rsidTr="00B25B8A">
        <w:trPr>
          <w:cantSplit/>
          <w:tblHeader/>
        </w:trPr>
        <w:tc>
          <w:tcPr>
            <w:tcW w:w="540" w:type="dxa"/>
            <w:shd w:val="pct15" w:color="auto" w:fill="auto"/>
            <w:vAlign w:val="center"/>
          </w:tcPr>
          <w:p w14:paraId="452E7C07"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0</w:t>
            </w:r>
          </w:p>
        </w:tc>
        <w:tc>
          <w:tcPr>
            <w:tcW w:w="9180" w:type="dxa"/>
            <w:shd w:val="pct15" w:color="auto" w:fill="auto"/>
            <w:vAlign w:val="center"/>
          </w:tcPr>
          <w:p w14:paraId="2358E2E0"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1</w:t>
            </w:r>
          </w:p>
        </w:tc>
        <w:tc>
          <w:tcPr>
            <w:tcW w:w="4140" w:type="dxa"/>
            <w:shd w:val="pct15" w:color="auto" w:fill="auto"/>
            <w:vAlign w:val="center"/>
          </w:tcPr>
          <w:p w14:paraId="24047183"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2</w:t>
            </w:r>
          </w:p>
        </w:tc>
        <w:tc>
          <w:tcPr>
            <w:tcW w:w="1486" w:type="dxa"/>
            <w:shd w:val="pct15" w:color="auto" w:fill="auto"/>
            <w:vAlign w:val="center"/>
          </w:tcPr>
          <w:p w14:paraId="598362AA" w14:textId="77777777" w:rsidR="00B25B8A" w:rsidRPr="00BE5091" w:rsidRDefault="00B25B8A" w:rsidP="00B25B8A">
            <w:pPr>
              <w:tabs>
                <w:tab w:val="left" w:pos="425"/>
              </w:tabs>
              <w:suppressAutoHyphens w:val="0"/>
              <w:jc w:val="center"/>
              <w:rPr>
                <w:rFonts w:ascii="Arial Bold" w:hAnsi="Arial Bold"/>
                <w:b/>
                <w:sz w:val="18"/>
                <w:szCs w:val="18"/>
                <w:lang w:val="ro-RO" w:eastAsia="en-US"/>
              </w:rPr>
            </w:pPr>
            <w:r w:rsidRPr="00BE5091">
              <w:rPr>
                <w:rFonts w:ascii="Arial Bold" w:hAnsi="Arial Bold"/>
                <w:b/>
                <w:sz w:val="18"/>
                <w:szCs w:val="18"/>
                <w:lang w:val="ro-RO" w:eastAsia="en-US"/>
              </w:rPr>
              <w:t>3</w:t>
            </w:r>
          </w:p>
        </w:tc>
      </w:tr>
      <w:tr w:rsidR="00B25B8A" w:rsidRPr="00BE5091" w14:paraId="69B44C08" w14:textId="77777777" w:rsidTr="00B25B8A">
        <w:trPr>
          <w:cantSplit/>
        </w:trPr>
        <w:tc>
          <w:tcPr>
            <w:tcW w:w="540" w:type="dxa"/>
          </w:tcPr>
          <w:p w14:paraId="0F45685A" w14:textId="77777777" w:rsidR="00B25B8A" w:rsidRPr="00BE5091" w:rsidRDefault="00B25B8A" w:rsidP="00B25B8A">
            <w:pPr>
              <w:jc w:val="center"/>
              <w:rPr>
                <w:rFonts w:ascii="Arial" w:hAnsi="Arial" w:cs="Arial"/>
                <w:sz w:val="18"/>
                <w:szCs w:val="18"/>
                <w:lang w:val="ro-RO"/>
              </w:rPr>
            </w:pPr>
            <w:r w:rsidRPr="00BE5091">
              <w:rPr>
                <w:rFonts w:ascii="Arial" w:hAnsi="Arial" w:cs="Arial"/>
                <w:sz w:val="18"/>
                <w:szCs w:val="18"/>
                <w:lang w:val="ro-RO"/>
              </w:rPr>
              <w:t>1.</w:t>
            </w:r>
          </w:p>
        </w:tc>
        <w:tc>
          <w:tcPr>
            <w:tcW w:w="9180" w:type="dxa"/>
            <w:vAlign w:val="center"/>
          </w:tcPr>
          <w:p w14:paraId="74C0EF8D" w14:textId="77777777" w:rsidR="00B25B8A" w:rsidRPr="00BE5091" w:rsidRDefault="00B25B8A" w:rsidP="00B25B8A">
            <w:pPr>
              <w:suppressAutoHyphens w:val="0"/>
              <w:spacing w:line="220" w:lineRule="exact"/>
              <w:ind w:left="360"/>
              <w:rPr>
                <w:rFonts w:ascii="Arial" w:hAnsi="Arial" w:cs="Arial"/>
                <w:b/>
                <w:sz w:val="18"/>
                <w:szCs w:val="18"/>
                <w:lang w:val="ro-RO"/>
              </w:rPr>
            </w:pPr>
            <w:r w:rsidRPr="00BE5091">
              <w:rPr>
                <w:rFonts w:ascii="Arial" w:hAnsi="Arial" w:cs="Arial"/>
                <w:b/>
                <w:sz w:val="18"/>
                <w:szCs w:val="18"/>
                <w:lang w:val="ro-RO"/>
              </w:rPr>
              <w:t>Parametrii tehnici si functionali</w:t>
            </w:r>
          </w:p>
          <w:p w14:paraId="28B2F088"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Tensiune de alimentare: U=230Vc.a.;</w:t>
            </w:r>
          </w:p>
          <w:p w14:paraId="73C25211" w14:textId="23C2653E"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Putere maxima:</w:t>
            </w:r>
            <w:r w:rsidR="00FA6845">
              <w:rPr>
                <w:rFonts w:ascii="Arial" w:hAnsi="Arial" w:cs="Arial"/>
                <w:sz w:val="18"/>
                <w:szCs w:val="18"/>
                <w:lang w:val="ro-RO"/>
              </w:rPr>
              <w:t>1</w:t>
            </w:r>
            <w:r w:rsidR="00270DCD">
              <w:rPr>
                <w:rFonts w:ascii="Arial" w:hAnsi="Arial" w:cs="Arial"/>
                <w:sz w:val="18"/>
                <w:szCs w:val="18"/>
                <w:lang w:val="ro-RO"/>
              </w:rPr>
              <w:t>5</w:t>
            </w:r>
            <w:r w:rsidR="00FA6845">
              <w:rPr>
                <w:rFonts w:ascii="Arial" w:hAnsi="Arial" w:cs="Arial"/>
                <w:sz w:val="18"/>
                <w:szCs w:val="18"/>
                <w:lang w:val="ro-RO"/>
              </w:rPr>
              <w:t>00W, 2000</w:t>
            </w:r>
            <w:r w:rsidRPr="00BE5091">
              <w:rPr>
                <w:rFonts w:ascii="Arial" w:hAnsi="Arial" w:cs="Arial"/>
                <w:sz w:val="18"/>
                <w:szCs w:val="18"/>
                <w:lang w:val="ro-RO"/>
              </w:rPr>
              <w:t>W;</w:t>
            </w:r>
          </w:p>
          <w:p w14:paraId="00D34D04"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3 trepte de putere;</w:t>
            </w:r>
          </w:p>
          <w:p w14:paraId="453E493A"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Termostat reglabil;</w:t>
            </w:r>
          </w:p>
          <w:p w14:paraId="018C0773"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Protectie la supraincalzire;</w:t>
            </w:r>
          </w:p>
          <w:p w14:paraId="74066964"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Indicator LED pentru functionare;</w:t>
            </w:r>
          </w:p>
          <w:p w14:paraId="35061E63" w14:textId="77777777" w:rsidR="00B25B8A" w:rsidRPr="00BE5091" w:rsidRDefault="00B25B8A" w:rsidP="00821DC3">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Comutator pornire/oprire;</w:t>
            </w:r>
          </w:p>
          <w:p w14:paraId="46C88120" w14:textId="77777777" w:rsidR="00821DC3" w:rsidRPr="009C3397" w:rsidRDefault="00821DC3" w:rsidP="00821DC3">
            <w:pPr>
              <w:numPr>
                <w:ilvl w:val="0"/>
                <w:numId w:val="2"/>
              </w:numPr>
              <w:suppressAutoHyphens w:val="0"/>
              <w:spacing w:line="220" w:lineRule="exact"/>
              <w:rPr>
                <w:rFonts w:ascii="Arial" w:hAnsi="Arial" w:cs="Arial"/>
                <w:sz w:val="18"/>
                <w:szCs w:val="18"/>
                <w:lang w:val="ro-RO"/>
              </w:rPr>
            </w:pPr>
            <w:r w:rsidRPr="009C3397">
              <w:rPr>
                <w:rFonts w:ascii="Arial" w:hAnsi="Arial" w:cs="Arial"/>
                <w:sz w:val="18"/>
                <w:szCs w:val="18"/>
                <w:lang w:val="ro-RO"/>
              </w:rPr>
              <w:t>Montaj pe perete, in interior;</w:t>
            </w:r>
          </w:p>
          <w:p w14:paraId="150E7534" w14:textId="77777777" w:rsidR="00B25B8A" w:rsidRPr="00821DC3" w:rsidRDefault="00B25B8A" w:rsidP="00821DC3">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Grad de protectie: min. IP</w:t>
            </w:r>
            <w:r w:rsidR="00821DC3">
              <w:rPr>
                <w:rFonts w:ascii="Arial" w:hAnsi="Arial" w:cs="Arial"/>
                <w:sz w:val="18"/>
                <w:szCs w:val="18"/>
                <w:lang w:val="ro-RO"/>
              </w:rPr>
              <w:t>44</w:t>
            </w:r>
            <w:r w:rsidRPr="00BE5091">
              <w:rPr>
                <w:rFonts w:ascii="Arial" w:hAnsi="Arial" w:cs="Arial"/>
                <w:sz w:val="18"/>
                <w:szCs w:val="18"/>
                <w:lang w:val="ro-RO"/>
              </w:rPr>
              <w:t>;</w:t>
            </w:r>
          </w:p>
        </w:tc>
        <w:tc>
          <w:tcPr>
            <w:tcW w:w="4140" w:type="dxa"/>
          </w:tcPr>
          <w:p w14:paraId="66B317CA" w14:textId="77777777" w:rsidR="00B25B8A" w:rsidRPr="00BE5091" w:rsidRDefault="00B25B8A" w:rsidP="00B25B8A">
            <w:pPr>
              <w:jc w:val="both"/>
              <w:rPr>
                <w:rFonts w:ascii="Arial" w:hAnsi="Arial" w:cs="Arial"/>
                <w:sz w:val="18"/>
                <w:szCs w:val="18"/>
                <w:lang w:val="ro-RO"/>
              </w:rPr>
            </w:pPr>
          </w:p>
        </w:tc>
        <w:tc>
          <w:tcPr>
            <w:tcW w:w="1486" w:type="dxa"/>
          </w:tcPr>
          <w:p w14:paraId="7FA4A0A8" w14:textId="77777777" w:rsidR="00B25B8A" w:rsidRPr="00BE5091" w:rsidRDefault="00B25B8A" w:rsidP="00B25B8A">
            <w:pPr>
              <w:jc w:val="both"/>
              <w:rPr>
                <w:rFonts w:ascii="Arial" w:hAnsi="Arial" w:cs="Arial"/>
                <w:sz w:val="18"/>
                <w:szCs w:val="18"/>
                <w:lang w:val="ro-RO"/>
              </w:rPr>
            </w:pPr>
          </w:p>
        </w:tc>
      </w:tr>
      <w:tr w:rsidR="00B25B8A" w:rsidRPr="001B7E02" w14:paraId="0475939E" w14:textId="77777777" w:rsidTr="00B25B8A">
        <w:trPr>
          <w:cantSplit/>
        </w:trPr>
        <w:tc>
          <w:tcPr>
            <w:tcW w:w="540" w:type="dxa"/>
          </w:tcPr>
          <w:p w14:paraId="44D5CA9D" w14:textId="77777777" w:rsidR="00B25B8A" w:rsidRPr="00BE5091" w:rsidRDefault="00B25B8A" w:rsidP="00B25B8A">
            <w:pPr>
              <w:jc w:val="center"/>
              <w:rPr>
                <w:rFonts w:ascii="Arial" w:hAnsi="Arial" w:cs="Arial"/>
                <w:sz w:val="18"/>
                <w:szCs w:val="18"/>
                <w:lang w:val="ro-RO"/>
              </w:rPr>
            </w:pPr>
            <w:r w:rsidRPr="00BE5091">
              <w:rPr>
                <w:rFonts w:ascii="Arial" w:hAnsi="Arial" w:cs="Arial"/>
                <w:sz w:val="18"/>
                <w:szCs w:val="18"/>
                <w:lang w:val="ro-RO"/>
              </w:rPr>
              <w:t>2.</w:t>
            </w:r>
          </w:p>
        </w:tc>
        <w:tc>
          <w:tcPr>
            <w:tcW w:w="9180" w:type="dxa"/>
            <w:vAlign w:val="center"/>
          </w:tcPr>
          <w:p w14:paraId="58CABE9A" w14:textId="77777777" w:rsidR="00B25B8A" w:rsidRPr="00BE5091" w:rsidRDefault="00B25B8A" w:rsidP="00B25B8A">
            <w:pPr>
              <w:tabs>
                <w:tab w:val="left" w:pos="425"/>
              </w:tabs>
              <w:suppressAutoHyphens w:val="0"/>
              <w:rPr>
                <w:rFonts w:ascii="Arial" w:hAnsi="Arial" w:cs="Arial"/>
                <w:b/>
                <w:sz w:val="18"/>
                <w:szCs w:val="18"/>
                <w:lang w:val="ro-RO" w:eastAsia="en-US"/>
              </w:rPr>
            </w:pPr>
            <w:r w:rsidRPr="00BE5091">
              <w:rPr>
                <w:rFonts w:ascii="Arial" w:hAnsi="Arial" w:cs="Arial"/>
                <w:b/>
                <w:sz w:val="18"/>
                <w:szCs w:val="18"/>
                <w:lang w:val="ro-RO" w:eastAsia="en-US"/>
              </w:rPr>
              <w:t>Specificatii de performanta si conditii privind siguranta in exploatare</w:t>
            </w:r>
          </w:p>
          <w:p w14:paraId="74FF046A" w14:textId="77777777" w:rsidR="00B25B8A" w:rsidRPr="00332827" w:rsidRDefault="00B25B8A" w:rsidP="00332827">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Respectarea conditiilor de montare si utilizare.</w:t>
            </w:r>
          </w:p>
        </w:tc>
        <w:tc>
          <w:tcPr>
            <w:tcW w:w="4140" w:type="dxa"/>
          </w:tcPr>
          <w:p w14:paraId="76595AFA" w14:textId="77777777" w:rsidR="00B25B8A" w:rsidRPr="00BE5091" w:rsidRDefault="00B25B8A" w:rsidP="00B25B8A">
            <w:pPr>
              <w:jc w:val="both"/>
              <w:rPr>
                <w:rFonts w:ascii="Arial" w:hAnsi="Arial" w:cs="Arial"/>
                <w:sz w:val="18"/>
                <w:szCs w:val="18"/>
                <w:lang w:val="ro-RO"/>
              </w:rPr>
            </w:pPr>
          </w:p>
        </w:tc>
        <w:tc>
          <w:tcPr>
            <w:tcW w:w="1486" w:type="dxa"/>
          </w:tcPr>
          <w:p w14:paraId="5D042E6A" w14:textId="77777777" w:rsidR="00B25B8A" w:rsidRPr="00BE5091" w:rsidRDefault="00B25B8A" w:rsidP="00B25B8A">
            <w:pPr>
              <w:jc w:val="both"/>
              <w:rPr>
                <w:rFonts w:ascii="Arial" w:hAnsi="Arial" w:cs="Arial"/>
                <w:sz w:val="18"/>
                <w:szCs w:val="18"/>
                <w:lang w:val="ro-RO"/>
              </w:rPr>
            </w:pPr>
          </w:p>
        </w:tc>
      </w:tr>
      <w:tr w:rsidR="00B25B8A" w:rsidRPr="001B7E02" w14:paraId="128BEF91" w14:textId="77777777" w:rsidTr="00B25B8A">
        <w:trPr>
          <w:cantSplit/>
        </w:trPr>
        <w:tc>
          <w:tcPr>
            <w:tcW w:w="540" w:type="dxa"/>
          </w:tcPr>
          <w:p w14:paraId="2DACD896" w14:textId="77777777" w:rsidR="00B25B8A" w:rsidRPr="00BE5091" w:rsidRDefault="00B25B8A" w:rsidP="00B25B8A">
            <w:pPr>
              <w:jc w:val="center"/>
              <w:rPr>
                <w:rFonts w:ascii="Arial" w:hAnsi="Arial" w:cs="Arial"/>
                <w:sz w:val="18"/>
                <w:szCs w:val="18"/>
                <w:lang w:val="ro-RO"/>
              </w:rPr>
            </w:pPr>
            <w:r w:rsidRPr="00BE5091">
              <w:rPr>
                <w:rFonts w:ascii="Arial" w:hAnsi="Arial" w:cs="Arial"/>
                <w:sz w:val="18"/>
                <w:szCs w:val="18"/>
                <w:lang w:val="ro-RO"/>
              </w:rPr>
              <w:t>3.</w:t>
            </w:r>
          </w:p>
        </w:tc>
        <w:tc>
          <w:tcPr>
            <w:tcW w:w="9180" w:type="dxa"/>
          </w:tcPr>
          <w:p w14:paraId="5AFDB135" w14:textId="77777777" w:rsidR="00B25B8A" w:rsidRPr="00BE5091" w:rsidRDefault="00B25B8A" w:rsidP="00B25B8A">
            <w:pPr>
              <w:rPr>
                <w:rFonts w:ascii="Arial" w:hAnsi="Arial" w:cs="Arial"/>
                <w:b/>
                <w:sz w:val="18"/>
                <w:szCs w:val="18"/>
                <w:lang w:val="ro-RO"/>
              </w:rPr>
            </w:pPr>
            <w:r w:rsidRPr="00BE5091">
              <w:rPr>
                <w:rFonts w:ascii="Arial" w:hAnsi="Arial" w:cs="Arial"/>
                <w:b/>
                <w:sz w:val="18"/>
                <w:szCs w:val="18"/>
                <w:lang w:val="ro-RO"/>
              </w:rPr>
              <w:t>Conditii privind conformitatea cu standardele relevante</w:t>
            </w:r>
          </w:p>
          <w:p w14:paraId="5184195E"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Va respecta standardele de referinta romanesti/straine;</w:t>
            </w:r>
          </w:p>
          <w:p w14:paraId="53CE0031" w14:textId="77777777" w:rsidR="00B25B8A" w:rsidRPr="009430D8" w:rsidRDefault="00B25B8A" w:rsidP="009430D8">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Declaratie de conformitate la livrare.</w:t>
            </w:r>
          </w:p>
        </w:tc>
        <w:tc>
          <w:tcPr>
            <w:tcW w:w="4140" w:type="dxa"/>
          </w:tcPr>
          <w:p w14:paraId="20EA37DC" w14:textId="77777777" w:rsidR="00B25B8A" w:rsidRPr="00BE5091" w:rsidRDefault="00B25B8A" w:rsidP="00B25B8A">
            <w:pPr>
              <w:jc w:val="both"/>
              <w:rPr>
                <w:rFonts w:ascii="Arial" w:hAnsi="Arial" w:cs="Arial"/>
                <w:sz w:val="18"/>
                <w:szCs w:val="18"/>
                <w:lang w:val="ro-RO"/>
              </w:rPr>
            </w:pPr>
          </w:p>
        </w:tc>
        <w:tc>
          <w:tcPr>
            <w:tcW w:w="1486" w:type="dxa"/>
          </w:tcPr>
          <w:p w14:paraId="546DC784" w14:textId="77777777" w:rsidR="00B25B8A" w:rsidRPr="00BE5091" w:rsidRDefault="00B25B8A" w:rsidP="00B25B8A">
            <w:pPr>
              <w:jc w:val="both"/>
              <w:rPr>
                <w:rFonts w:ascii="Arial" w:hAnsi="Arial" w:cs="Arial"/>
                <w:sz w:val="18"/>
                <w:szCs w:val="18"/>
                <w:lang w:val="ro-RO"/>
              </w:rPr>
            </w:pPr>
          </w:p>
        </w:tc>
      </w:tr>
      <w:tr w:rsidR="00B25B8A" w:rsidRPr="001B7E02" w14:paraId="44A66E94" w14:textId="77777777" w:rsidTr="00B25B8A">
        <w:trPr>
          <w:cantSplit/>
        </w:trPr>
        <w:tc>
          <w:tcPr>
            <w:tcW w:w="540" w:type="dxa"/>
          </w:tcPr>
          <w:p w14:paraId="1D7254A3" w14:textId="77777777" w:rsidR="00B25B8A" w:rsidRPr="00BE5091" w:rsidRDefault="00B25B8A" w:rsidP="00B25B8A">
            <w:pPr>
              <w:jc w:val="center"/>
              <w:rPr>
                <w:rFonts w:ascii="Arial" w:hAnsi="Arial" w:cs="Arial"/>
                <w:sz w:val="18"/>
                <w:szCs w:val="18"/>
                <w:lang w:val="ro-RO"/>
              </w:rPr>
            </w:pPr>
            <w:r w:rsidRPr="00BE5091">
              <w:rPr>
                <w:rFonts w:ascii="Arial" w:hAnsi="Arial" w:cs="Arial"/>
                <w:sz w:val="18"/>
                <w:szCs w:val="18"/>
                <w:lang w:val="ro-RO"/>
              </w:rPr>
              <w:t>4.</w:t>
            </w:r>
          </w:p>
        </w:tc>
        <w:tc>
          <w:tcPr>
            <w:tcW w:w="9180" w:type="dxa"/>
            <w:vAlign w:val="center"/>
          </w:tcPr>
          <w:p w14:paraId="4625A537" w14:textId="77777777" w:rsidR="00B25B8A" w:rsidRPr="00BE5091" w:rsidRDefault="00B25B8A" w:rsidP="00B25B8A">
            <w:pPr>
              <w:tabs>
                <w:tab w:val="left" w:pos="425"/>
              </w:tabs>
              <w:suppressAutoHyphens w:val="0"/>
              <w:rPr>
                <w:rFonts w:ascii="Arial" w:hAnsi="Arial" w:cs="Arial"/>
                <w:b/>
                <w:sz w:val="18"/>
                <w:szCs w:val="18"/>
                <w:lang w:val="ro-RO" w:eastAsia="en-US"/>
              </w:rPr>
            </w:pPr>
            <w:r w:rsidRPr="00BE5091">
              <w:rPr>
                <w:rFonts w:ascii="Arial" w:hAnsi="Arial" w:cs="Arial"/>
                <w:b/>
                <w:sz w:val="18"/>
                <w:szCs w:val="18"/>
                <w:lang w:val="ro-RO" w:eastAsia="en-US"/>
              </w:rPr>
              <w:t>Conditii de garantie si post-garantie</w:t>
            </w:r>
          </w:p>
          <w:p w14:paraId="2D400B12"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Minim 36 luni de la punerea in functiune;</w:t>
            </w:r>
          </w:p>
          <w:p w14:paraId="0CF56E16"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Certificat de calitate si garantie la livrare</w:t>
            </w:r>
          </w:p>
          <w:p w14:paraId="3E8CEC7A"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Garantia va fi transferata Beneficiarului in ultimele 30 de zile ale PND prin grija antreprenorului si a furnizorului</w:t>
            </w:r>
          </w:p>
          <w:p w14:paraId="3F58DDC9"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Furnizorul va asigura service in perioada de garantie si post garantie</w:t>
            </w:r>
          </w:p>
          <w:p w14:paraId="4F413D36"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Furnizorul se obliga prin garantie sa mentina disponibile piese de schimb minim 10 ani de la data livrarii</w:t>
            </w:r>
          </w:p>
          <w:p w14:paraId="14D62E9D"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Se va furniza manual de exploatare si documentatie tehnica in original si traducere in limba romana.</w:t>
            </w:r>
          </w:p>
        </w:tc>
        <w:tc>
          <w:tcPr>
            <w:tcW w:w="4140" w:type="dxa"/>
          </w:tcPr>
          <w:p w14:paraId="77C70962" w14:textId="77777777" w:rsidR="00B25B8A" w:rsidRPr="00BE5091" w:rsidRDefault="00B25B8A" w:rsidP="00B25B8A">
            <w:pPr>
              <w:jc w:val="both"/>
              <w:rPr>
                <w:rFonts w:ascii="Arial" w:hAnsi="Arial" w:cs="Arial"/>
                <w:sz w:val="18"/>
                <w:szCs w:val="18"/>
                <w:lang w:val="ro-RO"/>
              </w:rPr>
            </w:pPr>
          </w:p>
        </w:tc>
        <w:tc>
          <w:tcPr>
            <w:tcW w:w="1486" w:type="dxa"/>
          </w:tcPr>
          <w:p w14:paraId="29BFF854" w14:textId="77777777" w:rsidR="00B25B8A" w:rsidRPr="00BE5091" w:rsidRDefault="00B25B8A" w:rsidP="00B25B8A">
            <w:pPr>
              <w:jc w:val="both"/>
              <w:rPr>
                <w:rFonts w:ascii="Arial" w:hAnsi="Arial" w:cs="Arial"/>
                <w:sz w:val="18"/>
                <w:szCs w:val="18"/>
                <w:lang w:val="ro-RO"/>
              </w:rPr>
            </w:pPr>
          </w:p>
        </w:tc>
      </w:tr>
      <w:tr w:rsidR="00B25B8A" w:rsidRPr="001B7E02" w14:paraId="44D62281" w14:textId="77777777" w:rsidTr="00B25B8A">
        <w:trPr>
          <w:cantSplit/>
        </w:trPr>
        <w:tc>
          <w:tcPr>
            <w:tcW w:w="540" w:type="dxa"/>
          </w:tcPr>
          <w:p w14:paraId="3FED0938" w14:textId="77777777" w:rsidR="00B25B8A" w:rsidRPr="00BE5091" w:rsidRDefault="00B25B8A" w:rsidP="00B25B8A">
            <w:pPr>
              <w:jc w:val="center"/>
              <w:rPr>
                <w:rFonts w:ascii="Arial" w:hAnsi="Arial" w:cs="Arial"/>
                <w:sz w:val="18"/>
                <w:szCs w:val="18"/>
                <w:lang w:val="ro-RO"/>
              </w:rPr>
            </w:pPr>
            <w:r w:rsidRPr="00BE5091">
              <w:rPr>
                <w:rFonts w:ascii="Arial" w:hAnsi="Arial" w:cs="Arial"/>
                <w:sz w:val="18"/>
                <w:szCs w:val="18"/>
                <w:lang w:val="ro-RO"/>
              </w:rPr>
              <w:lastRenderedPageBreak/>
              <w:t>5.</w:t>
            </w:r>
          </w:p>
        </w:tc>
        <w:tc>
          <w:tcPr>
            <w:tcW w:w="9180" w:type="dxa"/>
          </w:tcPr>
          <w:p w14:paraId="038780F0" w14:textId="77777777" w:rsidR="00B25B8A" w:rsidRPr="00BE5091" w:rsidRDefault="00B25B8A" w:rsidP="00B25B8A">
            <w:pPr>
              <w:rPr>
                <w:rFonts w:ascii="Arial" w:hAnsi="Arial" w:cs="Arial"/>
                <w:b/>
                <w:sz w:val="18"/>
                <w:szCs w:val="18"/>
                <w:lang w:val="ro-RO"/>
              </w:rPr>
            </w:pPr>
            <w:r w:rsidRPr="00BE5091">
              <w:rPr>
                <w:rFonts w:ascii="Arial" w:hAnsi="Arial" w:cs="Arial"/>
                <w:b/>
                <w:sz w:val="18"/>
                <w:szCs w:val="18"/>
                <w:lang w:val="ro-RO"/>
              </w:rPr>
              <w:t>Alte conditii cu caracter tehnic</w:t>
            </w:r>
          </w:p>
          <w:p w14:paraId="006A37A1"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Se vor respecta specificatiile furnizorului;</w:t>
            </w:r>
          </w:p>
          <w:p w14:paraId="05E4D70F" w14:textId="77777777" w:rsidR="00B25B8A" w:rsidRPr="00BE5091" w:rsidRDefault="00B25B8A" w:rsidP="00B25B8A">
            <w:pPr>
              <w:numPr>
                <w:ilvl w:val="0"/>
                <w:numId w:val="2"/>
              </w:numPr>
              <w:suppressAutoHyphens w:val="0"/>
              <w:spacing w:line="220" w:lineRule="exact"/>
              <w:rPr>
                <w:rFonts w:ascii="Arial" w:hAnsi="Arial" w:cs="Arial"/>
                <w:sz w:val="18"/>
                <w:szCs w:val="18"/>
                <w:lang w:val="ro-RO"/>
              </w:rPr>
            </w:pPr>
            <w:r w:rsidRPr="00BE5091">
              <w:rPr>
                <w:rFonts w:ascii="Arial" w:hAnsi="Arial" w:cs="Arial"/>
                <w:sz w:val="18"/>
                <w:szCs w:val="18"/>
                <w:lang w:val="ro-RO"/>
              </w:rPr>
              <w:t>Se vor respecta cerintele din caietul de sarcini si piesele desenate.</w:t>
            </w:r>
          </w:p>
        </w:tc>
        <w:tc>
          <w:tcPr>
            <w:tcW w:w="4140" w:type="dxa"/>
          </w:tcPr>
          <w:p w14:paraId="371B1D70" w14:textId="77777777" w:rsidR="00B25B8A" w:rsidRPr="00BE5091" w:rsidRDefault="00B25B8A" w:rsidP="00B25B8A">
            <w:pPr>
              <w:jc w:val="both"/>
              <w:rPr>
                <w:rFonts w:ascii="Arial" w:hAnsi="Arial" w:cs="Arial"/>
                <w:sz w:val="18"/>
                <w:szCs w:val="18"/>
                <w:lang w:val="ro-RO"/>
              </w:rPr>
            </w:pPr>
          </w:p>
        </w:tc>
        <w:tc>
          <w:tcPr>
            <w:tcW w:w="1486" w:type="dxa"/>
          </w:tcPr>
          <w:p w14:paraId="26451F7F" w14:textId="77777777" w:rsidR="00B25B8A" w:rsidRPr="00BE5091" w:rsidRDefault="00B25B8A" w:rsidP="00B25B8A">
            <w:pPr>
              <w:jc w:val="both"/>
              <w:rPr>
                <w:rFonts w:ascii="Arial" w:hAnsi="Arial" w:cs="Arial"/>
                <w:sz w:val="18"/>
                <w:szCs w:val="18"/>
                <w:lang w:val="ro-RO"/>
              </w:rPr>
            </w:pPr>
          </w:p>
        </w:tc>
      </w:tr>
    </w:tbl>
    <w:p w14:paraId="65F680C2" w14:textId="77777777" w:rsidR="00B25B8A" w:rsidRPr="00BE5091" w:rsidRDefault="00B25B8A" w:rsidP="00B25B8A">
      <w:pPr>
        <w:jc w:val="both"/>
        <w:rPr>
          <w:rFonts w:ascii="Arial" w:hAnsi="Arial" w:cs="Arial"/>
          <w:sz w:val="22"/>
          <w:szCs w:val="22"/>
          <w:lang w:val="ro-RO"/>
        </w:rPr>
      </w:pPr>
    </w:p>
    <w:p w14:paraId="3CB680C6" w14:textId="05E767E9" w:rsidR="00CF5EE1" w:rsidRPr="00BE5091" w:rsidRDefault="00CF5EE1" w:rsidP="00CF5EE1">
      <w:pPr>
        <w:jc w:val="both"/>
        <w:rPr>
          <w:rFonts w:ascii="Arial" w:hAnsi="Arial" w:cs="Arial"/>
          <w:sz w:val="22"/>
          <w:szCs w:val="22"/>
          <w:lang w:val="ro-RO"/>
        </w:rPr>
      </w:pP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t xml:space="preserve">                </w:t>
      </w:r>
      <w:r w:rsidR="00FE157E">
        <w:rPr>
          <w:rFonts w:ascii="Arial" w:hAnsi="Arial" w:cs="Arial"/>
          <w:sz w:val="22"/>
          <w:szCs w:val="22"/>
          <w:lang w:val="ro-RO"/>
        </w:rPr>
        <w:t>OFERTANT</w:t>
      </w:r>
    </w:p>
    <w:p w14:paraId="4076EDCB" w14:textId="77777777" w:rsidR="00CF5EE1" w:rsidRPr="00BE5091" w:rsidRDefault="00CF5EE1" w:rsidP="00CF5EE1">
      <w:pPr>
        <w:jc w:val="center"/>
        <w:rPr>
          <w:rFonts w:ascii="Arial" w:hAnsi="Arial" w:cs="Arial"/>
          <w:sz w:val="22"/>
          <w:szCs w:val="22"/>
          <w:lang w:val="ro-RO"/>
        </w:rPr>
      </w:pP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r>
      <w:r w:rsidRPr="00BE5091">
        <w:rPr>
          <w:rFonts w:ascii="Arial" w:hAnsi="Arial" w:cs="Arial"/>
          <w:sz w:val="22"/>
          <w:szCs w:val="22"/>
          <w:lang w:val="ro-RO"/>
        </w:rPr>
        <w:tab/>
        <w:t xml:space="preserve">                     (semnatura autorizata)</w:t>
      </w:r>
    </w:p>
    <w:p w14:paraId="6D9A25F4"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4DAEEDE9"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4AE9EF9E"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6C5D5C02" w14:textId="77777777" w:rsidR="00A70B0A" w:rsidRDefault="00CF5EE1" w:rsidP="00A70B0A">
      <w:pPr>
        <w:rPr>
          <w:rFonts w:ascii="Arial" w:hAnsi="Arial" w:cs="Arial"/>
          <w:sz w:val="22"/>
          <w:szCs w:val="22"/>
          <w:lang w:val="ro-RO"/>
        </w:rPr>
      </w:pPr>
      <w:r w:rsidRPr="00DC4952">
        <w:rPr>
          <w:rFonts w:ascii="Arial" w:hAnsi="Arial" w:cs="Arial"/>
          <w:b/>
          <w:bCs/>
          <w:sz w:val="22"/>
          <w:szCs w:val="22"/>
          <w:lang w:val="ro-RO"/>
        </w:rPr>
        <w:br w:type="page"/>
      </w:r>
      <w:bookmarkStart w:id="70" w:name="_Hlk138325663"/>
      <w:bookmarkStart w:id="71" w:name="_Hlk138325961"/>
      <w:r w:rsidR="00A70B0A" w:rsidRPr="00B20984">
        <w:rPr>
          <w:rFonts w:ascii="Arial" w:hAnsi="Arial" w:cs="Arial"/>
          <w:sz w:val="22"/>
          <w:szCs w:val="22"/>
          <w:lang w:val="ro-RO"/>
        </w:rPr>
        <w:lastRenderedPageBreak/>
        <w:t>Obiectul 3 – Rezervor de inmagazinare si statii de pompare in GA Crevedia Mica</w:t>
      </w:r>
    </w:p>
    <w:p w14:paraId="0F0A8E43" w14:textId="77777777" w:rsidR="00A70B0A" w:rsidRPr="00B20984" w:rsidRDefault="00A70B0A" w:rsidP="00A70B0A">
      <w:pPr>
        <w:rPr>
          <w:rFonts w:ascii="Arial" w:hAnsi="Arial" w:cs="Arial"/>
          <w:b/>
          <w:sz w:val="22"/>
          <w:szCs w:val="22"/>
          <w:lang w:val="ro-RO"/>
        </w:rPr>
      </w:pPr>
      <w:r w:rsidRPr="00B20984">
        <w:rPr>
          <w:rFonts w:ascii="Arial" w:hAnsi="Arial" w:cs="Arial"/>
          <w:sz w:val="22"/>
          <w:szCs w:val="22"/>
          <w:lang w:val="ro-RO"/>
        </w:rPr>
        <w:t>Sub-obiectul 3.2 – Statie de pompare apa potabila STAP Crevedia Mica – GA Dealu</w:t>
      </w:r>
    </w:p>
    <w:p w14:paraId="23005C96" w14:textId="77777777" w:rsidR="00A70B0A" w:rsidRPr="00B20984" w:rsidRDefault="00A70B0A" w:rsidP="00A70B0A">
      <w:pPr>
        <w:rPr>
          <w:rFonts w:ascii="Arial" w:hAnsi="Arial" w:cs="Arial"/>
          <w:sz w:val="22"/>
          <w:szCs w:val="22"/>
          <w:lang w:val="ro-RO"/>
        </w:rPr>
      </w:pPr>
      <w:r w:rsidRPr="00B20984">
        <w:rPr>
          <w:rFonts w:ascii="Arial" w:hAnsi="Arial" w:cs="Arial"/>
          <w:sz w:val="22"/>
          <w:szCs w:val="22"/>
          <w:lang w:val="ro-RO"/>
        </w:rPr>
        <w:t>Sub-obiectul 3.3 – Statie de pompare apa potabila STAP Crevedia Mica – GA Vanatorii Mari</w:t>
      </w:r>
    </w:p>
    <w:p w14:paraId="5FEC9B77" w14:textId="77777777" w:rsidR="00A70B0A" w:rsidRPr="00BE5091" w:rsidRDefault="00A70B0A" w:rsidP="00A70B0A">
      <w:pPr>
        <w:jc w:val="both"/>
        <w:rPr>
          <w:rFonts w:ascii="Arial" w:hAnsi="Arial" w:cs="Arial"/>
          <w:bCs/>
          <w:sz w:val="22"/>
          <w:szCs w:val="22"/>
          <w:lang w:val="ro-RO"/>
        </w:rPr>
      </w:pPr>
      <w:r w:rsidRPr="00BE5091">
        <w:rPr>
          <w:rFonts w:ascii="Arial" w:hAnsi="Arial" w:cs="Arial"/>
          <w:bCs/>
          <w:sz w:val="22"/>
          <w:szCs w:val="22"/>
          <w:lang w:val="ro-RO"/>
        </w:rPr>
        <w:t xml:space="preserve">CATEGORIA – </w:t>
      </w:r>
      <w:r>
        <w:rPr>
          <w:rFonts w:ascii="Arial" w:hAnsi="Arial" w:cs="Arial"/>
          <w:b/>
          <w:bCs/>
          <w:sz w:val="22"/>
          <w:szCs w:val="22"/>
          <w:lang w:val="ro-RO"/>
        </w:rPr>
        <w:t>Utilaje si echipamente</w:t>
      </w:r>
    </w:p>
    <w:bookmarkEnd w:id="70"/>
    <w:p w14:paraId="6EE51173" w14:textId="497D70CE" w:rsidR="00B25B8A" w:rsidRPr="00FE5AC5" w:rsidRDefault="00B25B8A" w:rsidP="00A70B0A">
      <w:pPr>
        <w:rPr>
          <w:rFonts w:ascii="Arial" w:hAnsi="Arial" w:cs="Arial"/>
          <w:b/>
          <w:sz w:val="22"/>
          <w:szCs w:val="22"/>
          <w:lang w:val="ro-RO"/>
        </w:rPr>
      </w:pPr>
    </w:p>
    <w:p w14:paraId="64DB5665" w14:textId="1338BD35" w:rsidR="00B25B8A" w:rsidRPr="00FE5AC5" w:rsidRDefault="00B25B8A" w:rsidP="00B25B8A">
      <w:pPr>
        <w:pStyle w:val="Titlu3"/>
        <w:rPr>
          <w:rFonts w:ascii="Arial" w:hAnsi="Arial" w:cs="Arial"/>
          <w:bCs/>
          <w:color w:val="auto"/>
          <w:sz w:val="22"/>
          <w:szCs w:val="22"/>
          <w:lang w:val="ro-RO"/>
        </w:rPr>
      </w:pPr>
      <w:bookmarkStart w:id="72" w:name="_Toc48817211"/>
      <w:bookmarkStart w:id="73" w:name="_Toc159072830"/>
      <w:r w:rsidRPr="00FE5AC5">
        <w:rPr>
          <w:rFonts w:ascii="Arial" w:hAnsi="Arial"/>
          <w:bCs/>
          <w:color w:val="auto"/>
          <w:sz w:val="22"/>
        </w:rPr>
        <w:t xml:space="preserve">FISA TEHNICA NR. </w:t>
      </w:r>
      <w:bookmarkEnd w:id="72"/>
      <w:r w:rsidR="00130E77">
        <w:rPr>
          <w:rFonts w:ascii="Arial" w:hAnsi="Arial"/>
          <w:bCs/>
          <w:color w:val="auto"/>
          <w:sz w:val="22"/>
        </w:rPr>
        <w:t>26</w:t>
      </w:r>
      <w:bookmarkEnd w:id="73"/>
    </w:p>
    <w:p w14:paraId="4D8E5701" w14:textId="77777777" w:rsidR="00B25B8A" w:rsidRPr="00FE5AC5" w:rsidRDefault="00B25B8A" w:rsidP="00B25B8A">
      <w:pPr>
        <w:jc w:val="center"/>
        <w:rPr>
          <w:rFonts w:ascii="Arial" w:hAnsi="Arial" w:cs="Arial"/>
          <w:sz w:val="22"/>
          <w:szCs w:val="22"/>
          <w:lang w:val="ro-RO"/>
        </w:rPr>
      </w:pPr>
      <w:r w:rsidRPr="00FE5AC5">
        <w:rPr>
          <w:rFonts w:ascii="Arial" w:hAnsi="Arial" w:cs="Arial"/>
          <w:sz w:val="22"/>
          <w:szCs w:val="22"/>
          <w:lang w:val="ro-RO"/>
        </w:rPr>
        <w:t xml:space="preserve"> (se completeaza pentru fiecare utilaj, echipament tehnologic etc.)</w:t>
      </w:r>
    </w:p>
    <w:p w14:paraId="68AC93EF" w14:textId="77777777" w:rsidR="00B25B8A" w:rsidRPr="00FE5AC5" w:rsidRDefault="00B25B8A" w:rsidP="00B25B8A">
      <w:pPr>
        <w:jc w:val="center"/>
        <w:rPr>
          <w:rFonts w:ascii="Arial" w:hAnsi="Arial" w:cs="Arial"/>
          <w:sz w:val="22"/>
          <w:szCs w:val="22"/>
          <w:lang w:val="ro-RO"/>
        </w:rPr>
      </w:pPr>
    </w:p>
    <w:p w14:paraId="3FB4181B" w14:textId="77777777" w:rsidR="00B25B8A" w:rsidRPr="00FE5AC5" w:rsidRDefault="00B25B8A" w:rsidP="00B25B8A">
      <w:pPr>
        <w:pStyle w:val="Titlu1"/>
        <w:numPr>
          <w:ilvl w:val="0"/>
          <w:numId w:val="0"/>
        </w:numPr>
        <w:jc w:val="left"/>
        <w:rPr>
          <w:lang w:val="ro-RO"/>
        </w:rPr>
      </w:pPr>
      <w:bookmarkStart w:id="74" w:name="_Toc48817212"/>
      <w:bookmarkStart w:id="75" w:name="_Toc159072831"/>
      <w:r w:rsidRPr="00FE5AC5">
        <w:rPr>
          <w:rFonts w:ascii="Arial" w:hAnsi="Arial"/>
          <w:b w:val="0"/>
          <w:sz w:val="22"/>
          <w:lang w:val="ro-RO"/>
        </w:rPr>
        <w:t xml:space="preserve">Utilajul, echipamentul tehnologic: </w:t>
      </w:r>
      <w:bookmarkEnd w:id="74"/>
      <w:r w:rsidR="009430D8">
        <w:rPr>
          <w:rFonts w:ascii="Arial" w:hAnsi="Arial"/>
          <w:b w:val="0"/>
          <w:sz w:val="22"/>
          <w:lang w:val="ro-RO"/>
        </w:rPr>
        <w:t>Ventilator axial de perete</w:t>
      </w:r>
      <w:bookmarkEnd w:id="75"/>
    </w:p>
    <w:tbl>
      <w:tblPr>
        <w:tblW w:w="0" w:type="auto"/>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9"/>
        <w:gridCol w:w="7373"/>
        <w:gridCol w:w="5688"/>
        <w:gridCol w:w="1177"/>
      </w:tblGrid>
      <w:tr w:rsidR="00B25B8A" w:rsidRPr="00FE5AC5" w14:paraId="00360B3C" w14:textId="77777777" w:rsidTr="00B25B8A">
        <w:trPr>
          <w:tblHeader/>
          <w:jc w:val="center"/>
        </w:trPr>
        <w:tc>
          <w:tcPr>
            <w:tcW w:w="959" w:type="dxa"/>
            <w:shd w:val="clear" w:color="auto" w:fill="CCCCCC"/>
            <w:vAlign w:val="center"/>
          </w:tcPr>
          <w:p w14:paraId="7B0DAD4E" w14:textId="77777777" w:rsidR="00B25B8A" w:rsidRPr="00FE5AC5" w:rsidRDefault="00B25B8A" w:rsidP="00B25B8A">
            <w:pPr>
              <w:pStyle w:val="Tabletexttitle"/>
              <w:spacing w:before="0" w:after="0"/>
              <w:rPr>
                <w:szCs w:val="18"/>
              </w:rPr>
            </w:pPr>
            <w:r w:rsidRPr="00FE5AC5">
              <w:rPr>
                <w:szCs w:val="18"/>
              </w:rPr>
              <w:t>Nr. crt.</w:t>
            </w:r>
          </w:p>
        </w:tc>
        <w:tc>
          <w:tcPr>
            <w:tcW w:w="0" w:type="auto"/>
            <w:shd w:val="clear" w:color="auto" w:fill="CCCCCC"/>
            <w:vAlign w:val="center"/>
          </w:tcPr>
          <w:p w14:paraId="56BE7FF2" w14:textId="77777777" w:rsidR="00B25B8A" w:rsidRPr="00FE5AC5" w:rsidRDefault="00B25B8A" w:rsidP="00B25B8A">
            <w:pPr>
              <w:pStyle w:val="Tabletexttitle"/>
              <w:spacing w:before="0" w:after="0"/>
              <w:rPr>
                <w:szCs w:val="18"/>
              </w:rPr>
            </w:pPr>
            <w:r w:rsidRPr="00FE5AC5">
              <w:rPr>
                <w:szCs w:val="18"/>
              </w:rPr>
              <w:t>Specificatiile tehnice impuse in caietul de sarcini</w:t>
            </w:r>
          </w:p>
        </w:tc>
        <w:tc>
          <w:tcPr>
            <w:tcW w:w="0" w:type="auto"/>
            <w:shd w:val="clear" w:color="auto" w:fill="CCCCCC"/>
            <w:vAlign w:val="center"/>
          </w:tcPr>
          <w:p w14:paraId="653F556E" w14:textId="77777777" w:rsidR="00B25B8A" w:rsidRPr="00FE5AC5" w:rsidRDefault="00B25B8A" w:rsidP="00B25B8A">
            <w:pPr>
              <w:pStyle w:val="Tabletexttitle"/>
              <w:spacing w:before="0" w:after="0"/>
              <w:rPr>
                <w:szCs w:val="18"/>
              </w:rPr>
            </w:pPr>
            <w:r w:rsidRPr="00FE5AC5">
              <w:rPr>
                <w:szCs w:val="18"/>
              </w:rPr>
              <w:t>Corespondenta propunerii tehnice cu specificatiile tehnice impuse in caietul de sarcini</w:t>
            </w:r>
          </w:p>
        </w:tc>
        <w:tc>
          <w:tcPr>
            <w:tcW w:w="0" w:type="auto"/>
            <w:shd w:val="clear" w:color="auto" w:fill="CCCCCC"/>
            <w:vAlign w:val="center"/>
          </w:tcPr>
          <w:p w14:paraId="49BD5A17" w14:textId="77777777" w:rsidR="00B25B8A" w:rsidRPr="00FE5AC5" w:rsidRDefault="00B25B8A" w:rsidP="00B25B8A">
            <w:pPr>
              <w:pStyle w:val="Tabletexttitle"/>
              <w:spacing w:before="0" w:after="0"/>
              <w:rPr>
                <w:szCs w:val="18"/>
              </w:rPr>
            </w:pPr>
            <w:r w:rsidRPr="00FE5AC5">
              <w:rPr>
                <w:szCs w:val="18"/>
              </w:rPr>
              <w:t>Producator</w:t>
            </w:r>
          </w:p>
        </w:tc>
      </w:tr>
      <w:tr w:rsidR="00B25B8A" w:rsidRPr="00FE5AC5" w14:paraId="1857A5C4" w14:textId="77777777" w:rsidTr="00B25B8A">
        <w:trPr>
          <w:tblHeader/>
          <w:jc w:val="center"/>
        </w:trPr>
        <w:tc>
          <w:tcPr>
            <w:tcW w:w="959" w:type="dxa"/>
            <w:shd w:val="clear" w:color="auto" w:fill="CCCCCC"/>
            <w:vAlign w:val="center"/>
          </w:tcPr>
          <w:p w14:paraId="3459BF56" w14:textId="77777777" w:rsidR="00B25B8A" w:rsidRPr="00FE5AC5" w:rsidRDefault="00B25B8A" w:rsidP="00B25B8A">
            <w:pPr>
              <w:pStyle w:val="Tabletexttitle"/>
              <w:spacing w:before="0" w:after="0"/>
              <w:rPr>
                <w:szCs w:val="18"/>
              </w:rPr>
            </w:pPr>
            <w:r w:rsidRPr="00FE5AC5">
              <w:rPr>
                <w:szCs w:val="18"/>
              </w:rPr>
              <w:t>0</w:t>
            </w:r>
          </w:p>
        </w:tc>
        <w:tc>
          <w:tcPr>
            <w:tcW w:w="0" w:type="auto"/>
            <w:shd w:val="clear" w:color="auto" w:fill="CCCCCC"/>
            <w:vAlign w:val="center"/>
          </w:tcPr>
          <w:p w14:paraId="720E051B" w14:textId="77777777" w:rsidR="00B25B8A" w:rsidRPr="00FE5AC5" w:rsidRDefault="00B25B8A" w:rsidP="00B25B8A">
            <w:pPr>
              <w:pStyle w:val="Tabletexttitle"/>
              <w:spacing w:before="0" w:after="0"/>
              <w:rPr>
                <w:szCs w:val="18"/>
              </w:rPr>
            </w:pPr>
            <w:r w:rsidRPr="00FE5AC5">
              <w:rPr>
                <w:szCs w:val="18"/>
              </w:rPr>
              <w:t>1</w:t>
            </w:r>
          </w:p>
        </w:tc>
        <w:tc>
          <w:tcPr>
            <w:tcW w:w="0" w:type="auto"/>
            <w:shd w:val="clear" w:color="auto" w:fill="CCCCCC"/>
            <w:vAlign w:val="center"/>
          </w:tcPr>
          <w:p w14:paraId="1EE6D43F" w14:textId="77777777" w:rsidR="00B25B8A" w:rsidRPr="00FE5AC5" w:rsidRDefault="00B25B8A" w:rsidP="00B25B8A">
            <w:pPr>
              <w:pStyle w:val="Tabletexttitle"/>
              <w:spacing w:before="0" w:after="0"/>
              <w:rPr>
                <w:szCs w:val="18"/>
              </w:rPr>
            </w:pPr>
            <w:r w:rsidRPr="00FE5AC5">
              <w:rPr>
                <w:szCs w:val="18"/>
              </w:rPr>
              <w:t>2</w:t>
            </w:r>
          </w:p>
        </w:tc>
        <w:tc>
          <w:tcPr>
            <w:tcW w:w="0" w:type="auto"/>
            <w:shd w:val="clear" w:color="auto" w:fill="CCCCCC"/>
            <w:vAlign w:val="center"/>
          </w:tcPr>
          <w:p w14:paraId="18693D0C" w14:textId="77777777" w:rsidR="00B25B8A" w:rsidRPr="00FE5AC5" w:rsidRDefault="00B25B8A" w:rsidP="00B25B8A">
            <w:pPr>
              <w:pStyle w:val="Tabletexttitle"/>
              <w:spacing w:before="0" w:after="0"/>
              <w:rPr>
                <w:szCs w:val="18"/>
              </w:rPr>
            </w:pPr>
            <w:r w:rsidRPr="00FE5AC5">
              <w:rPr>
                <w:szCs w:val="18"/>
              </w:rPr>
              <w:t>3</w:t>
            </w:r>
          </w:p>
        </w:tc>
      </w:tr>
      <w:tr w:rsidR="00B25B8A" w:rsidRPr="00FE5AC5" w14:paraId="254FBF11" w14:textId="77777777" w:rsidTr="00B25B8A">
        <w:trPr>
          <w:jc w:val="center"/>
        </w:trPr>
        <w:tc>
          <w:tcPr>
            <w:tcW w:w="959" w:type="dxa"/>
            <w:vAlign w:val="center"/>
          </w:tcPr>
          <w:p w14:paraId="757F10B7" w14:textId="77777777" w:rsidR="00B25B8A" w:rsidRPr="00FE5AC5" w:rsidRDefault="00B25B8A" w:rsidP="00B25B8A">
            <w:pPr>
              <w:pStyle w:val="Tabletext"/>
              <w:spacing w:before="0" w:after="0"/>
              <w:rPr>
                <w:szCs w:val="18"/>
              </w:rPr>
            </w:pPr>
            <w:r w:rsidRPr="00FE5AC5">
              <w:rPr>
                <w:szCs w:val="18"/>
              </w:rPr>
              <w:t>1</w:t>
            </w:r>
          </w:p>
        </w:tc>
        <w:tc>
          <w:tcPr>
            <w:tcW w:w="0" w:type="auto"/>
            <w:vAlign w:val="center"/>
          </w:tcPr>
          <w:p w14:paraId="26B12562" w14:textId="77777777" w:rsidR="00B25B8A" w:rsidRPr="00FE5AC5" w:rsidRDefault="00B25B8A" w:rsidP="00B25B8A">
            <w:pPr>
              <w:pStyle w:val="Tabletext"/>
              <w:spacing w:before="0" w:after="0"/>
              <w:jc w:val="left"/>
              <w:rPr>
                <w:b/>
                <w:szCs w:val="18"/>
              </w:rPr>
            </w:pPr>
            <w:r w:rsidRPr="00FE5AC5">
              <w:rPr>
                <w:b/>
                <w:szCs w:val="18"/>
              </w:rPr>
              <w:t>Parametrii tehnici si functionali</w:t>
            </w:r>
          </w:p>
          <w:p w14:paraId="74F3DF77" w14:textId="77777777" w:rsidR="009430D8" w:rsidRPr="009C3397" w:rsidRDefault="009430D8" w:rsidP="009430D8">
            <w:pPr>
              <w:pStyle w:val="Tabletext"/>
              <w:spacing w:before="0" w:after="0"/>
              <w:jc w:val="left"/>
              <w:rPr>
                <w:rFonts w:cs="Arial"/>
                <w:b/>
                <w:szCs w:val="18"/>
              </w:rPr>
            </w:pPr>
            <w:r w:rsidRPr="009C3397">
              <w:rPr>
                <w:rFonts w:cs="Arial"/>
                <w:b/>
                <w:szCs w:val="18"/>
              </w:rPr>
              <w:t>Ventilator:</w:t>
            </w:r>
          </w:p>
          <w:p w14:paraId="4AD0C148" w14:textId="77777777" w:rsidR="009430D8" w:rsidRPr="009C3397" w:rsidRDefault="009430D8" w:rsidP="009430D8">
            <w:pPr>
              <w:pStyle w:val="Tabletext"/>
              <w:spacing w:before="0" w:after="0"/>
              <w:jc w:val="left"/>
              <w:rPr>
                <w:rFonts w:cs="Arial"/>
                <w:szCs w:val="18"/>
              </w:rPr>
            </w:pPr>
            <w:r w:rsidRPr="009C3397">
              <w:rPr>
                <w:rFonts w:cs="Arial"/>
                <w:b/>
                <w:szCs w:val="18"/>
              </w:rPr>
              <w:t xml:space="preserve">- </w:t>
            </w:r>
            <w:r w:rsidRPr="009C3397">
              <w:rPr>
                <w:rFonts w:cs="Arial"/>
                <w:szCs w:val="18"/>
              </w:rPr>
              <w:t>Carcasa tubulara din otel;</w:t>
            </w:r>
          </w:p>
          <w:p w14:paraId="4593B41C" w14:textId="77777777" w:rsidR="009430D8" w:rsidRPr="009C3397" w:rsidRDefault="009430D8" w:rsidP="009430D8">
            <w:pPr>
              <w:pStyle w:val="Tabletext"/>
              <w:spacing w:before="0" w:after="0"/>
              <w:jc w:val="left"/>
              <w:rPr>
                <w:rFonts w:cs="Arial"/>
                <w:szCs w:val="18"/>
                <w:lang w:eastAsia="ro-RO"/>
              </w:rPr>
            </w:pPr>
            <w:r w:rsidRPr="009C3397">
              <w:rPr>
                <w:rFonts w:cs="Arial"/>
                <w:szCs w:val="18"/>
                <w:lang w:eastAsia="ro-RO"/>
              </w:rPr>
              <w:t>- directia fluxului de aer de la motor la rotor;</w:t>
            </w:r>
          </w:p>
          <w:p w14:paraId="4E715E8D" w14:textId="678E3F7C" w:rsidR="009430D8" w:rsidRPr="009C3397" w:rsidRDefault="009430D8" w:rsidP="009430D8">
            <w:pPr>
              <w:pStyle w:val="Tabletext"/>
              <w:spacing w:before="0" w:after="0"/>
              <w:jc w:val="left"/>
              <w:rPr>
                <w:rFonts w:cs="Arial"/>
                <w:szCs w:val="18"/>
              </w:rPr>
            </w:pPr>
            <w:r w:rsidRPr="009C3397">
              <w:rPr>
                <w:rFonts w:cs="Arial"/>
                <w:szCs w:val="18"/>
                <w:lang w:eastAsia="ro-RO"/>
              </w:rPr>
              <w:t xml:space="preserve">- debit </w:t>
            </w:r>
            <w:r w:rsidR="001408D8">
              <w:rPr>
                <w:rFonts w:cs="Arial"/>
                <w:szCs w:val="18"/>
                <w:lang w:eastAsia="ro-RO"/>
              </w:rPr>
              <w:t>3</w:t>
            </w:r>
            <w:r>
              <w:rPr>
                <w:rFonts w:cs="Arial"/>
                <w:szCs w:val="18"/>
                <w:lang w:eastAsia="ro-RO"/>
              </w:rPr>
              <w:t>0</w:t>
            </w:r>
            <w:r w:rsidRPr="001532C7">
              <w:rPr>
                <w:rFonts w:cs="Arial"/>
                <w:szCs w:val="18"/>
                <w:lang w:eastAsia="ro-RO"/>
              </w:rPr>
              <w:t>0</w:t>
            </w:r>
            <w:r w:rsidRPr="009C3397">
              <w:rPr>
                <w:rFonts w:cs="Arial"/>
                <w:szCs w:val="18"/>
                <w:lang w:eastAsia="ro-RO"/>
              </w:rPr>
              <w:t>mc/h.</w:t>
            </w:r>
            <w:r w:rsidRPr="009C3397">
              <w:rPr>
                <w:rFonts w:cs="Arial"/>
                <w:szCs w:val="18"/>
                <w:lang w:eastAsia="ro-RO"/>
              </w:rPr>
              <w:br/>
            </w:r>
            <w:r w:rsidRPr="009C3397">
              <w:rPr>
                <w:rFonts w:cs="Arial"/>
                <w:b/>
                <w:szCs w:val="18"/>
              </w:rPr>
              <w:t>Motor:</w:t>
            </w:r>
          </w:p>
          <w:p w14:paraId="6E4532E4" w14:textId="77777777" w:rsidR="009430D8" w:rsidRPr="009C3397" w:rsidRDefault="009430D8" w:rsidP="009430D8">
            <w:pPr>
              <w:pStyle w:val="Tabletext"/>
              <w:spacing w:before="0" w:after="0"/>
              <w:jc w:val="left"/>
              <w:rPr>
                <w:rFonts w:cs="Arial"/>
                <w:szCs w:val="18"/>
              </w:rPr>
            </w:pPr>
            <w:r w:rsidRPr="009C3397">
              <w:rPr>
                <w:rFonts w:cs="Arial"/>
                <w:szCs w:val="18"/>
              </w:rPr>
              <w:t>- Clasa F;</w:t>
            </w:r>
          </w:p>
          <w:p w14:paraId="6FBE55B4" w14:textId="77777777" w:rsidR="009430D8" w:rsidRPr="009C3397" w:rsidRDefault="009430D8" w:rsidP="009430D8">
            <w:pPr>
              <w:pStyle w:val="Tabletext"/>
              <w:spacing w:before="0" w:after="0"/>
              <w:jc w:val="left"/>
              <w:rPr>
                <w:rFonts w:cs="Arial"/>
                <w:szCs w:val="18"/>
              </w:rPr>
            </w:pPr>
            <w:r w:rsidRPr="009C3397">
              <w:rPr>
                <w:rFonts w:cs="Arial"/>
                <w:szCs w:val="18"/>
              </w:rPr>
              <w:t>- Protectie minim IP54;</w:t>
            </w:r>
          </w:p>
          <w:p w14:paraId="73EAC469" w14:textId="77777777" w:rsidR="009430D8" w:rsidRPr="009C3397" w:rsidRDefault="009430D8" w:rsidP="009430D8">
            <w:pPr>
              <w:pStyle w:val="Tabletext"/>
              <w:spacing w:before="0" w:after="0"/>
              <w:jc w:val="left"/>
              <w:rPr>
                <w:rFonts w:cs="Arial"/>
                <w:szCs w:val="18"/>
              </w:rPr>
            </w:pPr>
            <w:r w:rsidRPr="009C3397">
              <w:rPr>
                <w:rFonts w:cs="Arial"/>
                <w:szCs w:val="18"/>
              </w:rPr>
              <w:t>- 230V, 50Hz</w:t>
            </w:r>
          </w:p>
          <w:p w14:paraId="107DF140" w14:textId="77777777" w:rsidR="009430D8" w:rsidRPr="009C3397" w:rsidRDefault="009430D8" w:rsidP="009430D8">
            <w:pPr>
              <w:pStyle w:val="Tabletext"/>
              <w:spacing w:before="0" w:after="0"/>
              <w:jc w:val="left"/>
              <w:rPr>
                <w:rFonts w:cs="Arial"/>
                <w:szCs w:val="18"/>
              </w:rPr>
            </w:pPr>
            <w:r w:rsidRPr="009C3397">
              <w:rPr>
                <w:rFonts w:cs="Arial"/>
                <w:szCs w:val="18"/>
              </w:rPr>
              <w:t>- P=</w:t>
            </w:r>
            <w:r w:rsidRPr="001532C7">
              <w:rPr>
                <w:rFonts w:cs="Arial"/>
                <w:szCs w:val="18"/>
              </w:rPr>
              <w:t>0.04kW</w:t>
            </w:r>
            <w:r w:rsidRPr="009C3397">
              <w:rPr>
                <w:rFonts w:cs="Arial"/>
                <w:szCs w:val="18"/>
              </w:rPr>
              <w:t>;</w:t>
            </w:r>
          </w:p>
          <w:p w14:paraId="4A9CD687" w14:textId="77777777" w:rsidR="00B25B8A" w:rsidRPr="00FE5AC5" w:rsidRDefault="009430D8" w:rsidP="009430D8">
            <w:pPr>
              <w:pStyle w:val="Tabletext"/>
              <w:numPr>
                <w:ilvl w:val="0"/>
                <w:numId w:val="14"/>
              </w:numPr>
              <w:spacing w:before="0" w:after="0"/>
              <w:jc w:val="left"/>
              <w:rPr>
                <w:szCs w:val="18"/>
              </w:rPr>
            </w:pPr>
            <w:r w:rsidRPr="009C3397">
              <w:rPr>
                <w:rFonts w:cs="Arial"/>
                <w:szCs w:val="18"/>
              </w:rPr>
              <w:t>- Temperatura mediului ambiant -25...+60</w:t>
            </w:r>
            <w:r w:rsidRPr="009C3397">
              <w:rPr>
                <w:rFonts w:cs="Arial"/>
                <w:szCs w:val="18"/>
              </w:rPr>
              <w:sym w:font="Symbol" w:char="F0B0"/>
            </w:r>
            <w:r w:rsidRPr="009C3397">
              <w:rPr>
                <w:rFonts w:cs="Arial"/>
                <w:szCs w:val="18"/>
              </w:rPr>
              <w:t>C.</w:t>
            </w:r>
          </w:p>
        </w:tc>
        <w:tc>
          <w:tcPr>
            <w:tcW w:w="0" w:type="auto"/>
            <w:vAlign w:val="center"/>
          </w:tcPr>
          <w:p w14:paraId="7DDECE4F" w14:textId="77777777" w:rsidR="00B25B8A" w:rsidRPr="00FE5AC5" w:rsidRDefault="00B25B8A" w:rsidP="00B25B8A">
            <w:pPr>
              <w:pStyle w:val="Tabletext"/>
              <w:spacing w:before="0" w:after="0"/>
              <w:rPr>
                <w:szCs w:val="18"/>
              </w:rPr>
            </w:pPr>
          </w:p>
        </w:tc>
        <w:tc>
          <w:tcPr>
            <w:tcW w:w="0" w:type="auto"/>
            <w:vAlign w:val="center"/>
          </w:tcPr>
          <w:p w14:paraId="679DA1A9" w14:textId="77777777" w:rsidR="00B25B8A" w:rsidRPr="00FE5AC5" w:rsidRDefault="00B25B8A" w:rsidP="00B25B8A">
            <w:pPr>
              <w:pStyle w:val="Tabletext"/>
              <w:spacing w:before="0" w:after="0"/>
              <w:rPr>
                <w:szCs w:val="18"/>
              </w:rPr>
            </w:pPr>
          </w:p>
        </w:tc>
      </w:tr>
      <w:tr w:rsidR="00B25B8A" w:rsidRPr="001B7E02" w14:paraId="77EC7A3F" w14:textId="77777777" w:rsidTr="00B25B8A">
        <w:trPr>
          <w:jc w:val="center"/>
        </w:trPr>
        <w:tc>
          <w:tcPr>
            <w:tcW w:w="959" w:type="dxa"/>
            <w:vAlign w:val="center"/>
          </w:tcPr>
          <w:p w14:paraId="7F61AD83" w14:textId="77777777" w:rsidR="00B25B8A" w:rsidRPr="00FE5AC5" w:rsidRDefault="00B25B8A" w:rsidP="00B25B8A">
            <w:pPr>
              <w:pStyle w:val="Tabletext"/>
              <w:spacing w:before="0" w:after="0"/>
              <w:rPr>
                <w:szCs w:val="18"/>
              </w:rPr>
            </w:pPr>
            <w:r w:rsidRPr="00FE5AC5">
              <w:rPr>
                <w:szCs w:val="18"/>
              </w:rPr>
              <w:t>2</w:t>
            </w:r>
          </w:p>
        </w:tc>
        <w:tc>
          <w:tcPr>
            <w:tcW w:w="0" w:type="auto"/>
            <w:vAlign w:val="center"/>
          </w:tcPr>
          <w:p w14:paraId="614A7F96" w14:textId="77777777" w:rsidR="00B25B8A" w:rsidRPr="00FE5AC5" w:rsidRDefault="00B25B8A" w:rsidP="00B25B8A">
            <w:pPr>
              <w:pStyle w:val="Tabletext"/>
              <w:spacing w:before="0" w:after="0"/>
              <w:jc w:val="left"/>
              <w:rPr>
                <w:b/>
                <w:szCs w:val="18"/>
              </w:rPr>
            </w:pPr>
            <w:r w:rsidRPr="00FE5AC5">
              <w:rPr>
                <w:b/>
                <w:szCs w:val="18"/>
              </w:rPr>
              <w:t>Specificatii de performanta si conditii privind siguranta in exploatare</w:t>
            </w:r>
          </w:p>
          <w:p w14:paraId="020D8738" w14:textId="77777777" w:rsidR="00B25B8A" w:rsidRPr="00FE5AC5" w:rsidRDefault="009430D8" w:rsidP="00B25B8A">
            <w:pPr>
              <w:pStyle w:val="Tabletext"/>
              <w:numPr>
                <w:ilvl w:val="0"/>
                <w:numId w:val="14"/>
              </w:numPr>
              <w:spacing w:before="0" w:after="0"/>
              <w:jc w:val="left"/>
              <w:rPr>
                <w:szCs w:val="18"/>
              </w:rPr>
            </w:pPr>
            <w:r w:rsidRPr="009C3397">
              <w:rPr>
                <w:rFonts w:cs="Arial"/>
                <w:szCs w:val="18"/>
              </w:rPr>
              <w:t>Respectarea condi</w:t>
            </w:r>
            <w:r w:rsidR="00187400">
              <w:rPr>
                <w:rFonts w:cs="Arial"/>
                <w:szCs w:val="18"/>
              </w:rPr>
              <w:t>t</w:t>
            </w:r>
            <w:r w:rsidRPr="009C3397">
              <w:rPr>
                <w:rFonts w:cs="Arial"/>
                <w:szCs w:val="18"/>
              </w:rPr>
              <w:t>iilor de montare si utilizare</w:t>
            </w:r>
          </w:p>
        </w:tc>
        <w:tc>
          <w:tcPr>
            <w:tcW w:w="0" w:type="auto"/>
            <w:vAlign w:val="center"/>
          </w:tcPr>
          <w:p w14:paraId="5C092E22" w14:textId="77777777" w:rsidR="00B25B8A" w:rsidRPr="00FE5AC5" w:rsidRDefault="00B25B8A" w:rsidP="00B25B8A">
            <w:pPr>
              <w:pStyle w:val="Tabletext"/>
              <w:spacing w:before="0" w:after="0"/>
              <w:rPr>
                <w:szCs w:val="18"/>
              </w:rPr>
            </w:pPr>
          </w:p>
        </w:tc>
        <w:tc>
          <w:tcPr>
            <w:tcW w:w="0" w:type="auto"/>
            <w:vAlign w:val="center"/>
          </w:tcPr>
          <w:p w14:paraId="673BB06F" w14:textId="77777777" w:rsidR="00B25B8A" w:rsidRPr="00FE5AC5" w:rsidRDefault="00B25B8A" w:rsidP="00B25B8A">
            <w:pPr>
              <w:pStyle w:val="Tabletext"/>
              <w:spacing w:before="0" w:after="0"/>
              <w:rPr>
                <w:szCs w:val="18"/>
              </w:rPr>
            </w:pPr>
          </w:p>
        </w:tc>
      </w:tr>
      <w:tr w:rsidR="00B25B8A" w:rsidRPr="001B7E02" w14:paraId="134ECFF9" w14:textId="77777777" w:rsidTr="00B25B8A">
        <w:trPr>
          <w:jc w:val="center"/>
        </w:trPr>
        <w:tc>
          <w:tcPr>
            <w:tcW w:w="959" w:type="dxa"/>
            <w:vAlign w:val="center"/>
          </w:tcPr>
          <w:p w14:paraId="461AC09E" w14:textId="77777777" w:rsidR="00B25B8A" w:rsidRPr="00FE5AC5" w:rsidRDefault="00B25B8A" w:rsidP="00B25B8A">
            <w:pPr>
              <w:pStyle w:val="Tabletext"/>
              <w:spacing w:before="0" w:after="0"/>
              <w:rPr>
                <w:szCs w:val="18"/>
              </w:rPr>
            </w:pPr>
            <w:r w:rsidRPr="00FE5AC5">
              <w:rPr>
                <w:szCs w:val="18"/>
              </w:rPr>
              <w:t>3</w:t>
            </w:r>
          </w:p>
        </w:tc>
        <w:tc>
          <w:tcPr>
            <w:tcW w:w="0" w:type="auto"/>
            <w:vAlign w:val="center"/>
          </w:tcPr>
          <w:p w14:paraId="0B5C3F73" w14:textId="77777777" w:rsidR="00B25B8A" w:rsidRPr="00FE5AC5" w:rsidRDefault="00B25B8A" w:rsidP="00B25B8A">
            <w:pPr>
              <w:pStyle w:val="Tabletext"/>
              <w:spacing w:before="0" w:after="0"/>
              <w:jc w:val="left"/>
              <w:rPr>
                <w:b/>
                <w:szCs w:val="18"/>
              </w:rPr>
            </w:pPr>
            <w:r w:rsidRPr="00FE5AC5">
              <w:rPr>
                <w:b/>
                <w:szCs w:val="18"/>
              </w:rPr>
              <w:t>Conditii privind conformitatea cu standardele relevante</w:t>
            </w:r>
          </w:p>
          <w:p w14:paraId="6CFACE48" w14:textId="77777777" w:rsidR="009430D8" w:rsidRPr="00BE5091" w:rsidRDefault="009430D8" w:rsidP="009430D8">
            <w:pPr>
              <w:numPr>
                <w:ilvl w:val="0"/>
                <w:numId w:val="50"/>
              </w:numPr>
              <w:suppressAutoHyphens w:val="0"/>
              <w:spacing w:line="220" w:lineRule="exact"/>
              <w:rPr>
                <w:rFonts w:ascii="Arial" w:hAnsi="Arial" w:cs="Arial"/>
                <w:sz w:val="18"/>
                <w:szCs w:val="18"/>
                <w:lang w:val="ro-RO"/>
              </w:rPr>
            </w:pPr>
            <w:r w:rsidRPr="00BE5091">
              <w:rPr>
                <w:rFonts w:ascii="Arial" w:hAnsi="Arial" w:cs="Arial"/>
                <w:sz w:val="18"/>
                <w:szCs w:val="18"/>
                <w:lang w:val="ro-RO"/>
              </w:rPr>
              <w:t>Va respecta standardele de referinta romanesti/straine;</w:t>
            </w:r>
          </w:p>
          <w:p w14:paraId="6CC88023" w14:textId="77777777" w:rsidR="00B25B8A" w:rsidRPr="009430D8" w:rsidRDefault="009430D8" w:rsidP="009430D8">
            <w:pPr>
              <w:numPr>
                <w:ilvl w:val="0"/>
                <w:numId w:val="50"/>
              </w:numPr>
              <w:suppressAutoHyphens w:val="0"/>
              <w:spacing w:line="220" w:lineRule="exact"/>
              <w:rPr>
                <w:rFonts w:ascii="Arial" w:hAnsi="Arial" w:cs="Arial"/>
                <w:sz w:val="18"/>
                <w:szCs w:val="18"/>
                <w:lang w:val="ro-RO"/>
              </w:rPr>
            </w:pPr>
            <w:r w:rsidRPr="00BE5091">
              <w:rPr>
                <w:rFonts w:ascii="Arial" w:hAnsi="Arial" w:cs="Arial"/>
                <w:sz w:val="18"/>
                <w:szCs w:val="18"/>
                <w:lang w:val="ro-RO"/>
              </w:rPr>
              <w:t>Declaratie de conformitate la livrare.</w:t>
            </w:r>
          </w:p>
        </w:tc>
        <w:tc>
          <w:tcPr>
            <w:tcW w:w="0" w:type="auto"/>
            <w:vAlign w:val="center"/>
          </w:tcPr>
          <w:p w14:paraId="62E8B2C7" w14:textId="77777777" w:rsidR="00B25B8A" w:rsidRPr="00FE5AC5" w:rsidRDefault="00B25B8A" w:rsidP="00B25B8A">
            <w:pPr>
              <w:pStyle w:val="Tabletext"/>
              <w:spacing w:before="0" w:after="0"/>
              <w:rPr>
                <w:szCs w:val="18"/>
              </w:rPr>
            </w:pPr>
          </w:p>
        </w:tc>
        <w:tc>
          <w:tcPr>
            <w:tcW w:w="0" w:type="auto"/>
            <w:vAlign w:val="center"/>
          </w:tcPr>
          <w:p w14:paraId="141F6412" w14:textId="77777777" w:rsidR="00B25B8A" w:rsidRPr="00FE5AC5" w:rsidRDefault="00B25B8A" w:rsidP="00B25B8A">
            <w:pPr>
              <w:pStyle w:val="Tabletext"/>
              <w:spacing w:before="0" w:after="0"/>
              <w:rPr>
                <w:szCs w:val="18"/>
              </w:rPr>
            </w:pPr>
          </w:p>
        </w:tc>
      </w:tr>
      <w:tr w:rsidR="00B25B8A" w:rsidRPr="001B7E02" w14:paraId="6E6913E3" w14:textId="77777777" w:rsidTr="00B25B8A">
        <w:trPr>
          <w:jc w:val="center"/>
        </w:trPr>
        <w:tc>
          <w:tcPr>
            <w:tcW w:w="959" w:type="dxa"/>
            <w:vAlign w:val="center"/>
          </w:tcPr>
          <w:p w14:paraId="518D373B" w14:textId="77777777" w:rsidR="00B25B8A" w:rsidRPr="00FE5AC5" w:rsidRDefault="00B25B8A" w:rsidP="00B25B8A">
            <w:pPr>
              <w:pStyle w:val="Tabletext"/>
              <w:spacing w:before="0" w:after="0"/>
              <w:rPr>
                <w:szCs w:val="18"/>
              </w:rPr>
            </w:pPr>
            <w:r w:rsidRPr="00FE5AC5">
              <w:rPr>
                <w:szCs w:val="18"/>
              </w:rPr>
              <w:t>4</w:t>
            </w:r>
          </w:p>
        </w:tc>
        <w:tc>
          <w:tcPr>
            <w:tcW w:w="0" w:type="auto"/>
            <w:vAlign w:val="center"/>
          </w:tcPr>
          <w:p w14:paraId="318CBFFB" w14:textId="77777777" w:rsidR="00B25B8A" w:rsidRPr="00FE5AC5" w:rsidRDefault="00B25B8A" w:rsidP="00B25B8A">
            <w:pPr>
              <w:pStyle w:val="Tabletext"/>
              <w:spacing w:before="0" w:after="0"/>
              <w:jc w:val="left"/>
              <w:rPr>
                <w:b/>
                <w:szCs w:val="18"/>
              </w:rPr>
            </w:pPr>
            <w:r w:rsidRPr="00FE5AC5">
              <w:rPr>
                <w:b/>
                <w:szCs w:val="18"/>
              </w:rPr>
              <w:t>Conditii de garantie si post-garantie</w:t>
            </w:r>
          </w:p>
          <w:p w14:paraId="7FADC916" w14:textId="77777777" w:rsidR="00B25B8A" w:rsidRPr="00FE5AC5" w:rsidRDefault="00B25B8A" w:rsidP="00B25B8A">
            <w:pPr>
              <w:numPr>
                <w:ilvl w:val="0"/>
                <w:numId w:val="14"/>
              </w:numPr>
              <w:suppressAutoHyphens w:val="0"/>
              <w:spacing w:line="220" w:lineRule="exact"/>
              <w:rPr>
                <w:rFonts w:ascii="Arial" w:hAnsi="Arial" w:cs="Arial"/>
                <w:sz w:val="18"/>
                <w:szCs w:val="18"/>
                <w:lang w:val="ro-RO"/>
              </w:rPr>
            </w:pPr>
            <w:r w:rsidRPr="00FE5AC5">
              <w:rPr>
                <w:rFonts w:ascii="Arial" w:hAnsi="Arial" w:cs="Arial"/>
                <w:sz w:val="18"/>
                <w:szCs w:val="18"/>
                <w:lang w:val="ro-RO"/>
              </w:rPr>
              <w:t>Minim 36 luni de la punerea in functiune;</w:t>
            </w:r>
          </w:p>
          <w:p w14:paraId="49084714" w14:textId="77777777" w:rsidR="00B25B8A" w:rsidRPr="00FE5AC5" w:rsidRDefault="00B25B8A" w:rsidP="00B25B8A">
            <w:pPr>
              <w:numPr>
                <w:ilvl w:val="0"/>
                <w:numId w:val="14"/>
              </w:numPr>
              <w:suppressAutoHyphens w:val="0"/>
              <w:spacing w:line="220" w:lineRule="exact"/>
              <w:rPr>
                <w:rFonts w:ascii="Arial" w:hAnsi="Arial" w:cs="Arial"/>
                <w:sz w:val="18"/>
                <w:szCs w:val="18"/>
                <w:lang w:val="ro-RO"/>
              </w:rPr>
            </w:pPr>
            <w:r w:rsidRPr="00FE5AC5">
              <w:rPr>
                <w:rFonts w:ascii="Arial" w:hAnsi="Arial" w:cs="Arial"/>
                <w:sz w:val="18"/>
                <w:szCs w:val="18"/>
                <w:lang w:val="ro-RO"/>
              </w:rPr>
              <w:t>Certificat de calitate si garantie la livrare</w:t>
            </w:r>
          </w:p>
          <w:p w14:paraId="5D9BAE4B" w14:textId="77777777" w:rsidR="00B25B8A" w:rsidRPr="00FE5AC5" w:rsidRDefault="00B25B8A" w:rsidP="00B25B8A">
            <w:pPr>
              <w:numPr>
                <w:ilvl w:val="0"/>
                <w:numId w:val="14"/>
              </w:numPr>
              <w:suppressAutoHyphens w:val="0"/>
              <w:spacing w:line="220" w:lineRule="exact"/>
              <w:rPr>
                <w:rFonts w:ascii="Arial" w:hAnsi="Arial" w:cs="Arial"/>
                <w:sz w:val="18"/>
                <w:szCs w:val="18"/>
                <w:lang w:val="ro-RO"/>
              </w:rPr>
            </w:pPr>
            <w:r w:rsidRPr="00FE5AC5">
              <w:rPr>
                <w:rFonts w:ascii="Arial" w:hAnsi="Arial" w:cs="Arial"/>
                <w:sz w:val="18"/>
                <w:szCs w:val="18"/>
                <w:lang w:val="ro-RO"/>
              </w:rPr>
              <w:t>Garantia va fi transferata Beneficiarului in ultimele 30 de zile ale PND prin grija antreprenorului si a furnizorului</w:t>
            </w:r>
          </w:p>
          <w:p w14:paraId="387A5FE5" w14:textId="77777777" w:rsidR="00B25B8A" w:rsidRPr="00FE5AC5" w:rsidRDefault="00B25B8A" w:rsidP="00B25B8A">
            <w:pPr>
              <w:numPr>
                <w:ilvl w:val="0"/>
                <w:numId w:val="14"/>
              </w:numPr>
              <w:suppressAutoHyphens w:val="0"/>
              <w:spacing w:line="220" w:lineRule="exact"/>
              <w:rPr>
                <w:rFonts w:ascii="Arial" w:hAnsi="Arial" w:cs="Arial"/>
                <w:sz w:val="18"/>
                <w:szCs w:val="18"/>
                <w:lang w:val="ro-RO"/>
              </w:rPr>
            </w:pPr>
            <w:r w:rsidRPr="00FE5AC5">
              <w:rPr>
                <w:rFonts w:ascii="Arial" w:hAnsi="Arial" w:cs="Arial"/>
                <w:sz w:val="18"/>
                <w:szCs w:val="18"/>
                <w:lang w:val="ro-RO"/>
              </w:rPr>
              <w:t>Furnizorul va asigura service in perioada de garantie si post garantie</w:t>
            </w:r>
          </w:p>
          <w:p w14:paraId="49BD9634" w14:textId="77777777" w:rsidR="00B25B8A" w:rsidRPr="00FE5AC5" w:rsidRDefault="00B25B8A" w:rsidP="00B25B8A">
            <w:pPr>
              <w:numPr>
                <w:ilvl w:val="0"/>
                <w:numId w:val="14"/>
              </w:numPr>
              <w:suppressAutoHyphens w:val="0"/>
              <w:spacing w:line="220" w:lineRule="exact"/>
              <w:rPr>
                <w:rFonts w:ascii="Arial" w:hAnsi="Arial" w:cs="Arial"/>
                <w:sz w:val="18"/>
                <w:szCs w:val="18"/>
                <w:lang w:val="ro-RO"/>
              </w:rPr>
            </w:pPr>
            <w:r w:rsidRPr="00FE5AC5">
              <w:rPr>
                <w:rFonts w:ascii="Arial" w:hAnsi="Arial" w:cs="Arial"/>
                <w:sz w:val="18"/>
                <w:szCs w:val="18"/>
                <w:lang w:val="ro-RO"/>
              </w:rPr>
              <w:t>Furnizorul se obliga prin garantie sa mentina disponibile piese de schimb minim 10 ani de la data livrarii</w:t>
            </w:r>
          </w:p>
          <w:p w14:paraId="093823B5" w14:textId="77777777" w:rsidR="00B25B8A" w:rsidRPr="001B36A5" w:rsidRDefault="00B25B8A" w:rsidP="00B25B8A">
            <w:pPr>
              <w:numPr>
                <w:ilvl w:val="0"/>
                <w:numId w:val="14"/>
              </w:numPr>
              <w:suppressAutoHyphens w:val="0"/>
              <w:spacing w:line="220" w:lineRule="exact"/>
              <w:rPr>
                <w:szCs w:val="18"/>
                <w:lang w:val="es-ES_tradnl"/>
              </w:rPr>
            </w:pPr>
            <w:r w:rsidRPr="00FE5AC5">
              <w:rPr>
                <w:rFonts w:ascii="Arial" w:hAnsi="Arial" w:cs="Arial"/>
                <w:sz w:val="18"/>
                <w:szCs w:val="18"/>
                <w:lang w:val="ro-RO"/>
              </w:rPr>
              <w:t>Se va furniza manual de exploatare si documentatie tehnica in original si traducere in limba romana.</w:t>
            </w:r>
          </w:p>
        </w:tc>
        <w:tc>
          <w:tcPr>
            <w:tcW w:w="0" w:type="auto"/>
            <w:vAlign w:val="center"/>
          </w:tcPr>
          <w:p w14:paraId="49BE8FED" w14:textId="77777777" w:rsidR="00B25B8A" w:rsidRPr="00FE5AC5" w:rsidRDefault="00B25B8A" w:rsidP="00B25B8A">
            <w:pPr>
              <w:pStyle w:val="Tabletext"/>
              <w:spacing w:before="0" w:after="0"/>
              <w:rPr>
                <w:szCs w:val="18"/>
              </w:rPr>
            </w:pPr>
          </w:p>
        </w:tc>
        <w:tc>
          <w:tcPr>
            <w:tcW w:w="0" w:type="auto"/>
            <w:vAlign w:val="center"/>
          </w:tcPr>
          <w:p w14:paraId="2EA44147" w14:textId="77777777" w:rsidR="00B25B8A" w:rsidRPr="00FE5AC5" w:rsidRDefault="00B25B8A" w:rsidP="00B25B8A">
            <w:pPr>
              <w:pStyle w:val="Tabletext"/>
              <w:spacing w:before="0" w:after="0"/>
              <w:rPr>
                <w:szCs w:val="18"/>
              </w:rPr>
            </w:pPr>
          </w:p>
        </w:tc>
      </w:tr>
      <w:tr w:rsidR="00B25B8A" w:rsidRPr="001B7E02" w14:paraId="258AF982" w14:textId="77777777" w:rsidTr="00B25B8A">
        <w:trPr>
          <w:jc w:val="center"/>
        </w:trPr>
        <w:tc>
          <w:tcPr>
            <w:tcW w:w="959" w:type="dxa"/>
            <w:vAlign w:val="center"/>
          </w:tcPr>
          <w:p w14:paraId="502CD629" w14:textId="77777777" w:rsidR="00B25B8A" w:rsidRPr="00FE5AC5" w:rsidRDefault="00B25B8A" w:rsidP="00B25B8A">
            <w:pPr>
              <w:pStyle w:val="Tabletext"/>
              <w:spacing w:before="0" w:after="0"/>
              <w:rPr>
                <w:szCs w:val="18"/>
              </w:rPr>
            </w:pPr>
            <w:r w:rsidRPr="00FE5AC5">
              <w:rPr>
                <w:szCs w:val="18"/>
              </w:rPr>
              <w:t>5</w:t>
            </w:r>
          </w:p>
        </w:tc>
        <w:tc>
          <w:tcPr>
            <w:tcW w:w="0" w:type="auto"/>
            <w:vAlign w:val="center"/>
          </w:tcPr>
          <w:p w14:paraId="6320D5E8" w14:textId="77777777" w:rsidR="00B25B8A" w:rsidRPr="00FE5AC5" w:rsidRDefault="00B25B8A" w:rsidP="00B25B8A">
            <w:pPr>
              <w:pStyle w:val="Tabletext"/>
              <w:spacing w:before="0" w:after="0"/>
              <w:jc w:val="left"/>
              <w:rPr>
                <w:b/>
                <w:szCs w:val="18"/>
              </w:rPr>
            </w:pPr>
            <w:r w:rsidRPr="00FE5AC5">
              <w:rPr>
                <w:b/>
                <w:szCs w:val="18"/>
              </w:rPr>
              <w:t>Alte conditii cu caracter tehnic</w:t>
            </w:r>
          </w:p>
          <w:p w14:paraId="7DBB1E83" w14:textId="77777777" w:rsidR="000E7F5B" w:rsidRPr="00BE5091" w:rsidRDefault="000E7F5B" w:rsidP="000E7F5B">
            <w:pPr>
              <w:numPr>
                <w:ilvl w:val="0"/>
                <w:numId w:val="14"/>
              </w:numPr>
              <w:suppressAutoHyphens w:val="0"/>
              <w:spacing w:line="220" w:lineRule="exact"/>
              <w:rPr>
                <w:rFonts w:ascii="Arial" w:hAnsi="Arial" w:cs="Arial"/>
                <w:sz w:val="18"/>
                <w:szCs w:val="18"/>
                <w:lang w:val="ro-RO"/>
              </w:rPr>
            </w:pPr>
            <w:r w:rsidRPr="00BE5091">
              <w:rPr>
                <w:rFonts w:ascii="Arial" w:hAnsi="Arial" w:cs="Arial"/>
                <w:sz w:val="18"/>
                <w:szCs w:val="18"/>
                <w:lang w:val="ro-RO"/>
              </w:rPr>
              <w:t>Se vor respecta specificatiile furnizorului;</w:t>
            </w:r>
          </w:p>
          <w:p w14:paraId="0E8E83C0" w14:textId="77777777" w:rsidR="00B25B8A" w:rsidRPr="00FE5AC5" w:rsidRDefault="000E7F5B" w:rsidP="000E7F5B">
            <w:pPr>
              <w:pStyle w:val="Tabletext"/>
              <w:numPr>
                <w:ilvl w:val="0"/>
                <w:numId w:val="14"/>
              </w:numPr>
              <w:spacing w:before="0" w:after="0"/>
              <w:jc w:val="left"/>
              <w:rPr>
                <w:szCs w:val="18"/>
              </w:rPr>
            </w:pPr>
            <w:r w:rsidRPr="00BE5091">
              <w:rPr>
                <w:rFonts w:cs="Arial"/>
                <w:szCs w:val="18"/>
              </w:rPr>
              <w:lastRenderedPageBreak/>
              <w:t>Se vor respecta cerintele din caietul de sarcini si piesele desenate.</w:t>
            </w:r>
          </w:p>
        </w:tc>
        <w:tc>
          <w:tcPr>
            <w:tcW w:w="0" w:type="auto"/>
            <w:vAlign w:val="center"/>
          </w:tcPr>
          <w:p w14:paraId="0C610F7B" w14:textId="77777777" w:rsidR="00B25B8A" w:rsidRPr="00FE5AC5" w:rsidRDefault="00B25B8A" w:rsidP="00B25B8A">
            <w:pPr>
              <w:pStyle w:val="Tabletext"/>
              <w:spacing w:before="0" w:after="0"/>
              <w:rPr>
                <w:szCs w:val="18"/>
              </w:rPr>
            </w:pPr>
          </w:p>
        </w:tc>
        <w:tc>
          <w:tcPr>
            <w:tcW w:w="0" w:type="auto"/>
            <w:vAlign w:val="center"/>
          </w:tcPr>
          <w:p w14:paraId="029B940A" w14:textId="77777777" w:rsidR="00B25B8A" w:rsidRPr="00FE5AC5" w:rsidRDefault="00B25B8A" w:rsidP="00B25B8A">
            <w:pPr>
              <w:pStyle w:val="Tabletext"/>
              <w:spacing w:before="0" w:after="0"/>
              <w:rPr>
                <w:szCs w:val="18"/>
              </w:rPr>
            </w:pPr>
          </w:p>
        </w:tc>
      </w:tr>
    </w:tbl>
    <w:p w14:paraId="5F92BAB5" w14:textId="77777777" w:rsidR="00CF5EE1" w:rsidRDefault="00CF5EE1" w:rsidP="00CF5EE1">
      <w:pPr>
        <w:jc w:val="both"/>
        <w:rPr>
          <w:rFonts w:ascii="Arial" w:hAnsi="Arial" w:cs="Arial"/>
          <w:sz w:val="22"/>
          <w:szCs w:val="22"/>
          <w:lang w:val="ro-RO"/>
        </w:rPr>
      </w:pPr>
    </w:p>
    <w:p w14:paraId="1B11915D" w14:textId="77777777" w:rsidR="00CF5EE1" w:rsidRDefault="00CF5EE1" w:rsidP="00CF5EE1">
      <w:pPr>
        <w:jc w:val="both"/>
        <w:rPr>
          <w:rFonts w:ascii="Arial" w:hAnsi="Arial" w:cs="Arial"/>
          <w:sz w:val="22"/>
          <w:szCs w:val="22"/>
          <w:lang w:val="ro-RO"/>
        </w:rPr>
      </w:pPr>
    </w:p>
    <w:p w14:paraId="0C026DF0" w14:textId="614A47E3" w:rsidR="00CF5EE1" w:rsidRPr="005E2A40" w:rsidRDefault="00CF5EE1" w:rsidP="00CF5EE1">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544038CC" w14:textId="77777777" w:rsidR="00CF5EE1" w:rsidRPr="00D94828" w:rsidRDefault="00CF5EE1" w:rsidP="00CF5EE1">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122CB6BF" w14:textId="30F3E1DE"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586B84CB"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2FD23D8F"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bookmarkEnd w:id="71"/>
    <w:p w14:paraId="0B7BD3A2" w14:textId="744B0B2F" w:rsidR="00B86094" w:rsidRDefault="00B86094">
      <w:pPr>
        <w:suppressAutoHyphens w:val="0"/>
        <w:rPr>
          <w:rFonts w:ascii="Arial" w:hAnsi="Arial" w:cs="Arial"/>
          <w:sz w:val="22"/>
          <w:szCs w:val="22"/>
          <w:lang w:val="ro-RO"/>
        </w:rPr>
      </w:pPr>
      <w:r>
        <w:rPr>
          <w:rFonts w:ascii="Arial" w:hAnsi="Arial" w:cs="Arial"/>
          <w:sz w:val="22"/>
          <w:szCs w:val="22"/>
          <w:lang w:val="ro-RO"/>
        </w:rPr>
        <w:br w:type="page"/>
      </w:r>
    </w:p>
    <w:p w14:paraId="478EA29D" w14:textId="44F7D690" w:rsidR="00DC66D9" w:rsidRPr="00DC66D9" w:rsidRDefault="00DC66D9" w:rsidP="00DC66D9">
      <w:pPr>
        <w:rPr>
          <w:rFonts w:ascii="Arial" w:hAnsi="Arial" w:cs="Arial"/>
          <w:sz w:val="22"/>
          <w:szCs w:val="22"/>
          <w:lang w:val="ro-RO"/>
        </w:rPr>
      </w:pPr>
      <w:r w:rsidRPr="00DC66D9">
        <w:rPr>
          <w:rFonts w:ascii="Arial" w:hAnsi="Arial" w:cs="Arial"/>
          <w:sz w:val="22"/>
          <w:szCs w:val="22"/>
          <w:lang w:val="ro-RO"/>
        </w:rPr>
        <w:lastRenderedPageBreak/>
        <w:t>Obiectul 3 – Rezervor de inmagazinare si statii de pompare in GA Crevedia Mica</w:t>
      </w:r>
    </w:p>
    <w:p w14:paraId="46014703" w14:textId="77777777" w:rsidR="00DC66D9" w:rsidRPr="00DC66D9" w:rsidRDefault="00DC66D9" w:rsidP="00DC66D9">
      <w:pPr>
        <w:rPr>
          <w:rFonts w:ascii="Arial" w:hAnsi="Arial" w:cs="Arial"/>
          <w:sz w:val="22"/>
          <w:szCs w:val="22"/>
          <w:lang w:val="ro-RO"/>
        </w:rPr>
      </w:pPr>
      <w:r w:rsidRPr="00DC66D9">
        <w:rPr>
          <w:rFonts w:ascii="Arial" w:hAnsi="Arial" w:cs="Arial"/>
          <w:sz w:val="22"/>
          <w:szCs w:val="22"/>
          <w:lang w:val="ro-RO"/>
        </w:rPr>
        <w:t>Sub-obiectul 3.2 – Statie de pompare apa potabila STAP Crevedia Mica – GA Dealu</w:t>
      </w:r>
    </w:p>
    <w:p w14:paraId="3A0E2019" w14:textId="77777777" w:rsidR="00DC66D9" w:rsidRPr="00DC66D9" w:rsidRDefault="00DC66D9" w:rsidP="00DC66D9">
      <w:pPr>
        <w:rPr>
          <w:rFonts w:ascii="Arial" w:hAnsi="Arial" w:cs="Arial"/>
          <w:sz w:val="22"/>
          <w:szCs w:val="22"/>
          <w:lang w:val="ro-RO"/>
        </w:rPr>
      </w:pPr>
      <w:r w:rsidRPr="00DC66D9">
        <w:rPr>
          <w:rFonts w:ascii="Arial" w:hAnsi="Arial" w:cs="Arial"/>
          <w:sz w:val="22"/>
          <w:szCs w:val="22"/>
          <w:lang w:val="ro-RO"/>
        </w:rPr>
        <w:t>Sub-obiectul 3.3 – Statie de pompare apa potabila STAP Crevedia Mica – GA Vanatorii Mari</w:t>
      </w:r>
    </w:p>
    <w:p w14:paraId="4AF22909" w14:textId="77777777" w:rsidR="00DC66D9" w:rsidRPr="00BE5091" w:rsidRDefault="00DC66D9" w:rsidP="00DC66D9">
      <w:pPr>
        <w:pStyle w:val="Titlu1"/>
        <w:rPr>
          <w:lang w:val="ro-RO"/>
        </w:rPr>
      </w:pPr>
      <w:bookmarkStart w:id="76" w:name="_Toc159072832"/>
      <w:r w:rsidRPr="00BE5091">
        <w:rPr>
          <w:lang w:val="ro-RO"/>
        </w:rPr>
        <w:t xml:space="preserve">CATEGORIA – </w:t>
      </w:r>
      <w:r>
        <w:rPr>
          <w:lang w:val="ro-RO"/>
        </w:rPr>
        <w:t>Utilaje si echipamente</w:t>
      </w:r>
      <w:bookmarkEnd w:id="76"/>
    </w:p>
    <w:p w14:paraId="06B05177" w14:textId="77777777" w:rsidR="00DC66D9" w:rsidRPr="00444660" w:rsidRDefault="00DC66D9" w:rsidP="004E305F">
      <w:pPr>
        <w:jc w:val="center"/>
        <w:rPr>
          <w:rFonts w:ascii="Arial" w:hAnsi="Arial" w:cs="Arial"/>
          <w:b/>
          <w:sz w:val="22"/>
          <w:szCs w:val="22"/>
          <w:lang w:val="ro-RO"/>
        </w:rPr>
      </w:pPr>
    </w:p>
    <w:p w14:paraId="3531F269" w14:textId="6BB75367" w:rsidR="00DC66D9" w:rsidRPr="003E6733" w:rsidRDefault="00DC66D9" w:rsidP="00DC66D9">
      <w:pPr>
        <w:pStyle w:val="Titlu3"/>
        <w:rPr>
          <w:rFonts w:ascii="Arial" w:hAnsi="Arial"/>
          <w:bCs/>
          <w:color w:val="auto"/>
          <w:sz w:val="22"/>
        </w:rPr>
      </w:pPr>
      <w:bookmarkStart w:id="77" w:name="_Toc45038595"/>
      <w:bookmarkStart w:id="78" w:name="_Toc137799651"/>
      <w:bookmarkStart w:id="79" w:name="_Toc159072833"/>
      <w:r w:rsidRPr="003E6733">
        <w:rPr>
          <w:rFonts w:ascii="Arial" w:hAnsi="Arial"/>
          <w:bCs/>
          <w:color w:val="auto"/>
          <w:sz w:val="22"/>
        </w:rPr>
        <w:t xml:space="preserve">FISA TEHNICA NR. </w:t>
      </w:r>
      <w:bookmarkEnd w:id="77"/>
      <w:bookmarkEnd w:id="78"/>
      <w:r w:rsidR="00130E77">
        <w:rPr>
          <w:rFonts w:ascii="Arial" w:hAnsi="Arial"/>
          <w:bCs/>
          <w:color w:val="auto"/>
          <w:sz w:val="22"/>
        </w:rPr>
        <w:t>27</w:t>
      </w:r>
      <w:bookmarkEnd w:id="79"/>
    </w:p>
    <w:p w14:paraId="582D781D" w14:textId="77777777" w:rsidR="00DC66D9" w:rsidRPr="00444660" w:rsidRDefault="00DC66D9" w:rsidP="00DC66D9">
      <w:pPr>
        <w:jc w:val="center"/>
        <w:rPr>
          <w:rFonts w:ascii="Arial" w:hAnsi="Arial" w:cs="Arial"/>
          <w:sz w:val="22"/>
          <w:szCs w:val="22"/>
          <w:lang w:val="ro-RO"/>
        </w:rPr>
      </w:pPr>
      <w:r w:rsidRPr="00444660">
        <w:rPr>
          <w:rFonts w:ascii="Arial" w:hAnsi="Arial" w:cs="Arial"/>
          <w:sz w:val="22"/>
          <w:szCs w:val="22"/>
          <w:lang w:val="ro-RO"/>
        </w:rPr>
        <w:t xml:space="preserve"> (se completeaza pentru fiecare utilaj, echipament tehnologic etc.)</w:t>
      </w:r>
    </w:p>
    <w:p w14:paraId="6365E5CC" w14:textId="77777777" w:rsidR="00DC66D9" w:rsidRPr="00444660" w:rsidRDefault="00DC66D9" w:rsidP="00DC66D9">
      <w:pPr>
        <w:jc w:val="center"/>
        <w:rPr>
          <w:rFonts w:ascii="Arial" w:hAnsi="Arial" w:cs="Arial"/>
          <w:sz w:val="22"/>
          <w:szCs w:val="22"/>
          <w:lang w:val="ro-RO"/>
        </w:rPr>
      </w:pPr>
    </w:p>
    <w:p w14:paraId="572DA736" w14:textId="77777777" w:rsidR="00DC66D9" w:rsidRPr="00444660" w:rsidRDefault="00DC66D9" w:rsidP="00DC66D9">
      <w:pPr>
        <w:keepNext/>
        <w:outlineLvl w:val="0"/>
        <w:rPr>
          <w:rFonts w:ascii="Arial" w:hAnsi="Arial"/>
          <w:bCs/>
          <w:sz w:val="22"/>
          <w:lang w:val="ro-RO"/>
        </w:rPr>
      </w:pPr>
      <w:r w:rsidRPr="00444660">
        <w:rPr>
          <w:rFonts w:ascii="Arial" w:hAnsi="Arial" w:cs="Arial"/>
          <w:b/>
          <w:bCs/>
          <w:sz w:val="22"/>
          <w:szCs w:val="22"/>
          <w:lang w:val="ro-RO"/>
        </w:rPr>
        <w:tab/>
      </w:r>
      <w:bookmarkStart w:id="80" w:name="_Toc45038596"/>
      <w:bookmarkStart w:id="81" w:name="_Toc137799652"/>
      <w:bookmarkStart w:id="82" w:name="_Toc159072834"/>
      <w:r w:rsidRPr="00444660">
        <w:rPr>
          <w:rFonts w:ascii="Arial" w:hAnsi="Arial"/>
          <w:bCs/>
          <w:sz w:val="22"/>
          <w:lang w:val="ro-RO"/>
        </w:rPr>
        <w:t>Utilajul, echipamentul tehnologic: Termo-higrostat de ambient</w:t>
      </w:r>
      <w:bookmarkEnd w:id="80"/>
      <w:bookmarkEnd w:id="81"/>
      <w:bookmarkEnd w:id="82"/>
      <w:r w:rsidRPr="00444660">
        <w:rPr>
          <w:rFonts w:ascii="Arial" w:hAnsi="Arial"/>
          <w:bCs/>
          <w:sz w:val="22"/>
          <w:lang w:val="ro-RO"/>
        </w:rPr>
        <w:t xml:space="preserve"> </w:t>
      </w:r>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DC66D9" w:rsidRPr="00D94828" w14:paraId="4B26A123" w14:textId="77777777" w:rsidTr="00757F49">
        <w:trPr>
          <w:cantSplit/>
        </w:trPr>
        <w:tc>
          <w:tcPr>
            <w:tcW w:w="540" w:type="dxa"/>
            <w:shd w:val="pct15" w:color="auto" w:fill="auto"/>
            <w:vAlign w:val="center"/>
          </w:tcPr>
          <w:p w14:paraId="0D74B63C"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Nr crt</w:t>
            </w:r>
          </w:p>
        </w:tc>
        <w:tc>
          <w:tcPr>
            <w:tcW w:w="9180" w:type="dxa"/>
            <w:shd w:val="pct15" w:color="auto" w:fill="auto"/>
            <w:vAlign w:val="center"/>
          </w:tcPr>
          <w:p w14:paraId="517FD9B0"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Specificatiile tehnice impuse prin</w:t>
            </w:r>
          </w:p>
          <w:p w14:paraId="30CF1020"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caietul de sarcini</w:t>
            </w:r>
          </w:p>
        </w:tc>
        <w:tc>
          <w:tcPr>
            <w:tcW w:w="4140" w:type="dxa"/>
            <w:shd w:val="pct15" w:color="auto" w:fill="auto"/>
            <w:vAlign w:val="center"/>
          </w:tcPr>
          <w:p w14:paraId="12AA77A4"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Corespondenta propunerii tehnice cu specificatiile tehnice impuse in caietul de sarcini</w:t>
            </w:r>
          </w:p>
        </w:tc>
        <w:tc>
          <w:tcPr>
            <w:tcW w:w="1486" w:type="dxa"/>
            <w:shd w:val="pct15" w:color="auto" w:fill="auto"/>
            <w:vAlign w:val="center"/>
          </w:tcPr>
          <w:p w14:paraId="30BC8427"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Producator</w:t>
            </w:r>
          </w:p>
        </w:tc>
      </w:tr>
      <w:tr w:rsidR="00DC66D9" w:rsidRPr="00D94828" w14:paraId="47721FF0" w14:textId="77777777" w:rsidTr="00757F49">
        <w:trPr>
          <w:cantSplit/>
        </w:trPr>
        <w:tc>
          <w:tcPr>
            <w:tcW w:w="540" w:type="dxa"/>
            <w:shd w:val="pct15" w:color="auto" w:fill="auto"/>
            <w:vAlign w:val="center"/>
          </w:tcPr>
          <w:p w14:paraId="240094CE"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0</w:t>
            </w:r>
          </w:p>
        </w:tc>
        <w:tc>
          <w:tcPr>
            <w:tcW w:w="9180" w:type="dxa"/>
            <w:shd w:val="pct15" w:color="auto" w:fill="auto"/>
            <w:vAlign w:val="center"/>
          </w:tcPr>
          <w:p w14:paraId="45597B8D"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1</w:t>
            </w:r>
          </w:p>
        </w:tc>
        <w:tc>
          <w:tcPr>
            <w:tcW w:w="4140" w:type="dxa"/>
            <w:shd w:val="pct15" w:color="auto" w:fill="auto"/>
            <w:vAlign w:val="center"/>
          </w:tcPr>
          <w:p w14:paraId="14E5AC76"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2</w:t>
            </w:r>
          </w:p>
        </w:tc>
        <w:tc>
          <w:tcPr>
            <w:tcW w:w="1486" w:type="dxa"/>
            <w:shd w:val="pct15" w:color="auto" w:fill="auto"/>
            <w:vAlign w:val="center"/>
          </w:tcPr>
          <w:p w14:paraId="4A15F558" w14:textId="77777777" w:rsidR="00DC66D9" w:rsidRPr="00444660" w:rsidRDefault="00DC66D9" w:rsidP="00757F49">
            <w:pPr>
              <w:tabs>
                <w:tab w:val="left" w:pos="425"/>
              </w:tabs>
              <w:suppressAutoHyphens w:val="0"/>
              <w:jc w:val="center"/>
              <w:rPr>
                <w:rFonts w:ascii="Arial Bold" w:hAnsi="Arial Bold"/>
                <w:b/>
                <w:sz w:val="18"/>
                <w:szCs w:val="18"/>
                <w:lang w:val="ro-RO" w:eastAsia="en-US"/>
              </w:rPr>
            </w:pPr>
            <w:r w:rsidRPr="00444660">
              <w:rPr>
                <w:rFonts w:ascii="Arial Bold" w:hAnsi="Arial Bold"/>
                <w:b/>
                <w:sz w:val="18"/>
                <w:szCs w:val="18"/>
                <w:lang w:val="ro-RO" w:eastAsia="en-US"/>
              </w:rPr>
              <w:t>3</w:t>
            </w:r>
          </w:p>
        </w:tc>
      </w:tr>
      <w:tr w:rsidR="00DC66D9" w:rsidRPr="001B7E02" w14:paraId="5E3E4009" w14:textId="77777777" w:rsidTr="00757F49">
        <w:trPr>
          <w:cantSplit/>
        </w:trPr>
        <w:tc>
          <w:tcPr>
            <w:tcW w:w="540" w:type="dxa"/>
          </w:tcPr>
          <w:p w14:paraId="00401468" w14:textId="77777777" w:rsidR="00DC66D9" w:rsidRPr="00444660" w:rsidRDefault="00DC66D9" w:rsidP="00757F49">
            <w:pPr>
              <w:jc w:val="center"/>
              <w:rPr>
                <w:rFonts w:ascii="Arial" w:hAnsi="Arial" w:cs="Arial"/>
                <w:sz w:val="18"/>
                <w:szCs w:val="18"/>
                <w:lang w:val="ro-RO"/>
              </w:rPr>
            </w:pPr>
            <w:r w:rsidRPr="00444660">
              <w:rPr>
                <w:rFonts w:ascii="Arial" w:hAnsi="Arial" w:cs="Arial"/>
                <w:sz w:val="18"/>
                <w:szCs w:val="18"/>
                <w:lang w:val="ro-RO"/>
              </w:rPr>
              <w:t>1.</w:t>
            </w:r>
          </w:p>
        </w:tc>
        <w:tc>
          <w:tcPr>
            <w:tcW w:w="9180" w:type="dxa"/>
            <w:vAlign w:val="center"/>
          </w:tcPr>
          <w:p w14:paraId="355B8192" w14:textId="77777777" w:rsidR="00DC66D9" w:rsidRPr="00444660" w:rsidRDefault="00DC66D9" w:rsidP="00757F49">
            <w:pPr>
              <w:suppressAutoHyphens w:val="0"/>
              <w:spacing w:line="220" w:lineRule="exact"/>
              <w:ind w:left="360"/>
              <w:rPr>
                <w:rFonts w:ascii="Arial" w:hAnsi="Arial" w:cs="Arial"/>
                <w:b/>
                <w:sz w:val="18"/>
                <w:szCs w:val="18"/>
                <w:lang w:val="ro-RO"/>
              </w:rPr>
            </w:pPr>
            <w:r w:rsidRPr="00444660">
              <w:rPr>
                <w:rFonts w:ascii="Arial" w:hAnsi="Arial" w:cs="Arial"/>
                <w:b/>
                <w:sz w:val="18"/>
                <w:szCs w:val="18"/>
                <w:lang w:val="ro-RO"/>
              </w:rPr>
              <w:t>Parametrii tehnici si functionali</w:t>
            </w:r>
          </w:p>
          <w:p w14:paraId="128682D4"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Domeniu de temperatura: 0...60ºC;</w:t>
            </w:r>
          </w:p>
          <w:p w14:paraId="4D55B723"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Domeniu de umiditate: 50...90%u.r.;</w:t>
            </w:r>
          </w:p>
          <w:p w14:paraId="6C5F956D"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1 contact comutabil 230Vc.a./24Vc.c.;</w:t>
            </w:r>
          </w:p>
          <w:p w14:paraId="29F45D07"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Ua=230Vc.a./24Vc.c.;</w:t>
            </w:r>
          </w:p>
          <w:p w14:paraId="1EA194B6"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Grad de protectie: min. IP30;</w:t>
            </w:r>
          </w:p>
          <w:p w14:paraId="37D2C250" w14:textId="77777777" w:rsidR="00DC66D9" w:rsidRPr="00444660" w:rsidRDefault="00DC66D9" w:rsidP="00757F49">
            <w:pPr>
              <w:numPr>
                <w:ilvl w:val="0"/>
                <w:numId w:val="2"/>
              </w:numPr>
              <w:suppressAutoHyphens w:val="0"/>
              <w:spacing w:line="220" w:lineRule="exact"/>
              <w:rPr>
                <w:rFonts w:cs="Arial"/>
                <w:sz w:val="18"/>
                <w:szCs w:val="18"/>
              </w:rPr>
            </w:pPr>
            <w:r w:rsidRPr="00444660">
              <w:rPr>
                <w:rFonts w:ascii="Arial" w:hAnsi="Arial" w:cs="Arial"/>
                <w:sz w:val="18"/>
                <w:szCs w:val="18"/>
                <w:lang w:val="ro-RO"/>
              </w:rPr>
              <w:t>Montaj in interior;</w:t>
            </w:r>
          </w:p>
          <w:p w14:paraId="2B7559BF" w14:textId="77777777" w:rsidR="00DC66D9" w:rsidRPr="001B36A5" w:rsidRDefault="00DC66D9" w:rsidP="00757F49">
            <w:pPr>
              <w:numPr>
                <w:ilvl w:val="0"/>
                <w:numId w:val="2"/>
              </w:numPr>
              <w:suppressAutoHyphens w:val="0"/>
              <w:spacing w:line="220" w:lineRule="exact"/>
              <w:rPr>
                <w:rFonts w:cs="Arial"/>
                <w:sz w:val="18"/>
                <w:szCs w:val="18"/>
                <w:lang w:val="es-ES_tradnl"/>
              </w:rPr>
            </w:pPr>
            <w:r w:rsidRPr="00444660">
              <w:rPr>
                <w:rFonts w:ascii="Arial" w:hAnsi="Arial" w:cs="Arial"/>
                <w:sz w:val="18"/>
                <w:szCs w:val="18"/>
                <w:lang w:val="ro-RO"/>
              </w:rPr>
              <w:t xml:space="preserve">Functie: comanda automata a ventilatiei mecanice din </w:t>
            </w:r>
            <w:r>
              <w:rPr>
                <w:rFonts w:ascii="Arial" w:hAnsi="Arial" w:cs="Arial"/>
                <w:sz w:val="18"/>
                <w:szCs w:val="18"/>
                <w:lang w:val="ro-RO"/>
              </w:rPr>
              <w:t>statia de pompare apa potabila</w:t>
            </w:r>
          </w:p>
        </w:tc>
        <w:tc>
          <w:tcPr>
            <w:tcW w:w="4140" w:type="dxa"/>
          </w:tcPr>
          <w:p w14:paraId="5000B054" w14:textId="77777777" w:rsidR="00DC66D9" w:rsidRPr="00444660" w:rsidRDefault="00DC66D9" w:rsidP="00757F49">
            <w:pPr>
              <w:jc w:val="both"/>
              <w:rPr>
                <w:rFonts w:ascii="Arial" w:hAnsi="Arial" w:cs="Arial"/>
                <w:sz w:val="18"/>
                <w:szCs w:val="18"/>
                <w:lang w:val="ro-RO"/>
              </w:rPr>
            </w:pPr>
          </w:p>
        </w:tc>
        <w:tc>
          <w:tcPr>
            <w:tcW w:w="1486" w:type="dxa"/>
          </w:tcPr>
          <w:p w14:paraId="45796C58" w14:textId="77777777" w:rsidR="00DC66D9" w:rsidRPr="00444660" w:rsidRDefault="00DC66D9" w:rsidP="00757F49">
            <w:pPr>
              <w:jc w:val="both"/>
              <w:rPr>
                <w:rFonts w:ascii="Arial" w:hAnsi="Arial" w:cs="Arial"/>
                <w:sz w:val="18"/>
                <w:szCs w:val="18"/>
                <w:lang w:val="ro-RO"/>
              </w:rPr>
            </w:pPr>
          </w:p>
        </w:tc>
      </w:tr>
      <w:tr w:rsidR="00DC66D9" w:rsidRPr="001B7E02" w14:paraId="2BED3D92" w14:textId="77777777" w:rsidTr="00757F49">
        <w:trPr>
          <w:cantSplit/>
        </w:trPr>
        <w:tc>
          <w:tcPr>
            <w:tcW w:w="540" w:type="dxa"/>
          </w:tcPr>
          <w:p w14:paraId="152B91D5" w14:textId="77777777" w:rsidR="00DC66D9" w:rsidRPr="00444660" w:rsidRDefault="00DC66D9" w:rsidP="00757F49">
            <w:pPr>
              <w:jc w:val="center"/>
              <w:rPr>
                <w:rFonts w:ascii="Arial" w:hAnsi="Arial" w:cs="Arial"/>
                <w:sz w:val="18"/>
                <w:szCs w:val="18"/>
                <w:lang w:val="ro-RO"/>
              </w:rPr>
            </w:pPr>
            <w:r w:rsidRPr="00444660">
              <w:rPr>
                <w:rFonts w:ascii="Arial" w:hAnsi="Arial" w:cs="Arial"/>
                <w:sz w:val="18"/>
                <w:szCs w:val="18"/>
                <w:lang w:val="ro-RO"/>
              </w:rPr>
              <w:t>2.</w:t>
            </w:r>
          </w:p>
        </w:tc>
        <w:tc>
          <w:tcPr>
            <w:tcW w:w="9180" w:type="dxa"/>
            <w:vAlign w:val="center"/>
          </w:tcPr>
          <w:p w14:paraId="438655D2" w14:textId="77777777" w:rsidR="00DC66D9" w:rsidRPr="00444660" w:rsidRDefault="00DC66D9" w:rsidP="00757F49">
            <w:pPr>
              <w:tabs>
                <w:tab w:val="left" w:pos="425"/>
              </w:tabs>
              <w:suppressAutoHyphens w:val="0"/>
              <w:rPr>
                <w:rFonts w:ascii="Arial" w:hAnsi="Arial" w:cs="Arial"/>
                <w:b/>
                <w:sz w:val="18"/>
                <w:szCs w:val="18"/>
                <w:lang w:val="ro-RO" w:eastAsia="en-US"/>
              </w:rPr>
            </w:pPr>
            <w:r w:rsidRPr="00444660">
              <w:rPr>
                <w:rFonts w:ascii="Arial" w:hAnsi="Arial" w:cs="Arial"/>
                <w:b/>
                <w:sz w:val="18"/>
                <w:szCs w:val="18"/>
                <w:lang w:val="ro-RO" w:eastAsia="en-US"/>
              </w:rPr>
              <w:t>Specificatii de performanta si conditii privind siguranta in exploatare</w:t>
            </w:r>
          </w:p>
          <w:p w14:paraId="13973108"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Respectarea conditiilor de montare si utilizare.</w:t>
            </w:r>
          </w:p>
        </w:tc>
        <w:tc>
          <w:tcPr>
            <w:tcW w:w="4140" w:type="dxa"/>
          </w:tcPr>
          <w:p w14:paraId="2A40CE48" w14:textId="77777777" w:rsidR="00DC66D9" w:rsidRPr="00444660" w:rsidRDefault="00DC66D9" w:rsidP="00757F49">
            <w:pPr>
              <w:jc w:val="both"/>
              <w:rPr>
                <w:rFonts w:ascii="Arial" w:hAnsi="Arial" w:cs="Arial"/>
                <w:sz w:val="18"/>
                <w:szCs w:val="18"/>
                <w:lang w:val="ro-RO"/>
              </w:rPr>
            </w:pPr>
          </w:p>
        </w:tc>
        <w:tc>
          <w:tcPr>
            <w:tcW w:w="1486" w:type="dxa"/>
          </w:tcPr>
          <w:p w14:paraId="133679D9" w14:textId="77777777" w:rsidR="00DC66D9" w:rsidRPr="00444660" w:rsidRDefault="00DC66D9" w:rsidP="00757F49">
            <w:pPr>
              <w:jc w:val="both"/>
              <w:rPr>
                <w:rFonts w:ascii="Arial" w:hAnsi="Arial" w:cs="Arial"/>
                <w:sz w:val="18"/>
                <w:szCs w:val="18"/>
                <w:lang w:val="ro-RO"/>
              </w:rPr>
            </w:pPr>
          </w:p>
        </w:tc>
      </w:tr>
      <w:tr w:rsidR="00DC66D9" w:rsidRPr="001B7E02" w14:paraId="1429DA5A" w14:textId="77777777" w:rsidTr="00757F49">
        <w:trPr>
          <w:cantSplit/>
        </w:trPr>
        <w:tc>
          <w:tcPr>
            <w:tcW w:w="540" w:type="dxa"/>
          </w:tcPr>
          <w:p w14:paraId="475FC54F" w14:textId="77777777" w:rsidR="00DC66D9" w:rsidRPr="00444660" w:rsidRDefault="00DC66D9" w:rsidP="00757F49">
            <w:pPr>
              <w:jc w:val="center"/>
              <w:rPr>
                <w:rFonts w:ascii="Arial" w:hAnsi="Arial" w:cs="Arial"/>
                <w:sz w:val="18"/>
                <w:szCs w:val="18"/>
                <w:lang w:val="ro-RO"/>
              </w:rPr>
            </w:pPr>
            <w:r w:rsidRPr="00444660">
              <w:rPr>
                <w:rFonts w:ascii="Arial" w:hAnsi="Arial" w:cs="Arial"/>
                <w:sz w:val="18"/>
                <w:szCs w:val="18"/>
                <w:lang w:val="ro-RO"/>
              </w:rPr>
              <w:t>3.</w:t>
            </w:r>
          </w:p>
        </w:tc>
        <w:tc>
          <w:tcPr>
            <w:tcW w:w="9180" w:type="dxa"/>
          </w:tcPr>
          <w:p w14:paraId="4021352D" w14:textId="77777777" w:rsidR="00DC66D9" w:rsidRPr="00444660" w:rsidRDefault="00DC66D9" w:rsidP="00757F49">
            <w:pPr>
              <w:rPr>
                <w:rFonts w:ascii="Arial" w:hAnsi="Arial" w:cs="Arial"/>
                <w:b/>
                <w:sz w:val="18"/>
                <w:szCs w:val="18"/>
                <w:lang w:val="ro-RO"/>
              </w:rPr>
            </w:pPr>
            <w:r w:rsidRPr="00444660">
              <w:rPr>
                <w:rFonts w:ascii="Arial" w:hAnsi="Arial" w:cs="Arial"/>
                <w:b/>
                <w:sz w:val="18"/>
                <w:szCs w:val="18"/>
                <w:lang w:val="ro-RO"/>
              </w:rPr>
              <w:t>Conditii privind conformitatea cu standardele relevante</w:t>
            </w:r>
          </w:p>
          <w:p w14:paraId="5501D224"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Va respecta standardele de referinta romanesti/straine;</w:t>
            </w:r>
          </w:p>
          <w:p w14:paraId="41E7A444" w14:textId="77777777" w:rsidR="00DC66D9" w:rsidRPr="00332827"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Declaratie de conformitate la livrare.</w:t>
            </w:r>
          </w:p>
        </w:tc>
        <w:tc>
          <w:tcPr>
            <w:tcW w:w="4140" w:type="dxa"/>
          </w:tcPr>
          <w:p w14:paraId="6E95A1D6" w14:textId="77777777" w:rsidR="00DC66D9" w:rsidRPr="00444660" w:rsidRDefault="00DC66D9" w:rsidP="00757F49">
            <w:pPr>
              <w:jc w:val="both"/>
              <w:rPr>
                <w:rFonts w:ascii="Arial" w:hAnsi="Arial" w:cs="Arial"/>
                <w:sz w:val="18"/>
                <w:szCs w:val="18"/>
                <w:lang w:val="ro-RO"/>
              </w:rPr>
            </w:pPr>
          </w:p>
        </w:tc>
        <w:tc>
          <w:tcPr>
            <w:tcW w:w="1486" w:type="dxa"/>
          </w:tcPr>
          <w:p w14:paraId="7D6E8679" w14:textId="77777777" w:rsidR="00DC66D9" w:rsidRPr="00444660" w:rsidRDefault="00DC66D9" w:rsidP="00757F49">
            <w:pPr>
              <w:jc w:val="both"/>
              <w:rPr>
                <w:rFonts w:ascii="Arial" w:hAnsi="Arial" w:cs="Arial"/>
                <w:sz w:val="18"/>
                <w:szCs w:val="18"/>
                <w:lang w:val="ro-RO"/>
              </w:rPr>
            </w:pPr>
          </w:p>
        </w:tc>
      </w:tr>
      <w:tr w:rsidR="00DC66D9" w:rsidRPr="001B7E02" w14:paraId="7663D04C" w14:textId="77777777" w:rsidTr="00757F49">
        <w:trPr>
          <w:cantSplit/>
        </w:trPr>
        <w:tc>
          <w:tcPr>
            <w:tcW w:w="540" w:type="dxa"/>
          </w:tcPr>
          <w:p w14:paraId="24AA750E" w14:textId="77777777" w:rsidR="00DC66D9" w:rsidRPr="00444660" w:rsidRDefault="00DC66D9" w:rsidP="00757F49">
            <w:pPr>
              <w:jc w:val="center"/>
              <w:rPr>
                <w:rFonts w:ascii="Arial" w:hAnsi="Arial" w:cs="Arial"/>
                <w:sz w:val="18"/>
                <w:szCs w:val="18"/>
                <w:lang w:val="ro-RO"/>
              </w:rPr>
            </w:pPr>
            <w:r w:rsidRPr="00444660">
              <w:rPr>
                <w:rFonts w:ascii="Arial" w:hAnsi="Arial" w:cs="Arial"/>
                <w:sz w:val="18"/>
                <w:szCs w:val="18"/>
                <w:lang w:val="ro-RO"/>
              </w:rPr>
              <w:t>4.</w:t>
            </w:r>
          </w:p>
        </w:tc>
        <w:tc>
          <w:tcPr>
            <w:tcW w:w="9180" w:type="dxa"/>
            <w:vAlign w:val="center"/>
          </w:tcPr>
          <w:p w14:paraId="3A596311" w14:textId="77777777" w:rsidR="00DC66D9" w:rsidRPr="00444660" w:rsidRDefault="00DC66D9" w:rsidP="00757F49">
            <w:pPr>
              <w:tabs>
                <w:tab w:val="left" w:pos="425"/>
              </w:tabs>
              <w:suppressAutoHyphens w:val="0"/>
              <w:rPr>
                <w:rFonts w:ascii="Arial" w:hAnsi="Arial" w:cs="Arial"/>
                <w:b/>
                <w:sz w:val="18"/>
                <w:szCs w:val="18"/>
                <w:lang w:val="ro-RO" w:eastAsia="en-US"/>
              </w:rPr>
            </w:pPr>
            <w:r w:rsidRPr="00444660">
              <w:rPr>
                <w:rFonts w:ascii="Arial" w:hAnsi="Arial" w:cs="Arial"/>
                <w:b/>
                <w:sz w:val="18"/>
                <w:szCs w:val="18"/>
                <w:lang w:val="ro-RO" w:eastAsia="en-US"/>
              </w:rPr>
              <w:t>Conditii de garantie si post-garantie</w:t>
            </w:r>
          </w:p>
          <w:p w14:paraId="123A59DF"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Minim 36 luni de la punerea in functiune;</w:t>
            </w:r>
          </w:p>
          <w:p w14:paraId="6396798E"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Certificat de calitate si garantie la livrare</w:t>
            </w:r>
          </w:p>
          <w:p w14:paraId="1EC2299C"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Garantia va fi transferata Beneficiarului in ultimele 30 de zile ale PND prin grija antreprenorului si a furnizorului</w:t>
            </w:r>
          </w:p>
          <w:p w14:paraId="19C3042A"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Furnizorul va asigura service in perioada de garantie si post garantie</w:t>
            </w:r>
          </w:p>
          <w:p w14:paraId="69838577"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Furnizorul se obliga prin garantie sa mentina disponibile piese de schimb minim 10 ani de la data livrarii</w:t>
            </w:r>
          </w:p>
          <w:p w14:paraId="75A407A2"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Se va furniza manual de exploatare si documentatie tehnica in original si traducere in limba romana.</w:t>
            </w:r>
          </w:p>
        </w:tc>
        <w:tc>
          <w:tcPr>
            <w:tcW w:w="4140" w:type="dxa"/>
          </w:tcPr>
          <w:p w14:paraId="30C5D726" w14:textId="77777777" w:rsidR="00DC66D9" w:rsidRPr="00444660" w:rsidRDefault="00DC66D9" w:rsidP="00757F49">
            <w:pPr>
              <w:jc w:val="both"/>
              <w:rPr>
                <w:rFonts w:ascii="Arial" w:hAnsi="Arial" w:cs="Arial"/>
                <w:sz w:val="18"/>
                <w:szCs w:val="18"/>
                <w:lang w:val="ro-RO"/>
              </w:rPr>
            </w:pPr>
          </w:p>
        </w:tc>
        <w:tc>
          <w:tcPr>
            <w:tcW w:w="1486" w:type="dxa"/>
          </w:tcPr>
          <w:p w14:paraId="30DBAC0A" w14:textId="77777777" w:rsidR="00DC66D9" w:rsidRPr="00444660" w:rsidRDefault="00DC66D9" w:rsidP="00757F49">
            <w:pPr>
              <w:jc w:val="both"/>
              <w:rPr>
                <w:rFonts w:ascii="Arial" w:hAnsi="Arial" w:cs="Arial"/>
                <w:sz w:val="18"/>
                <w:szCs w:val="18"/>
                <w:lang w:val="ro-RO"/>
              </w:rPr>
            </w:pPr>
          </w:p>
        </w:tc>
      </w:tr>
      <w:tr w:rsidR="00DC66D9" w:rsidRPr="001B7E02" w14:paraId="104E85EB" w14:textId="77777777" w:rsidTr="00757F49">
        <w:trPr>
          <w:cantSplit/>
        </w:trPr>
        <w:tc>
          <w:tcPr>
            <w:tcW w:w="540" w:type="dxa"/>
          </w:tcPr>
          <w:p w14:paraId="6E3AFD8D" w14:textId="77777777" w:rsidR="00DC66D9" w:rsidRPr="00444660" w:rsidRDefault="00DC66D9" w:rsidP="00757F49">
            <w:pPr>
              <w:jc w:val="center"/>
              <w:rPr>
                <w:rFonts w:ascii="Arial" w:hAnsi="Arial" w:cs="Arial"/>
                <w:sz w:val="18"/>
                <w:szCs w:val="18"/>
                <w:lang w:val="ro-RO"/>
              </w:rPr>
            </w:pPr>
            <w:r w:rsidRPr="00444660">
              <w:rPr>
                <w:rFonts w:ascii="Arial" w:hAnsi="Arial" w:cs="Arial"/>
                <w:sz w:val="18"/>
                <w:szCs w:val="18"/>
                <w:lang w:val="ro-RO"/>
              </w:rPr>
              <w:t>5.</w:t>
            </w:r>
          </w:p>
        </w:tc>
        <w:tc>
          <w:tcPr>
            <w:tcW w:w="9180" w:type="dxa"/>
          </w:tcPr>
          <w:p w14:paraId="681DF37F" w14:textId="77777777" w:rsidR="00DC66D9" w:rsidRPr="00444660" w:rsidRDefault="00DC66D9" w:rsidP="00757F49">
            <w:pPr>
              <w:rPr>
                <w:rFonts w:ascii="Arial" w:hAnsi="Arial" w:cs="Arial"/>
                <w:b/>
                <w:sz w:val="18"/>
                <w:szCs w:val="18"/>
                <w:lang w:val="ro-RO"/>
              </w:rPr>
            </w:pPr>
            <w:r w:rsidRPr="00444660">
              <w:rPr>
                <w:rFonts w:ascii="Arial" w:hAnsi="Arial" w:cs="Arial"/>
                <w:b/>
                <w:sz w:val="18"/>
                <w:szCs w:val="18"/>
                <w:lang w:val="ro-RO"/>
              </w:rPr>
              <w:t>Alte conditii cu caracter tehnic</w:t>
            </w:r>
          </w:p>
          <w:p w14:paraId="601330EB"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Se vor respecta specificatiile furnizorului;</w:t>
            </w:r>
          </w:p>
          <w:p w14:paraId="5B4882C8" w14:textId="77777777" w:rsidR="00DC66D9" w:rsidRPr="00444660" w:rsidRDefault="00DC66D9" w:rsidP="00757F49">
            <w:pPr>
              <w:numPr>
                <w:ilvl w:val="0"/>
                <w:numId w:val="2"/>
              </w:numPr>
              <w:suppressAutoHyphens w:val="0"/>
              <w:spacing w:line="220" w:lineRule="exact"/>
              <w:rPr>
                <w:rFonts w:ascii="Arial" w:hAnsi="Arial" w:cs="Arial"/>
                <w:sz w:val="18"/>
                <w:szCs w:val="18"/>
                <w:lang w:val="ro-RO"/>
              </w:rPr>
            </w:pPr>
            <w:r w:rsidRPr="00444660">
              <w:rPr>
                <w:rFonts w:ascii="Arial" w:hAnsi="Arial" w:cs="Arial"/>
                <w:sz w:val="18"/>
                <w:szCs w:val="18"/>
                <w:lang w:val="ro-RO"/>
              </w:rPr>
              <w:t>Se vor respecta cerintele din caietul de sarcini si piesele desenate.</w:t>
            </w:r>
          </w:p>
        </w:tc>
        <w:tc>
          <w:tcPr>
            <w:tcW w:w="4140" w:type="dxa"/>
          </w:tcPr>
          <w:p w14:paraId="07CE2394" w14:textId="77777777" w:rsidR="00DC66D9" w:rsidRPr="00444660" w:rsidRDefault="00DC66D9" w:rsidP="00757F49">
            <w:pPr>
              <w:jc w:val="both"/>
              <w:rPr>
                <w:rFonts w:ascii="Arial" w:hAnsi="Arial" w:cs="Arial"/>
                <w:sz w:val="18"/>
                <w:szCs w:val="18"/>
                <w:lang w:val="ro-RO"/>
              </w:rPr>
            </w:pPr>
          </w:p>
        </w:tc>
        <w:tc>
          <w:tcPr>
            <w:tcW w:w="1486" w:type="dxa"/>
          </w:tcPr>
          <w:p w14:paraId="0A378DFB" w14:textId="77777777" w:rsidR="00DC66D9" w:rsidRPr="00444660" w:rsidRDefault="00DC66D9" w:rsidP="00757F49">
            <w:pPr>
              <w:jc w:val="both"/>
              <w:rPr>
                <w:rFonts w:ascii="Arial" w:hAnsi="Arial" w:cs="Arial"/>
                <w:sz w:val="18"/>
                <w:szCs w:val="18"/>
                <w:lang w:val="ro-RO"/>
              </w:rPr>
            </w:pPr>
          </w:p>
        </w:tc>
      </w:tr>
    </w:tbl>
    <w:p w14:paraId="2F743089" w14:textId="77777777" w:rsidR="00DC66D9" w:rsidRDefault="00DC66D9" w:rsidP="00DC66D9">
      <w:pPr>
        <w:jc w:val="both"/>
        <w:rPr>
          <w:rFonts w:ascii="Arial" w:hAnsi="Arial" w:cs="Arial"/>
          <w:sz w:val="22"/>
          <w:szCs w:val="22"/>
          <w:lang w:val="ro-RO"/>
        </w:rPr>
      </w:pPr>
    </w:p>
    <w:p w14:paraId="200BA039" w14:textId="24C130A3" w:rsidR="00DC66D9" w:rsidRPr="005E2A40" w:rsidRDefault="00DC66D9" w:rsidP="00DC66D9">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790E7123" w14:textId="77777777" w:rsidR="00DC66D9" w:rsidRPr="00D94828" w:rsidRDefault="00DC66D9" w:rsidP="00DC66D9">
      <w:pPr>
        <w:jc w:val="center"/>
        <w:rPr>
          <w:rFonts w:ascii="Arial" w:hAnsi="Arial" w:cs="Arial"/>
          <w:sz w:val="22"/>
          <w:szCs w:val="22"/>
          <w:highlight w:val="yellow"/>
          <w:lang w:val="ro-RO"/>
        </w:rPr>
      </w:pPr>
      <w:r>
        <w:rPr>
          <w:rFonts w:ascii="Arial" w:hAnsi="Arial" w:cs="Arial"/>
          <w:sz w:val="22"/>
          <w:szCs w:val="22"/>
          <w:lang w:val="ro-RO"/>
        </w:rPr>
        <w:lastRenderedPageBreak/>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5C6F467C"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33EFF11E"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1701DF39"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209A864B" w14:textId="3A174207" w:rsidR="001408D8" w:rsidRPr="005F670E" w:rsidRDefault="00DC66D9" w:rsidP="00DC66D9">
      <w:pPr>
        <w:rPr>
          <w:rFonts w:ascii="Arial" w:hAnsi="Arial" w:cs="Arial"/>
          <w:sz w:val="22"/>
          <w:szCs w:val="22"/>
          <w:lang w:val="ro-RO"/>
        </w:rPr>
      </w:pPr>
      <w:r w:rsidRPr="00DC4952">
        <w:rPr>
          <w:rFonts w:ascii="Arial" w:hAnsi="Arial" w:cs="Arial"/>
          <w:b/>
          <w:bCs/>
          <w:sz w:val="22"/>
          <w:szCs w:val="22"/>
          <w:lang w:val="ro-RO"/>
        </w:rPr>
        <w:br w:type="page"/>
      </w:r>
      <w:r w:rsidR="001408D8" w:rsidRPr="005F670E">
        <w:rPr>
          <w:rFonts w:ascii="Arial" w:hAnsi="Arial" w:cs="Arial"/>
          <w:sz w:val="22"/>
          <w:szCs w:val="22"/>
          <w:lang w:val="ro-RO"/>
        </w:rPr>
        <w:lastRenderedPageBreak/>
        <w:t>Obiectul 1 – Extindere front de captare Crevedia Mica</w:t>
      </w:r>
    </w:p>
    <w:p w14:paraId="631EA0AB" w14:textId="77777777" w:rsidR="001408D8" w:rsidRPr="005F670E" w:rsidRDefault="001408D8" w:rsidP="001408D8">
      <w:pPr>
        <w:rPr>
          <w:rFonts w:ascii="Arial" w:hAnsi="Arial" w:cs="Arial"/>
          <w:b/>
          <w:sz w:val="22"/>
          <w:szCs w:val="22"/>
          <w:lang w:val="ro-RO"/>
        </w:rPr>
      </w:pPr>
      <w:r w:rsidRPr="005F670E">
        <w:rPr>
          <w:rFonts w:ascii="Arial" w:hAnsi="Arial" w:cs="Arial"/>
          <w:sz w:val="22"/>
          <w:szCs w:val="22"/>
          <w:lang w:val="ro-RO"/>
        </w:rPr>
        <w:t>Sub-obiectul 1.1 – Front de captare</w:t>
      </w:r>
    </w:p>
    <w:p w14:paraId="2906AD85" w14:textId="77777777" w:rsidR="001408D8" w:rsidRPr="005F670E" w:rsidRDefault="001408D8" w:rsidP="001408D8">
      <w:pPr>
        <w:rPr>
          <w:rFonts w:ascii="Arial" w:hAnsi="Arial" w:cs="Arial"/>
          <w:sz w:val="22"/>
          <w:szCs w:val="22"/>
          <w:lang w:val="ro-RO"/>
        </w:rPr>
      </w:pPr>
      <w:r w:rsidRPr="005F670E">
        <w:rPr>
          <w:rFonts w:ascii="Arial" w:hAnsi="Arial" w:cs="Arial"/>
          <w:sz w:val="22"/>
          <w:szCs w:val="22"/>
          <w:lang w:val="ro-RO"/>
        </w:rPr>
        <w:t>Obiectul 3 – Rezervor de inmagazinare si statii de pompare in GA Crevedia Mica</w:t>
      </w:r>
    </w:p>
    <w:p w14:paraId="003B824A" w14:textId="77777777" w:rsidR="001408D8" w:rsidRPr="005F670E" w:rsidRDefault="001408D8" w:rsidP="001408D8">
      <w:pPr>
        <w:rPr>
          <w:rFonts w:ascii="Arial" w:hAnsi="Arial" w:cs="Arial"/>
          <w:b/>
          <w:sz w:val="22"/>
          <w:szCs w:val="22"/>
          <w:lang w:val="ro-RO"/>
        </w:rPr>
      </w:pPr>
      <w:r w:rsidRPr="005F670E">
        <w:rPr>
          <w:rFonts w:ascii="Arial" w:hAnsi="Arial" w:cs="Arial"/>
          <w:sz w:val="22"/>
          <w:szCs w:val="22"/>
          <w:lang w:val="ro-RO"/>
        </w:rPr>
        <w:t>Sub-obiectul 3.2 – Statie de pompare apa potabila STAP Crevedia Mica – GA Dealu</w:t>
      </w:r>
    </w:p>
    <w:p w14:paraId="0602027D" w14:textId="77777777" w:rsidR="001408D8" w:rsidRPr="005F670E" w:rsidRDefault="001408D8" w:rsidP="001408D8">
      <w:pPr>
        <w:rPr>
          <w:rFonts w:ascii="Arial" w:hAnsi="Arial" w:cs="Arial"/>
          <w:sz w:val="22"/>
          <w:szCs w:val="22"/>
          <w:lang w:val="ro-RO"/>
        </w:rPr>
      </w:pPr>
      <w:r w:rsidRPr="005F670E">
        <w:rPr>
          <w:rFonts w:ascii="Arial" w:hAnsi="Arial" w:cs="Arial"/>
          <w:sz w:val="22"/>
          <w:szCs w:val="22"/>
          <w:lang w:val="ro-RO"/>
        </w:rPr>
        <w:t>Sub-obiectul 3.3 – Statie de pompare apa potabila STAP Crevedia Mica – GA Vanatorii Mari</w:t>
      </w:r>
    </w:p>
    <w:p w14:paraId="5BBC7F39" w14:textId="77777777" w:rsidR="006000D3" w:rsidRPr="005F670E" w:rsidRDefault="006000D3" w:rsidP="00D0724E">
      <w:pPr>
        <w:jc w:val="both"/>
        <w:rPr>
          <w:rFonts w:ascii="Arial" w:hAnsi="Arial" w:cs="Arial"/>
          <w:bCs/>
          <w:sz w:val="22"/>
          <w:szCs w:val="22"/>
          <w:lang w:val="ro-RO"/>
        </w:rPr>
      </w:pPr>
      <w:r w:rsidRPr="005F670E">
        <w:rPr>
          <w:rFonts w:ascii="Arial" w:hAnsi="Arial" w:cs="Arial"/>
          <w:bCs/>
          <w:sz w:val="22"/>
          <w:szCs w:val="22"/>
          <w:lang w:val="ro-RO"/>
        </w:rPr>
        <w:t xml:space="preserve">CATEGORIA – </w:t>
      </w:r>
      <w:r w:rsidRPr="005F670E">
        <w:rPr>
          <w:rFonts w:ascii="Arial" w:hAnsi="Arial" w:cs="Arial"/>
          <w:b/>
          <w:bCs/>
          <w:sz w:val="22"/>
          <w:szCs w:val="22"/>
          <w:lang w:val="ro-RO"/>
        </w:rPr>
        <w:t>Instalatii electrice si SCADA</w:t>
      </w:r>
    </w:p>
    <w:p w14:paraId="69699B53" w14:textId="77777777" w:rsidR="006000D3" w:rsidRPr="005F670E" w:rsidRDefault="006000D3" w:rsidP="006000D3">
      <w:pPr>
        <w:rPr>
          <w:rFonts w:ascii="Arial" w:hAnsi="Arial" w:cs="Arial"/>
          <w:b/>
          <w:sz w:val="22"/>
          <w:szCs w:val="22"/>
          <w:lang w:val="ro-RO"/>
        </w:rPr>
      </w:pPr>
    </w:p>
    <w:p w14:paraId="1378B564" w14:textId="5C4E16D1" w:rsidR="00BC03E5" w:rsidRPr="005F670E" w:rsidRDefault="00BC03E5" w:rsidP="00BC03E5">
      <w:pPr>
        <w:pStyle w:val="Titlu3"/>
        <w:rPr>
          <w:rFonts w:ascii="Arial" w:hAnsi="Arial" w:cs="Arial"/>
          <w:bCs/>
          <w:color w:val="auto"/>
          <w:sz w:val="22"/>
          <w:szCs w:val="22"/>
          <w:lang w:val="ro-RO"/>
        </w:rPr>
      </w:pPr>
      <w:bookmarkStart w:id="83" w:name="_Toc159072835"/>
      <w:r w:rsidRPr="005F670E">
        <w:rPr>
          <w:rFonts w:ascii="Arial" w:hAnsi="Arial"/>
          <w:bCs/>
          <w:color w:val="auto"/>
          <w:sz w:val="22"/>
        </w:rPr>
        <w:t xml:space="preserve">FISA TEHNICA NR. </w:t>
      </w:r>
      <w:r w:rsidR="00130E77">
        <w:rPr>
          <w:rFonts w:ascii="Arial" w:hAnsi="Arial"/>
          <w:bCs/>
          <w:color w:val="auto"/>
          <w:sz w:val="22"/>
        </w:rPr>
        <w:t>28</w:t>
      </w:r>
      <w:bookmarkEnd w:id="83"/>
    </w:p>
    <w:p w14:paraId="18D388EF" w14:textId="77777777" w:rsidR="006000D3" w:rsidRPr="005F670E" w:rsidRDefault="00BC03E5" w:rsidP="006000D3">
      <w:pPr>
        <w:jc w:val="center"/>
        <w:rPr>
          <w:rFonts w:ascii="Arial" w:hAnsi="Arial" w:cs="Arial"/>
          <w:sz w:val="22"/>
          <w:szCs w:val="22"/>
          <w:lang w:val="ro-RO"/>
        </w:rPr>
      </w:pPr>
      <w:r w:rsidRPr="005F670E">
        <w:rPr>
          <w:rFonts w:ascii="Arial" w:hAnsi="Arial" w:cs="Arial"/>
          <w:sz w:val="22"/>
          <w:szCs w:val="22"/>
          <w:lang w:val="ro-RO"/>
        </w:rPr>
        <w:t xml:space="preserve"> </w:t>
      </w:r>
      <w:r w:rsidR="006000D3" w:rsidRPr="005F670E">
        <w:rPr>
          <w:rFonts w:ascii="Arial" w:hAnsi="Arial" w:cs="Arial"/>
          <w:sz w:val="22"/>
          <w:szCs w:val="22"/>
          <w:lang w:val="ro-RO"/>
        </w:rPr>
        <w:t>(se completeaza pentru fiecare utilaj, echipament tehnologic etc.)</w:t>
      </w:r>
    </w:p>
    <w:p w14:paraId="0638F6DE" w14:textId="77777777" w:rsidR="006000D3" w:rsidRPr="005F670E" w:rsidRDefault="006000D3" w:rsidP="006000D3">
      <w:pPr>
        <w:jc w:val="center"/>
        <w:rPr>
          <w:rFonts w:ascii="Arial" w:hAnsi="Arial" w:cs="Arial"/>
          <w:sz w:val="22"/>
          <w:szCs w:val="22"/>
          <w:lang w:val="ro-RO"/>
        </w:rPr>
      </w:pPr>
    </w:p>
    <w:p w14:paraId="52636569" w14:textId="77777777" w:rsidR="006000D3" w:rsidRPr="005F670E" w:rsidRDefault="006000D3" w:rsidP="006000D3">
      <w:pPr>
        <w:pStyle w:val="Titlu1"/>
        <w:numPr>
          <w:ilvl w:val="0"/>
          <w:numId w:val="0"/>
        </w:numPr>
        <w:jc w:val="left"/>
        <w:rPr>
          <w:rFonts w:ascii="Arial" w:hAnsi="Arial"/>
          <w:b w:val="0"/>
          <w:sz w:val="22"/>
          <w:lang w:val="ro-RO"/>
        </w:rPr>
      </w:pPr>
      <w:r w:rsidRPr="005F670E">
        <w:rPr>
          <w:rFonts w:ascii="Arial" w:hAnsi="Arial" w:cs="Arial"/>
          <w:sz w:val="22"/>
          <w:szCs w:val="22"/>
          <w:lang w:val="ro-RO"/>
        </w:rPr>
        <w:tab/>
      </w:r>
      <w:bookmarkStart w:id="84" w:name="_Toc159072836"/>
      <w:r w:rsidRPr="005F670E">
        <w:rPr>
          <w:rFonts w:ascii="Arial" w:hAnsi="Arial"/>
          <w:b w:val="0"/>
          <w:sz w:val="22"/>
          <w:lang w:val="ro-RO"/>
        </w:rPr>
        <w:t>Utilajul, echipamentul tehnologic: Traductor de nivel cu masurare presiune hidrostatica</w:t>
      </w:r>
      <w:bookmarkEnd w:id="84"/>
      <w:r w:rsidR="001E1B23" w:rsidRPr="005F670E">
        <w:rPr>
          <w:rFonts w:ascii="Arial" w:hAnsi="Arial"/>
          <w:b w:val="0"/>
          <w:sz w:val="22"/>
          <w:lang w:val="ro-RO"/>
        </w:rPr>
        <w:t xml:space="preserve"> </w:t>
      </w:r>
    </w:p>
    <w:tbl>
      <w:tblPr>
        <w:tblW w:w="14400" w:type="dxa"/>
        <w:tblInd w:w="55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20"/>
        <w:gridCol w:w="6570"/>
        <w:gridCol w:w="5850"/>
        <w:gridCol w:w="1260"/>
      </w:tblGrid>
      <w:tr w:rsidR="008A7DC5" w:rsidRPr="005F670E" w14:paraId="40A99108" w14:textId="77777777" w:rsidTr="00067B1A">
        <w:trPr>
          <w:tblHeader/>
        </w:trPr>
        <w:tc>
          <w:tcPr>
            <w:tcW w:w="720" w:type="dxa"/>
            <w:shd w:val="pct15" w:color="auto" w:fill="auto"/>
            <w:vAlign w:val="center"/>
          </w:tcPr>
          <w:p w14:paraId="4A3640EA" w14:textId="77777777" w:rsidR="008A7DC5" w:rsidRPr="005F670E" w:rsidRDefault="008A7DC5" w:rsidP="008A7DC5">
            <w:pPr>
              <w:pStyle w:val="Tabletexttitle"/>
              <w:spacing w:before="0" w:after="0"/>
              <w:rPr>
                <w:szCs w:val="18"/>
              </w:rPr>
            </w:pPr>
            <w:r w:rsidRPr="005F670E">
              <w:rPr>
                <w:szCs w:val="18"/>
              </w:rPr>
              <w:t>Nr crt</w:t>
            </w:r>
          </w:p>
        </w:tc>
        <w:tc>
          <w:tcPr>
            <w:tcW w:w="6570" w:type="dxa"/>
            <w:shd w:val="pct15" w:color="auto" w:fill="auto"/>
            <w:vAlign w:val="center"/>
          </w:tcPr>
          <w:p w14:paraId="1E652DB2" w14:textId="77777777" w:rsidR="008A7DC5" w:rsidRPr="005F670E" w:rsidRDefault="008A7DC5" w:rsidP="008A7DC5">
            <w:pPr>
              <w:pStyle w:val="Tabletexttitle"/>
              <w:spacing w:before="0" w:after="0"/>
              <w:rPr>
                <w:szCs w:val="18"/>
              </w:rPr>
            </w:pPr>
            <w:r w:rsidRPr="005F670E">
              <w:rPr>
                <w:szCs w:val="18"/>
              </w:rPr>
              <w:t>Specificatiile tehnice impuse prin</w:t>
            </w:r>
          </w:p>
          <w:p w14:paraId="2A96D397" w14:textId="77777777" w:rsidR="008A7DC5" w:rsidRPr="005F670E" w:rsidRDefault="008A7DC5" w:rsidP="008A7DC5">
            <w:pPr>
              <w:pStyle w:val="Tabletexttitle"/>
              <w:spacing w:before="0" w:after="0"/>
              <w:rPr>
                <w:szCs w:val="18"/>
              </w:rPr>
            </w:pPr>
            <w:r w:rsidRPr="005F670E">
              <w:rPr>
                <w:szCs w:val="18"/>
              </w:rPr>
              <w:t>caietul de sarcini</w:t>
            </w:r>
          </w:p>
        </w:tc>
        <w:tc>
          <w:tcPr>
            <w:tcW w:w="5850" w:type="dxa"/>
            <w:shd w:val="pct15" w:color="auto" w:fill="auto"/>
            <w:vAlign w:val="center"/>
          </w:tcPr>
          <w:p w14:paraId="77401E18" w14:textId="77777777" w:rsidR="008A7DC5" w:rsidRPr="005F670E" w:rsidRDefault="008A7DC5" w:rsidP="008A7DC5">
            <w:pPr>
              <w:pStyle w:val="Tabletexttitle"/>
              <w:spacing w:before="0" w:after="0"/>
              <w:rPr>
                <w:szCs w:val="18"/>
              </w:rPr>
            </w:pPr>
            <w:r w:rsidRPr="005F670E">
              <w:rPr>
                <w:szCs w:val="18"/>
              </w:rPr>
              <w:t>Corespondenta propunerii tehnice cu specificatiile tehnice impuse in caietul de sarcini</w:t>
            </w:r>
          </w:p>
        </w:tc>
        <w:tc>
          <w:tcPr>
            <w:tcW w:w="1260" w:type="dxa"/>
            <w:shd w:val="pct15" w:color="auto" w:fill="auto"/>
            <w:vAlign w:val="center"/>
          </w:tcPr>
          <w:p w14:paraId="71CF818A" w14:textId="77777777" w:rsidR="008A7DC5" w:rsidRPr="005F670E" w:rsidRDefault="008A7DC5" w:rsidP="008A7DC5">
            <w:pPr>
              <w:pStyle w:val="Tabletexttitle"/>
              <w:spacing w:before="0" w:after="0"/>
              <w:rPr>
                <w:szCs w:val="18"/>
              </w:rPr>
            </w:pPr>
            <w:r w:rsidRPr="005F670E">
              <w:rPr>
                <w:szCs w:val="18"/>
              </w:rPr>
              <w:t>Producator</w:t>
            </w:r>
          </w:p>
        </w:tc>
      </w:tr>
      <w:tr w:rsidR="008A7DC5" w:rsidRPr="005F670E" w14:paraId="4C15CFE1" w14:textId="77777777" w:rsidTr="00067B1A">
        <w:trPr>
          <w:tblHeader/>
        </w:trPr>
        <w:tc>
          <w:tcPr>
            <w:tcW w:w="720" w:type="dxa"/>
            <w:shd w:val="pct15" w:color="auto" w:fill="auto"/>
            <w:vAlign w:val="center"/>
          </w:tcPr>
          <w:p w14:paraId="442DAA29" w14:textId="77777777" w:rsidR="008A7DC5" w:rsidRPr="005F670E" w:rsidRDefault="008A7DC5" w:rsidP="008A7DC5">
            <w:pPr>
              <w:pStyle w:val="Tabletexttitle"/>
              <w:spacing w:before="0" w:after="0"/>
              <w:rPr>
                <w:szCs w:val="18"/>
              </w:rPr>
            </w:pPr>
            <w:r w:rsidRPr="005F670E">
              <w:rPr>
                <w:szCs w:val="18"/>
              </w:rPr>
              <w:t>0</w:t>
            </w:r>
          </w:p>
        </w:tc>
        <w:tc>
          <w:tcPr>
            <w:tcW w:w="6570" w:type="dxa"/>
            <w:shd w:val="pct15" w:color="auto" w:fill="auto"/>
            <w:vAlign w:val="center"/>
          </w:tcPr>
          <w:p w14:paraId="26E5C0F6" w14:textId="77777777" w:rsidR="008A7DC5" w:rsidRPr="005F670E" w:rsidRDefault="008A7DC5" w:rsidP="008A7DC5">
            <w:pPr>
              <w:pStyle w:val="Tabletexttitle"/>
              <w:spacing w:before="0" w:after="0"/>
              <w:rPr>
                <w:szCs w:val="18"/>
              </w:rPr>
            </w:pPr>
            <w:r w:rsidRPr="005F670E">
              <w:rPr>
                <w:szCs w:val="18"/>
              </w:rPr>
              <w:t>1</w:t>
            </w:r>
          </w:p>
        </w:tc>
        <w:tc>
          <w:tcPr>
            <w:tcW w:w="5850" w:type="dxa"/>
            <w:shd w:val="pct15" w:color="auto" w:fill="auto"/>
            <w:vAlign w:val="center"/>
          </w:tcPr>
          <w:p w14:paraId="57285D94" w14:textId="77777777" w:rsidR="008A7DC5" w:rsidRPr="005F670E" w:rsidRDefault="008A7DC5" w:rsidP="008A7DC5">
            <w:pPr>
              <w:pStyle w:val="Tabletexttitle"/>
              <w:spacing w:before="0" w:after="0"/>
              <w:rPr>
                <w:szCs w:val="18"/>
              </w:rPr>
            </w:pPr>
            <w:r w:rsidRPr="005F670E">
              <w:rPr>
                <w:szCs w:val="18"/>
              </w:rPr>
              <w:t>2</w:t>
            </w:r>
          </w:p>
        </w:tc>
        <w:tc>
          <w:tcPr>
            <w:tcW w:w="1260" w:type="dxa"/>
            <w:shd w:val="pct15" w:color="auto" w:fill="auto"/>
            <w:vAlign w:val="center"/>
          </w:tcPr>
          <w:p w14:paraId="429AEA28" w14:textId="77777777" w:rsidR="008A7DC5" w:rsidRPr="005F670E" w:rsidRDefault="008A7DC5" w:rsidP="008A7DC5">
            <w:pPr>
              <w:pStyle w:val="Tabletexttitle"/>
              <w:spacing w:before="0" w:after="0"/>
              <w:rPr>
                <w:szCs w:val="18"/>
              </w:rPr>
            </w:pPr>
            <w:r w:rsidRPr="005F670E">
              <w:rPr>
                <w:szCs w:val="18"/>
              </w:rPr>
              <w:t>3</w:t>
            </w:r>
          </w:p>
        </w:tc>
      </w:tr>
      <w:tr w:rsidR="008A7DC5" w:rsidRPr="001B7E02" w14:paraId="297CC5EF" w14:textId="77777777" w:rsidTr="00067B1A">
        <w:tc>
          <w:tcPr>
            <w:tcW w:w="720" w:type="dxa"/>
          </w:tcPr>
          <w:p w14:paraId="7BD4D249" w14:textId="77777777" w:rsidR="008A7DC5" w:rsidRPr="005F670E" w:rsidRDefault="008A7DC5" w:rsidP="008A7DC5">
            <w:pPr>
              <w:jc w:val="center"/>
              <w:rPr>
                <w:rFonts w:ascii="Arial" w:hAnsi="Arial" w:cs="Arial"/>
                <w:sz w:val="18"/>
                <w:szCs w:val="18"/>
                <w:lang w:val="ro-RO"/>
              </w:rPr>
            </w:pPr>
            <w:r w:rsidRPr="005F670E">
              <w:rPr>
                <w:rFonts w:ascii="Arial" w:hAnsi="Arial" w:cs="Arial"/>
                <w:sz w:val="18"/>
                <w:szCs w:val="18"/>
                <w:lang w:val="ro-RO"/>
              </w:rPr>
              <w:t>1.</w:t>
            </w:r>
          </w:p>
        </w:tc>
        <w:tc>
          <w:tcPr>
            <w:tcW w:w="6570" w:type="dxa"/>
            <w:vAlign w:val="center"/>
          </w:tcPr>
          <w:p w14:paraId="2E943BC6" w14:textId="77777777" w:rsidR="008A7DC5" w:rsidRPr="005F670E" w:rsidRDefault="008A7DC5" w:rsidP="008A7DC5">
            <w:pPr>
              <w:suppressAutoHyphens w:val="0"/>
              <w:spacing w:line="220" w:lineRule="exact"/>
              <w:ind w:left="360"/>
              <w:rPr>
                <w:rFonts w:ascii="Arial" w:hAnsi="Arial" w:cs="Arial"/>
                <w:b/>
                <w:sz w:val="18"/>
                <w:szCs w:val="18"/>
                <w:lang w:val="ro-RO"/>
              </w:rPr>
            </w:pPr>
            <w:r w:rsidRPr="005F670E">
              <w:rPr>
                <w:rFonts w:ascii="Arial" w:hAnsi="Arial" w:cs="Arial"/>
                <w:b/>
                <w:sz w:val="18"/>
                <w:szCs w:val="18"/>
                <w:lang w:val="ro-RO"/>
              </w:rPr>
              <w:t>Parametrii tehnici si functionali</w:t>
            </w:r>
          </w:p>
          <w:p w14:paraId="07C5DB26" w14:textId="77777777" w:rsidR="008A7DC5" w:rsidRPr="005F670E" w:rsidRDefault="008A7DC5" w:rsidP="008A7DC5">
            <w:pPr>
              <w:numPr>
                <w:ilvl w:val="0"/>
                <w:numId w:val="7"/>
              </w:numPr>
              <w:suppressAutoHyphens w:val="0"/>
              <w:rPr>
                <w:rFonts w:ascii="Arial" w:hAnsi="Arial"/>
                <w:b/>
                <w:sz w:val="18"/>
                <w:szCs w:val="18"/>
                <w:u w:val="single"/>
              </w:rPr>
            </w:pPr>
            <w:r w:rsidRPr="005F670E">
              <w:rPr>
                <w:rFonts w:ascii="Arial" w:hAnsi="Arial"/>
                <w:b/>
                <w:sz w:val="18"/>
                <w:szCs w:val="18"/>
                <w:u w:val="single"/>
              </w:rPr>
              <w:t>a) senzor:</w:t>
            </w:r>
          </w:p>
          <w:p w14:paraId="4C74E778" w14:textId="77777777" w:rsidR="008A7DC5" w:rsidRPr="005F670E" w:rsidRDefault="008A7DC5" w:rsidP="008A7DC5">
            <w:pPr>
              <w:numPr>
                <w:ilvl w:val="0"/>
                <w:numId w:val="2"/>
              </w:numPr>
              <w:suppressAutoHyphens w:val="0"/>
              <w:spacing w:line="220" w:lineRule="exact"/>
              <w:rPr>
                <w:rFonts w:ascii="Arial" w:hAnsi="Arial"/>
                <w:sz w:val="18"/>
                <w:szCs w:val="18"/>
                <w:lang w:val="pt-PT"/>
              </w:rPr>
            </w:pPr>
            <w:r w:rsidRPr="005F670E">
              <w:rPr>
                <w:rFonts w:ascii="Arial" w:hAnsi="Arial"/>
                <w:sz w:val="18"/>
                <w:szCs w:val="18"/>
                <w:lang w:val="pt-PT"/>
              </w:rPr>
              <w:t>Domeniu de masura: 0…10 m coloana apa (presiune relativa);</w:t>
            </w:r>
          </w:p>
          <w:p w14:paraId="3BE0B5F2" w14:textId="77777777" w:rsidR="008A7DC5" w:rsidRPr="005F670E" w:rsidRDefault="008A7DC5" w:rsidP="008A7DC5">
            <w:pPr>
              <w:numPr>
                <w:ilvl w:val="0"/>
                <w:numId w:val="2"/>
              </w:numPr>
              <w:suppressAutoHyphens w:val="0"/>
              <w:spacing w:line="220" w:lineRule="exact"/>
              <w:rPr>
                <w:rFonts w:ascii="Arial" w:hAnsi="Arial"/>
                <w:sz w:val="18"/>
                <w:szCs w:val="18"/>
                <w:lang w:val="es-ES_tradnl"/>
              </w:rPr>
            </w:pPr>
            <w:r w:rsidRPr="005F670E">
              <w:rPr>
                <w:rFonts w:ascii="Arial" w:hAnsi="Arial"/>
                <w:sz w:val="18"/>
                <w:szCs w:val="18"/>
                <w:lang w:val="es-ES_tradnl"/>
              </w:rPr>
              <w:t>Transmitere semnal la blocul electronic; cablu l</w:t>
            </w:r>
            <w:r w:rsidRPr="005F670E">
              <w:rPr>
                <w:rFonts w:ascii="Arial" w:hAnsi="Arial"/>
                <w:sz w:val="18"/>
                <w:szCs w:val="18"/>
                <w:vertAlign w:val="subscript"/>
                <w:lang w:val="es-ES_tradnl"/>
              </w:rPr>
              <w:t>max</w:t>
            </w:r>
            <w:r w:rsidRPr="005F670E">
              <w:rPr>
                <w:rFonts w:ascii="Arial" w:hAnsi="Arial"/>
                <w:sz w:val="18"/>
                <w:szCs w:val="18"/>
                <w:lang w:val="es-ES_tradnl"/>
              </w:rPr>
              <w:t xml:space="preserve"> =25 m (nu se admite intreruperea cablului);</w:t>
            </w:r>
          </w:p>
          <w:p w14:paraId="36B0C61A" w14:textId="77777777" w:rsidR="008A7DC5" w:rsidRPr="005F670E" w:rsidRDefault="008A7DC5" w:rsidP="008A7DC5">
            <w:pPr>
              <w:numPr>
                <w:ilvl w:val="0"/>
                <w:numId w:val="7"/>
              </w:numPr>
              <w:suppressAutoHyphens w:val="0"/>
              <w:rPr>
                <w:rFonts w:ascii="Arial" w:hAnsi="Arial"/>
                <w:b/>
                <w:sz w:val="18"/>
                <w:szCs w:val="18"/>
                <w:u w:val="single"/>
              </w:rPr>
            </w:pPr>
            <w:r w:rsidRPr="005F670E">
              <w:rPr>
                <w:rFonts w:ascii="Arial" w:hAnsi="Arial"/>
                <w:b/>
                <w:sz w:val="18"/>
                <w:szCs w:val="18"/>
                <w:u w:val="single"/>
              </w:rPr>
              <w:t>b) bloc electronic:</w:t>
            </w:r>
          </w:p>
          <w:p w14:paraId="36ACAE56" w14:textId="77777777" w:rsidR="008A7DC5" w:rsidRPr="005F670E" w:rsidRDefault="008A7DC5" w:rsidP="008A7DC5">
            <w:pPr>
              <w:numPr>
                <w:ilvl w:val="0"/>
                <w:numId w:val="2"/>
              </w:numPr>
              <w:suppressAutoHyphens w:val="0"/>
              <w:spacing w:line="220" w:lineRule="exact"/>
              <w:rPr>
                <w:rFonts w:ascii="Arial" w:hAnsi="Arial"/>
                <w:sz w:val="18"/>
                <w:szCs w:val="18"/>
              </w:rPr>
            </w:pPr>
            <w:r w:rsidRPr="005F670E">
              <w:rPr>
                <w:rFonts w:ascii="Arial" w:hAnsi="Arial"/>
                <w:sz w:val="18"/>
                <w:szCs w:val="18"/>
              </w:rPr>
              <w:t>U = 230 Vc.a.; 50Hz; P=40VA;</w:t>
            </w:r>
          </w:p>
          <w:p w14:paraId="19A8D962" w14:textId="77777777" w:rsidR="008A7DC5" w:rsidRPr="005F670E" w:rsidRDefault="008A7DC5" w:rsidP="008A7DC5">
            <w:pPr>
              <w:numPr>
                <w:ilvl w:val="0"/>
                <w:numId w:val="2"/>
              </w:numPr>
              <w:suppressAutoHyphens w:val="0"/>
              <w:spacing w:line="220" w:lineRule="exact"/>
              <w:rPr>
                <w:rFonts w:ascii="Arial" w:hAnsi="Arial"/>
                <w:sz w:val="18"/>
                <w:szCs w:val="18"/>
                <w:lang w:val="pt-PT"/>
              </w:rPr>
            </w:pPr>
            <w:r w:rsidRPr="005F670E">
              <w:rPr>
                <w:rFonts w:ascii="Arial" w:hAnsi="Arial"/>
                <w:sz w:val="18"/>
                <w:szCs w:val="18"/>
                <w:lang w:val="pt-PT"/>
              </w:rPr>
              <w:t>Intrare : semnal transmis de traductorul de nivel (masura presiune hidrostatica);</w:t>
            </w:r>
          </w:p>
          <w:p w14:paraId="7DA84AA8" w14:textId="77777777" w:rsidR="008A7DC5" w:rsidRPr="005F670E" w:rsidRDefault="008A7DC5" w:rsidP="008A7DC5">
            <w:pPr>
              <w:numPr>
                <w:ilvl w:val="0"/>
                <w:numId w:val="2"/>
              </w:numPr>
              <w:suppressAutoHyphens w:val="0"/>
              <w:spacing w:line="220" w:lineRule="exact"/>
              <w:rPr>
                <w:rFonts w:ascii="Arial" w:hAnsi="Arial"/>
                <w:sz w:val="18"/>
                <w:szCs w:val="18"/>
              </w:rPr>
            </w:pPr>
            <w:r w:rsidRPr="005F670E">
              <w:rPr>
                <w:rFonts w:ascii="Arial" w:hAnsi="Arial"/>
                <w:sz w:val="18"/>
                <w:szCs w:val="18"/>
              </w:rPr>
              <w:t xml:space="preserve">Eroare: ±1%; </w:t>
            </w:r>
          </w:p>
          <w:p w14:paraId="3C4508DD" w14:textId="77777777" w:rsidR="008A7DC5" w:rsidRPr="005F670E" w:rsidRDefault="008A7DC5" w:rsidP="008A7DC5">
            <w:pPr>
              <w:numPr>
                <w:ilvl w:val="0"/>
                <w:numId w:val="2"/>
              </w:numPr>
              <w:suppressAutoHyphens w:val="0"/>
              <w:spacing w:line="220" w:lineRule="exact"/>
              <w:rPr>
                <w:rFonts w:ascii="Arial" w:hAnsi="Arial"/>
                <w:sz w:val="18"/>
                <w:szCs w:val="18"/>
              </w:rPr>
            </w:pPr>
            <w:r w:rsidRPr="005F670E">
              <w:rPr>
                <w:rFonts w:ascii="Arial" w:hAnsi="Arial"/>
                <w:sz w:val="18"/>
                <w:szCs w:val="18"/>
              </w:rPr>
              <w:t>Grad de protective: IP 65;</w:t>
            </w:r>
          </w:p>
          <w:p w14:paraId="3F71ED9D" w14:textId="77777777" w:rsidR="008A7DC5" w:rsidRPr="005F670E" w:rsidRDefault="008A7DC5" w:rsidP="008A7DC5">
            <w:pPr>
              <w:numPr>
                <w:ilvl w:val="0"/>
                <w:numId w:val="2"/>
              </w:numPr>
              <w:suppressAutoHyphens w:val="0"/>
              <w:spacing w:line="220" w:lineRule="exact"/>
              <w:rPr>
                <w:rFonts w:ascii="Arial" w:hAnsi="Arial"/>
                <w:sz w:val="18"/>
                <w:szCs w:val="18"/>
                <w:lang w:val="es-ES_tradnl"/>
              </w:rPr>
            </w:pPr>
            <w:r w:rsidRPr="005F670E">
              <w:rPr>
                <w:rFonts w:ascii="Arial" w:hAnsi="Arial"/>
                <w:sz w:val="18"/>
                <w:szCs w:val="18"/>
                <w:lang w:val="es-ES_tradnl"/>
              </w:rPr>
              <w:t>Comanda lungime l=25m - cablu senzor, inclusiv cutie conexiuni (IP 65);</w:t>
            </w:r>
          </w:p>
          <w:p w14:paraId="10B56605" w14:textId="77777777" w:rsidR="008A7DC5" w:rsidRPr="005F670E" w:rsidRDefault="008A7DC5" w:rsidP="008A7DC5">
            <w:pPr>
              <w:numPr>
                <w:ilvl w:val="0"/>
                <w:numId w:val="2"/>
              </w:numPr>
              <w:suppressAutoHyphens w:val="0"/>
              <w:spacing w:line="220" w:lineRule="exact"/>
              <w:rPr>
                <w:rFonts w:ascii="Arial" w:hAnsi="Arial"/>
                <w:sz w:val="18"/>
                <w:szCs w:val="18"/>
                <w:lang w:val="es-ES_tradnl"/>
              </w:rPr>
            </w:pPr>
            <w:r w:rsidRPr="005F670E">
              <w:rPr>
                <w:rFonts w:ascii="Arial" w:hAnsi="Arial"/>
                <w:sz w:val="18"/>
                <w:szCs w:val="18"/>
                <w:lang w:val="es-ES_tradnl"/>
              </w:rPr>
              <w:t>Iesire 1: semnal 4…20mA, valoare afisata;</w:t>
            </w:r>
          </w:p>
          <w:p w14:paraId="1A179A52" w14:textId="77777777" w:rsidR="008A7DC5" w:rsidRPr="005F670E" w:rsidRDefault="008A7DC5" w:rsidP="008A7DC5">
            <w:pPr>
              <w:suppressAutoHyphens w:val="0"/>
              <w:spacing w:line="220" w:lineRule="exact"/>
              <w:rPr>
                <w:rFonts w:ascii="Arial" w:hAnsi="Arial"/>
                <w:sz w:val="18"/>
                <w:szCs w:val="18"/>
                <w:lang w:val="pt-PT"/>
              </w:rPr>
            </w:pPr>
            <w:r w:rsidRPr="005F670E">
              <w:rPr>
                <w:rFonts w:ascii="Arial" w:hAnsi="Arial"/>
                <w:sz w:val="18"/>
                <w:szCs w:val="18"/>
                <w:lang w:val="pt-PT"/>
              </w:rPr>
              <w:t>Iesire 2: 4 contacte comutatoare releu programabil pentru detectarea treptelor de nivel;</w:t>
            </w:r>
          </w:p>
          <w:p w14:paraId="168800BA" w14:textId="547698E2" w:rsidR="008A7DC5" w:rsidRPr="005F670E" w:rsidRDefault="008A7DC5" w:rsidP="008A7DC5">
            <w:pPr>
              <w:numPr>
                <w:ilvl w:val="0"/>
                <w:numId w:val="2"/>
              </w:numPr>
              <w:suppressAutoHyphens w:val="0"/>
              <w:spacing w:line="220" w:lineRule="exact"/>
              <w:rPr>
                <w:rFonts w:ascii="Arial" w:hAnsi="Arial"/>
                <w:sz w:val="18"/>
                <w:szCs w:val="18"/>
                <w:lang w:val="es-ES_tradnl"/>
              </w:rPr>
            </w:pPr>
            <w:r w:rsidRPr="005F670E">
              <w:rPr>
                <w:rFonts w:ascii="Arial" w:hAnsi="Arial"/>
                <w:sz w:val="18"/>
                <w:szCs w:val="18"/>
                <w:lang w:val="es-ES_tradnl"/>
              </w:rPr>
              <w:t>amplasare: camera de vane;</w:t>
            </w:r>
            <w:r w:rsidR="00427B85" w:rsidRPr="005F670E">
              <w:rPr>
                <w:rFonts w:ascii="Arial" w:hAnsi="Arial"/>
                <w:sz w:val="18"/>
                <w:szCs w:val="18"/>
                <w:lang w:val="es-ES_tradnl"/>
              </w:rPr>
              <w:t xml:space="preserve"> cabina put forat</w:t>
            </w:r>
          </w:p>
          <w:p w14:paraId="7A90973D" w14:textId="77777777" w:rsidR="008A7DC5" w:rsidRPr="005F670E" w:rsidRDefault="008A7DC5" w:rsidP="008A7DC5">
            <w:pPr>
              <w:numPr>
                <w:ilvl w:val="0"/>
                <w:numId w:val="2"/>
              </w:numPr>
              <w:suppressAutoHyphens w:val="0"/>
              <w:spacing w:line="220" w:lineRule="exact"/>
              <w:rPr>
                <w:rFonts w:ascii="Arial" w:hAnsi="Arial"/>
                <w:sz w:val="18"/>
                <w:szCs w:val="18"/>
                <w:lang w:val="es-ES_tradnl"/>
              </w:rPr>
            </w:pPr>
            <w:r w:rsidRPr="005F670E">
              <w:rPr>
                <w:rFonts w:ascii="Arial" w:hAnsi="Arial"/>
                <w:sz w:val="18"/>
                <w:szCs w:val="18"/>
                <w:lang w:val="es-ES_tradnl"/>
              </w:rPr>
              <w:t>semnalul se transmite la PLC</w:t>
            </w:r>
          </w:p>
        </w:tc>
        <w:tc>
          <w:tcPr>
            <w:tcW w:w="5850" w:type="dxa"/>
          </w:tcPr>
          <w:p w14:paraId="1806FDCB" w14:textId="77777777" w:rsidR="008A7DC5" w:rsidRPr="005F670E" w:rsidRDefault="008A7DC5" w:rsidP="008A7DC5">
            <w:pPr>
              <w:jc w:val="both"/>
              <w:rPr>
                <w:rFonts w:ascii="Arial" w:hAnsi="Arial" w:cs="Arial"/>
                <w:sz w:val="18"/>
                <w:szCs w:val="18"/>
                <w:lang w:val="ro-RO"/>
              </w:rPr>
            </w:pPr>
          </w:p>
        </w:tc>
        <w:tc>
          <w:tcPr>
            <w:tcW w:w="1260" w:type="dxa"/>
          </w:tcPr>
          <w:p w14:paraId="5F430752" w14:textId="77777777" w:rsidR="008A7DC5" w:rsidRPr="005F670E" w:rsidRDefault="008A7DC5" w:rsidP="008A7DC5">
            <w:pPr>
              <w:jc w:val="both"/>
              <w:rPr>
                <w:rFonts w:ascii="Arial" w:hAnsi="Arial" w:cs="Arial"/>
                <w:sz w:val="18"/>
                <w:szCs w:val="18"/>
                <w:lang w:val="ro-RO"/>
              </w:rPr>
            </w:pPr>
          </w:p>
        </w:tc>
      </w:tr>
      <w:tr w:rsidR="008A7DC5" w:rsidRPr="001B7E02" w14:paraId="12BD5615" w14:textId="77777777" w:rsidTr="00067B1A">
        <w:tc>
          <w:tcPr>
            <w:tcW w:w="720" w:type="dxa"/>
          </w:tcPr>
          <w:p w14:paraId="32C21FF1" w14:textId="77777777" w:rsidR="008A7DC5" w:rsidRPr="005F670E" w:rsidRDefault="008A7DC5" w:rsidP="008A7DC5">
            <w:pPr>
              <w:jc w:val="center"/>
              <w:rPr>
                <w:rFonts w:ascii="Arial" w:hAnsi="Arial" w:cs="Arial"/>
                <w:sz w:val="18"/>
                <w:szCs w:val="18"/>
                <w:lang w:val="ro-RO"/>
              </w:rPr>
            </w:pPr>
            <w:r w:rsidRPr="005F670E">
              <w:rPr>
                <w:rFonts w:ascii="Arial" w:hAnsi="Arial" w:cs="Arial"/>
                <w:sz w:val="18"/>
                <w:szCs w:val="18"/>
                <w:lang w:val="ro-RO"/>
              </w:rPr>
              <w:t>2.</w:t>
            </w:r>
          </w:p>
        </w:tc>
        <w:tc>
          <w:tcPr>
            <w:tcW w:w="6570" w:type="dxa"/>
            <w:vAlign w:val="center"/>
          </w:tcPr>
          <w:p w14:paraId="5C502A47" w14:textId="77777777" w:rsidR="008A7DC5" w:rsidRPr="005F670E" w:rsidRDefault="008A7DC5" w:rsidP="008A7DC5">
            <w:pPr>
              <w:pStyle w:val="Tabletext"/>
              <w:spacing w:before="0" w:after="0"/>
              <w:jc w:val="left"/>
              <w:rPr>
                <w:rFonts w:cs="Arial"/>
                <w:b/>
                <w:szCs w:val="18"/>
              </w:rPr>
            </w:pPr>
            <w:r w:rsidRPr="005F670E">
              <w:rPr>
                <w:rFonts w:cs="Arial"/>
                <w:b/>
                <w:szCs w:val="18"/>
              </w:rPr>
              <w:t>Specificatii de performanta si conditii privind siguranta in exploatare</w:t>
            </w:r>
          </w:p>
          <w:p w14:paraId="0A72DBCF" w14:textId="77777777" w:rsidR="008A7DC5" w:rsidRPr="005F670E" w:rsidRDefault="008A7DC5" w:rsidP="008A7DC5">
            <w:pPr>
              <w:numPr>
                <w:ilvl w:val="0"/>
                <w:numId w:val="2"/>
              </w:numPr>
              <w:suppressAutoHyphens w:val="0"/>
              <w:spacing w:line="220" w:lineRule="exact"/>
              <w:rPr>
                <w:rFonts w:cs="Arial"/>
                <w:szCs w:val="18"/>
                <w:lang w:val="pt-PT"/>
              </w:rPr>
            </w:pPr>
            <w:r w:rsidRPr="005F670E">
              <w:rPr>
                <w:rFonts w:ascii="Arial" w:hAnsi="Arial"/>
                <w:sz w:val="18"/>
                <w:szCs w:val="18"/>
                <w:lang w:val="pt-PT"/>
              </w:rPr>
              <w:t>Respectarea conditiilor de montare si utilizare.</w:t>
            </w:r>
          </w:p>
        </w:tc>
        <w:tc>
          <w:tcPr>
            <w:tcW w:w="5850" w:type="dxa"/>
          </w:tcPr>
          <w:p w14:paraId="73674AE5" w14:textId="77777777" w:rsidR="008A7DC5" w:rsidRPr="005F670E" w:rsidRDefault="008A7DC5" w:rsidP="008A7DC5">
            <w:pPr>
              <w:jc w:val="both"/>
              <w:rPr>
                <w:rFonts w:ascii="Arial" w:hAnsi="Arial" w:cs="Arial"/>
                <w:sz w:val="18"/>
                <w:szCs w:val="18"/>
                <w:lang w:val="ro-RO"/>
              </w:rPr>
            </w:pPr>
          </w:p>
        </w:tc>
        <w:tc>
          <w:tcPr>
            <w:tcW w:w="1260" w:type="dxa"/>
          </w:tcPr>
          <w:p w14:paraId="5CB123F5" w14:textId="77777777" w:rsidR="008A7DC5" w:rsidRPr="005F670E" w:rsidRDefault="008A7DC5" w:rsidP="008A7DC5">
            <w:pPr>
              <w:jc w:val="both"/>
              <w:rPr>
                <w:rFonts w:ascii="Arial" w:hAnsi="Arial" w:cs="Arial"/>
                <w:sz w:val="18"/>
                <w:szCs w:val="18"/>
                <w:lang w:val="ro-RO"/>
              </w:rPr>
            </w:pPr>
          </w:p>
        </w:tc>
      </w:tr>
      <w:tr w:rsidR="008A7DC5" w:rsidRPr="001B7E02" w14:paraId="0CDDB1EC" w14:textId="77777777" w:rsidTr="00067B1A">
        <w:tc>
          <w:tcPr>
            <w:tcW w:w="720" w:type="dxa"/>
          </w:tcPr>
          <w:p w14:paraId="049C2293" w14:textId="77777777" w:rsidR="008A7DC5" w:rsidRPr="005F670E" w:rsidRDefault="008A7DC5" w:rsidP="008A7DC5">
            <w:pPr>
              <w:jc w:val="center"/>
              <w:rPr>
                <w:rFonts w:ascii="Arial" w:hAnsi="Arial" w:cs="Arial"/>
                <w:sz w:val="18"/>
                <w:szCs w:val="18"/>
                <w:lang w:val="ro-RO"/>
              </w:rPr>
            </w:pPr>
            <w:r w:rsidRPr="005F670E">
              <w:rPr>
                <w:rFonts w:ascii="Arial" w:hAnsi="Arial" w:cs="Arial"/>
                <w:sz w:val="18"/>
                <w:szCs w:val="18"/>
                <w:lang w:val="ro-RO"/>
              </w:rPr>
              <w:t>3.</w:t>
            </w:r>
          </w:p>
        </w:tc>
        <w:tc>
          <w:tcPr>
            <w:tcW w:w="6570" w:type="dxa"/>
            <w:vAlign w:val="center"/>
          </w:tcPr>
          <w:p w14:paraId="74E704B1" w14:textId="77777777" w:rsidR="008A7DC5" w:rsidRPr="005F670E" w:rsidRDefault="008A7DC5" w:rsidP="008A7DC5">
            <w:pPr>
              <w:pStyle w:val="Tabletext"/>
              <w:spacing w:before="0" w:after="0"/>
              <w:jc w:val="left"/>
              <w:rPr>
                <w:rFonts w:cs="Arial"/>
                <w:b/>
                <w:szCs w:val="18"/>
              </w:rPr>
            </w:pPr>
            <w:r w:rsidRPr="005F670E">
              <w:rPr>
                <w:rFonts w:cs="Arial"/>
                <w:b/>
                <w:szCs w:val="18"/>
              </w:rPr>
              <w:t>Conditii privind conformitatea cu standardele relevante</w:t>
            </w:r>
          </w:p>
          <w:p w14:paraId="5DABE958" w14:textId="77777777" w:rsidR="008A7DC5" w:rsidRPr="005F670E" w:rsidRDefault="008A7DC5" w:rsidP="008A7DC5">
            <w:pPr>
              <w:numPr>
                <w:ilvl w:val="0"/>
                <w:numId w:val="2"/>
              </w:numPr>
              <w:suppressAutoHyphens w:val="0"/>
              <w:spacing w:line="220" w:lineRule="exact"/>
              <w:rPr>
                <w:rFonts w:cs="Arial"/>
                <w:szCs w:val="18"/>
                <w:lang w:val="es-ES_tradnl"/>
              </w:rPr>
            </w:pPr>
            <w:r w:rsidRPr="005F670E">
              <w:rPr>
                <w:rFonts w:ascii="Arial" w:hAnsi="Arial" w:cs="Arial"/>
                <w:sz w:val="18"/>
                <w:szCs w:val="18"/>
                <w:lang w:val="ro-RO"/>
              </w:rPr>
              <w:t>va respecta standardele de referinta romanesti/straine;</w:t>
            </w:r>
          </w:p>
          <w:p w14:paraId="2723B64D" w14:textId="77777777" w:rsidR="008A7DC5" w:rsidRPr="005F670E" w:rsidRDefault="008A7DC5" w:rsidP="008A7DC5">
            <w:pPr>
              <w:numPr>
                <w:ilvl w:val="0"/>
                <w:numId w:val="2"/>
              </w:numPr>
              <w:suppressAutoHyphens w:val="0"/>
              <w:spacing w:line="220" w:lineRule="exact"/>
              <w:rPr>
                <w:rFonts w:cs="Arial"/>
                <w:szCs w:val="18"/>
                <w:lang w:val="es-ES_tradnl"/>
              </w:rPr>
            </w:pPr>
            <w:r w:rsidRPr="005F670E">
              <w:rPr>
                <w:rFonts w:ascii="Arial" w:hAnsi="Arial" w:cs="Arial"/>
                <w:sz w:val="18"/>
                <w:szCs w:val="18"/>
                <w:lang w:val="ro-RO"/>
              </w:rPr>
              <w:t>declaratie de conformitate la livrare.</w:t>
            </w:r>
          </w:p>
        </w:tc>
        <w:tc>
          <w:tcPr>
            <w:tcW w:w="5850" w:type="dxa"/>
          </w:tcPr>
          <w:p w14:paraId="20157FF1" w14:textId="77777777" w:rsidR="008A7DC5" w:rsidRPr="005F670E" w:rsidRDefault="008A7DC5" w:rsidP="008A7DC5">
            <w:pPr>
              <w:jc w:val="both"/>
              <w:rPr>
                <w:rFonts w:ascii="Arial" w:hAnsi="Arial" w:cs="Arial"/>
                <w:sz w:val="18"/>
                <w:szCs w:val="18"/>
                <w:lang w:val="ro-RO"/>
              </w:rPr>
            </w:pPr>
          </w:p>
        </w:tc>
        <w:tc>
          <w:tcPr>
            <w:tcW w:w="1260" w:type="dxa"/>
          </w:tcPr>
          <w:p w14:paraId="73D9FD77" w14:textId="77777777" w:rsidR="008A7DC5" w:rsidRPr="005F670E" w:rsidRDefault="008A7DC5" w:rsidP="008A7DC5">
            <w:pPr>
              <w:jc w:val="both"/>
              <w:rPr>
                <w:rFonts w:ascii="Arial" w:hAnsi="Arial" w:cs="Arial"/>
                <w:sz w:val="18"/>
                <w:szCs w:val="18"/>
                <w:lang w:val="ro-RO"/>
              </w:rPr>
            </w:pPr>
          </w:p>
        </w:tc>
      </w:tr>
      <w:tr w:rsidR="00C96CEB" w:rsidRPr="001B7E02" w14:paraId="2714F0D8" w14:textId="77777777" w:rsidTr="00067B1A">
        <w:tc>
          <w:tcPr>
            <w:tcW w:w="720" w:type="dxa"/>
          </w:tcPr>
          <w:p w14:paraId="2FFF6F98" w14:textId="77777777" w:rsidR="00C96CEB" w:rsidRPr="005F670E" w:rsidRDefault="00C96CEB" w:rsidP="00C96CEB">
            <w:pPr>
              <w:jc w:val="center"/>
              <w:rPr>
                <w:rFonts w:ascii="Arial" w:hAnsi="Arial" w:cs="Arial"/>
                <w:sz w:val="18"/>
                <w:szCs w:val="18"/>
                <w:lang w:val="ro-RO"/>
              </w:rPr>
            </w:pPr>
            <w:r w:rsidRPr="005F670E">
              <w:rPr>
                <w:rFonts w:ascii="Arial" w:hAnsi="Arial" w:cs="Arial"/>
                <w:sz w:val="18"/>
                <w:szCs w:val="18"/>
                <w:lang w:val="ro-RO"/>
              </w:rPr>
              <w:t>4.</w:t>
            </w:r>
          </w:p>
        </w:tc>
        <w:tc>
          <w:tcPr>
            <w:tcW w:w="6570" w:type="dxa"/>
          </w:tcPr>
          <w:p w14:paraId="7568F148" w14:textId="77777777" w:rsidR="00C96CEB" w:rsidRPr="005F670E" w:rsidRDefault="00C96CEB" w:rsidP="00C96CEB">
            <w:pPr>
              <w:rPr>
                <w:rFonts w:ascii="Arial" w:hAnsi="Arial" w:cs="Arial"/>
                <w:b/>
                <w:sz w:val="18"/>
                <w:szCs w:val="18"/>
                <w:lang w:val="ro-RO"/>
              </w:rPr>
            </w:pPr>
            <w:r w:rsidRPr="005F670E">
              <w:rPr>
                <w:rFonts w:ascii="Arial" w:hAnsi="Arial" w:cs="Arial"/>
                <w:b/>
                <w:sz w:val="18"/>
                <w:szCs w:val="18"/>
                <w:lang w:val="ro-RO"/>
              </w:rPr>
              <w:t>Conditii de garantie si post-garantie:</w:t>
            </w:r>
          </w:p>
          <w:p w14:paraId="55FD59E8" w14:textId="77777777" w:rsidR="00C96CEB" w:rsidRPr="005F670E" w:rsidRDefault="00C96CEB" w:rsidP="00C96CEB">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Minim 36 luni de la punerea in functiune;</w:t>
            </w:r>
          </w:p>
          <w:p w14:paraId="736EF1C5" w14:textId="77777777" w:rsidR="00C96CEB" w:rsidRPr="005F670E" w:rsidRDefault="00C96CEB" w:rsidP="00C96CEB">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Certificat de calitate si garantie la livrare</w:t>
            </w:r>
          </w:p>
          <w:p w14:paraId="023E0044" w14:textId="77777777" w:rsidR="00C96CEB" w:rsidRPr="005F670E" w:rsidRDefault="00C96CEB" w:rsidP="00C96CEB">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lastRenderedPageBreak/>
              <w:t>Garantia va fi transferata Beneficiarului in ultimele 30 de zile ale PND prin grija antreprenorului si a furnizorului</w:t>
            </w:r>
          </w:p>
          <w:p w14:paraId="1F9CE12F" w14:textId="77777777" w:rsidR="00C96CEB" w:rsidRPr="005F670E" w:rsidRDefault="00C96CEB" w:rsidP="00C96CEB">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va asigura service gratuit in perioada de garantie</w:t>
            </w:r>
          </w:p>
          <w:p w14:paraId="60778F8E" w14:textId="77777777" w:rsidR="00C96CEB" w:rsidRPr="005F670E" w:rsidRDefault="00C96CEB" w:rsidP="00C96CEB">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va asigura service in perioada de post garantie</w:t>
            </w:r>
          </w:p>
          <w:p w14:paraId="65CB365E" w14:textId="77777777" w:rsidR="00C96CEB" w:rsidRPr="005F670E" w:rsidRDefault="00C96CEB" w:rsidP="00C96CEB">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Furnizorul se obliga prin garantie sa mentina disponibile piese de schimb minim 10 ani de la data livrarii</w:t>
            </w:r>
          </w:p>
          <w:p w14:paraId="3FF190AF" w14:textId="77777777" w:rsidR="00C96CEB" w:rsidRPr="005F670E" w:rsidRDefault="00C96CEB" w:rsidP="00C96CEB">
            <w:pPr>
              <w:numPr>
                <w:ilvl w:val="0"/>
                <w:numId w:val="2"/>
              </w:numPr>
              <w:suppressAutoHyphens w:val="0"/>
              <w:spacing w:line="220" w:lineRule="exact"/>
              <w:rPr>
                <w:rFonts w:cs="Arial"/>
                <w:sz w:val="18"/>
                <w:szCs w:val="18"/>
                <w:lang w:val="ro-RO"/>
              </w:rPr>
            </w:pPr>
            <w:r w:rsidRPr="005F670E">
              <w:rPr>
                <w:rFonts w:ascii="Arial" w:hAnsi="Arial" w:cs="Arial"/>
                <w:sz w:val="18"/>
                <w:szCs w:val="18"/>
                <w:lang w:val="ro-RO"/>
              </w:rPr>
              <w:t>Se va furniza manual de exploatare si documentatie tehnica in original si traducere in limba romana.</w:t>
            </w:r>
          </w:p>
        </w:tc>
        <w:tc>
          <w:tcPr>
            <w:tcW w:w="5850" w:type="dxa"/>
          </w:tcPr>
          <w:p w14:paraId="31486FED" w14:textId="77777777" w:rsidR="00C96CEB" w:rsidRPr="005F670E" w:rsidRDefault="00C96CEB" w:rsidP="00C96CEB">
            <w:pPr>
              <w:jc w:val="both"/>
              <w:rPr>
                <w:rFonts w:ascii="Arial" w:hAnsi="Arial" w:cs="Arial"/>
                <w:sz w:val="18"/>
                <w:szCs w:val="18"/>
                <w:lang w:val="ro-RO"/>
              </w:rPr>
            </w:pPr>
          </w:p>
        </w:tc>
        <w:tc>
          <w:tcPr>
            <w:tcW w:w="1260" w:type="dxa"/>
          </w:tcPr>
          <w:p w14:paraId="42FAB595" w14:textId="77777777" w:rsidR="00C96CEB" w:rsidRPr="005F670E" w:rsidRDefault="00C96CEB" w:rsidP="00C96CEB">
            <w:pPr>
              <w:jc w:val="both"/>
              <w:rPr>
                <w:rFonts w:ascii="Arial" w:hAnsi="Arial" w:cs="Arial"/>
                <w:sz w:val="18"/>
                <w:szCs w:val="18"/>
                <w:lang w:val="ro-RO"/>
              </w:rPr>
            </w:pPr>
          </w:p>
        </w:tc>
      </w:tr>
      <w:tr w:rsidR="008A7DC5" w:rsidRPr="001B7E02" w14:paraId="0CEE32D5" w14:textId="77777777" w:rsidTr="00067B1A">
        <w:tc>
          <w:tcPr>
            <w:tcW w:w="720" w:type="dxa"/>
          </w:tcPr>
          <w:p w14:paraId="69684E88" w14:textId="77777777" w:rsidR="008A7DC5" w:rsidRPr="005F670E" w:rsidRDefault="008A7DC5" w:rsidP="008A7DC5">
            <w:pPr>
              <w:jc w:val="center"/>
              <w:rPr>
                <w:rFonts w:ascii="Arial" w:hAnsi="Arial" w:cs="Arial"/>
                <w:sz w:val="18"/>
                <w:szCs w:val="18"/>
                <w:lang w:val="ro-RO"/>
              </w:rPr>
            </w:pPr>
            <w:r w:rsidRPr="005F670E">
              <w:rPr>
                <w:rFonts w:ascii="Arial" w:hAnsi="Arial" w:cs="Arial"/>
                <w:sz w:val="18"/>
                <w:szCs w:val="18"/>
                <w:lang w:val="ro-RO"/>
              </w:rPr>
              <w:t>5.</w:t>
            </w:r>
          </w:p>
        </w:tc>
        <w:tc>
          <w:tcPr>
            <w:tcW w:w="6570" w:type="dxa"/>
            <w:vAlign w:val="center"/>
          </w:tcPr>
          <w:p w14:paraId="61999CDC" w14:textId="77777777" w:rsidR="008A7DC5" w:rsidRPr="005F670E" w:rsidRDefault="008A7DC5" w:rsidP="008A7DC5">
            <w:pPr>
              <w:pStyle w:val="Tabletext"/>
              <w:spacing w:before="0" w:after="0"/>
              <w:jc w:val="left"/>
              <w:rPr>
                <w:rFonts w:cs="Arial"/>
                <w:b/>
                <w:szCs w:val="18"/>
              </w:rPr>
            </w:pPr>
            <w:r w:rsidRPr="005F670E">
              <w:rPr>
                <w:rFonts w:cs="Arial"/>
                <w:b/>
                <w:szCs w:val="18"/>
              </w:rPr>
              <w:t>Alte conditii cu caracter tehnic</w:t>
            </w:r>
          </w:p>
          <w:p w14:paraId="5D237B83" w14:textId="77777777" w:rsidR="008A7DC5" w:rsidRPr="005F670E" w:rsidRDefault="008A7DC5" w:rsidP="008A7DC5">
            <w:pPr>
              <w:numPr>
                <w:ilvl w:val="0"/>
                <w:numId w:val="2"/>
              </w:numPr>
              <w:suppressAutoHyphens w:val="0"/>
              <w:spacing w:line="220" w:lineRule="exact"/>
              <w:rPr>
                <w:rFonts w:ascii="Arial" w:hAnsi="Arial" w:cs="Arial"/>
                <w:sz w:val="18"/>
                <w:szCs w:val="18"/>
                <w:lang w:val="ro-RO"/>
              </w:rPr>
            </w:pPr>
            <w:r w:rsidRPr="005F670E">
              <w:rPr>
                <w:rFonts w:ascii="Arial" w:hAnsi="Arial" w:cs="Arial"/>
                <w:sz w:val="18"/>
                <w:szCs w:val="18"/>
                <w:lang w:val="ro-RO"/>
              </w:rPr>
              <w:t>Se vor respecta specificatiile furnizorului;</w:t>
            </w:r>
          </w:p>
          <w:p w14:paraId="35463764" w14:textId="77777777" w:rsidR="008A7DC5" w:rsidRPr="005F670E" w:rsidRDefault="008A7DC5" w:rsidP="008A7DC5">
            <w:pPr>
              <w:numPr>
                <w:ilvl w:val="0"/>
                <w:numId w:val="2"/>
              </w:numPr>
              <w:suppressAutoHyphens w:val="0"/>
              <w:spacing w:line="220" w:lineRule="exact"/>
              <w:rPr>
                <w:rFonts w:cs="Arial"/>
                <w:szCs w:val="18"/>
                <w:lang w:val="pt-PT"/>
              </w:rPr>
            </w:pPr>
            <w:r w:rsidRPr="005F670E">
              <w:rPr>
                <w:rFonts w:ascii="Arial" w:hAnsi="Arial" w:cs="Arial"/>
                <w:sz w:val="18"/>
                <w:szCs w:val="18"/>
                <w:lang w:val="ro-RO"/>
              </w:rPr>
              <w:t>Se vor respecta cerintele din caietul de sarcini si piesele desenate.</w:t>
            </w:r>
          </w:p>
        </w:tc>
        <w:tc>
          <w:tcPr>
            <w:tcW w:w="5850" w:type="dxa"/>
          </w:tcPr>
          <w:p w14:paraId="61C7D942" w14:textId="77777777" w:rsidR="008A7DC5" w:rsidRPr="005F670E" w:rsidRDefault="008A7DC5" w:rsidP="008A7DC5">
            <w:pPr>
              <w:jc w:val="both"/>
              <w:rPr>
                <w:rFonts w:ascii="Arial" w:hAnsi="Arial" w:cs="Arial"/>
                <w:sz w:val="18"/>
                <w:szCs w:val="18"/>
                <w:lang w:val="ro-RO"/>
              </w:rPr>
            </w:pPr>
          </w:p>
        </w:tc>
        <w:tc>
          <w:tcPr>
            <w:tcW w:w="1260" w:type="dxa"/>
          </w:tcPr>
          <w:p w14:paraId="4AE6A253" w14:textId="77777777" w:rsidR="008A7DC5" w:rsidRPr="005F670E" w:rsidRDefault="008A7DC5" w:rsidP="008A7DC5">
            <w:pPr>
              <w:jc w:val="both"/>
              <w:rPr>
                <w:rFonts w:ascii="Arial" w:hAnsi="Arial" w:cs="Arial"/>
                <w:sz w:val="18"/>
                <w:szCs w:val="18"/>
                <w:lang w:val="ro-RO"/>
              </w:rPr>
            </w:pPr>
          </w:p>
        </w:tc>
      </w:tr>
    </w:tbl>
    <w:p w14:paraId="2920BF57" w14:textId="77777777" w:rsidR="008A7DC5" w:rsidRPr="005F670E" w:rsidRDefault="008A7DC5" w:rsidP="008A7DC5">
      <w:pPr>
        <w:jc w:val="both"/>
        <w:rPr>
          <w:rFonts w:ascii="Arial" w:hAnsi="Arial" w:cs="Arial"/>
          <w:sz w:val="22"/>
          <w:szCs w:val="22"/>
          <w:lang w:val="ro-RO"/>
        </w:rPr>
      </w:pPr>
    </w:p>
    <w:p w14:paraId="68593BA7" w14:textId="77777777" w:rsidR="008A7DC5" w:rsidRPr="005F670E" w:rsidRDefault="008A7DC5" w:rsidP="008A7DC5">
      <w:pPr>
        <w:jc w:val="both"/>
        <w:rPr>
          <w:rFonts w:ascii="Arial" w:hAnsi="Arial" w:cs="Arial"/>
          <w:sz w:val="22"/>
          <w:szCs w:val="22"/>
          <w:lang w:val="ro-RO"/>
        </w:rPr>
      </w:pPr>
    </w:p>
    <w:p w14:paraId="425267B6" w14:textId="48D88D13" w:rsidR="008A7DC5" w:rsidRPr="005F670E" w:rsidRDefault="008A7DC5" w:rsidP="008A7DC5">
      <w:pPr>
        <w:jc w:val="both"/>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w:t>
      </w:r>
      <w:r w:rsidR="00FE157E">
        <w:rPr>
          <w:rFonts w:ascii="Arial" w:hAnsi="Arial" w:cs="Arial"/>
          <w:sz w:val="22"/>
          <w:szCs w:val="22"/>
          <w:lang w:val="ro-RO"/>
        </w:rPr>
        <w:t>OFERTANT</w:t>
      </w:r>
    </w:p>
    <w:p w14:paraId="6E617620" w14:textId="77777777" w:rsidR="006000D3" w:rsidRPr="005F670E" w:rsidRDefault="008A7DC5" w:rsidP="008A7DC5">
      <w:pPr>
        <w:jc w:val="both"/>
        <w:rPr>
          <w:rFonts w:ascii="Arial" w:hAnsi="Arial" w:cs="Arial"/>
          <w:sz w:val="22"/>
          <w:szCs w:val="22"/>
          <w:lang w:val="ro-RO"/>
        </w:rPr>
      </w:pP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r>
      <w:r w:rsidRPr="005F670E">
        <w:rPr>
          <w:rFonts w:ascii="Arial" w:hAnsi="Arial" w:cs="Arial"/>
          <w:sz w:val="22"/>
          <w:szCs w:val="22"/>
          <w:lang w:val="ro-RO"/>
        </w:rPr>
        <w:tab/>
        <w:t xml:space="preserve">                     (semnatura autorizata)</w:t>
      </w:r>
    </w:p>
    <w:p w14:paraId="01BC127F" w14:textId="77777777" w:rsidR="001B36A5" w:rsidRPr="005F670E" w:rsidRDefault="001B36A5" w:rsidP="001B36A5">
      <w:pPr>
        <w:jc w:val="both"/>
        <w:rPr>
          <w:rFonts w:ascii="Arial" w:hAnsi="Arial" w:cs="Arial"/>
          <w:sz w:val="22"/>
          <w:szCs w:val="22"/>
          <w:lang w:val="ro-RO"/>
        </w:rPr>
      </w:pPr>
      <w:r w:rsidRPr="005F670E">
        <w:rPr>
          <w:rFonts w:ascii="Arial" w:hAnsi="Arial" w:cs="Arial"/>
          <w:sz w:val="22"/>
          <w:szCs w:val="22"/>
          <w:lang w:val="ro-RO"/>
        </w:rPr>
        <w:t>PRECIZARI:</w:t>
      </w:r>
    </w:p>
    <w:p w14:paraId="271E3940"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raspunde de corectitudinea completarii coloanelor 2 si 3.</w:t>
      </w:r>
    </w:p>
    <w:p w14:paraId="4D871F0C" w14:textId="77777777" w:rsidR="001B36A5" w:rsidRPr="005F670E" w:rsidRDefault="001B36A5" w:rsidP="001B36A5">
      <w:pPr>
        <w:jc w:val="both"/>
        <w:rPr>
          <w:rFonts w:ascii="Arial" w:hAnsi="Arial" w:cs="Arial"/>
          <w:bCs/>
          <w:sz w:val="22"/>
          <w:szCs w:val="22"/>
          <w:lang w:val="ro-RO"/>
        </w:rPr>
      </w:pPr>
      <w:r w:rsidRPr="005F670E">
        <w:rPr>
          <w:rFonts w:ascii="Arial" w:hAnsi="Arial" w:cs="Arial"/>
          <w:bCs/>
          <w:sz w:val="22"/>
          <w:szCs w:val="22"/>
          <w:lang w:val="ro-RO"/>
        </w:rPr>
        <w:t>Ofertantul va atasa la fisa tehnica documentatiile de specialitate ale producatorului.</w:t>
      </w:r>
    </w:p>
    <w:p w14:paraId="7F9107E4" w14:textId="77777777" w:rsidR="00483759" w:rsidRDefault="006639F5" w:rsidP="00483759">
      <w:pPr>
        <w:rPr>
          <w:rFonts w:ascii="Arial" w:hAnsi="Arial" w:cs="Arial"/>
          <w:sz w:val="22"/>
          <w:szCs w:val="22"/>
          <w:lang w:val="ro-RO"/>
        </w:rPr>
      </w:pPr>
      <w:r w:rsidRPr="005F670E">
        <w:rPr>
          <w:rFonts w:ascii="Arial" w:hAnsi="Arial" w:cs="Arial"/>
          <w:sz w:val="22"/>
          <w:szCs w:val="22"/>
          <w:lang w:val="ro-RO"/>
        </w:rPr>
        <w:br w:type="page"/>
      </w:r>
      <w:r w:rsidR="00483759" w:rsidRPr="00B20984">
        <w:rPr>
          <w:rFonts w:ascii="Arial" w:hAnsi="Arial" w:cs="Arial"/>
          <w:sz w:val="22"/>
          <w:szCs w:val="22"/>
          <w:lang w:val="ro-RO"/>
        </w:rPr>
        <w:lastRenderedPageBreak/>
        <w:t>Obiectul 3 – Rezervor de inmagazinare si statii de pompare in GA Crevedia Mica</w:t>
      </w:r>
    </w:p>
    <w:p w14:paraId="79E8BC06" w14:textId="77777777" w:rsidR="00483759" w:rsidRPr="00A70B0A" w:rsidRDefault="00483759" w:rsidP="00483759">
      <w:pPr>
        <w:rPr>
          <w:rFonts w:ascii="Arial" w:hAnsi="Arial" w:cs="Arial"/>
          <w:sz w:val="22"/>
          <w:szCs w:val="22"/>
          <w:lang w:val="ro-RO"/>
        </w:rPr>
      </w:pPr>
      <w:r w:rsidRPr="00A70B0A">
        <w:rPr>
          <w:rFonts w:ascii="Arial" w:hAnsi="Arial" w:cs="Arial"/>
          <w:sz w:val="22"/>
          <w:szCs w:val="22"/>
          <w:lang w:val="ro-RO"/>
        </w:rPr>
        <w:t>Sub-obiectul 3.1 – Rezervor de inmagazinare</w:t>
      </w:r>
    </w:p>
    <w:p w14:paraId="21B44205" w14:textId="488709D5" w:rsidR="00C75A8D" w:rsidRPr="00D0724E" w:rsidRDefault="00C75A8D" w:rsidP="00483759">
      <w:pPr>
        <w:suppressAutoHyphens w:val="0"/>
        <w:rPr>
          <w:rFonts w:ascii="Arial" w:hAnsi="Arial" w:cs="Arial"/>
          <w:b/>
          <w:bCs/>
          <w:sz w:val="22"/>
          <w:szCs w:val="22"/>
          <w:lang w:val="ro-RO"/>
        </w:rPr>
      </w:pPr>
      <w:r w:rsidRPr="00D0724E">
        <w:rPr>
          <w:rFonts w:ascii="Arial" w:hAnsi="Arial" w:cs="Arial"/>
          <w:bCs/>
          <w:sz w:val="22"/>
          <w:szCs w:val="22"/>
          <w:lang w:val="ro-RO"/>
        </w:rPr>
        <w:t xml:space="preserve">CATEGORIA – </w:t>
      </w:r>
      <w:r w:rsidRPr="00D0724E">
        <w:rPr>
          <w:rFonts w:ascii="Arial" w:hAnsi="Arial" w:cs="Arial"/>
          <w:b/>
          <w:bCs/>
          <w:sz w:val="22"/>
          <w:szCs w:val="22"/>
          <w:lang w:val="ro-RO"/>
        </w:rPr>
        <w:t>Instalatii electrice si SCADA</w:t>
      </w:r>
    </w:p>
    <w:p w14:paraId="1B557324" w14:textId="77777777" w:rsidR="00890C21" w:rsidRPr="00D0724E" w:rsidRDefault="00890C21" w:rsidP="00C75A8D">
      <w:pPr>
        <w:rPr>
          <w:rFonts w:ascii="Arial" w:hAnsi="Arial" w:cs="Arial"/>
          <w:b/>
          <w:sz w:val="22"/>
          <w:szCs w:val="22"/>
          <w:lang w:val="ro-RO"/>
        </w:rPr>
      </w:pPr>
    </w:p>
    <w:p w14:paraId="382EDDD5" w14:textId="3C8ED8EF" w:rsidR="00BC03E5" w:rsidRPr="00FE157E" w:rsidRDefault="00BC03E5" w:rsidP="00BC03E5">
      <w:pPr>
        <w:pStyle w:val="Titlu3"/>
        <w:rPr>
          <w:rFonts w:ascii="Arial" w:hAnsi="Arial" w:cs="Arial"/>
          <w:bCs/>
          <w:color w:val="auto"/>
          <w:sz w:val="22"/>
          <w:szCs w:val="22"/>
          <w:lang w:val="ro-RO"/>
        </w:rPr>
      </w:pPr>
      <w:bookmarkStart w:id="85" w:name="_Toc159072837"/>
      <w:r w:rsidRPr="00FE157E">
        <w:rPr>
          <w:rFonts w:ascii="Arial" w:hAnsi="Arial"/>
          <w:bCs/>
          <w:color w:val="auto"/>
          <w:sz w:val="22"/>
        </w:rPr>
        <w:t xml:space="preserve">FISA TEHNICA NR. </w:t>
      </w:r>
      <w:r w:rsidR="00130E77">
        <w:rPr>
          <w:rFonts w:ascii="Arial" w:hAnsi="Arial"/>
          <w:bCs/>
          <w:color w:val="auto"/>
          <w:sz w:val="22"/>
        </w:rPr>
        <w:t>29</w:t>
      </w:r>
      <w:bookmarkEnd w:id="85"/>
    </w:p>
    <w:p w14:paraId="7900FF3B" w14:textId="77777777" w:rsidR="00890C21" w:rsidRPr="00FE157E" w:rsidRDefault="00BC03E5" w:rsidP="00890C21">
      <w:pPr>
        <w:jc w:val="center"/>
        <w:rPr>
          <w:rFonts w:ascii="Arial" w:hAnsi="Arial" w:cs="Arial"/>
          <w:sz w:val="22"/>
          <w:szCs w:val="22"/>
          <w:lang w:val="ro-RO"/>
        </w:rPr>
      </w:pPr>
      <w:r w:rsidRPr="00FE157E">
        <w:rPr>
          <w:rFonts w:ascii="Arial" w:hAnsi="Arial" w:cs="Arial"/>
          <w:sz w:val="22"/>
          <w:szCs w:val="22"/>
          <w:lang w:val="ro-RO"/>
        </w:rPr>
        <w:t xml:space="preserve"> </w:t>
      </w:r>
      <w:r w:rsidR="00890C21" w:rsidRPr="00FE157E">
        <w:rPr>
          <w:rFonts w:ascii="Arial" w:hAnsi="Arial" w:cs="Arial"/>
          <w:sz w:val="22"/>
          <w:szCs w:val="22"/>
          <w:lang w:val="ro-RO"/>
        </w:rPr>
        <w:t>(se completeaza pentru fiecare utilaj, echipament tehnologic, etc.)</w:t>
      </w:r>
    </w:p>
    <w:p w14:paraId="364C65E2" w14:textId="77777777" w:rsidR="00890C21" w:rsidRPr="00FE157E" w:rsidRDefault="00890C21" w:rsidP="00890C21">
      <w:pPr>
        <w:jc w:val="center"/>
        <w:rPr>
          <w:rFonts w:ascii="Arial" w:hAnsi="Arial" w:cs="Arial"/>
          <w:sz w:val="22"/>
          <w:szCs w:val="22"/>
          <w:lang w:val="ro-RO"/>
        </w:rPr>
      </w:pPr>
    </w:p>
    <w:p w14:paraId="2BED54DD" w14:textId="77777777" w:rsidR="00C75A8D" w:rsidRPr="00FE157E" w:rsidRDefault="00890C21" w:rsidP="00C75A8D">
      <w:pPr>
        <w:pStyle w:val="Titlu1"/>
        <w:numPr>
          <w:ilvl w:val="0"/>
          <w:numId w:val="0"/>
        </w:numPr>
        <w:jc w:val="left"/>
        <w:rPr>
          <w:rFonts w:ascii="Arial" w:hAnsi="Arial"/>
          <w:b w:val="0"/>
          <w:color w:val="000000"/>
          <w:sz w:val="22"/>
          <w:lang w:val="ro-RO"/>
        </w:rPr>
      </w:pPr>
      <w:r w:rsidRPr="00FE157E">
        <w:rPr>
          <w:rFonts w:ascii="Arial" w:hAnsi="Arial" w:cs="Arial"/>
          <w:sz w:val="22"/>
          <w:szCs w:val="22"/>
          <w:lang w:val="ro-RO"/>
        </w:rPr>
        <w:tab/>
      </w:r>
      <w:bookmarkStart w:id="86" w:name="_Toc159072838"/>
      <w:r w:rsidR="003A1044" w:rsidRPr="00FE157E">
        <w:rPr>
          <w:rFonts w:ascii="Arial" w:hAnsi="Arial"/>
          <w:b w:val="0"/>
          <w:sz w:val="22"/>
          <w:lang w:val="ro-RO"/>
        </w:rPr>
        <w:t xml:space="preserve">Utilajul, echipamentul tehnologic: </w:t>
      </w:r>
      <w:r w:rsidR="00C75A8D" w:rsidRPr="00FE157E">
        <w:rPr>
          <w:rFonts w:ascii="Arial" w:hAnsi="Arial"/>
          <w:b w:val="0"/>
          <w:color w:val="000000"/>
          <w:sz w:val="22"/>
          <w:lang w:val="ro-RO"/>
        </w:rPr>
        <w:t>Senzor de nivel tip para pentru detectia treptelor de nivel (minim avarie; maxim</w:t>
      </w:r>
      <w:r w:rsidR="00AF7CA1" w:rsidRPr="00FE157E">
        <w:rPr>
          <w:rFonts w:ascii="Arial" w:hAnsi="Arial"/>
          <w:b w:val="0"/>
          <w:color w:val="000000"/>
          <w:sz w:val="22"/>
          <w:lang w:val="ro-RO"/>
        </w:rPr>
        <w:t xml:space="preserve"> avarie</w:t>
      </w:r>
      <w:r w:rsidR="00C75A8D" w:rsidRPr="00FE157E">
        <w:rPr>
          <w:rFonts w:ascii="Arial" w:hAnsi="Arial"/>
          <w:b w:val="0"/>
          <w:color w:val="000000"/>
          <w:sz w:val="22"/>
          <w:lang w:val="ro-RO"/>
        </w:rPr>
        <w:t>)</w:t>
      </w:r>
      <w:bookmarkEnd w:id="86"/>
    </w:p>
    <w:tbl>
      <w:tblPr>
        <w:tblW w:w="0" w:type="auto"/>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59"/>
        <w:gridCol w:w="6733"/>
        <w:gridCol w:w="6026"/>
        <w:gridCol w:w="1177"/>
      </w:tblGrid>
      <w:tr w:rsidR="003A1044" w:rsidRPr="00FE157E" w14:paraId="1AF70D32" w14:textId="77777777" w:rsidTr="00464E96">
        <w:trPr>
          <w:tblHeader/>
          <w:jc w:val="center"/>
        </w:trPr>
        <w:tc>
          <w:tcPr>
            <w:tcW w:w="959" w:type="dxa"/>
            <w:shd w:val="clear" w:color="auto" w:fill="CCCCCC"/>
            <w:vAlign w:val="center"/>
          </w:tcPr>
          <w:p w14:paraId="4ADD59E2" w14:textId="77777777" w:rsidR="003A1044" w:rsidRPr="00FE157E" w:rsidRDefault="003A1044" w:rsidP="00464E96">
            <w:pPr>
              <w:pStyle w:val="Tabletexttitle"/>
              <w:spacing w:before="0" w:after="0"/>
              <w:rPr>
                <w:szCs w:val="18"/>
              </w:rPr>
            </w:pPr>
            <w:r w:rsidRPr="00FE157E">
              <w:rPr>
                <w:szCs w:val="18"/>
              </w:rPr>
              <w:t>Nr. crt.</w:t>
            </w:r>
          </w:p>
        </w:tc>
        <w:tc>
          <w:tcPr>
            <w:tcW w:w="6733" w:type="dxa"/>
            <w:shd w:val="clear" w:color="auto" w:fill="CCCCCC"/>
            <w:vAlign w:val="center"/>
          </w:tcPr>
          <w:p w14:paraId="28CE0467" w14:textId="77777777" w:rsidR="003A1044" w:rsidRPr="00FE157E" w:rsidRDefault="003A1044" w:rsidP="00464E96">
            <w:pPr>
              <w:pStyle w:val="Tabletexttitle"/>
              <w:spacing w:before="0" w:after="0"/>
              <w:rPr>
                <w:szCs w:val="18"/>
              </w:rPr>
            </w:pPr>
            <w:r w:rsidRPr="00FE157E">
              <w:rPr>
                <w:szCs w:val="18"/>
              </w:rPr>
              <w:t>Specificatiile tehnice impuse in caietul de sarcini</w:t>
            </w:r>
          </w:p>
        </w:tc>
        <w:tc>
          <w:tcPr>
            <w:tcW w:w="6026" w:type="dxa"/>
            <w:shd w:val="clear" w:color="auto" w:fill="CCCCCC"/>
            <w:vAlign w:val="center"/>
          </w:tcPr>
          <w:p w14:paraId="028B99F8" w14:textId="77777777" w:rsidR="003A1044" w:rsidRPr="00FE157E" w:rsidRDefault="003A1044" w:rsidP="00464E96">
            <w:pPr>
              <w:pStyle w:val="Tabletexttitle"/>
              <w:spacing w:before="0" w:after="0"/>
              <w:rPr>
                <w:szCs w:val="18"/>
              </w:rPr>
            </w:pPr>
            <w:r w:rsidRPr="00FE157E">
              <w:rPr>
                <w:szCs w:val="18"/>
              </w:rPr>
              <w:t>Corespondenta propunerii tehnice cu specificatiile tehnice impuse in caietul de sarcini</w:t>
            </w:r>
          </w:p>
        </w:tc>
        <w:tc>
          <w:tcPr>
            <w:tcW w:w="0" w:type="auto"/>
            <w:shd w:val="clear" w:color="auto" w:fill="CCCCCC"/>
            <w:vAlign w:val="center"/>
          </w:tcPr>
          <w:p w14:paraId="409E7B90" w14:textId="77777777" w:rsidR="003A1044" w:rsidRPr="00FE157E" w:rsidRDefault="003A1044" w:rsidP="00464E96">
            <w:pPr>
              <w:pStyle w:val="Tabletexttitle"/>
              <w:spacing w:before="0" w:after="0"/>
              <w:rPr>
                <w:szCs w:val="18"/>
              </w:rPr>
            </w:pPr>
            <w:r w:rsidRPr="00FE157E">
              <w:rPr>
                <w:szCs w:val="18"/>
              </w:rPr>
              <w:t>Producator</w:t>
            </w:r>
          </w:p>
        </w:tc>
      </w:tr>
      <w:tr w:rsidR="003A1044" w:rsidRPr="00FE157E" w14:paraId="3AD93152" w14:textId="77777777" w:rsidTr="00464E96">
        <w:trPr>
          <w:tblHeader/>
          <w:jc w:val="center"/>
        </w:trPr>
        <w:tc>
          <w:tcPr>
            <w:tcW w:w="959" w:type="dxa"/>
            <w:shd w:val="clear" w:color="auto" w:fill="CCCCCC"/>
            <w:vAlign w:val="center"/>
          </w:tcPr>
          <w:p w14:paraId="12C20564" w14:textId="77777777" w:rsidR="003A1044" w:rsidRPr="00FE157E" w:rsidRDefault="003A1044" w:rsidP="00464E96">
            <w:pPr>
              <w:pStyle w:val="Tabletexttitle"/>
              <w:spacing w:before="0" w:after="0"/>
              <w:rPr>
                <w:szCs w:val="18"/>
              </w:rPr>
            </w:pPr>
            <w:r w:rsidRPr="00FE157E">
              <w:rPr>
                <w:szCs w:val="18"/>
              </w:rPr>
              <w:t>0</w:t>
            </w:r>
          </w:p>
        </w:tc>
        <w:tc>
          <w:tcPr>
            <w:tcW w:w="6733" w:type="dxa"/>
            <w:shd w:val="clear" w:color="auto" w:fill="CCCCCC"/>
            <w:vAlign w:val="center"/>
          </w:tcPr>
          <w:p w14:paraId="38559915" w14:textId="77777777" w:rsidR="003A1044" w:rsidRPr="00FE157E" w:rsidRDefault="003A1044" w:rsidP="00464E96">
            <w:pPr>
              <w:pStyle w:val="Tabletexttitle"/>
              <w:spacing w:before="0" w:after="0"/>
              <w:rPr>
                <w:szCs w:val="18"/>
              </w:rPr>
            </w:pPr>
            <w:r w:rsidRPr="00FE157E">
              <w:rPr>
                <w:szCs w:val="18"/>
              </w:rPr>
              <w:t>1</w:t>
            </w:r>
          </w:p>
        </w:tc>
        <w:tc>
          <w:tcPr>
            <w:tcW w:w="6026" w:type="dxa"/>
            <w:shd w:val="clear" w:color="auto" w:fill="CCCCCC"/>
            <w:vAlign w:val="center"/>
          </w:tcPr>
          <w:p w14:paraId="46DE869B" w14:textId="77777777" w:rsidR="003A1044" w:rsidRPr="00FE157E" w:rsidRDefault="003A1044" w:rsidP="00464E96">
            <w:pPr>
              <w:pStyle w:val="Tabletexttitle"/>
              <w:spacing w:before="0" w:after="0"/>
              <w:rPr>
                <w:szCs w:val="18"/>
              </w:rPr>
            </w:pPr>
            <w:r w:rsidRPr="00FE157E">
              <w:rPr>
                <w:szCs w:val="18"/>
              </w:rPr>
              <w:t>2</w:t>
            </w:r>
          </w:p>
        </w:tc>
        <w:tc>
          <w:tcPr>
            <w:tcW w:w="0" w:type="auto"/>
            <w:shd w:val="clear" w:color="auto" w:fill="CCCCCC"/>
            <w:vAlign w:val="center"/>
          </w:tcPr>
          <w:p w14:paraId="61DEC930" w14:textId="77777777" w:rsidR="003A1044" w:rsidRPr="00FE157E" w:rsidRDefault="003A1044" w:rsidP="00464E96">
            <w:pPr>
              <w:pStyle w:val="Tabletexttitle"/>
              <w:spacing w:before="0" w:after="0"/>
              <w:rPr>
                <w:szCs w:val="18"/>
              </w:rPr>
            </w:pPr>
            <w:r w:rsidRPr="00FE157E">
              <w:rPr>
                <w:szCs w:val="18"/>
              </w:rPr>
              <w:t>3</w:t>
            </w:r>
          </w:p>
        </w:tc>
      </w:tr>
      <w:tr w:rsidR="00C75A8D" w:rsidRPr="001B7E02" w14:paraId="54A85DA8" w14:textId="77777777" w:rsidTr="00464E96">
        <w:trPr>
          <w:jc w:val="center"/>
        </w:trPr>
        <w:tc>
          <w:tcPr>
            <w:tcW w:w="959" w:type="dxa"/>
            <w:vAlign w:val="center"/>
          </w:tcPr>
          <w:p w14:paraId="3945EC6F" w14:textId="77777777" w:rsidR="00C75A8D" w:rsidRPr="00FE157E" w:rsidRDefault="00C75A8D" w:rsidP="00C75A8D">
            <w:pPr>
              <w:pStyle w:val="Tabletext"/>
              <w:spacing w:before="0" w:after="0"/>
              <w:rPr>
                <w:szCs w:val="18"/>
              </w:rPr>
            </w:pPr>
            <w:r w:rsidRPr="00FE157E">
              <w:rPr>
                <w:szCs w:val="18"/>
              </w:rPr>
              <w:t>1</w:t>
            </w:r>
          </w:p>
        </w:tc>
        <w:tc>
          <w:tcPr>
            <w:tcW w:w="6733" w:type="dxa"/>
            <w:vAlign w:val="center"/>
          </w:tcPr>
          <w:p w14:paraId="4A8C2967" w14:textId="77777777" w:rsidR="00C75A8D" w:rsidRPr="00FE157E" w:rsidRDefault="00C75A8D" w:rsidP="00C75A8D">
            <w:pPr>
              <w:pStyle w:val="Tabletext"/>
              <w:tabs>
                <w:tab w:val="clear" w:pos="425"/>
              </w:tabs>
              <w:spacing w:before="0" w:after="0"/>
              <w:ind w:left="208"/>
              <w:jc w:val="left"/>
              <w:rPr>
                <w:color w:val="000000"/>
              </w:rPr>
            </w:pPr>
            <w:r w:rsidRPr="00FE157E">
              <w:rPr>
                <w:b/>
                <w:color w:val="000000"/>
              </w:rPr>
              <w:t>Parametrii tehnici si functionali</w:t>
            </w:r>
            <w:r w:rsidRPr="00FE157E">
              <w:rPr>
                <w:color w:val="000000"/>
              </w:rPr>
              <w:t>:</w:t>
            </w:r>
          </w:p>
          <w:p w14:paraId="7E1D2E67" w14:textId="77777777" w:rsidR="00C75A8D" w:rsidRPr="00FE157E" w:rsidRDefault="00C75A8D" w:rsidP="00C75A8D">
            <w:pPr>
              <w:pStyle w:val="Tabletext"/>
              <w:spacing w:before="0" w:after="0"/>
              <w:jc w:val="left"/>
              <w:rPr>
                <w:rFonts w:cs="Arial"/>
                <w:szCs w:val="18"/>
              </w:rPr>
            </w:pPr>
            <w:r w:rsidRPr="00FE157E">
              <w:rPr>
                <w:rFonts w:cs="Arial"/>
                <w:szCs w:val="18"/>
              </w:rPr>
              <w:t>Caracteristici tehnice</w:t>
            </w:r>
          </w:p>
          <w:p w14:paraId="408A2B64" w14:textId="77777777" w:rsidR="00C75A8D" w:rsidRPr="00FE157E" w:rsidRDefault="00C75A8D" w:rsidP="00C75A8D">
            <w:pPr>
              <w:pStyle w:val="Tabletext"/>
              <w:spacing w:before="0" w:after="0"/>
              <w:jc w:val="left"/>
              <w:rPr>
                <w:rFonts w:cs="Arial"/>
                <w:szCs w:val="18"/>
              </w:rPr>
            </w:pPr>
            <w:r w:rsidRPr="00FE157E">
              <w:rPr>
                <w:rFonts w:cs="Arial"/>
                <w:szCs w:val="18"/>
              </w:rPr>
              <w:t>tensiune de utilizare pe contactul electric:    250 Vc.a.</w:t>
            </w:r>
          </w:p>
          <w:p w14:paraId="0FAF6C7B" w14:textId="77777777" w:rsidR="00C75A8D" w:rsidRPr="00FE157E" w:rsidRDefault="00C75A8D" w:rsidP="00C75A8D">
            <w:pPr>
              <w:pStyle w:val="Tabletext"/>
              <w:spacing w:before="0" w:after="0"/>
              <w:jc w:val="left"/>
              <w:rPr>
                <w:rFonts w:cs="Arial"/>
                <w:szCs w:val="18"/>
              </w:rPr>
            </w:pPr>
            <w:r w:rsidRPr="00FE157E">
              <w:rPr>
                <w:rFonts w:cs="Arial"/>
                <w:szCs w:val="18"/>
              </w:rPr>
              <w:t>curent maxim   pt. contactul electric :          2A</w:t>
            </w:r>
          </w:p>
          <w:p w14:paraId="57E1534B" w14:textId="77777777" w:rsidR="00C75A8D" w:rsidRPr="00FE157E" w:rsidRDefault="00C75A8D" w:rsidP="00C75A8D">
            <w:pPr>
              <w:pStyle w:val="Tabletext"/>
              <w:spacing w:before="0" w:after="0"/>
              <w:jc w:val="left"/>
              <w:rPr>
                <w:rFonts w:cs="Arial"/>
                <w:szCs w:val="18"/>
              </w:rPr>
            </w:pPr>
            <w:r w:rsidRPr="00FE157E">
              <w:rPr>
                <w:rFonts w:cs="Arial"/>
                <w:szCs w:val="18"/>
              </w:rPr>
              <w:t xml:space="preserve">frecventa retelei :                                         50Hz </w:t>
            </w:r>
          </w:p>
          <w:p w14:paraId="7A454F51" w14:textId="77777777" w:rsidR="00C75A8D" w:rsidRPr="00FE157E" w:rsidRDefault="00C75A8D" w:rsidP="00C75A8D">
            <w:pPr>
              <w:pStyle w:val="Tabletext"/>
              <w:spacing w:before="0" w:after="0"/>
              <w:jc w:val="left"/>
              <w:rPr>
                <w:rFonts w:cs="Arial"/>
                <w:szCs w:val="18"/>
              </w:rPr>
            </w:pPr>
            <w:r w:rsidRPr="00FE157E">
              <w:rPr>
                <w:rFonts w:cs="Arial"/>
                <w:szCs w:val="18"/>
              </w:rPr>
              <w:t>montaj in interior –grad protectie minim         IP 68</w:t>
            </w:r>
          </w:p>
          <w:p w14:paraId="5000C5EB" w14:textId="77777777" w:rsidR="00C75A8D" w:rsidRPr="00FE157E" w:rsidRDefault="00C75A8D" w:rsidP="00C75A8D">
            <w:pPr>
              <w:pStyle w:val="Tabletext"/>
              <w:spacing w:before="0" w:after="0"/>
              <w:jc w:val="left"/>
              <w:rPr>
                <w:rFonts w:cs="Arial"/>
                <w:szCs w:val="18"/>
              </w:rPr>
            </w:pPr>
            <w:r w:rsidRPr="00FE157E">
              <w:rPr>
                <w:rFonts w:cs="Arial"/>
                <w:szCs w:val="18"/>
              </w:rPr>
              <w:t xml:space="preserve">conditii de mediu :  </w:t>
            </w:r>
          </w:p>
          <w:p w14:paraId="48B5AD00" w14:textId="77777777" w:rsidR="00C75A8D" w:rsidRPr="00FE157E" w:rsidRDefault="00C75A8D" w:rsidP="00C75A8D">
            <w:pPr>
              <w:pStyle w:val="Tabletext"/>
              <w:spacing w:before="0" w:after="0"/>
              <w:jc w:val="left"/>
              <w:rPr>
                <w:rFonts w:cs="Arial"/>
                <w:szCs w:val="18"/>
              </w:rPr>
            </w:pPr>
            <w:r w:rsidRPr="00FE157E">
              <w:rPr>
                <w:rFonts w:cs="Arial"/>
                <w:szCs w:val="18"/>
              </w:rPr>
              <w:t>temperatura ambianta                            -200C…+</w:t>
            </w:r>
            <w:smartTag w:uri="urn:schemas-microsoft-com:office:smarttags" w:element="metricconverter">
              <w:smartTagPr>
                <w:attr w:name="ProductID" w:val="450C"/>
              </w:smartTagPr>
              <w:r w:rsidRPr="00FE157E">
                <w:rPr>
                  <w:rFonts w:cs="Arial"/>
                  <w:szCs w:val="18"/>
                </w:rPr>
                <w:t>450C</w:t>
              </w:r>
            </w:smartTag>
          </w:p>
          <w:p w14:paraId="7CBAB0AA" w14:textId="77777777" w:rsidR="00C75A8D" w:rsidRPr="00FE157E" w:rsidRDefault="00C75A8D" w:rsidP="00C75A8D">
            <w:pPr>
              <w:pStyle w:val="Tabletext"/>
              <w:spacing w:before="0" w:after="0"/>
              <w:jc w:val="left"/>
              <w:rPr>
                <w:rFonts w:cs="Arial"/>
                <w:szCs w:val="18"/>
              </w:rPr>
            </w:pPr>
            <w:r w:rsidRPr="00FE157E">
              <w:rPr>
                <w:rFonts w:cs="Arial"/>
                <w:szCs w:val="18"/>
              </w:rPr>
              <w:t xml:space="preserve">umiditate                                              max 80%  la </w:t>
            </w:r>
            <w:smartTag w:uri="urn:schemas-microsoft-com:office:smarttags" w:element="metricconverter">
              <w:smartTagPr>
                <w:attr w:name="ProductID" w:val="200C"/>
              </w:smartTagPr>
              <w:r w:rsidRPr="00FE157E">
                <w:rPr>
                  <w:rFonts w:cs="Arial"/>
                  <w:szCs w:val="18"/>
                </w:rPr>
                <w:t>200C</w:t>
              </w:r>
            </w:smartTag>
          </w:p>
          <w:p w14:paraId="21185788" w14:textId="1FD47C18" w:rsidR="00C75A8D" w:rsidRPr="00FE157E" w:rsidRDefault="00C75A8D" w:rsidP="00C75A8D">
            <w:pPr>
              <w:pStyle w:val="Tabletext"/>
              <w:spacing w:before="0" w:after="0"/>
              <w:jc w:val="left"/>
              <w:rPr>
                <w:rFonts w:cs="Arial"/>
                <w:szCs w:val="18"/>
              </w:rPr>
            </w:pPr>
            <w:r w:rsidRPr="00FE157E">
              <w:rPr>
                <w:rFonts w:cs="Arial"/>
                <w:szCs w:val="18"/>
              </w:rPr>
              <w:t xml:space="preserve">montaj in bazine cu apa </w:t>
            </w:r>
            <w:r w:rsidR="00483759" w:rsidRPr="00FE157E">
              <w:rPr>
                <w:rFonts w:cs="Arial"/>
                <w:szCs w:val="18"/>
              </w:rPr>
              <w:t>potabila.</w:t>
            </w:r>
          </w:p>
          <w:p w14:paraId="3DE2B3EE" w14:textId="77777777" w:rsidR="00C75A8D" w:rsidRPr="00FE157E" w:rsidRDefault="00C75A8D" w:rsidP="00C75A8D">
            <w:pPr>
              <w:pStyle w:val="Tabletext"/>
              <w:spacing w:before="0" w:after="0"/>
              <w:jc w:val="left"/>
              <w:rPr>
                <w:rFonts w:cs="Arial"/>
                <w:szCs w:val="18"/>
              </w:rPr>
            </w:pPr>
            <w:r w:rsidRPr="00FE157E">
              <w:rPr>
                <w:rFonts w:cs="Arial"/>
                <w:szCs w:val="18"/>
              </w:rPr>
              <w:t>are in compunere un corp sferic care pluteste in apa.</w:t>
            </w:r>
          </w:p>
          <w:p w14:paraId="3D1D7BCA" w14:textId="77777777" w:rsidR="00C75A8D" w:rsidRPr="00FE157E" w:rsidRDefault="00C75A8D" w:rsidP="00C75A8D">
            <w:pPr>
              <w:pStyle w:val="Tabletext"/>
              <w:spacing w:before="0" w:after="0"/>
              <w:jc w:val="left"/>
              <w:rPr>
                <w:rFonts w:cs="Arial"/>
                <w:szCs w:val="18"/>
              </w:rPr>
            </w:pPr>
            <w:r w:rsidRPr="00FE157E">
              <w:rPr>
                <w:rFonts w:cs="Arial"/>
                <w:szCs w:val="18"/>
              </w:rPr>
              <w:t>In corpul sferic este montat  un contact electric comutator (1ND+ 1NI), a carui pozitie se modifica daca corpul sferic pluteste in apa si revine la starea initiala daca corpul sferic nu este in contact cu apa.</w:t>
            </w:r>
          </w:p>
          <w:p w14:paraId="2F22D56B" w14:textId="77777777" w:rsidR="00C75A8D" w:rsidRPr="00FE157E" w:rsidRDefault="00C75A8D" w:rsidP="00C75A8D">
            <w:pPr>
              <w:pStyle w:val="Tabletext"/>
              <w:spacing w:before="0" w:after="0"/>
              <w:jc w:val="left"/>
              <w:rPr>
                <w:rFonts w:cs="Arial"/>
                <w:szCs w:val="18"/>
              </w:rPr>
            </w:pPr>
            <w:r w:rsidRPr="00FE157E">
              <w:rPr>
                <w:rFonts w:cs="Arial"/>
                <w:szCs w:val="18"/>
              </w:rPr>
              <w:t>Contactul electric este legat de exerior cu un cablu electric de cupru etans de corpul sferic in lungime de cca</w:t>
            </w:r>
          </w:p>
          <w:p w14:paraId="666225F6" w14:textId="77777777" w:rsidR="00C75A8D" w:rsidRPr="00FE157E" w:rsidRDefault="00C75A8D" w:rsidP="00C75A8D">
            <w:pPr>
              <w:pStyle w:val="Tabletext"/>
              <w:spacing w:before="0" w:after="0"/>
              <w:jc w:val="left"/>
              <w:rPr>
                <w:color w:val="000000"/>
              </w:rPr>
            </w:pPr>
            <w:r w:rsidRPr="00FE157E">
              <w:rPr>
                <w:rFonts w:cs="Arial"/>
                <w:szCs w:val="18"/>
              </w:rPr>
              <w:t>10m.Cablul se va racorda la o cutie de borne(sir de cleme).</w:t>
            </w:r>
          </w:p>
        </w:tc>
        <w:tc>
          <w:tcPr>
            <w:tcW w:w="6026" w:type="dxa"/>
            <w:vAlign w:val="center"/>
          </w:tcPr>
          <w:p w14:paraId="5E574221" w14:textId="77777777" w:rsidR="00C75A8D" w:rsidRPr="00FE157E" w:rsidRDefault="00C75A8D" w:rsidP="00C75A8D">
            <w:pPr>
              <w:pStyle w:val="Tabletext"/>
              <w:spacing w:before="0" w:after="0"/>
              <w:rPr>
                <w:szCs w:val="18"/>
              </w:rPr>
            </w:pPr>
          </w:p>
        </w:tc>
        <w:tc>
          <w:tcPr>
            <w:tcW w:w="0" w:type="auto"/>
            <w:vAlign w:val="center"/>
          </w:tcPr>
          <w:p w14:paraId="5490DE2E" w14:textId="77777777" w:rsidR="00C75A8D" w:rsidRPr="00FE157E" w:rsidRDefault="00C75A8D" w:rsidP="00C75A8D">
            <w:pPr>
              <w:pStyle w:val="Tabletext"/>
              <w:spacing w:before="0" w:after="0"/>
              <w:rPr>
                <w:szCs w:val="18"/>
              </w:rPr>
            </w:pPr>
          </w:p>
        </w:tc>
      </w:tr>
      <w:tr w:rsidR="00B74C63" w:rsidRPr="001B7E02" w14:paraId="1FC35BCF" w14:textId="77777777" w:rsidTr="00B74C63">
        <w:trPr>
          <w:jc w:val="center"/>
        </w:trPr>
        <w:tc>
          <w:tcPr>
            <w:tcW w:w="959" w:type="dxa"/>
            <w:vAlign w:val="center"/>
          </w:tcPr>
          <w:p w14:paraId="5A1DD2CB" w14:textId="77777777" w:rsidR="00B74C63" w:rsidRPr="00D94828" w:rsidRDefault="00B74C63" w:rsidP="00B74C63">
            <w:pPr>
              <w:pStyle w:val="Tabletext"/>
              <w:spacing w:before="0" w:after="0"/>
              <w:rPr>
                <w:szCs w:val="18"/>
                <w:highlight w:val="yellow"/>
              </w:rPr>
            </w:pPr>
            <w:r w:rsidRPr="00C75A8D">
              <w:rPr>
                <w:szCs w:val="18"/>
              </w:rPr>
              <w:t>2</w:t>
            </w:r>
          </w:p>
        </w:tc>
        <w:tc>
          <w:tcPr>
            <w:tcW w:w="6733" w:type="dxa"/>
            <w:shd w:val="clear" w:color="auto" w:fill="auto"/>
            <w:vAlign w:val="center"/>
          </w:tcPr>
          <w:p w14:paraId="452C8AA4" w14:textId="77777777" w:rsidR="00B74C63" w:rsidRPr="00B74C63" w:rsidRDefault="00B74C63" w:rsidP="00B74C63">
            <w:pPr>
              <w:pStyle w:val="Tabletext"/>
              <w:spacing w:before="0" w:after="0"/>
              <w:jc w:val="left"/>
              <w:rPr>
                <w:b/>
                <w:szCs w:val="18"/>
              </w:rPr>
            </w:pPr>
            <w:r w:rsidRPr="00B74C63">
              <w:rPr>
                <w:b/>
                <w:szCs w:val="18"/>
              </w:rPr>
              <w:t>Specificatii de performanta si conditii privind siguranta in exploatare</w:t>
            </w:r>
          </w:p>
          <w:p w14:paraId="58CF87B3" w14:textId="77777777" w:rsidR="00B74C63" w:rsidRPr="00B74C63" w:rsidRDefault="00B74C63" w:rsidP="00B74C63">
            <w:pPr>
              <w:pStyle w:val="Tabletext"/>
              <w:spacing w:before="0" w:after="0"/>
              <w:jc w:val="left"/>
              <w:rPr>
                <w:rFonts w:cs="Arial"/>
                <w:szCs w:val="18"/>
              </w:rPr>
            </w:pPr>
            <w:r w:rsidRPr="00B74C63">
              <w:rPr>
                <w:rFonts w:cs="Arial"/>
                <w:szCs w:val="18"/>
              </w:rPr>
              <w:t xml:space="preserve">Respectarea conditiilor din catalog T: : -10 </w:t>
            </w:r>
            <w:r w:rsidRPr="00B74C63">
              <w:rPr>
                <w:rFonts w:cs="Arial"/>
                <w:szCs w:val="18"/>
              </w:rPr>
              <w:sym w:font="Symbol" w:char="F0B8"/>
            </w:r>
            <w:r w:rsidRPr="00B74C63">
              <w:rPr>
                <w:rFonts w:cs="Arial"/>
                <w:szCs w:val="18"/>
              </w:rPr>
              <w:t xml:space="preserve"> 40</w:t>
            </w:r>
            <w:r w:rsidRPr="00B74C63">
              <w:rPr>
                <w:rFonts w:cs="Arial"/>
                <w:szCs w:val="18"/>
              </w:rPr>
              <w:sym w:font="Symbol" w:char="F0B0"/>
            </w:r>
            <w:r w:rsidRPr="00B74C63">
              <w:rPr>
                <w:rFonts w:cs="Arial"/>
                <w:szCs w:val="18"/>
              </w:rPr>
              <w:t>C, IP68, apa menajera,</w:t>
            </w:r>
          </w:p>
        </w:tc>
        <w:tc>
          <w:tcPr>
            <w:tcW w:w="6026" w:type="dxa"/>
            <w:vAlign w:val="center"/>
          </w:tcPr>
          <w:p w14:paraId="2C95BADD" w14:textId="77777777" w:rsidR="00B74C63" w:rsidRPr="00D94828" w:rsidRDefault="00B74C63" w:rsidP="00B74C63">
            <w:pPr>
              <w:pStyle w:val="Tabletext"/>
              <w:spacing w:before="0" w:after="0"/>
              <w:rPr>
                <w:szCs w:val="18"/>
                <w:highlight w:val="yellow"/>
              </w:rPr>
            </w:pPr>
          </w:p>
        </w:tc>
        <w:tc>
          <w:tcPr>
            <w:tcW w:w="0" w:type="auto"/>
            <w:vAlign w:val="center"/>
          </w:tcPr>
          <w:p w14:paraId="072E8C27" w14:textId="77777777" w:rsidR="00B74C63" w:rsidRPr="00D94828" w:rsidRDefault="00B74C63" w:rsidP="00B74C63">
            <w:pPr>
              <w:pStyle w:val="Tabletext"/>
              <w:spacing w:before="0" w:after="0"/>
              <w:rPr>
                <w:szCs w:val="18"/>
                <w:highlight w:val="yellow"/>
              </w:rPr>
            </w:pPr>
          </w:p>
        </w:tc>
      </w:tr>
      <w:tr w:rsidR="00B74C63" w:rsidRPr="001B7E02" w14:paraId="68089EF4" w14:textId="77777777" w:rsidTr="00B74C63">
        <w:trPr>
          <w:jc w:val="center"/>
        </w:trPr>
        <w:tc>
          <w:tcPr>
            <w:tcW w:w="959" w:type="dxa"/>
            <w:vAlign w:val="center"/>
          </w:tcPr>
          <w:p w14:paraId="24A5CB0C" w14:textId="77777777" w:rsidR="00B74C63" w:rsidRPr="00D94828" w:rsidRDefault="00B74C63" w:rsidP="00B74C63">
            <w:pPr>
              <w:pStyle w:val="Tabletext"/>
              <w:spacing w:before="0" w:after="0"/>
              <w:rPr>
                <w:szCs w:val="18"/>
                <w:highlight w:val="yellow"/>
              </w:rPr>
            </w:pPr>
            <w:r w:rsidRPr="00B74C63">
              <w:rPr>
                <w:szCs w:val="18"/>
              </w:rPr>
              <w:t>3</w:t>
            </w:r>
          </w:p>
        </w:tc>
        <w:tc>
          <w:tcPr>
            <w:tcW w:w="6733" w:type="dxa"/>
            <w:shd w:val="clear" w:color="auto" w:fill="auto"/>
            <w:vAlign w:val="center"/>
          </w:tcPr>
          <w:p w14:paraId="076B63B4" w14:textId="77777777" w:rsidR="00B74C63" w:rsidRPr="00B74C63" w:rsidRDefault="00B74C63" w:rsidP="00B74C63">
            <w:pPr>
              <w:pStyle w:val="Tabletext"/>
              <w:spacing w:before="0" w:after="0"/>
              <w:jc w:val="left"/>
              <w:rPr>
                <w:b/>
                <w:szCs w:val="18"/>
              </w:rPr>
            </w:pPr>
            <w:r w:rsidRPr="00B74C63">
              <w:rPr>
                <w:b/>
                <w:szCs w:val="18"/>
              </w:rPr>
              <w:t>Conditii privind conformitatea cu standardele relevante</w:t>
            </w:r>
          </w:p>
          <w:p w14:paraId="3DDCA9C9" w14:textId="77777777" w:rsidR="00B74C63" w:rsidRPr="00B74C63" w:rsidRDefault="00B74C63" w:rsidP="00B74C63">
            <w:pPr>
              <w:pStyle w:val="Tabletext"/>
              <w:spacing w:before="0" w:after="0"/>
              <w:jc w:val="left"/>
              <w:rPr>
                <w:b/>
                <w:szCs w:val="18"/>
              </w:rPr>
            </w:pPr>
            <w:r w:rsidRPr="00B74C63">
              <w:rPr>
                <w:rFonts w:cs="Arial"/>
                <w:szCs w:val="18"/>
              </w:rPr>
              <w:t xml:space="preserve">Utilajul va avea agrementul tehnic in conformitate cu legislatia in vigoare SR, ISO, EN, DIN, IEC, 14001/1996 sau </w:t>
            </w:r>
            <w:r w:rsidR="00A65057">
              <w:rPr>
                <w:rFonts w:cs="Arial"/>
                <w:szCs w:val="18"/>
              </w:rPr>
              <w:t>echivalent</w:t>
            </w:r>
            <w:r w:rsidRPr="00B74C63">
              <w:rPr>
                <w:b/>
                <w:szCs w:val="18"/>
              </w:rPr>
              <w:t xml:space="preserve"> </w:t>
            </w:r>
          </w:p>
        </w:tc>
        <w:tc>
          <w:tcPr>
            <w:tcW w:w="6026" w:type="dxa"/>
            <w:vAlign w:val="center"/>
          </w:tcPr>
          <w:p w14:paraId="556A631A" w14:textId="77777777" w:rsidR="00B74C63" w:rsidRPr="00D94828" w:rsidRDefault="00B74C63" w:rsidP="00B74C63">
            <w:pPr>
              <w:pStyle w:val="Tabletext"/>
              <w:spacing w:before="0" w:after="0"/>
              <w:rPr>
                <w:szCs w:val="18"/>
                <w:highlight w:val="yellow"/>
              </w:rPr>
            </w:pPr>
          </w:p>
        </w:tc>
        <w:tc>
          <w:tcPr>
            <w:tcW w:w="0" w:type="auto"/>
            <w:vAlign w:val="center"/>
          </w:tcPr>
          <w:p w14:paraId="6D68C98A" w14:textId="77777777" w:rsidR="00B74C63" w:rsidRPr="00D94828" w:rsidRDefault="00B74C63" w:rsidP="00B74C63">
            <w:pPr>
              <w:pStyle w:val="Tabletext"/>
              <w:spacing w:before="0" w:after="0"/>
              <w:rPr>
                <w:szCs w:val="18"/>
                <w:highlight w:val="yellow"/>
              </w:rPr>
            </w:pPr>
          </w:p>
        </w:tc>
      </w:tr>
      <w:tr w:rsidR="00B74C63" w:rsidRPr="00B74C63" w14:paraId="3D6B7288" w14:textId="77777777" w:rsidTr="00464E96">
        <w:trPr>
          <w:jc w:val="center"/>
        </w:trPr>
        <w:tc>
          <w:tcPr>
            <w:tcW w:w="959" w:type="dxa"/>
            <w:vAlign w:val="center"/>
          </w:tcPr>
          <w:p w14:paraId="2DC6DF2B" w14:textId="77777777" w:rsidR="00B74C63" w:rsidRPr="00B74C63" w:rsidRDefault="00B74C63" w:rsidP="00B74C63">
            <w:pPr>
              <w:pStyle w:val="Tabletext"/>
              <w:spacing w:before="0" w:after="0"/>
              <w:rPr>
                <w:szCs w:val="18"/>
              </w:rPr>
            </w:pPr>
            <w:r w:rsidRPr="00B74C63">
              <w:rPr>
                <w:szCs w:val="18"/>
              </w:rPr>
              <w:t>4</w:t>
            </w:r>
          </w:p>
        </w:tc>
        <w:tc>
          <w:tcPr>
            <w:tcW w:w="6733" w:type="dxa"/>
          </w:tcPr>
          <w:p w14:paraId="416C3702" w14:textId="77777777" w:rsidR="00B74C63" w:rsidRPr="00B74C63" w:rsidRDefault="00B74C63" w:rsidP="00B74C63">
            <w:pPr>
              <w:rPr>
                <w:rFonts w:ascii="Arial" w:hAnsi="Arial" w:cs="Arial"/>
                <w:b/>
                <w:sz w:val="18"/>
                <w:szCs w:val="18"/>
                <w:lang w:val="ro-RO"/>
              </w:rPr>
            </w:pPr>
            <w:r w:rsidRPr="00B74C63">
              <w:rPr>
                <w:rFonts w:ascii="Arial" w:hAnsi="Arial" w:cs="Arial"/>
                <w:b/>
                <w:sz w:val="18"/>
                <w:szCs w:val="18"/>
                <w:lang w:val="ro-RO"/>
              </w:rPr>
              <w:t>Conditii de garantie si post-garantie:</w:t>
            </w:r>
          </w:p>
          <w:p w14:paraId="6F871F04" w14:textId="77777777" w:rsidR="00B74C63" w:rsidRPr="00B74C63" w:rsidRDefault="00B74C63" w:rsidP="00B74C63">
            <w:pPr>
              <w:pStyle w:val="Tabletext"/>
              <w:spacing w:before="0" w:after="0"/>
              <w:jc w:val="left"/>
              <w:rPr>
                <w:rFonts w:cs="Arial"/>
                <w:szCs w:val="18"/>
              </w:rPr>
            </w:pPr>
            <w:r w:rsidRPr="00B74C63">
              <w:rPr>
                <w:rFonts w:cs="Arial"/>
                <w:szCs w:val="18"/>
              </w:rPr>
              <w:t>Certificat de calitate si garantie la livrare</w:t>
            </w:r>
          </w:p>
          <w:p w14:paraId="2DBDCDBF" w14:textId="77777777" w:rsidR="00B74C63" w:rsidRPr="00B74C63" w:rsidRDefault="00B74C63" w:rsidP="00B74C63">
            <w:pPr>
              <w:pStyle w:val="Tabletext"/>
              <w:spacing w:before="0" w:after="0"/>
              <w:jc w:val="left"/>
              <w:rPr>
                <w:rFonts w:cs="Arial"/>
                <w:szCs w:val="18"/>
              </w:rPr>
            </w:pPr>
            <w:r w:rsidRPr="00B74C63">
              <w:rPr>
                <w:rFonts w:cs="Arial"/>
                <w:szCs w:val="18"/>
              </w:rPr>
              <w:t xml:space="preserve">Conform contractului cu furnizorul </w:t>
            </w:r>
          </w:p>
        </w:tc>
        <w:tc>
          <w:tcPr>
            <w:tcW w:w="6026" w:type="dxa"/>
            <w:vAlign w:val="center"/>
          </w:tcPr>
          <w:p w14:paraId="658AE470" w14:textId="77777777" w:rsidR="00B74C63" w:rsidRPr="00B74C63" w:rsidRDefault="00B74C63" w:rsidP="00B74C63">
            <w:pPr>
              <w:pStyle w:val="Tabletext"/>
              <w:spacing w:before="0" w:after="0"/>
              <w:rPr>
                <w:szCs w:val="18"/>
              </w:rPr>
            </w:pPr>
          </w:p>
        </w:tc>
        <w:tc>
          <w:tcPr>
            <w:tcW w:w="0" w:type="auto"/>
            <w:vAlign w:val="center"/>
          </w:tcPr>
          <w:p w14:paraId="1C6A848A" w14:textId="77777777" w:rsidR="00B74C63" w:rsidRPr="00B74C63" w:rsidRDefault="00B74C63" w:rsidP="00B74C63">
            <w:pPr>
              <w:pStyle w:val="Tabletext"/>
              <w:spacing w:before="0" w:after="0"/>
              <w:rPr>
                <w:szCs w:val="18"/>
              </w:rPr>
            </w:pPr>
          </w:p>
        </w:tc>
      </w:tr>
      <w:tr w:rsidR="00B74C63" w:rsidRPr="001B7E02" w14:paraId="0F577F3D" w14:textId="77777777" w:rsidTr="00464E96">
        <w:trPr>
          <w:jc w:val="center"/>
        </w:trPr>
        <w:tc>
          <w:tcPr>
            <w:tcW w:w="959" w:type="dxa"/>
            <w:vAlign w:val="center"/>
          </w:tcPr>
          <w:p w14:paraId="5E15A16C" w14:textId="77777777" w:rsidR="00B74C63" w:rsidRPr="00B74C63" w:rsidRDefault="00B74C63" w:rsidP="00B74C63">
            <w:pPr>
              <w:pStyle w:val="Tabletext"/>
              <w:spacing w:before="0" w:after="0"/>
              <w:rPr>
                <w:szCs w:val="18"/>
              </w:rPr>
            </w:pPr>
            <w:r w:rsidRPr="00B74C63">
              <w:rPr>
                <w:szCs w:val="18"/>
              </w:rPr>
              <w:t>5</w:t>
            </w:r>
          </w:p>
        </w:tc>
        <w:tc>
          <w:tcPr>
            <w:tcW w:w="6733" w:type="dxa"/>
            <w:vAlign w:val="center"/>
          </w:tcPr>
          <w:p w14:paraId="7EDE9A27" w14:textId="77777777" w:rsidR="00B74C63" w:rsidRPr="00B74C63" w:rsidRDefault="00B74C63" w:rsidP="00B74C63">
            <w:pPr>
              <w:pStyle w:val="Tabletext"/>
              <w:spacing w:before="0" w:after="0"/>
              <w:jc w:val="left"/>
              <w:rPr>
                <w:b/>
                <w:szCs w:val="18"/>
              </w:rPr>
            </w:pPr>
            <w:r w:rsidRPr="00B74C63">
              <w:rPr>
                <w:b/>
                <w:szCs w:val="18"/>
              </w:rPr>
              <w:t>Alte conditii cu caracter tehnic</w:t>
            </w:r>
          </w:p>
          <w:p w14:paraId="3CCCB5EA" w14:textId="77777777" w:rsidR="00B74C63" w:rsidRPr="00B74C63" w:rsidRDefault="00B74C63" w:rsidP="00B74C63">
            <w:pPr>
              <w:pStyle w:val="Tabletext"/>
              <w:spacing w:before="0" w:after="0"/>
              <w:jc w:val="left"/>
              <w:rPr>
                <w:rFonts w:cs="Arial"/>
                <w:szCs w:val="18"/>
              </w:rPr>
            </w:pPr>
            <w:r w:rsidRPr="00B74C63">
              <w:rPr>
                <w:rFonts w:cs="Arial"/>
                <w:szCs w:val="18"/>
              </w:rPr>
              <w:t>Senzorul se monteaza in bazinul de aspiratie al statiei de pompare</w:t>
            </w:r>
          </w:p>
          <w:p w14:paraId="146BB3A4" w14:textId="77777777" w:rsidR="00B74C63" w:rsidRPr="00B74C63" w:rsidRDefault="00B74C63" w:rsidP="00B74C63">
            <w:pPr>
              <w:pStyle w:val="Tabletext"/>
              <w:spacing w:before="0" w:after="0"/>
              <w:jc w:val="left"/>
              <w:rPr>
                <w:rFonts w:cs="Arial"/>
                <w:szCs w:val="18"/>
              </w:rPr>
            </w:pPr>
            <w:r w:rsidRPr="00B74C63">
              <w:rPr>
                <w:rFonts w:cs="Arial"/>
                <w:szCs w:val="18"/>
              </w:rPr>
              <w:t>- Se vor respecta specificatiile furnizorului</w:t>
            </w:r>
          </w:p>
          <w:p w14:paraId="02D7680F" w14:textId="77777777" w:rsidR="00B74C63" w:rsidRPr="00B74C63" w:rsidRDefault="00B74C63" w:rsidP="00B74C63">
            <w:pPr>
              <w:pStyle w:val="Tabletext"/>
              <w:spacing w:before="0" w:after="0"/>
              <w:jc w:val="left"/>
              <w:rPr>
                <w:b/>
                <w:szCs w:val="18"/>
              </w:rPr>
            </w:pPr>
            <w:r w:rsidRPr="00B74C63">
              <w:rPr>
                <w:rFonts w:cs="Arial"/>
                <w:szCs w:val="18"/>
              </w:rPr>
              <w:t>- Se vor respecta cerintele din caietul de sarcini si piesele desenate</w:t>
            </w:r>
          </w:p>
        </w:tc>
        <w:tc>
          <w:tcPr>
            <w:tcW w:w="6026" w:type="dxa"/>
            <w:vAlign w:val="center"/>
          </w:tcPr>
          <w:p w14:paraId="1CBFB3E2" w14:textId="77777777" w:rsidR="00B74C63" w:rsidRPr="00B74C63" w:rsidRDefault="00B74C63" w:rsidP="00B74C63">
            <w:pPr>
              <w:pStyle w:val="Tabletext"/>
              <w:spacing w:before="0" w:after="0"/>
              <w:rPr>
                <w:szCs w:val="18"/>
              </w:rPr>
            </w:pPr>
          </w:p>
        </w:tc>
        <w:tc>
          <w:tcPr>
            <w:tcW w:w="0" w:type="auto"/>
            <w:vAlign w:val="center"/>
          </w:tcPr>
          <w:p w14:paraId="0164B3EF" w14:textId="77777777" w:rsidR="00B74C63" w:rsidRPr="00B74C63" w:rsidRDefault="00B74C63" w:rsidP="00B74C63">
            <w:pPr>
              <w:pStyle w:val="Tabletext"/>
              <w:spacing w:before="0" w:after="0"/>
              <w:rPr>
                <w:szCs w:val="18"/>
              </w:rPr>
            </w:pPr>
          </w:p>
        </w:tc>
      </w:tr>
    </w:tbl>
    <w:p w14:paraId="2AB90F78" w14:textId="77777777" w:rsidR="00B74C63" w:rsidRDefault="00B74C63" w:rsidP="00B74C63">
      <w:pPr>
        <w:jc w:val="both"/>
        <w:rPr>
          <w:rFonts w:ascii="Arial" w:hAnsi="Arial" w:cs="Arial"/>
          <w:sz w:val="22"/>
          <w:szCs w:val="22"/>
          <w:lang w:val="ro-RO"/>
        </w:rPr>
      </w:pPr>
    </w:p>
    <w:p w14:paraId="18933870" w14:textId="77777777" w:rsidR="00B74C63" w:rsidRDefault="00B74C63" w:rsidP="00B74C63">
      <w:pPr>
        <w:jc w:val="both"/>
        <w:rPr>
          <w:rFonts w:ascii="Arial" w:hAnsi="Arial" w:cs="Arial"/>
          <w:sz w:val="22"/>
          <w:szCs w:val="22"/>
          <w:lang w:val="ro-RO"/>
        </w:rPr>
      </w:pPr>
    </w:p>
    <w:p w14:paraId="62E8E79B" w14:textId="61A469A5" w:rsidR="00B74C63" w:rsidRPr="005E2A40" w:rsidRDefault="00B74C63" w:rsidP="00B74C63">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sidR="00FE157E">
        <w:rPr>
          <w:rFonts w:ascii="Arial" w:hAnsi="Arial" w:cs="Arial"/>
          <w:sz w:val="22"/>
          <w:szCs w:val="22"/>
          <w:lang w:val="ro-RO"/>
        </w:rPr>
        <w:t>OFERTANT</w:t>
      </w:r>
    </w:p>
    <w:p w14:paraId="1C0A0F5F" w14:textId="77777777" w:rsidR="00B74C63" w:rsidRDefault="00B74C63" w:rsidP="00B74C63">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(semnatura autorizata)</w:t>
      </w:r>
    </w:p>
    <w:p w14:paraId="3A97C424" w14:textId="77777777" w:rsidR="001B36A5" w:rsidRPr="00B1636A" w:rsidRDefault="001B36A5" w:rsidP="001B36A5">
      <w:pPr>
        <w:jc w:val="both"/>
        <w:rPr>
          <w:rFonts w:ascii="Arial" w:hAnsi="Arial" w:cs="Arial"/>
          <w:sz w:val="22"/>
          <w:szCs w:val="22"/>
          <w:lang w:val="ro-RO"/>
        </w:rPr>
      </w:pPr>
      <w:r w:rsidRPr="00B1636A">
        <w:rPr>
          <w:rFonts w:ascii="Arial" w:hAnsi="Arial" w:cs="Arial"/>
          <w:sz w:val="22"/>
          <w:szCs w:val="22"/>
          <w:lang w:val="ro-RO"/>
        </w:rPr>
        <w:t>PRECIZARI:</w:t>
      </w:r>
    </w:p>
    <w:p w14:paraId="6B4C5D43"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raspunde de corectitudinea completarii coloanelor 2 si 3.</w:t>
      </w:r>
    </w:p>
    <w:p w14:paraId="6BA2B86A" w14:textId="77777777" w:rsidR="001B36A5" w:rsidRPr="00B1636A" w:rsidRDefault="001B36A5" w:rsidP="001B36A5">
      <w:pPr>
        <w:jc w:val="both"/>
        <w:rPr>
          <w:rFonts w:ascii="Arial" w:hAnsi="Arial" w:cs="Arial"/>
          <w:bCs/>
          <w:sz w:val="22"/>
          <w:szCs w:val="22"/>
          <w:lang w:val="ro-RO"/>
        </w:rPr>
      </w:pPr>
      <w:r w:rsidRPr="00B1636A">
        <w:rPr>
          <w:rFonts w:ascii="Arial" w:hAnsi="Arial" w:cs="Arial"/>
          <w:bCs/>
          <w:sz w:val="22"/>
          <w:szCs w:val="22"/>
          <w:lang w:val="ro-RO"/>
        </w:rPr>
        <w:t>Ofertantul va atasa la fisa tehnica documentatiile de specialitate ale producatorului.</w:t>
      </w:r>
    </w:p>
    <w:p w14:paraId="47664CA9" w14:textId="2FBDB1B5" w:rsidR="009D1A66" w:rsidRDefault="009D1A66">
      <w:pPr>
        <w:suppressAutoHyphens w:val="0"/>
        <w:rPr>
          <w:rFonts w:ascii="Arial" w:hAnsi="Arial" w:cs="Arial"/>
          <w:sz w:val="22"/>
          <w:szCs w:val="22"/>
          <w:lang w:val="ro-RO"/>
        </w:rPr>
      </w:pPr>
      <w:r>
        <w:rPr>
          <w:rFonts w:ascii="Arial" w:hAnsi="Arial" w:cs="Arial"/>
          <w:sz w:val="22"/>
          <w:szCs w:val="22"/>
          <w:lang w:val="ro-RO"/>
        </w:rPr>
        <w:br w:type="page"/>
      </w:r>
    </w:p>
    <w:p w14:paraId="7864D544" w14:textId="77777777" w:rsidR="00484A3E" w:rsidRPr="00130E77" w:rsidRDefault="00484A3E" w:rsidP="00484A3E">
      <w:pPr>
        <w:rPr>
          <w:rFonts w:ascii="Arial" w:hAnsi="Arial" w:cs="Arial"/>
          <w:sz w:val="22"/>
          <w:szCs w:val="22"/>
          <w:lang w:val="ro-RO"/>
        </w:rPr>
      </w:pPr>
      <w:r w:rsidRPr="00130E77">
        <w:rPr>
          <w:rFonts w:ascii="Arial" w:hAnsi="Arial" w:cs="Arial"/>
          <w:sz w:val="22"/>
          <w:szCs w:val="22"/>
          <w:lang w:val="ro-RO"/>
        </w:rPr>
        <w:lastRenderedPageBreak/>
        <w:t>Obiectul 3 – Rezervor de inmagazinare si statii de pompare in GA Crevedia Mica</w:t>
      </w:r>
    </w:p>
    <w:p w14:paraId="4F568E02" w14:textId="77777777" w:rsidR="00484A3E" w:rsidRPr="00130E77" w:rsidRDefault="00484A3E" w:rsidP="00484A3E">
      <w:pPr>
        <w:rPr>
          <w:rFonts w:ascii="Arial" w:hAnsi="Arial" w:cs="Arial"/>
          <w:sz w:val="22"/>
          <w:szCs w:val="22"/>
          <w:lang w:val="ro-RO"/>
        </w:rPr>
      </w:pPr>
      <w:r w:rsidRPr="00130E77">
        <w:rPr>
          <w:rFonts w:ascii="Arial" w:hAnsi="Arial" w:cs="Arial"/>
          <w:sz w:val="22"/>
          <w:szCs w:val="22"/>
          <w:lang w:val="ro-RO"/>
        </w:rPr>
        <w:t>Sub-obiectul 3.1 – Rezervor de inmagazinare</w:t>
      </w:r>
    </w:p>
    <w:p w14:paraId="4692C9C1" w14:textId="77777777" w:rsidR="00484A3E" w:rsidRPr="00130E77" w:rsidRDefault="00484A3E" w:rsidP="00484A3E">
      <w:pPr>
        <w:suppressAutoHyphens w:val="0"/>
        <w:rPr>
          <w:rFonts w:ascii="Arial" w:hAnsi="Arial" w:cs="Arial"/>
          <w:b/>
          <w:bCs/>
          <w:sz w:val="22"/>
          <w:szCs w:val="22"/>
          <w:lang w:val="ro-RO"/>
        </w:rPr>
      </w:pPr>
      <w:r w:rsidRPr="00130E77">
        <w:rPr>
          <w:rFonts w:ascii="Arial" w:hAnsi="Arial" w:cs="Arial"/>
          <w:bCs/>
          <w:sz w:val="22"/>
          <w:szCs w:val="22"/>
          <w:lang w:val="ro-RO"/>
        </w:rPr>
        <w:t xml:space="preserve">CATEGORIA – </w:t>
      </w:r>
      <w:r w:rsidRPr="00130E77">
        <w:rPr>
          <w:rFonts w:ascii="Arial" w:hAnsi="Arial" w:cs="Arial"/>
          <w:b/>
          <w:bCs/>
          <w:sz w:val="22"/>
          <w:szCs w:val="22"/>
          <w:lang w:val="ro-RO"/>
        </w:rPr>
        <w:t>Instalatii electrice si SCADA</w:t>
      </w:r>
    </w:p>
    <w:p w14:paraId="0852C197" w14:textId="77777777" w:rsidR="00484A3E" w:rsidRPr="00130E77" w:rsidRDefault="00484A3E" w:rsidP="00484A3E">
      <w:pPr>
        <w:rPr>
          <w:rFonts w:ascii="Arial" w:hAnsi="Arial" w:cs="Arial"/>
          <w:b/>
          <w:sz w:val="22"/>
          <w:szCs w:val="22"/>
          <w:lang w:val="ro-RO"/>
        </w:rPr>
      </w:pPr>
    </w:p>
    <w:p w14:paraId="69D9747A" w14:textId="5B6E721E" w:rsidR="00484A3E" w:rsidRPr="00130E77" w:rsidRDefault="00484A3E" w:rsidP="00484A3E">
      <w:pPr>
        <w:pStyle w:val="Titlu3"/>
        <w:rPr>
          <w:rFonts w:ascii="Arial" w:hAnsi="Arial" w:cs="Arial"/>
          <w:bCs/>
          <w:color w:val="auto"/>
          <w:sz w:val="22"/>
          <w:szCs w:val="22"/>
          <w:lang w:val="ro-RO"/>
        </w:rPr>
      </w:pPr>
      <w:bookmarkStart w:id="87" w:name="_Toc157771675"/>
      <w:bookmarkStart w:id="88" w:name="_Toc159072839"/>
      <w:r w:rsidRPr="00130E77">
        <w:rPr>
          <w:rFonts w:ascii="Arial" w:hAnsi="Arial"/>
          <w:bCs/>
          <w:color w:val="auto"/>
          <w:sz w:val="22"/>
        </w:rPr>
        <w:t xml:space="preserve">FISA TEHNICA NR. </w:t>
      </w:r>
      <w:bookmarkEnd w:id="87"/>
      <w:r w:rsidR="00130E77">
        <w:rPr>
          <w:rFonts w:ascii="Arial" w:hAnsi="Arial"/>
          <w:bCs/>
          <w:color w:val="auto"/>
          <w:sz w:val="22"/>
        </w:rPr>
        <w:t>30</w:t>
      </w:r>
      <w:bookmarkEnd w:id="88"/>
    </w:p>
    <w:p w14:paraId="5656561E" w14:textId="77777777" w:rsidR="00484A3E" w:rsidRPr="00130E77" w:rsidRDefault="00484A3E" w:rsidP="00484A3E">
      <w:pPr>
        <w:jc w:val="center"/>
        <w:rPr>
          <w:rFonts w:ascii="Arial" w:hAnsi="Arial" w:cs="Arial"/>
          <w:sz w:val="22"/>
          <w:szCs w:val="22"/>
          <w:lang w:val="ro-RO"/>
        </w:rPr>
      </w:pPr>
      <w:r w:rsidRPr="00130E77">
        <w:rPr>
          <w:rFonts w:ascii="Arial" w:hAnsi="Arial" w:cs="Arial"/>
          <w:sz w:val="22"/>
          <w:szCs w:val="22"/>
          <w:lang w:val="ro-RO"/>
        </w:rPr>
        <w:t xml:space="preserve"> (se completeaza pentru fiecare utilaj, echipament tehnologic, etc.)</w:t>
      </w:r>
    </w:p>
    <w:p w14:paraId="4932A905" w14:textId="77777777" w:rsidR="00484A3E" w:rsidRPr="00130E77" w:rsidRDefault="00484A3E" w:rsidP="00484A3E">
      <w:pPr>
        <w:jc w:val="center"/>
        <w:rPr>
          <w:rFonts w:ascii="Arial" w:hAnsi="Arial" w:cs="Arial"/>
          <w:sz w:val="22"/>
          <w:szCs w:val="22"/>
          <w:lang w:val="ro-RO"/>
        </w:rPr>
      </w:pPr>
    </w:p>
    <w:p w14:paraId="378B02C7" w14:textId="77777777" w:rsidR="00484A3E" w:rsidRPr="00130E77" w:rsidRDefault="00484A3E" w:rsidP="00484A3E">
      <w:pPr>
        <w:pStyle w:val="Titlu1"/>
        <w:numPr>
          <w:ilvl w:val="0"/>
          <w:numId w:val="0"/>
        </w:numPr>
        <w:jc w:val="left"/>
        <w:rPr>
          <w:rFonts w:ascii="Arial" w:hAnsi="Arial"/>
          <w:b w:val="0"/>
          <w:sz w:val="22"/>
          <w:lang w:val="ro-RO"/>
        </w:rPr>
      </w:pPr>
      <w:r w:rsidRPr="00130E77">
        <w:rPr>
          <w:rFonts w:ascii="Arial" w:hAnsi="Arial" w:cs="Arial"/>
          <w:sz w:val="22"/>
          <w:szCs w:val="22"/>
          <w:lang w:val="ro-RO"/>
        </w:rPr>
        <w:tab/>
      </w:r>
      <w:bookmarkStart w:id="89" w:name="_Toc157771676"/>
      <w:bookmarkStart w:id="90" w:name="_Toc159072840"/>
      <w:r w:rsidRPr="00130E77">
        <w:rPr>
          <w:rFonts w:ascii="Arial" w:hAnsi="Arial"/>
          <w:b w:val="0"/>
          <w:sz w:val="22"/>
          <w:lang w:val="ro-RO"/>
        </w:rPr>
        <w:t>Utilajul, echipamentul tehnologic: Tablou local iluminat si prize Statie Pompare, simbol „TIPSP”</w:t>
      </w:r>
      <w:bookmarkEnd w:id="89"/>
      <w:bookmarkEnd w:id="90"/>
      <w:r w:rsidRPr="00130E77">
        <w:rPr>
          <w:rFonts w:ascii="Arial" w:hAnsi="Arial"/>
          <w:b w:val="0"/>
          <w:sz w:val="22"/>
          <w:lang w:val="ro-RO"/>
        </w:rPr>
        <w:t xml:space="preserve"> </w:t>
      </w:r>
    </w:p>
    <w:tbl>
      <w:tblPr>
        <w:tblW w:w="1534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484A3E" w:rsidRPr="00130E77" w14:paraId="26116EE4" w14:textId="77777777" w:rsidTr="00193C26">
        <w:trPr>
          <w:tblHeader/>
          <w:jc w:val="center"/>
        </w:trPr>
        <w:tc>
          <w:tcPr>
            <w:tcW w:w="540" w:type="dxa"/>
            <w:shd w:val="pct15" w:color="auto" w:fill="auto"/>
            <w:vAlign w:val="center"/>
          </w:tcPr>
          <w:p w14:paraId="6AF65D96" w14:textId="77777777" w:rsidR="00484A3E" w:rsidRPr="00130E77" w:rsidRDefault="00484A3E" w:rsidP="00193C26">
            <w:pPr>
              <w:pStyle w:val="Tabletexttitle"/>
              <w:spacing w:before="0" w:after="0"/>
              <w:rPr>
                <w:szCs w:val="18"/>
              </w:rPr>
            </w:pPr>
            <w:r w:rsidRPr="00130E77">
              <w:rPr>
                <w:szCs w:val="18"/>
              </w:rPr>
              <w:t>Nr crt</w:t>
            </w:r>
          </w:p>
        </w:tc>
        <w:tc>
          <w:tcPr>
            <w:tcW w:w="9180" w:type="dxa"/>
            <w:shd w:val="pct15" w:color="auto" w:fill="auto"/>
            <w:vAlign w:val="center"/>
          </w:tcPr>
          <w:p w14:paraId="087146C5" w14:textId="77777777" w:rsidR="00484A3E" w:rsidRPr="00130E77" w:rsidRDefault="00484A3E" w:rsidP="00193C26">
            <w:pPr>
              <w:pStyle w:val="Tabletexttitle"/>
              <w:spacing w:before="0" w:after="0"/>
              <w:rPr>
                <w:szCs w:val="18"/>
              </w:rPr>
            </w:pPr>
            <w:r w:rsidRPr="00130E77">
              <w:rPr>
                <w:szCs w:val="18"/>
              </w:rPr>
              <w:t>Specificatiile tehnice impuse prin</w:t>
            </w:r>
          </w:p>
          <w:p w14:paraId="7CB4B008" w14:textId="77777777" w:rsidR="00484A3E" w:rsidRPr="00130E77" w:rsidRDefault="00484A3E" w:rsidP="00193C26">
            <w:pPr>
              <w:pStyle w:val="Tabletexttitle"/>
              <w:spacing w:before="0" w:after="0"/>
              <w:rPr>
                <w:szCs w:val="18"/>
              </w:rPr>
            </w:pPr>
            <w:r w:rsidRPr="00130E77">
              <w:rPr>
                <w:szCs w:val="18"/>
              </w:rPr>
              <w:t>caietul de sarcini</w:t>
            </w:r>
          </w:p>
        </w:tc>
        <w:tc>
          <w:tcPr>
            <w:tcW w:w="4140" w:type="dxa"/>
            <w:shd w:val="pct15" w:color="auto" w:fill="auto"/>
            <w:vAlign w:val="center"/>
          </w:tcPr>
          <w:p w14:paraId="3AD21326" w14:textId="77777777" w:rsidR="00484A3E" w:rsidRPr="00130E77" w:rsidRDefault="00484A3E" w:rsidP="00193C26">
            <w:pPr>
              <w:pStyle w:val="Tabletexttitle"/>
              <w:spacing w:before="0" w:after="0"/>
              <w:rPr>
                <w:szCs w:val="18"/>
              </w:rPr>
            </w:pPr>
            <w:r w:rsidRPr="00130E77">
              <w:rPr>
                <w:szCs w:val="18"/>
              </w:rPr>
              <w:t>Corespondenta propunerii tehnice cu specificatiile tehnice impuse in caietul de sarcini</w:t>
            </w:r>
          </w:p>
        </w:tc>
        <w:tc>
          <w:tcPr>
            <w:tcW w:w="1486" w:type="dxa"/>
            <w:shd w:val="pct15" w:color="auto" w:fill="auto"/>
            <w:vAlign w:val="center"/>
          </w:tcPr>
          <w:p w14:paraId="2835768B" w14:textId="77777777" w:rsidR="00484A3E" w:rsidRPr="00130E77" w:rsidRDefault="00484A3E" w:rsidP="00193C26">
            <w:pPr>
              <w:pStyle w:val="Tabletexttitle"/>
              <w:spacing w:before="0" w:after="0"/>
              <w:rPr>
                <w:szCs w:val="18"/>
              </w:rPr>
            </w:pPr>
            <w:r w:rsidRPr="00130E77">
              <w:rPr>
                <w:szCs w:val="18"/>
              </w:rPr>
              <w:t>Producator</w:t>
            </w:r>
          </w:p>
        </w:tc>
      </w:tr>
      <w:tr w:rsidR="00484A3E" w:rsidRPr="00130E77" w14:paraId="1221528B" w14:textId="77777777" w:rsidTr="00193C26">
        <w:trPr>
          <w:tblHeader/>
          <w:jc w:val="center"/>
        </w:trPr>
        <w:tc>
          <w:tcPr>
            <w:tcW w:w="540" w:type="dxa"/>
            <w:shd w:val="pct15" w:color="auto" w:fill="auto"/>
            <w:vAlign w:val="center"/>
          </w:tcPr>
          <w:p w14:paraId="05D7E3BE" w14:textId="77777777" w:rsidR="00484A3E" w:rsidRPr="00130E77" w:rsidRDefault="00484A3E" w:rsidP="00193C26">
            <w:pPr>
              <w:pStyle w:val="Tabletexttitle"/>
              <w:spacing w:before="0" w:after="0"/>
              <w:rPr>
                <w:szCs w:val="18"/>
              </w:rPr>
            </w:pPr>
            <w:r w:rsidRPr="00130E77">
              <w:rPr>
                <w:szCs w:val="18"/>
              </w:rPr>
              <w:t>0</w:t>
            </w:r>
          </w:p>
        </w:tc>
        <w:tc>
          <w:tcPr>
            <w:tcW w:w="9180" w:type="dxa"/>
            <w:shd w:val="pct15" w:color="auto" w:fill="auto"/>
            <w:vAlign w:val="center"/>
          </w:tcPr>
          <w:p w14:paraId="4648AB5E" w14:textId="77777777" w:rsidR="00484A3E" w:rsidRPr="00130E77" w:rsidRDefault="00484A3E" w:rsidP="00193C26">
            <w:pPr>
              <w:pStyle w:val="Tabletexttitle"/>
              <w:spacing w:before="0" w:after="0"/>
              <w:rPr>
                <w:szCs w:val="18"/>
              </w:rPr>
            </w:pPr>
            <w:r w:rsidRPr="00130E77">
              <w:rPr>
                <w:szCs w:val="18"/>
              </w:rPr>
              <w:t>1</w:t>
            </w:r>
          </w:p>
        </w:tc>
        <w:tc>
          <w:tcPr>
            <w:tcW w:w="4140" w:type="dxa"/>
            <w:shd w:val="pct15" w:color="auto" w:fill="auto"/>
            <w:vAlign w:val="center"/>
          </w:tcPr>
          <w:p w14:paraId="6CE30997" w14:textId="77777777" w:rsidR="00484A3E" w:rsidRPr="00130E77" w:rsidRDefault="00484A3E" w:rsidP="00193C26">
            <w:pPr>
              <w:pStyle w:val="Tabletexttitle"/>
              <w:spacing w:before="0" w:after="0"/>
              <w:rPr>
                <w:szCs w:val="18"/>
              </w:rPr>
            </w:pPr>
            <w:r w:rsidRPr="00130E77">
              <w:rPr>
                <w:szCs w:val="18"/>
              </w:rPr>
              <w:t>2</w:t>
            </w:r>
          </w:p>
        </w:tc>
        <w:tc>
          <w:tcPr>
            <w:tcW w:w="1486" w:type="dxa"/>
            <w:shd w:val="pct15" w:color="auto" w:fill="auto"/>
            <w:vAlign w:val="center"/>
          </w:tcPr>
          <w:p w14:paraId="5CF3DAE4" w14:textId="77777777" w:rsidR="00484A3E" w:rsidRPr="00130E77" w:rsidRDefault="00484A3E" w:rsidP="00193C26">
            <w:pPr>
              <w:pStyle w:val="Tabletexttitle"/>
              <w:spacing w:before="0" w:after="0"/>
              <w:rPr>
                <w:szCs w:val="18"/>
              </w:rPr>
            </w:pPr>
            <w:r w:rsidRPr="00130E77">
              <w:rPr>
                <w:szCs w:val="18"/>
              </w:rPr>
              <w:t>3</w:t>
            </w:r>
          </w:p>
        </w:tc>
      </w:tr>
      <w:tr w:rsidR="00484A3E" w:rsidRPr="00130E77" w14:paraId="553B92E0" w14:textId="77777777" w:rsidTr="00193C26">
        <w:trPr>
          <w:jc w:val="center"/>
        </w:trPr>
        <w:tc>
          <w:tcPr>
            <w:tcW w:w="540" w:type="dxa"/>
          </w:tcPr>
          <w:p w14:paraId="23685FB0" w14:textId="77777777" w:rsidR="00484A3E" w:rsidRPr="00130E77" w:rsidRDefault="00484A3E" w:rsidP="00193C26">
            <w:pPr>
              <w:jc w:val="center"/>
              <w:rPr>
                <w:rFonts w:ascii="Arial" w:hAnsi="Arial" w:cs="Arial"/>
                <w:sz w:val="18"/>
                <w:szCs w:val="18"/>
                <w:lang w:val="ro-RO"/>
              </w:rPr>
            </w:pPr>
            <w:r w:rsidRPr="00130E77">
              <w:rPr>
                <w:rFonts w:ascii="Arial" w:hAnsi="Arial" w:cs="Arial"/>
                <w:sz w:val="18"/>
                <w:szCs w:val="18"/>
                <w:lang w:val="ro-RO"/>
              </w:rPr>
              <w:t>1.</w:t>
            </w:r>
          </w:p>
        </w:tc>
        <w:tc>
          <w:tcPr>
            <w:tcW w:w="9180" w:type="dxa"/>
            <w:vAlign w:val="center"/>
          </w:tcPr>
          <w:p w14:paraId="762B9776" w14:textId="77777777" w:rsidR="00484A3E" w:rsidRPr="00130E77" w:rsidRDefault="00484A3E" w:rsidP="00193C26">
            <w:pPr>
              <w:suppressAutoHyphens w:val="0"/>
              <w:spacing w:line="220" w:lineRule="exact"/>
              <w:ind w:left="360"/>
              <w:rPr>
                <w:rFonts w:ascii="Arial" w:hAnsi="Arial" w:cs="Arial"/>
                <w:b/>
                <w:sz w:val="18"/>
                <w:szCs w:val="18"/>
                <w:lang w:val="ro-RO"/>
              </w:rPr>
            </w:pPr>
            <w:r w:rsidRPr="00130E77">
              <w:rPr>
                <w:rFonts w:ascii="Arial" w:hAnsi="Arial" w:cs="Arial"/>
                <w:b/>
                <w:sz w:val="18"/>
                <w:szCs w:val="18"/>
                <w:lang w:val="ro-RO"/>
              </w:rPr>
              <w:t>Parametrii tehnici si functionali</w:t>
            </w:r>
          </w:p>
          <w:p w14:paraId="015E7060" w14:textId="77777777" w:rsidR="00484A3E" w:rsidRPr="00130E77" w:rsidRDefault="00484A3E" w:rsidP="00193C26">
            <w:pPr>
              <w:pStyle w:val="Tabletext"/>
              <w:spacing w:before="0" w:after="0"/>
              <w:jc w:val="left"/>
              <w:rPr>
                <w:b/>
                <w:szCs w:val="18"/>
              </w:rPr>
            </w:pPr>
            <w:r w:rsidRPr="00130E77">
              <w:rPr>
                <w:szCs w:val="18"/>
              </w:rPr>
              <w:t>Tablou de de comanda echipat conform schemei electrice, având următoarele funcţii:</w:t>
            </w:r>
          </w:p>
          <w:p w14:paraId="1F09B292" w14:textId="77777777" w:rsidR="00484A3E" w:rsidRPr="00130E77" w:rsidRDefault="00484A3E" w:rsidP="00193C26">
            <w:pPr>
              <w:numPr>
                <w:ilvl w:val="0"/>
                <w:numId w:val="2"/>
              </w:numPr>
              <w:suppressAutoHyphens w:val="0"/>
              <w:rPr>
                <w:rFonts w:ascii="Arial" w:hAnsi="Arial" w:cs="Arial"/>
                <w:sz w:val="18"/>
                <w:szCs w:val="18"/>
                <w:lang w:val="ro-RO"/>
              </w:rPr>
            </w:pPr>
            <w:r w:rsidRPr="00130E77">
              <w:rPr>
                <w:rFonts w:ascii="Arial" w:hAnsi="Arial" w:cs="Arial"/>
                <w:sz w:val="18"/>
                <w:szCs w:val="18"/>
                <w:lang w:val="ro-RO"/>
              </w:rPr>
              <w:t>protecţie la scurtcircuit si suprasarcina;</w:t>
            </w:r>
          </w:p>
          <w:p w14:paraId="52145E82" w14:textId="77777777" w:rsidR="00484A3E" w:rsidRPr="00130E77" w:rsidRDefault="00484A3E" w:rsidP="00193C26">
            <w:pPr>
              <w:pStyle w:val="Tabletext"/>
              <w:numPr>
                <w:ilvl w:val="0"/>
                <w:numId w:val="2"/>
              </w:numPr>
              <w:spacing w:before="0" w:after="0"/>
              <w:jc w:val="left"/>
              <w:rPr>
                <w:rFonts w:cs="Arial"/>
                <w:szCs w:val="18"/>
              </w:rPr>
            </w:pPr>
            <w:r w:rsidRPr="00130E77">
              <w:rPr>
                <w:rFonts w:cs="Arial"/>
                <w:szCs w:val="18"/>
              </w:rPr>
              <w:t>Grad de protectie :IP 54</w:t>
            </w:r>
          </w:p>
          <w:p w14:paraId="727A93E7" w14:textId="77777777" w:rsidR="00484A3E" w:rsidRPr="00130E77" w:rsidRDefault="00484A3E" w:rsidP="00193C26">
            <w:pPr>
              <w:pStyle w:val="Tabletext"/>
              <w:numPr>
                <w:ilvl w:val="0"/>
                <w:numId w:val="2"/>
              </w:numPr>
              <w:spacing w:before="0" w:after="0"/>
              <w:jc w:val="left"/>
              <w:rPr>
                <w:rFonts w:cs="Arial"/>
                <w:szCs w:val="18"/>
              </w:rPr>
            </w:pPr>
            <w:r w:rsidRPr="00130E77">
              <w:rPr>
                <w:rFonts w:cs="Arial"/>
                <w:szCs w:val="18"/>
              </w:rPr>
              <w:t>Tensiune de alimentare : 400Vc.a.+/- 10%</w:t>
            </w:r>
          </w:p>
          <w:p w14:paraId="6388F203" w14:textId="77777777" w:rsidR="00484A3E" w:rsidRPr="00130E77" w:rsidRDefault="00484A3E" w:rsidP="00193C26">
            <w:pPr>
              <w:pStyle w:val="Tabletext"/>
              <w:numPr>
                <w:ilvl w:val="0"/>
                <w:numId w:val="2"/>
              </w:numPr>
              <w:spacing w:before="0" w:after="0"/>
              <w:jc w:val="left"/>
              <w:rPr>
                <w:rFonts w:cs="Arial"/>
                <w:szCs w:val="18"/>
              </w:rPr>
            </w:pPr>
            <w:r w:rsidRPr="00130E77">
              <w:rPr>
                <w:rFonts w:cs="Arial"/>
                <w:szCs w:val="18"/>
              </w:rPr>
              <w:t>Tabloul contine :</w:t>
            </w:r>
          </w:p>
          <w:p w14:paraId="17B948EA" w14:textId="77777777" w:rsidR="00484A3E" w:rsidRPr="00130E77" w:rsidRDefault="00484A3E" w:rsidP="00193C26">
            <w:pPr>
              <w:pStyle w:val="Tabletext"/>
              <w:numPr>
                <w:ilvl w:val="0"/>
                <w:numId w:val="2"/>
              </w:numPr>
              <w:spacing w:before="0" w:after="0"/>
              <w:jc w:val="left"/>
              <w:rPr>
                <w:rFonts w:cs="Arial"/>
                <w:szCs w:val="18"/>
              </w:rPr>
            </w:pPr>
            <w:r w:rsidRPr="00130E77">
              <w:rPr>
                <w:bCs/>
                <w:szCs w:val="18"/>
                <w:lang w:val="en-US"/>
              </w:rPr>
              <w:t>Element Principal Protectie</w:t>
            </w:r>
          </w:p>
          <w:p w14:paraId="3A2EFB18" w14:textId="77777777" w:rsidR="00484A3E" w:rsidRPr="00130E77" w:rsidRDefault="00484A3E" w:rsidP="00193C26">
            <w:pPr>
              <w:pStyle w:val="Tabletext"/>
              <w:spacing w:before="0" w:after="0"/>
              <w:ind w:left="360"/>
              <w:jc w:val="left"/>
              <w:rPr>
                <w:rFonts w:cs="Arial"/>
                <w:szCs w:val="18"/>
              </w:rPr>
            </w:pPr>
            <w:r w:rsidRPr="00130E77">
              <w:rPr>
                <w:rFonts w:cs="Arial"/>
                <w:szCs w:val="18"/>
              </w:rPr>
              <w:t>-circuite priza(16A),;</w:t>
            </w:r>
          </w:p>
          <w:p w14:paraId="3763A980" w14:textId="77777777" w:rsidR="00484A3E" w:rsidRPr="00130E77" w:rsidRDefault="00484A3E" w:rsidP="00193C26">
            <w:pPr>
              <w:pStyle w:val="Tabletext"/>
              <w:spacing w:before="0" w:after="0"/>
              <w:ind w:left="360"/>
              <w:jc w:val="left"/>
              <w:rPr>
                <w:rFonts w:cs="Arial"/>
                <w:szCs w:val="18"/>
              </w:rPr>
            </w:pPr>
            <w:r w:rsidRPr="00130E77">
              <w:rPr>
                <w:rFonts w:cs="Arial"/>
                <w:szCs w:val="18"/>
              </w:rPr>
              <w:t>-circuite iluminat normal</w:t>
            </w:r>
          </w:p>
          <w:p w14:paraId="056A6EEB" w14:textId="77777777" w:rsidR="00484A3E" w:rsidRPr="00130E77" w:rsidRDefault="00484A3E" w:rsidP="00193C26">
            <w:pPr>
              <w:pStyle w:val="Tabletext"/>
              <w:spacing w:before="0" w:after="0"/>
              <w:ind w:left="360"/>
              <w:jc w:val="left"/>
              <w:rPr>
                <w:rFonts w:cs="Arial"/>
                <w:szCs w:val="18"/>
              </w:rPr>
            </w:pPr>
            <w:r w:rsidRPr="00130E77">
              <w:rPr>
                <w:rFonts w:cs="Arial"/>
                <w:szCs w:val="18"/>
              </w:rPr>
              <w:t>-circuite iluminat siguranta</w:t>
            </w:r>
          </w:p>
          <w:p w14:paraId="5F2DD18F" w14:textId="77777777" w:rsidR="00484A3E" w:rsidRPr="00130E77" w:rsidRDefault="00484A3E" w:rsidP="00193C26">
            <w:pPr>
              <w:pStyle w:val="Tabletext"/>
              <w:spacing w:before="0" w:after="0"/>
              <w:ind w:left="360"/>
              <w:jc w:val="left"/>
              <w:rPr>
                <w:rFonts w:cs="Arial"/>
                <w:szCs w:val="18"/>
              </w:rPr>
            </w:pPr>
            <w:r w:rsidRPr="00130E77">
              <w:rPr>
                <w:rFonts w:cs="Arial"/>
                <w:szCs w:val="18"/>
              </w:rPr>
              <w:t xml:space="preserve">-circuit  incalzire iarna </w:t>
            </w:r>
          </w:p>
          <w:p w14:paraId="7BCD50E2" w14:textId="77777777" w:rsidR="00484A3E" w:rsidRPr="00130E77" w:rsidRDefault="00484A3E" w:rsidP="00193C26">
            <w:pPr>
              <w:pStyle w:val="Tabletext"/>
              <w:spacing w:before="0" w:after="0"/>
              <w:ind w:left="360"/>
              <w:jc w:val="left"/>
              <w:rPr>
                <w:rFonts w:cs="Arial"/>
                <w:szCs w:val="18"/>
              </w:rPr>
            </w:pPr>
            <w:r w:rsidRPr="00130E77">
              <w:rPr>
                <w:rFonts w:cs="Arial"/>
                <w:szCs w:val="18"/>
              </w:rPr>
              <w:t>-Nul de lucru</w:t>
            </w:r>
          </w:p>
          <w:p w14:paraId="0EA4EA90" w14:textId="77777777" w:rsidR="00484A3E" w:rsidRPr="00130E77" w:rsidRDefault="00484A3E" w:rsidP="00193C26">
            <w:pPr>
              <w:pStyle w:val="Tabletext"/>
              <w:spacing w:before="0" w:after="0"/>
              <w:ind w:left="360"/>
              <w:jc w:val="left"/>
              <w:rPr>
                <w:rFonts w:cs="Arial"/>
                <w:szCs w:val="18"/>
              </w:rPr>
            </w:pPr>
            <w:r w:rsidRPr="00130E77">
              <w:rPr>
                <w:rFonts w:cs="Arial"/>
                <w:szCs w:val="18"/>
              </w:rPr>
              <w:t xml:space="preserve">-Nul de protectie </w:t>
            </w:r>
          </w:p>
        </w:tc>
        <w:tc>
          <w:tcPr>
            <w:tcW w:w="4140" w:type="dxa"/>
          </w:tcPr>
          <w:p w14:paraId="67C73E8C" w14:textId="77777777" w:rsidR="00484A3E" w:rsidRPr="00130E77" w:rsidRDefault="00484A3E" w:rsidP="00193C26">
            <w:pPr>
              <w:jc w:val="both"/>
              <w:rPr>
                <w:rFonts w:ascii="Arial" w:hAnsi="Arial" w:cs="Arial"/>
                <w:sz w:val="18"/>
                <w:szCs w:val="18"/>
                <w:lang w:val="ro-RO"/>
              </w:rPr>
            </w:pPr>
          </w:p>
        </w:tc>
        <w:tc>
          <w:tcPr>
            <w:tcW w:w="1486" w:type="dxa"/>
          </w:tcPr>
          <w:p w14:paraId="61B76F74" w14:textId="77777777" w:rsidR="00484A3E" w:rsidRPr="00130E77" w:rsidRDefault="00484A3E" w:rsidP="00193C26">
            <w:pPr>
              <w:jc w:val="both"/>
              <w:rPr>
                <w:rFonts w:ascii="Arial" w:hAnsi="Arial" w:cs="Arial"/>
                <w:sz w:val="18"/>
                <w:szCs w:val="18"/>
                <w:lang w:val="ro-RO"/>
              </w:rPr>
            </w:pPr>
          </w:p>
        </w:tc>
      </w:tr>
      <w:tr w:rsidR="00484A3E" w:rsidRPr="001B7E02" w14:paraId="2F6DF6CA" w14:textId="77777777" w:rsidTr="00193C26">
        <w:trPr>
          <w:jc w:val="center"/>
        </w:trPr>
        <w:tc>
          <w:tcPr>
            <w:tcW w:w="540" w:type="dxa"/>
          </w:tcPr>
          <w:p w14:paraId="697E7E21" w14:textId="77777777" w:rsidR="00484A3E" w:rsidRPr="00130E77" w:rsidRDefault="00484A3E" w:rsidP="00193C26">
            <w:pPr>
              <w:jc w:val="center"/>
              <w:rPr>
                <w:rFonts w:ascii="Arial" w:hAnsi="Arial" w:cs="Arial"/>
                <w:sz w:val="18"/>
                <w:szCs w:val="18"/>
                <w:lang w:val="ro-RO"/>
              </w:rPr>
            </w:pPr>
            <w:r w:rsidRPr="00130E77">
              <w:rPr>
                <w:rFonts w:ascii="Arial" w:hAnsi="Arial" w:cs="Arial"/>
                <w:sz w:val="18"/>
                <w:szCs w:val="18"/>
                <w:lang w:val="ro-RO"/>
              </w:rPr>
              <w:t>2.</w:t>
            </w:r>
          </w:p>
        </w:tc>
        <w:tc>
          <w:tcPr>
            <w:tcW w:w="9180" w:type="dxa"/>
            <w:vAlign w:val="center"/>
          </w:tcPr>
          <w:p w14:paraId="34B9A143" w14:textId="77777777" w:rsidR="00484A3E" w:rsidRPr="00130E77" w:rsidRDefault="00484A3E" w:rsidP="00193C26">
            <w:pPr>
              <w:pStyle w:val="Tabletext"/>
              <w:spacing w:before="0" w:after="0"/>
              <w:jc w:val="left"/>
              <w:rPr>
                <w:rFonts w:cs="Arial"/>
                <w:b/>
                <w:szCs w:val="18"/>
              </w:rPr>
            </w:pPr>
            <w:r w:rsidRPr="00130E77">
              <w:rPr>
                <w:rFonts w:cs="Arial"/>
                <w:b/>
                <w:szCs w:val="18"/>
              </w:rPr>
              <w:t>Specificatii de performanta si conditii privind siguranta in exploatare</w:t>
            </w:r>
          </w:p>
          <w:p w14:paraId="506C690C" w14:textId="77777777" w:rsidR="00484A3E" w:rsidRPr="00130E77" w:rsidRDefault="00484A3E" w:rsidP="00193C26">
            <w:pPr>
              <w:numPr>
                <w:ilvl w:val="0"/>
                <w:numId w:val="2"/>
              </w:numPr>
              <w:suppressAutoHyphens w:val="0"/>
              <w:rPr>
                <w:rFonts w:cs="Arial"/>
                <w:szCs w:val="18"/>
                <w:lang w:val="pt-PT"/>
              </w:rPr>
            </w:pPr>
            <w:r w:rsidRPr="00130E77">
              <w:rPr>
                <w:rFonts w:ascii="Arial" w:hAnsi="Arial" w:cs="Arial"/>
                <w:sz w:val="18"/>
                <w:szCs w:val="18"/>
                <w:lang w:val="ro-RO"/>
              </w:rPr>
              <w:t>Respectarea condiţiilor de montare si utilizare</w:t>
            </w:r>
          </w:p>
        </w:tc>
        <w:tc>
          <w:tcPr>
            <w:tcW w:w="4140" w:type="dxa"/>
          </w:tcPr>
          <w:p w14:paraId="6A06C5CD" w14:textId="77777777" w:rsidR="00484A3E" w:rsidRPr="00130E77" w:rsidRDefault="00484A3E" w:rsidP="00193C26">
            <w:pPr>
              <w:jc w:val="both"/>
              <w:rPr>
                <w:rFonts w:ascii="Arial" w:hAnsi="Arial" w:cs="Arial"/>
                <w:sz w:val="18"/>
                <w:szCs w:val="18"/>
                <w:lang w:val="ro-RO"/>
              </w:rPr>
            </w:pPr>
          </w:p>
        </w:tc>
        <w:tc>
          <w:tcPr>
            <w:tcW w:w="1486" w:type="dxa"/>
          </w:tcPr>
          <w:p w14:paraId="20DF3E83" w14:textId="77777777" w:rsidR="00484A3E" w:rsidRPr="00130E77" w:rsidRDefault="00484A3E" w:rsidP="00193C26">
            <w:pPr>
              <w:jc w:val="both"/>
              <w:rPr>
                <w:rFonts w:ascii="Arial" w:hAnsi="Arial" w:cs="Arial"/>
                <w:sz w:val="18"/>
                <w:szCs w:val="18"/>
                <w:lang w:val="ro-RO"/>
              </w:rPr>
            </w:pPr>
          </w:p>
        </w:tc>
      </w:tr>
      <w:tr w:rsidR="00484A3E" w:rsidRPr="001B7E02" w14:paraId="62B55259" w14:textId="77777777" w:rsidTr="00193C26">
        <w:trPr>
          <w:jc w:val="center"/>
        </w:trPr>
        <w:tc>
          <w:tcPr>
            <w:tcW w:w="540" w:type="dxa"/>
          </w:tcPr>
          <w:p w14:paraId="28A17D00" w14:textId="77777777" w:rsidR="00484A3E" w:rsidRPr="00130E77" w:rsidRDefault="00484A3E" w:rsidP="00193C26">
            <w:pPr>
              <w:jc w:val="center"/>
              <w:rPr>
                <w:rFonts w:ascii="Arial" w:hAnsi="Arial" w:cs="Arial"/>
                <w:sz w:val="18"/>
                <w:szCs w:val="18"/>
                <w:lang w:val="ro-RO"/>
              </w:rPr>
            </w:pPr>
            <w:r w:rsidRPr="00130E77">
              <w:rPr>
                <w:rFonts w:ascii="Arial" w:hAnsi="Arial" w:cs="Arial"/>
                <w:sz w:val="18"/>
                <w:szCs w:val="18"/>
                <w:lang w:val="ro-RO"/>
              </w:rPr>
              <w:t>3.</w:t>
            </w:r>
          </w:p>
        </w:tc>
        <w:tc>
          <w:tcPr>
            <w:tcW w:w="9180" w:type="dxa"/>
            <w:vAlign w:val="center"/>
          </w:tcPr>
          <w:p w14:paraId="564525C4" w14:textId="77777777" w:rsidR="00484A3E" w:rsidRPr="00130E77" w:rsidRDefault="00484A3E" w:rsidP="00193C26">
            <w:pPr>
              <w:pStyle w:val="Tabletext"/>
              <w:spacing w:before="0" w:after="0"/>
              <w:jc w:val="left"/>
              <w:rPr>
                <w:rFonts w:cs="Arial"/>
                <w:b/>
                <w:szCs w:val="18"/>
              </w:rPr>
            </w:pPr>
            <w:r w:rsidRPr="00130E77">
              <w:rPr>
                <w:rFonts w:cs="Arial"/>
                <w:b/>
                <w:szCs w:val="18"/>
              </w:rPr>
              <w:t>Conditii privind conformitatea cu standardele relevante</w:t>
            </w:r>
          </w:p>
          <w:p w14:paraId="35C6B5F5" w14:textId="77777777" w:rsidR="00484A3E" w:rsidRPr="00130E77" w:rsidRDefault="00484A3E" w:rsidP="00193C26">
            <w:pPr>
              <w:numPr>
                <w:ilvl w:val="0"/>
                <w:numId w:val="2"/>
              </w:numPr>
              <w:suppressAutoHyphens w:val="0"/>
              <w:spacing w:line="220" w:lineRule="exact"/>
              <w:ind w:firstLine="27"/>
              <w:rPr>
                <w:rFonts w:cs="Arial"/>
                <w:szCs w:val="18"/>
                <w:lang w:val="es-ES_tradnl"/>
              </w:rPr>
            </w:pPr>
            <w:r w:rsidRPr="00130E77">
              <w:rPr>
                <w:rFonts w:ascii="Arial" w:hAnsi="Arial" w:cs="Arial"/>
                <w:sz w:val="18"/>
                <w:szCs w:val="18"/>
                <w:lang w:val="ro-RO"/>
              </w:rPr>
              <w:t>va respecta standardele de referinta romanesti/straine</w:t>
            </w:r>
          </w:p>
          <w:p w14:paraId="233F451B" w14:textId="77777777" w:rsidR="00484A3E" w:rsidRPr="00130E77" w:rsidRDefault="00484A3E" w:rsidP="00193C26">
            <w:pPr>
              <w:numPr>
                <w:ilvl w:val="0"/>
                <w:numId w:val="2"/>
              </w:numPr>
              <w:suppressAutoHyphens w:val="0"/>
              <w:spacing w:line="220" w:lineRule="exact"/>
              <w:ind w:firstLine="27"/>
              <w:rPr>
                <w:rFonts w:cs="Arial"/>
                <w:szCs w:val="18"/>
                <w:lang w:val="es-ES_tradnl"/>
              </w:rPr>
            </w:pPr>
            <w:r w:rsidRPr="00130E77">
              <w:rPr>
                <w:rFonts w:ascii="Arial" w:hAnsi="Arial" w:cs="Arial"/>
                <w:sz w:val="18"/>
                <w:szCs w:val="18"/>
                <w:lang w:val="ro-RO"/>
              </w:rPr>
              <w:t>declaratie de conformitate la livrare</w:t>
            </w:r>
          </w:p>
        </w:tc>
        <w:tc>
          <w:tcPr>
            <w:tcW w:w="4140" w:type="dxa"/>
          </w:tcPr>
          <w:p w14:paraId="4D4AF320" w14:textId="77777777" w:rsidR="00484A3E" w:rsidRPr="00130E77" w:rsidRDefault="00484A3E" w:rsidP="00193C26">
            <w:pPr>
              <w:jc w:val="both"/>
              <w:rPr>
                <w:rFonts w:ascii="Arial" w:hAnsi="Arial" w:cs="Arial"/>
                <w:sz w:val="18"/>
                <w:szCs w:val="18"/>
                <w:lang w:val="ro-RO"/>
              </w:rPr>
            </w:pPr>
          </w:p>
        </w:tc>
        <w:tc>
          <w:tcPr>
            <w:tcW w:w="1486" w:type="dxa"/>
          </w:tcPr>
          <w:p w14:paraId="4F5DF60E" w14:textId="77777777" w:rsidR="00484A3E" w:rsidRPr="00130E77" w:rsidRDefault="00484A3E" w:rsidP="00193C26">
            <w:pPr>
              <w:jc w:val="both"/>
              <w:rPr>
                <w:rFonts w:ascii="Arial" w:hAnsi="Arial" w:cs="Arial"/>
                <w:sz w:val="18"/>
                <w:szCs w:val="18"/>
                <w:lang w:val="ro-RO"/>
              </w:rPr>
            </w:pPr>
          </w:p>
        </w:tc>
      </w:tr>
      <w:tr w:rsidR="00484A3E" w:rsidRPr="001B7E02" w14:paraId="09F3AFB8" w14:textId="77777777" w:rsidTr="00193C26">
        <w:trPr>
          <w:jc w:val="center"/>
        </w:trPr>
        <w:tc>
          <w:tcPr>
            <w:tcW w:w="540" w:type="dxa"/>
          </w:tcPr>
          <w:p w14:paraId="61250350" w14:textId="77777777" w:rsidR="00484A3E" w:rsidRPr="00130E77" w:rsidRDefault="00484A3E" w:rsidP="00193C26">
            <w:pPr>
              <w:jc w:val="center"/>
              <w:rPr>
                <w:rFonts w:ascii="Arial" w:hAnsi="Arial" w:cs="Arial"/>
                <w:sz w:val="18"/>
                <w:szCs w:val="18"/>
                <w:lang w:val="ro-RO"/>
              </w:rPr>
            </w:pPr>
            <w:r w:rsidRPr="00130E77">
              <w:rPr>
                <w:rFonts w:ascii="Arial" w:hAnsi="Arial" w:cs="Arial"/>
                <w:sz w:val="18"/>
                <w:szCs w:val="18"/>
                <w:lang w:val="ro-RO"/>
              </w:rPr>
              <w:t>4.</w:t>
            </w:r>
          </w:p>
        </w:tc>
        <w:tc>
          <w:tcPr>
            <w:tcW w:w="9180" w:type="dxa"/>
            <w:vAlign w:val="center"/>
          </w:tcPr>
          <w:p w14:paraId="63FCEBE0" w14:textId="77777777" w:rsidR="00484A3E" w:rsidRPr="00130E77" w:rsidRDefault="00484A3E" w:rsidP="00193C26">
            <w:pPr>
              <w:pStyle w:val="Tabletext"/>
              <w:spacing w:before="0" w:after="0"/>
              <w:jc w:val="left"/>
              <w:rPr>
                <w:rFonts w:cs="Arial"/>
                <w:b/>
                <w:szCs w:val="18"/>
              </w:rPr>
            </w:pPr>
            <w:r w:rsidRPr="00130E77">
              <w:rPr>
                <w:rFonts w:cs="Arial"/>
                <w:b/>
                <w:szCs w:val="18"/>
              </w:rPr>
              <w:t>Conditii de garantie si post-garantie</w:t>
            </w:r>
          </w:p>
          <w:p w14:paraId="78F1EC14"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Conditii de garantie si post-garantie</w:t>
            </w:r>
          </w:p>
          <w:p w14:paraId="73FAB732"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Minim 36 luni de la punerea in functiune;</w:t>
            </w:r>
          </w:p>
          <w:p w14:paraId="7452E3C9"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Certificat de calitate si garantie la livrare</w:t>
            </w:r>
          </w:p>
          <w:p w14:paraId="2AF98225"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Garantia va fi transferata Beneficiarului in ultimele 30 de zile ale PND prin grija antreprenorului si a furnizorului</w:t>
            </w:r>
          </w:p>
          <w:p w14:paraId="41027D1D"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Furnizorul va furniza piese de schimb si va asigura service gratuit in perioada de garantie</w:t>
            </w:r>
          </w:p>
          <w:p w14:paraId="178699CE"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Furnizorul va asigura service post garantie</w:t>
            </w:r>
          </w:p>
          <w:p w14:paraId="21C72644"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Furnizorul se obliga prin garantie sa mentina disponibile piese de schimb minim 10 ani de la data livrarii</w:t>
            </w:r>
          </w:p>
          <w:p w14:paraId="7013BB8B" w14:textId="77777777" w:rsidR="00484A3E" w:rsidRPr="00130E77" w:rsidRDefault="00484A3E" w:rsidP="00193C26">
            <w:pPr>
              <w:numPr>
                <w:ilvl w:val="0"/>
                <w:numId w:val="2"/>
              </w:numPr>
              <w:suppressAutoHyphens w:val="0"/>
              <w:spacing w:line="220" w:lineRule="exact"/>
              <w:rPr>
                <w:rFonts w:cs="Arial"/>
                <w:b/>
                <w:szCs w:val="18"/>
                <w:lang w:val="fr-FR"/>
              </w:rPr>
            </w:pPr>
            <w:r w:rsidRPr="00130E77">
              <w:rPr>
                <w:rFonts w:ascii="Arial" w:hAnsi="Arial" w:cs="Arial"/>
                <w:sz w:val="18"/>
                <w:szCs w:val="18"/>
                <w:lang w:val="ro-RO"/>
              </w:rPr>
              <w:t>Se va furniza manual de exploatare și documentație tehnică în original și traducere în limba română.</w:t>
            </w:r>
          </w:p>
        </w:tc>
        <w:tc>
          <w:tcPr>
            <w:tcW w:w="4140" w:type="dxa"/>
          </w:tcPr>
          <w:p w14:paraId="400EB038" w14:textId="77777777" w:rsidR="00484A3E" w:rsidRPr="00130E77" w:rsidRDefault="00484A3E" w:rsidP="00193C26">
            <w:pPr>
              <w:jc w:val="both"/>
              <w:rPr>
                <w:rFonts w:ascii="Arial" w:hAnsi="Arial" w:cs="Arial"/>
                <w:sz w:val="18"/>
                <w:szCs w:val="18"/>
                <w:lang w:val="ro-RO"/>
              </w:rPr>
            </w:pPr>
          </w:p>
        </w:tc>
        <w:tc>
          <w:tcPr>
            <w:tcW w:w="1486" w:type="dxa"/>
          </w:tcPr>
          <w:p w14:paraId="0E8B1D67" w14:textId="77777777" w:rsidR="00484A3E" w:rsidRPr="00130E77" w:rsidRDefault="00484A3E" w:rsidP="00193C26">
            <w:pPr>
              <w:jc w:val="both"/>
              <w:rPr>
                <w:rFonts w:ascii="Arial" w:hAnsi="Arial" w:cs="Arial"/>
                <w:sz w:val="18"/>
                <w:szCs w:val="18"/>
                <w:lang w:val="ro-RO"/>
              </w:rPr>
            </w:pPr>
          </w:p>
        </w:tc>
      </w:tr>
      <w:tr w:rsidR="00484A3E" w:rsidRPr="001B7E02" w14:paraId="28103F5B" w14:textId="77777777" w:rsidTr="00193C26">
        <w:trPr>
          <w:jc w:val="center"/>
        </w:trPr>
        <w:tc>
          <w:tcPr>
            <w:tcW w:w="540" w:type="dxa"/>
          </w:tcPr>
          <w:p w14:paraId="64A8DB44" w14:textId="77777777" w:rsidR="00484A3E" w:rsidRPr="00130E77" w:rsidRDefault="00484A3E" w:rsidP="00193C26">
            <w:pPr>
              <w:jc w:val="center"/>
              <w:rPr>
                <w:rFonts w:ascii="Arial" w:hAnsi="Arial" w:cs="Arial"/>
                <w:sz w:val="18"/>
                <w:szCs w:val="18"/>
                <w:lang w:val="ro-RO"/>
              </w:rPr>
            </w:pPr>
            <w:r w:rsidRPr="00130E77">
              <w:rPr>
                <w:rFonts w:ascii="Arial" w:hAnsi="Arial" w:cs="Arial"/>
                <w:sz w:val="18"/>
                <w:szCs w:val="18"/>
                <w:lang w:val="ro-RO"/>
              </w:rPr>
              <w:lastRenderedPageBreak/>
              <w:t>5.</w:t>
            </w:r>
          </w:p>
        </w:tc>
        <w:tc>
          <w:tcPr>
            <w:tcW w:w="9180" w:type="dxa"/>
            <w:vAlign w:val="center"/>
          </w:tcPr>
          <w:p w14:paraId="3CF0AD19" w14:textId="77777777" w:rsidR="00484A3E" w:rsidRPr="00130E77" w:rsidRDefault="00484A3E" w:rsidP="00193C26">
            <w:pPr>
              <w:pStyle w:val="Tabletext"/>
              <w:spacing w:before="0" w:after="0"/>
              <w:jc w:val="left"/>
              <w:rPr>
                <w:rFonts w:cs="Arial"/>
                <w:b/>
                <w:szCs w:val="18"/>
              </w:rPr>
            </w:pPr>
            <w:r w:rsidRPr="00130E77">
              <w:rPr>
                <w:rFonts w:cs="Arial"/>
                <w:b/>
                <w:szCs w:val="18"/>
              </w:rPr>
              <w:t>Alte conditii cu caracter tehnic</w:t>
            </w:r>
          </w:p>
          <w:p w14:paraId="782D7969"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Tabloul va fi dotat cu buzunar de documentatia si va fi livrat impreuna cu documentatia aferenta</w:t>
            </w:r>
          </w:p>
          <w:p w14:paraId="0397AF7A" w14:textId="77777777" w:rsidR="00484A3E" w:rsidRPr="00130E77" w:rsidRDefault="00484A3E" w:rsidP="00193C26">
            <w:pPr>
              <w:numPr>
                <w:ilvl w:val="0"/>
                <w:numId w:val="2"/>
              </w:numPr>
              <w:suppressAutoHyphens w:val="0"/>
              <w:spacing w:line="220" w:lineRule="exact"/>
              <w:rPr>
                <w:rFonts w:ascii="Arial" w:hAnsi="Arial" w:cs="Arial"/>
                <w:sz w:val="18"/>
                <w:szCs w:val="18"/>
                <w:lang w:val="ro-RO"/>
              </w:rPr>
            </w:pPr>
            <w:r w:rsidRPr="00130E77">
              <w:rPr>
                <w:rFonts w:ascii="Arial" w:hAnsi="Arial" w:cs="Arial"/>
                <w:sz w:val="18"/>
                <w:szCs w:val="18"/>
                <w:lang w:val="ro-RO"/>
              </w:rPr>
              <w:t>Se vor respecta specificatiile furnizorului</w:t>
            </w:r>
          </w:p>
          <w:p w14:paraId="6D339862" w14:textId="77777777" w:rsidR="00484A3E" w:rsidRPr="00130E77" w:rsidRDefault="00484A3E" w:rsidP="00193C26">
            <w:pPr>
              <w:numPr>
                <w:ilvl w:val="0"/>
                <w:numId w:val="2"/>
              </w:numPr>
              <w:suppressAutoHyphens w:val="0"/>
              <w:spacing w:line="220" w:lineRule="exact"/>
              <w:rPr>
                <w:rFonts w:cs="Arial"/>
                <w:szCs w:val="18"/>
                <w:lang w:val="pt-PT"/>
              </w:rPr>
            </w:pPr>
            <w:r w:rsidRPr="00130E77">
              <w:rPr>
                <w:rFonts w:ascii="Arial" w:hAnsi="Arial" w:cs="Arial"/>
                <w:sz w:val="18"/>
                <w:szCs w:val="18"/>
                <w:lang w:val="ro-RO"/>
              </w:rPr>
              <w:t>Se vor respecta cerintele din caietul de sarcini si piesele desenate</w:t>
            </w:r>
          </w:p>
        </w:tc>
        <w:tc>
          <w:tcPr>
            <w:tcW w:w="4140" w:type="dxa"/>
          </w:tcPr>
          <w:p w14:paraId="6F69E93A" w14:textId="77777777" w:rsidR="00484A3E" w:rsidRPr="00130E77" w:rsidRDefault="00484A3E" w:rsidP="00193C26">
            <w:pPr>
              <w:jc w:val="both"/>
              <w:rPr>
                <w:rFonts w:ascii="Arial" w:hAnsi="Arial" w:cs="Arial"/>
                <w:sz w:val="18"/>
                <w:szCs w:val="18"/>
                <w:lang w:val="ro-RO"/>
              </w:rPr>
            </w:pPr>
          </w:p>
        </w:tc>
        <w:tc>
          <w:tcPr>
            <w:tcW w:w="1486" w:type="dxa"/>
          </w:tcPr>
          <w:p w14:paraId="4D253933" w14:textId="77777777" w:rsidR="00484A3E" w:rsidRPr="00130E77" w:rsidRDefault="00484A3E" w:rsidP="00193C26">
            <w:pPr>
              <w:jc w:val="both"/>
              <w:rPr>
                <w:rFonts w:ascii="Arial" w:hAnsi="Arial" w:cs="Arial"/>
                <w:sz w:val="18"/>
                <w:szCs w:val="18"/>
                <w:lang w:val="ro-RO"/>
              </w:rPr>
            </w:pPr>
          </w:p>
        </w:tc>
      </w:tr>
    </w:tbl>
    <w:p w14:paraId="125B5A22" w14:textId="77777777" w:rsidR="00484A3E" w:rsidRPr="00130E77" w:rsidRDefault="00484A3E" w:rsidP="00484A3E">
      <w:pPr>
        <w:jc w:val="both"/>
        <w:rPr>
          <w:rFonts w:ascii="Arial" w:hAnsi="Arial" w:cs="Arial"/>
          <w:sz w:val="22"/>
          <w:szCs w:val="22"/>
          <w:lang w:val="ro-RO"/>
        </w:rPr>
      </w:pPr>
    </w:p>
    <w:p w14:paraId="559D762F" w14:textId="1A1E5629" w:rsidR="00484A3E" w:rsidRPr="00130E77" w:rsidRDefault="00484A3E" w:rsidP="00484A3E">
      <w:pPr>
        <w:jc w:val="both"/>
        <w:rPr>
          <w:rFonts w:ascii="Arial" w:hAnsi="Arial" w:cs="Arial"/>
          <w:sz w:val="22"/>
          <w:szCs w:val="22"/>
          <w:lang w:val="ro-RO"/>
        </w:rPr>
      </w:pP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006A1745">
        <w:rPr>
          <w:rFonts w:ascii="Arial" w:hAnsi="Arial" w:cs="Arial"/>
          <w:sz w:val="22"/>
          <w:szCs w:val="22"/>
          <w:lang w:val="ro-RO"/>
        </w:rPr>
        <w:t xml:space="preserve">           </w:t>
      </w:r>
      <w:r w:rsidRPr="00130E77">
        <w:rPr>
          <w:rFonts w:ascii="Arial" w:hAnsi="Arial" w:cs="Arial"/>
          <w:sz w:val="22"/>
          <w:szCs w:val="22"/>
          <w:lang w:val="ro-RO"/>
        </w:rPr>
        <w:t>OFERTANT</w:t>
      </w:r>
    </w:p>
    <w:p w14:paraId="14CBCCE2" w14:textId="77777777" w:rsidR="00484A3E" w:rsidRPr="00130E77" w:rsidRDefault="00484A3E" w:rsidP="00484A3E">
      <w:pPr>
        <w:jc w:val="both"/>
        <w:rPr>
          <w:rFonts w:ascii="Arial" w:hAnsi="Arial" w:cs="Arial"/>
          <w:sz w:val="22"/>
          <w:szCs w:val="22"/>
          <w:lang w:val="ro-RO"/>
        </w:rPr>
      </w:pP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r>
      <w:r w:rsidRPr="00130E77">
        <w:rPr>
          <w:rFonts w:ascii="Arial" w:hAnsi="Arial" w:cs="Arial"/>
          <w:sz w:val="22"/>
          <w:szCs w:val="22"/>
          <w:lang w:val="ro-RO"/>
        </w:rPr>
        <w:tab/>
        <w:t xml:space="preserve">               (semnatura autorizata)</w:t>
      </w:r>
    </w:p>
    <w:p w14:paraId="697FAB7A" w14:textId="77777777" w:rsidR="00484A3E" w:rsidRPr="00130E77" w:rsidRDefault="00484A3E" w:rsidP="00484A3E">
      <w:pPr>
        <w:jc w:val="both"/>
        <w:rPr>
          <w:rFonts w:ascii="Arial" w:hAnsi="Arial" w:cs="Arial"/>
          <w:sz w:val="22"/>
          <w:szCs w:val="22"/>
          <w:lang w:val="ro-RO"/>
        </w:rPr>
      </w:pPr>
      <w:r w:rsidRPr="00130E77">
        <w:rPr>
          <w:rFonts w:ascii="Arial" w:hAnsi="Arial" w:cs="Arial"/>
          <w:sz w:val="22"/>
          <w:szCs w:val="22"/>
          <w:lang w:val="ro-RO"/>
        </w:rPr>
        <w:t>PRECIZARI:</w:t>
      </w:r>
    </w:p>
    <w:p w14:paraId="61E25C0F" w14:textId="77777777" w:rsidR="00484A3E" w:rsidRPr="00130E77" w:rsidRDefault="00484A3E" w:rsidP="00484A3E">
      <w:pPr>
        <w:jc w:val="both"/>
        <w:rPr>
          <w:rFonts w:ascii="Arial" w:hAnsi="Arial" w:cs="Arial"/>
          <w:bCs/>
          <w:sz w:val="22"/>
          <w:szCs w:val="22"/>
          <w:lang w:val="ro-RO"/>
        </w:rPr>
      </w:pPr>
      <w:r w:rsidRPr="00130E77">
        <w:rPr>
          <w:rFonts w:ascii="Arial" w:hAnsi="Arial" w:cs="Arial"/>
          <w:bCs/>
          <w:sz w:val="22"/>
          <w:szCs w:val="22"/>
          <w:lang w:val="ro-RO"/>
        </w:rPr>
        <w:t>Ofertantul raspunde de corectitudinea completarii coloanelor 2 si 3.</w:t>
      </w:r>
    </w:p>
    <w:p w14:paraId="43F28523" w14:textId="77777777" w:rsidR="00484A3E" w:rsidRPr="00B1636A" w:rsidRDefault="00484A3E" w:rsidP="00484A3E">
      <w:pPr>
        <w:jc w:val="both"/>
        <w:rPr>
          <w:rFonts w:ascii="Arial" w:hAnsi="Arial" w:cs="Arial"/>
          <w:bCs/>
          <w:sz w:val="22"/>
          <w:szCs w:val="22"/>
          <w:lang w:val="ro-RO"/>
        </w:rPr>
      </w:pPr>
      <w:r w:rsidRPr="00130E77">
        <w:rPr>
          <w:rFonts w:ascii="Arial" w:hAnsi="Arial" w:cs="Arial"/>
          <w:bCs/>
          <w:sz w:val="22"/>
          <w:szCs w:val="22"/>
          <w:lang w:val="ro-RO"/>
        </w:rPr>
        <w:t>Ofertantul va atasa la fisa tehnica documentatiile de specialitate ale producatorului.</w:t>
      </w:r>
    </w:p>
    <w:p w14:paraId="1B573C55" w14:textId="77777777" w:rsidR="001B36A5" w:rsidRDefault="001B36A5" w:rsidP="00B74C63">
      <w:pPr>
        <w:jc w:val="both"/>
        <w:rPr>
          <w:rFonts w:ascii="Arial" w:hAnsi="Arial" w:cs="Arial"/>
          <w:sz w:val="22"/>
          <w:szCs w:val="22"/>
          <w:lang w:val="ro-RO"/>
        </w:rPr>
      </w:pPr>
    </w:p>
    <w:p w14:paraId="570158D3" w14:textId="77777777" w:rsidR="006A1745" w:rsidRDefault="006A1745" w:rsidP="00B74C63">
      <w:pPr>
        <w:jc w:val="both"/>
        <w:rPr>
          <w:rFonts w:ascii="Arial" w:hAnsi="Arial" w:cs="Arial"/>
          <w:sz w:val="22"/>
          <w:szCs w:val="22"/>
          <w:lang w:val="ro-RO"/>
        </w:rPr>
      </w:pPr>
    </w:p>
    <w:p w14:paraId="09290E71" w14:textId="77777777" w:rsidR="006A1745" w:rsidRDefault="006A1745" w:rsidP="00B74C63">
      <w:pPr>
        <w:jc w:val="both"/>
        <w:rPr>
          <w:rFonts w:ascii="Arial" w:hAnsi="Arial" w:cs="Arial"/>
          <w:sz w:val="22"/>
          <w:szCs w:val="22"/>
          <w:lang w:val="ro-RO"/>
        </w:rPr>
      </w:pPr>
    </w:p>
    <w:p w14:paraId="4E323CD3" w14:textId="77777777" w:rsidR="006A1745" w:rsidRDefault="006A1745" w:rsidP="00B74C63">
      <w:pPr>
        <w:jc w:val="both"/>
        <w:rPr>
          <w:rFonts w:ascii="Arial" w:hAnsi="Arial" w:cs="Arial"/>
          <w:sz w:val="22"/>
          <w:szCs w:val="22"/>
          <w:lang w:val="ro-RO"/>
        </w:rPr>
      </w:pPr>
    </w:p>
    <w:p w14:paraId="56556A9B" w14:textId="77777777" w:rsidR="006A1745" w:rsidRDefault="006A1745" w:rsidP="00B74C63">
      <w:pPr>
        <w:jc w:val="both"/>
        <w:rPr>
          <w:rFonts w:ascii="Arial" w:hAnsi="Arial" w:cs="Arial"/>
          <w:sz w:val="22"/>
          <w:szCs w:val="22"/>
          <w:lang w:val="ro-RO"/>
        </w:rPr>
      </w:pPr>
    </w:p>
    <w:p w14:paraId="40ABBF26" w14:textId="77777777" w:rsidR="006A1745" w:rsidRDefault="006A1745" w:rsidP="00B74C63">
      <w:pPr>
        <w:jc w:val="both"/>
        <w:rPr>
          <w:rFonts w:ascii="Arial" w:hAnsi="Arial" w:cs="Arial"/>
          <w:sz w:val="22"/>
          <w:szCs w:val="22"/>
          <w:lang w:val="ro-RO"/>
        </w:rPr>
      </w:pPr>
    </w:p>
    <w:p w14:paraId="45B07DFE" w14:textId="77777777" w:rsidR="006A1745" w:rsidRDefault="006A1745" w:rsidP="00B74C63">
      <w:pPr>
        <w:jc w:val="both"/>
        <w:rPr>
          <w:rFonts w:ascii="Arial" w:hAnsi="Arial" w:cs="Arial"/>
          <w:sz w:val="22"/>
          <w:szCs w:val="22"/>
          <w:lang w:val="ro-RO"/>
        </w:rPr>
      </w:pPr>
    </w:p>
    <w:p w14:paraId="520A9280" w14:textId="77777777" w:rsidR="006A1745" w:rsidRDefault="006A1745" w:rsidP="00B74C63">
      <w:pPr>
        <w:jc w:val="both"/>
        <w:rPr>
          <w:rFonts w:ascii="Arial" w:hAnsi="Arial" w:cs="Arial"/>
          <w:sz w:val="22"/>
          <w:szCs w:val="22"/>
          <w:lang w:val="ro-RO"/>
        </w:rPr>
      </w:pPr>
    </w:p>
    <w:p w14:paraId="5D5F6123" w14:textId="77777777" w:rsidR="006A1745" w:rsidRDefault="006A1745" w:rsidP="00B74C63">
      <w:pPr>
        <w:jc w:val="both"/>
        <w:rPr>
          <w:rFonts w:ascii="Arial" w:hAnsi="Arial" w:cs="Arial"/>
          <w:sz w:val="22"/>
          <w:szCs w:val="22"/>
          <w:lang w:val="ro-RO"/>
        </w:rPr>
      </w:pPr>
    </w:p>
    <w:p w14:paraId="3CF55588" w14:textId="77777777" w:rsidR="006A1745" w:rsidRDefault="006A1745" w:rsidP="00B74C63">
      <w:pPr>
        <w:jc w:val="both"/>
        <w:rPr>
          <w:rFonts w:ascii="Arial" w:hAnsi="Arial" w:cs="Arial"/>
          <w:sz w:val="22"/>
          <w:szCs w:val="22"/>
          <w:lang w:val="ro-RO"/>
        </w:rPr>
      </w:pPr>
    </w:p>
    <w:p w14:paraId="494ED0F6" w14:textId="77777777" w:rsidR="006A1745" w:rsidRDefault="006A1745" w:rsidP="00B74C63">
      <w:pPr>
        <w:jc w:val="both"/>
        <w:rPr>
          <w:rFonts w:ascii="Arial" w:hAnsi="Arial" w:cs="Arial"/>
          <w:sz w:val="22"/>
          <w:szCs w:val="22"/>
          <w:lang w:val="ro-RO"/>
        </w:rPr>
      </w:pPr>
    </w:p>
    <w:p w14:paraId="493BAAE5" w14:textId="77777777" w:rsidR="006A1745" w:rsidRDefault="006A1745" w:rsidP="00B74C63">
      <w:pPr>
        <w:jc w:val="both"/>
        <w:rPr>
          <w:rFonts w:ascii="Arial" w:hAnsi="Arial" w:cs="Arial"/>
          <w:sz w:val="22"/>
          <w:szCs w:val="22"/>
          <w:lang w:val="ro-RO"/>
        </w:rPr>
      </w:pPr>
    </w:p>
    <w:p w14:paraId="5E3D99F5" w14:textId="77777777" w:rsidR="006A1745" w:rsidRDefault="006A1745" w:rsidP="00B74C63">
      <w:pPr>
        <w:jc w:val="both"/>
        <w:rPr>
          <w:rFonts w:ascii="Arial" w:hAnsi="Arial" w:cs="Arial"/>
          <w:sz w:val="22"/>
          <w:szCs w:val="22"/>
          <w:lang w:val="ro-RO"/>
        </w:rPr>
      </w:pPr>
    </w:p>
    <w:p w14:paraId="76C3E26E" w14:textId="77777777" w:rsidR="006A1745" w:rsidRDefault="006A1745" w:rsidP="00B74C63">
      <w:pPr>
        <w:jc w:val="both"/>
        <w:rPr>
          <w:rFonts w:ascii="Arial" w:hAnsi="Arial" w:cs="Arial"/>
          <w:sz w:val="22"/>
          <w:szCs w:val="22"/>
          <w:lang w:val="ro-RO"/>
        </w:rPr>
      </w:pPr>
    </w:p>
    <w:p w14:paraId="513396DE" w14:textId="77777777" w:rsidR="006A1745" w:rsidRDefault="006A1745" w:rsidP="00B74C63">
      <w:pPr>
        <w:jc w:val="both"/>
        <w:rPr>
          <w:rFonts w:ascii="Arial" w:hAnsi="Arial" w:cs="Arial"/>
          <w:sz w:val="22"/>
          <w:szCs w:val="22"/>
          <w:lang w:val="ro-RO"/>
        </w:rPr>
      </w:pPr>
    </w:p>
    <w:p w14:paraId="13096ACD" w14:textId="77777777" w:rsidR="006A1745" w:rsidRDefault="006A1745" w:rsidP="00B74C63">
      <w:pPr>
        <w:jc w:val="both"/>
        <w:rPr>
          <w:rFonts w:ascii="Arial" w:hAnsi="Arial" w:cs="Arial"/>
          <w:sz w:val="22"/>
          <w:szCs w:val="22"/>
          <w:lang w:val="ro-RO"/>
        </w:rPr>
      </w:pPr>
    </w:p>
    <w:p w14:paraId="6B8D0643" w14:textId="77777777" w:rsidR="006A1745" w:rsidRDefault="006A1745" w:rsidP="00B74C63">
      <w:pPr>
        <w:jc w:val="both"/>
        <w:rPr>
          <w:rFonts w:ascii="Arial" w:hAnsi="Arial" w:cs="Arial"/>
          <w:sz w:val="22"/>
          <w:szCs w:val="22"/>
          <w:lang w:val="ro-RO"/>
        </w:rPr>
      </w:pPr>
    </w:p>
    <w:p w14:paraId="629AB27D" w14:textId="77777777" w:rsidR="006A1745" w:rsidRDefault="006A1745" w:rsidP="00B74C63">
      <w:pPr>
        <w:jc w:val="both"/>
        <w:rPr>
          <w:rFonts w:ascii="Arial" w:hAnsi="Arial" w:cs="Arial"/>
          <w:sz w:val="22"/>
          <w:szCs w:val="22"/>
          <w:lang w:val="ro-RO"/>
        </w:rPr>
      </w:pPr>
    </w:p>
    <w:p w14:paraId="17D1C64A" w14:textId="77777777" w:rsidR="006A1745" w:rsidRDefault="006A1745" w:rsidP="00B74C63">
      <w:pPr>
        <w:jc w:val="both"/>
        <w:rPr>
          <w:rFonts w:ascii="Arial" w:hAnsi="Arial" w:cs="Arial"/>
          <w:sz w:val="22"/>
          <w:szCs w:val="22"/>
          <w:lang w:val="ro-RO"/>
        </w:rPr>
      </w:pPr>
    </w:p>
    <w:p w14:paraId="4BCDA2DB" w14:textId="77777777" w:rsidR="006A1745" w:rsidRDefault="006A1745" w:rsidP="00B74C63">
      <w:pPr>
        <w:jc w:val="both"/>
        <w:rPr>
          <w:rFonts w:ascii="Arial" w:hAnsi="Arial" w:cs="Arial"/>
          <w:sz w:val="22"/>
          <w:szCs w:val="22"/>
          <w:lang w:val="ro-RO"/>
        </w:rPr>
      </w:pPr>
    </w:p>
    <w:p w14:paraId="74AD9107" w14:textId="77777777" w:rsidR="006A1745" w:rsidRDefault="006A1745" w:rsidP="00B74C63">
      <w:pPr>
        <w:jc w:val="both"/>
        <w:rPr>
          <w:rFonts w:ascii="Arial" w:hAnsi="Arial" w:cs="Arial"/>
          <w:sz w:val="22"/>
          <w:szCs w:val="22"/>
          <w:lang w:val="ro-RO"/>
        </w:rPr>
      </w:pPr>
    </w:p>
    <w:p w14:paraId="70E1AE47" w14:textId="77777777" w:rsidR="006A1745" w:rsidRDefault="006A1745" w:rsidP="00B74C63">
      <w:pPr>
        <w:jc w:val="both"/>
        <w:rPr>
          <w:rFonts w:ascii="Arial" w:hAnsi="Arial" w:cs="Arial"/>
          <w:sz w:val="22"/>
          <w:szCs w:val="22"/>
          <w:lang w:val="ro-RO"/>
        </w:rPr>
      </w:pPr>
    </w:p>
    <w:p w14:paraId="022AA56D" w14:textId="77777777" w:rsidR="006A1745" w:rsidRDefault="006A1745" w:rsidP="00B74C63">
      <w:pPr>
        <w:jc w:val="both"/>
        <w:rPr>
          <w:rFonts w:ascii="Arial" w:hAnsi="Arial" w:cs="Arial"/>
          <w:sz w:val="22"/>
          <w:szCs w:val="22"/>
          <w:lang w:val="ro-RO"/>
        </w:rPr>
      </w:pPr>
    </w:p>
    <w:p w14:paraId="0BA0BAB7" w14:textId="77777777" w:rsidR="006A1745" w:rsidRDefault="006A1745" w:rsidP="00B74C63">
      <w:pPr>
        <w:jc w:val="both"/>
        <w:rPr>
          <w:rFonts w:ascii="Arial" w:hAnsi="Arial" w:cs="Arial"/>
          <w:sz w:val="22"/>
          <w:szCs w:val="22"/>
          <w:lang w:val="ro-RO"/>
        </w:rPr>
      </w:pPr>
    </w:p>
    <w:p w14:paraId="58BD5051" w14:textId="27C7D8D3" w:rsidR="006A1745" w:rsidRPr="006A1745" w:rsidRDefault="006A1745" w:rsidP="006A1745">
      <w:pPr>
        <w:rPr>
          <w:rFonts w:ascii="Arial" w:hAnsi="Arial" w:cs="Arial"/>
          <w:sz w:val="22"/>
          <w:szCs w:val="22"/>
          <w:lang w:val="ro-RO"/>
        </w:rPr>
      </w:pPr>
      <w:r w:rsidRPr="006A1745">
        <w:rPr>
          <w:rFonts w:ascii="Arial" w:hAnsi="Arial" w:cs="Arial"/>
          <w:sz w:val="22"/>
          <w:szCs w:val="22"/>
          <w:lang w:val="ro-RO"/>
        </w:rPr>
        <w:t>Obiectul 1 – Extindere front de captare Crevedia Mica</w:t>
      </w:r>
    </w:p>
    <w:p w14:paraId="71BF0A0A" w14:textId="77777777" w:rsidR="006A1745" w:rsidRPr="006A1745" w:rsidRDefault="006A1745" w:rsidP="006A1745">
      <w:pPr>
        <w:rPr>
          <w:rFonts w:ascii="Arial" w:hAnsi="Arial" w:cs="Arial"/>
          <w:sz w:val="22"/>
          <w:szCs w:val="22"/>
          <w:lang w:val="ro-RO"/>
        </w:rPr>
      </w:pPr>
      <w:r w:rsidRPr="006A1745">
        <w:rPr>
          <w:rFonts w:ascii="Arial" w:hAnsi="Arial" w:cs="Arial"/>
          <w:sz w:val="22"/>
          <w:szCs w:val="22"/>
          <w:lang w:val="ro-RO"/>
        </w:rPr>
        <w:t>Sub-obiectul 2.1 – Front de captare</w:t>
      </w:r>
    </w:p>
    <w:p w14:paraId="48F120F0" w14:textId="77777777" w:rsidR="006A1745" w:rsidRPr="006A1745" w:rsidRDefault="006A1745" w:rsidP="006A1745">
      <w:pPr>
        <w:rPr>
          <w:rFonts w:ascii="Arial" w:hAnsi="Arial" w:cs="Arial"/>
          <w:sz w:val="22"/>
          <w:szCs w:val="22"/>
          <w:lang w:val="ro-RO"/>
        </w:rPr>
      </w:pPr>
      <w:r w:rsidRPr="006A1745">
        <w:rPr>
          <w:rFonts w:ascii="Arial" w:hAnsi="Arial" w:cs="Arial"/>
          <w:sz w:val="22"/>
          <w:szCs w:val="22"/>
          <w:lang w:val="ro-RO"/>
        </w:rPr>
        <w:t>CATEGORIA – Instalatii electrice si SCADA</w:t>
      </w:r>
    </w:p>
    <w:p w14:paraId="6589620A" w14:textId="77777777" w:rsidR="006A1745" w:rsidRPr="006A1745" w:rsidRDefault="006A1745" w:rsidP="006A1745">
      <w:pPr>
        <w:rPr>
          <w:rFonts w:ascii="Arial" w:hAnsi="Arial" w:cs="Arial"/>
          <w:sz w:val="22"/>
          <w:szCs w:val="22"/>
          <w:lang w:val="ro-RO"/>
        </w:rPr>
      </w:pPr>
    </w:p>
    <w:p w14:paraId="62830514" w14:textId="67B318FB" w:rsidR="006A1745" w:rsidRPr="006A1745" w:rsidRDefault="006A1745" w:rsidP="006A1745">
      <w:pPr>
        <w:pStyle w:val="Titlu3"/>
        <w:rPr>
          <w:rFonts w:ascii="Arial" w:hAnsi="Arial"/>
          <w:bCs/>
          <w:color w:val="auto"/>
          <w:sz w:val="22"/>
        </w:rPr>
      </w:pPr>
      <w:bookmarkStart w:id="91" w:name="_Toc158305583"/>
      <w:bookmarkStart w:id="92" w:name="_Toc159072841"/>
      <w:r w:rsidRPr="006A1745">
        <w:rPr>
          <w:rFonts w:ascii="Arial" w:hAnsi="Arial"/>
          <w:bCs/>
          <w:color w:val="auto"/>
          <w:sz w:val="22"/>
        </w:rPr>
        <w:t xml:space="preserve">FISA TEHNICA NR. </w:t>
      </w:r>
      <w:bookmarkEnd w:id="91"/>
      <w:r>
        <w:rPr>
          <w:rFonts w:ascii="Arial" w:hAnsi="Arial"/>
          <w:bCs/>
          <w:color w:val="auto"/>
          <w:sz w:val="22"/>
        </w:rPr>
        <w:t>31</w:t>
      </w:r>
      <w:bookmarkEnd w:id="92"/>
    </w:p>
    <w:p w14:paraId="5766BC3C" w14:textId="77777777" w:rsidR="006A1745" w:rsidRPr="006A1745" w:rsidRDefault="006A1745" w:rsidP="006A1745">
      <w:pPr>
        <w:jc w:val="center"/>
        <w:rPr>
          <w:rFonts w:ascii="Arial" w:hAnsi="Arial" w:cs="Arial"/>
          <w:sz w:val="22"/>
          <w:szCs w:val="22"/>
          <w:lang w:val="ro-RO"/>
        </w:rPr>
      </w:pPr>
      <w:r w:rsidRPr="006A1745">
        <w:rPr>
          <w:rFonts w:ascii="Arial" w:hAnsi="Arial" w:cs="Arial"/>
          <w:sz w:val="22"/>
          <w:szCs w:val="22"/>
          <w:lang w:val="ro-RO"/>
        </w:rPr>
        <w:t xml:space="preserve"> (se completeaza pentru fiecare utilaj, echipament tehnologic etc)</w:t>
      </w:r>
    </w:p>
    <w:p w14:paraId="1B504030" w14:textId="77777777" w:rsidR="006A1745" w:rsidRPr="00D94828" w:rsidRDefault="006A1745" w:rsidP="006A1745">
      <w:pPr>
        <w:jc w:val="center"/>
        <w:rPr>
          <w:rFonts w:ascii="Arial" w:hAnsi="Arial" w:cs="Arial"/>
          <w:sz w:val="22"/>
          <w:szCs w:val="22"/>
          <w:highlight w:val="yellow"/>
          <w:lang w:val="ro-RO"/>
        </w:rPr>
      </w:pPr>
    </w:p>
    <w:p w14:paraId="70BB249C" w14:textId="72E05B70" w:rsidR="006A1745" w:rsidRPr="006A1745" w:rsidRDefault="006A1745" w:rsidP="006A1745">
      <w:pPr>
        <w:pStyle w:val="Titlu1"/>
        <w:numPr>
          <w:ilvl w:val="0"/>
          <w:numId w:val="0"/>
        </w:numPr>
        <w:jc w:val="left"/>
        <w:rPr>
          <w:rFonts w:ascii="Arial" w:hAnsi="Arial"/>
          <w:b w:val="0"/>
          <w:sz w:val="22"/>
          <w:lang w:val="ro-RO"/>
        </w:rPr>
      </w:pPr>
      <w:r w:rsidRPr="006A1745">
        <w:rPr>
          <w:rFonts w:ascii="Arial" w:hAnsi="Arial"/>
          <w:b w:val="0"/>
          <w:sz w:val="22"/>
          <w:lang w:val="ro-RO"/>
        </w:rPr>
        <w:tab/>
      </w:r>
      <w:bookmarkStart w:id="93" w:name="_Toc158305584"/>
      <w:bookmarkStart w:id="94" w:name="_Toc159072842"/>
      <w:r w:rsidRPr="006A1745">
        <w:rPr>
          <w:rFonts w:ascii="Arial" w:hAnsi="Arial"/>
          <w:b w:val="0"/>
          <w:sz w:val="22"/>
          <w:lang w:val="ro-RO"/>
        </w:rPr>
        <w:t>Utilajul, echipamentul tehnologic: Tablou electric foraj</w:t>
      </w:r>
      <w:bookmarkEnd w:id="93"/>
      <w:r>
        <w:rPr>
          <w:rFonts w:ascii="Arial" w:hAnsi="Arial"/>
          <w:b w:val="0"/>
          <w:sz w:val="22"/>
          <w:lang w:val="ro-RO"/>
        </w:rPr>
        <w:t>e</w:t>
      </w:r>
      <w:bookmarkEnd w:id="94"/>
    </w:p>
    <w:tbl>
      <w:tblPr>
        <w:tblW w:w="1534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0"/>
        <w:gridCol w:w="9180"/>
        <w:gridCol w:w="4140"/>
        <w:gridCol w:w="1486"/>
      </w:tblGrid>
      <w:tr w:rsidR="006A1745" w:rsidRPr="00D94828" w14:paraId="02987139" w14:textId="77777777" w:rsidTr="00235645">
        <w:trPr>
          <w:tblHeader/>
        </w:trPr>
        <w:tc>
          <w:tcPr>
            <w:tcW w:w="540" w:type="dxa"/>
            <w:shd w:val="pct15" w:color="auto" w:fill="auto"/>
            <w:vAlign w:val="center"/>
          </w:tcPr>
          <w:p w14:paraId="56787732" w14:textId="77777777" w:rsidR="006A1745" w:rsidRPr="006A1745" w:rsidRDefault="006A1745" w:rsidP="00235645">
            <w:pPr>
              <w:pStyle w:val="Tabletexttitle"/>
              <w:spacing w:before="0" w:after="0"/>
              <w:rPr>
                <w:szCs w:val="18"/>
              </w:rPr>
            </w:pPr>
            <w:r w:rsidRPr="006A1745">
              <w:rPr>
                <w:szCs w:val="18"/>
              </w:rPr>
              <w:t>Nr crt</w:t>
            </w:r>
          </w:p>
        </w:tc>
        <w:tc>
          <w:tcPr>
            <w:tcW w:w="9180" w:type="dxa"/>
            <w:shd w:val="pct15" w:color="auto" w:fill="auto"/>
            <w:vAlign w:val="center"/>
          </w:tcPr>
          <w:p w14:paraId="6681A330" w14:textId="77777777" w:rsidR="006A1745" w:rsidRPr="006A1745" w:rsidRDefault="006A1745" w:rsidP="00235645">
            <w:pPr>
              <w:pStyle w:val="Tabletexttitle"/>
              <w:spacing w:before="0" w:after="0"/>
              <w:rPr>
                <w:szCs w:val="18"/>
              </w:rPr>
            </w:pPr>
            <w:r w:rsidRPr="006A1745">
              <w:rPr>
                <w:szCs w:val="18"/>
              </w:rPr>
              <w:t>Specificatiile tehnice impuse prin</w:t>
            </w:r>
          </w:p>
          <w:p w14:paraId="165E431B" w14:textId="77777777" w:rsidR="006A1745" w:rsidRPr="006A1745" w:rsidRDefault="006A1745" w:rsidP="00235645">
            <w:pPr>
              <w:pStyle w:val="Tabletexttitle"/>
              <w:spacing w:before="0" w:after="0"/>
              <w:rPr>
                <w:szCs w:val="18"/>
              </w:rPr>
            </w:pPr>
            <w:r w:rsidRPr="006A1745">
              <w:rPr>
                <w:szCs w:val="18"/>
              </w:rPr>
              <w:t>caietul de sarcini</w:t>
            </w:r>
          </w:p>
        </w:tc>
        <w:tc>
          <w:tcPr>
            <w:tcW w:w="4140" w:type="dxa"/>
            <w:shd w:val="pct15" w:color="auto" w:fill="auto"/>
            <w:vAlign w:val="center"/>
          </w:tcPr>
          <w:p w14:paraId="39410E0B" w14:textId="77777777" w:rsidR="006A1745" w:rsidRPr="006A1745" w:rsidRDefault="006A1745" w:rsidP="00235645">
            <w:pPr>
              <w:pStyle w:val="Tabletexttitle"/>
              <w:spacing w:before="0" w:after="0"/>
              <w:rPr>
                <w:szCs w:val="18"/>
              </w:rPr>
            </w:pPr>
            <w:r w:rsidRPr="006A1745">
              <w:rPr>
                <w:szCs w:val="18"/>
              </w:rPr>
              <w:t>Corespondenta propunerii tehnice cu specificatiile tehnice impuse in caietul de sarcini</w:t>
            </w:r>
          </w:p>
        </w:tc>
        <w:tc>
          <w:tcPr>
            <w:tcW w:w="1486" w:type="dxa"/>
            <w:shd w:val="pct15" w:color="auto" w:fill="auto"/>
            <w:vAlign w:val="center"/>
          </w:tcPr>
          <w:p w14:paraId="0FC48E6C" w14:textId="77777777" w:rsidR="006A1745" w:rsidRPr="006A1745" w:rsidRDefault="006A1745" w:rsidP="00235645">
            <w:pPr>
              <w:pStyle w:val="Tabletexttitle"/>
              <w:spacing w:before="0" w:after="0"/>
              <w:rPr>
                <w:szCs w:val="18"/>
              </w:rPr>
            </w:pPr>
            <w:r w:rsidRPr="006A1745">
              <w:rPr>
                <w:szCs w:val="18"/>
              </w:rPr>
              <w:t>Producator</w:t>
            </w:r>
          </w:p>
        </w:tc>
      </w:tr>
      <w:tr w:rsidR="006A1745" w:rsidRPr="00D94828" w14:paraId="755F1727" w14:textId="77777777" w:rsidTr="00235645">
        <w:trPr>
          <w:tblHeader/>
        </w:trPr>
        <w:tc>
          <w:tcPr>
            <w:tcW w:w="540" w:type="dxa"/>
            <w:shd w:val="pct15" w:color="auto" w:fill="auto"/>
            <w:vAlign w:val="center"/>
          </w:tcPr>
          <w:p w14:paraId="2D3C3CB9" w14:textId="77777777" w:rsidR="006A1745" w:rsidRPr="006A1745" w:rsidRDefault="006A1745" w:rsidP="006A1745">
            <w:pPr>
              <w:jc w:val="center"/>
              <w:rPr>
                <w:rFonts w:ascii="Arial" w:hAnsi="Arial" w:cs="Arial"/>
                <w:sz w:val="18"/>
                <w:szCs w:val="18"/>
                <w:lang w:val="ro-RO"/>
              </w:rPr>
            </w:pPr>
            <w:r w:rsidRPr="006A1745">
              <w:rPr>
                <w:rFonts w:ascii="Arial" w:hAnsi="Arial" w:cs="Arial"/>
                <w:sz w:val="18"/>
                <w:szCs w:val="18"/>
                <w:lang w:val="ro-RO"/>
              </w:rPr>
              <w:t>0</w:t>
            </w:r>
          </w:p>
        </w:tc>
        <w:tc>
          <w:tcPr>
            <w:tcW w:w="9180" w:type="dxa"/>
            <w:shd w:val="pct15" w:color="auto" w:fill="auto"/>
            <w:vAlign w:val="center"/>
          </w:tcPr>
          <w:p w14:paraId="7AF254B4" w14:textId="77777777" w:rsidR="006A1745" w:rsidRPr="006A1745" w:rsidRDefault="006A1745" w:rsidP="00235645">
            <w:pPr>
              <w:pStyle w:val="Tabletexttitle"/>
              <w:spacing w:before="0" w:after="0"/>
              <w:rPr>
                <w:szCs w:val="18"/>
              </w:rPr>
            </w:pPr>
            <w:r w:rsidRPr="006A1745">
              <w:rPr>
                <w:szCs w:val="18"/>
              </w:rPr>
              <w:t>1</w:t>
            </w:r>
          </w:p>
        </w:tc>
        <w:tc>
          <w:tcPr>
            <w:tcW w:w="4140" w:type="dxa"/>
            <w:shd w:val="pct15" w:color="auto" w:fill="auto"/>
            <w:vAlign w:val="center"/>
          </w:tcPr>
          <w:p w14:paraId="3DA889E2" w14:textId="77777777" w:rsidR="006A1745" w:rsidRPr="006A1745" w:rsidRDefault="006A1745" w:rsidP="00235645">
            <w:pPr>
              <w:pStyle w:val="Tabletexttitle"/>
              <w:spacing w:before="0" w:after="0"/>
              <w:rPr>
                <w:szCs w:val="18"/>
              </w:rPr>
            </w:pPr>
            <w:r w:rsidRPr="006A1745">
              <w:rPr>
                <w:szCs w:val="18"/>
              </w:rPr>
              <w:t>2</w:t>
            </w:r>
          </w:p>
        </w:tc>
        <w:tc>
          <w:tcPr>
            <w:tcW w:w="1486" w:type="dxa"/>
            <w:shd w:val="pct15" w:color="auto" w:fill="auto"/>
            <w:vAlign w:val="center"/>
          </w:tcPr>
          <w:p w14:paraId="05BE6CC3" w14:textId="77777777" w:rsidR="006A1745" w:rsidRPr="006A1745" w:rsidRDefault="006A1745" w:rsidP="00235645">
            <w:pPr>
              <w:pStyle w:val="Tabletexttitle"/>
              <w:spacing w:before="0" w:after="0"/>
              <w:rPr>
                <w:szCs w:val="18"/>
              </w:rPr>
            </w:pPr>
            <w:r w:rsidRPr="006A1745">
              <w:rPr>
                <w:szCs w:val="18"/>
              </w:rPr>
              <w:t>3</w:t>
            </w:r>
          </w:p>
        </w:tc>
      </w:tr>
      <w:tr w:rsidR="006A1745" w:rsidRPr="001B7E02" w14:paraId="7C837744" w14:textId="77777777" w:rsidTr="00235645">
        <w:tc>
          <w:tcPr>
            <w:tcW w:w="540" w:type="dxa"/>
          </w:tcPr>
          <w:p w14:paraId="5C083AB6" w14:textId="77777777" w:rsidR="006A1745" w:rsidRPr="006A1745" w:rsidRDefault="006A1745" w:rsidP="00235645">
            <w:pPr>
              <w:jc w:val="center"/>
              <w:rPr>
                <w:rFonts w:ascii="Arial" w:hAnsi="Arial" w:cs="Arial"/>
                <w:sz w:val="18"/>
                <w:szCs w:val="18"/>
                <w:lang w:val="ro-RO"/>
              </w:rPr>
            </w:pPr>
            <w:r w:rsidRPr="006A1745">
              <w:rPr>
                <w:rFonts w:ascii="Arial" w:hAnsi="Arial" w:cs="Arial"/>
                <w:sz w:val="18"/>
                <w:szCs w:val="18"/>
                <w:lang w:val="ro-RO"/>
              </w:rPr>
              <w:t>1.</w:t>
            </w:r>
          </w:p>
        </w:tc>
        <w:tc>
          <w:tcPr>
            <w:tcW w:w="9180" w:type="dxa"/>
            <w:vAlign w:val="center"/>
          </w:tcPr>
          <w:p w14:paraId="42C14896" w14:textId="77777777" w:rsidR="006A1745" w:rsidRPr="006A1745" w:rsidRDefault="006A1745" w:rsidP="006A1745">
            <w:pPr>
              <w:pStyle w:val="Tabletext"/>
              <w:spacing w:before="0" w:after="0"/>
              <w:jc w:val="left"/>
              <w:rPr>
                <w:rFonts w:cs="Arial"/>
                <w:b/>
                <w:szCs w:val="18"/>
              </w:rPr>
            </w:pPr>
            <w:r w:rsidRPr="006A1745">
              <w:rPr>
                <w:rFonts w:cs="Arial"/>
                <w:b/>
                <w:szCs w:val="18"/>
              </w:rPr>
              <w:t>Parametrii tehnici si functionali</w:t>
            </w:r>
          </w:p>
          <w:p w14:paraId="0C0A6E9F" w14:textId="77777777" w:rsidR="006A1745" w:rsidRPr="006A1745" w:rsidRDefault="006A1745" w:rsidP="00235645">
            <w:pPr>
              <w:pStyle w:val="Tabletext"/>
              <w:spacing w:before="0" w:after="0"/>
              <w:jc w:val="left"/>
              <w:rPr>
                <w:szCs w:val="18"/>
              </w:rPr>
            </w:pPr>
            <w:r w:rsidRPr="006A1745">
              <w:rPr>
                <w:szCs w:val="18"/>
              </w:rPr>
              <w:t>Tablou electric de control si automatizare echipat conform schemei electrice desfasurate, avand urmatoarele functii si dotari:</w:t>
            </w:r>
          </w:p>
          <w:p w14:paraId="07429239"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protectie la scurtcircuit si suprasarcina;</w:t>
            </w:r>
          </w:p>
          <w:p w14:paraId="1FF03A9F"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 xml:space="preserve">protectie la </w:t>
            </w:r>
            <w:r w:rsidRPr="000C76D4">
              <w:rPr>
                <w:rFonts w:ascii="Arial" w:hAnsi="Arial" w:cs="Arial"/>
                <w:sz w:val="18"/>
                <w:szCs w:val="18"/>
                <w:lang w:val="ro-RO"/>
              </w:rPr>
              <w:t>inversarea fazelor, lipsa unei faze, dezechilibrul fazelor retelei de alimentare;</w:t>
            </w:r>
          </w:p>
          <w:p w14:paraId="5E05BC27"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la supratensiuni de origine atmosferica si de comutatie;</w:t>
            </w:r>
          </w:p>
          <w:p w14:paraId="1D100E92" w14:textId="53DBCEF3"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 xml:space="preserve">comanda manual-automat si respectiv local-distanta a regimului de pompare, cu Ppompa = </w:t>
            </w:r>
            <w:r w:rsidR="003F2F76" w:rsidRPr="000C76D4">
              <w:rPr>
                <w:rFonts w:ascii="Arial" w:hAnsi="Arial" w:cs="Arial"/>
                <w:sz w:val="18"/>
                <w:szCs w:val="18"/>
                <w:lang w:val="ro-RO"/>
              </w:rPr>
              <w:t>3</w:t>
            </w:r>
            <w:r w:rsidRPr="000C76D4">
              <w:rPr>
                <w:rFonts w:ascii="Arial" w:hAnsi="Arial" w:cs="Arial"/>
                <w:sz w:val="18"/>
                <w:szCs w:val="18"/>
                <w:lang w:val="ro-RO"/>
              </w:rPr>
              <w:t xml:space="preserve"> </w:t>
            </w:r>
            <w:r w:rsidR="003F2F76" w:rsidRPr="000C76D4">
              <w:rPr>
                <w:rFonts w:ascii="Arial" w:hAnsi="Arial" w:cs="Arial"/>
                <w:sz w:val="18"/>
                <w:szCs w:val="18"/>
                <w:lang w:val="ro-RO"/>
              </w:rPr>
              <w:t>Kw pentru PF 7, si Ppompa =2,2kw pentru PF3-</w:t>
            </w:r>
            <w:r w:rsidR="002B1C83" w:rsidRPr="000C76D4">
              <w:rPr>
                <w:rFonts w:ascii="Arial" w:hAnsi="Arial" w:cs="Arial"/>
                <w:sz w:val="18"/>
                <w:szCs w:val="18"/>
                <w:lang w:val="ro-RO"/>
              </w:rPr>
              <w:t>PF10</w:t>
            </w:r>
            <w:r w:rsidRPr="000C76D4">
              <w:rPr>
                <w:rFonts w:ascii="Arial" w:hAnsi="Arial" w:cs="Arial"/>
                <w:sz w:val="18"/>
                <w:szCs w:val="18"/>
                <w:lang w:val="ro-RO"/>
              </w:rPr>
              <w:t>, cu actionare prin convertizor de frecventa;</w:t>
            </w:r>
          </w:p>
          <w:p w14:paraId="0C0BA7D2"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protectie pompa prin senzor detectie nivel minim in put;</w:t>
            </w:r>
          </w:p>
          <w:p w14:paraId="3631E048"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alimentare traductor de masurare continua a presiunii;</w:t>
            </w:r>
          </w:p>
          <w:p w14:paraId="3275FE74"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alimentare debitmetru electromagnetic;</w:t>
            </w:r>
          </w:p>
          <w:p w14:paraId="73AF68E0"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realizare functii de control si reglaj in functie de nivelul in bazinele de preoxidare din Gospodaria de apa Izvoarele sau de debit pompat, utilizand un automat programabil avand:</w:t>
            </w:r>
          </w:p>
          <w:p w14:paraId="2B57572E"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24 intrari digitale;</w:t>
            </w:r>
          </w:p>
          <w:p w14:paraId="50B858A6"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8 iesiri digitale;</w:t>
            </w:r>
          </w:p>
          <w:p w14:paraId="4B2DC972"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8 intrari analogice;</w:t>
            </w:r>
          </w:p>
          <w:p w14:paraId="3695FEE5"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4 iesiri analogice;</w:t>
            </w:r>
          </w:p>
          <w:p w14:paraId="336060EC"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ceas de timp real;</w:t>
            </w:r>
          </w:p>
          <w:p w14:paraId="13730D63"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2 porturi comunicatie Ethernet;</w:t>
            </w:r>
          </w:p>
          <w:p w14:paraId="3FD545AA"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tensiune de alimentare: 24Vc.c.;</w:t>
            </w:r>
          </w:p>
          <w:p w14:paraId="73DE5529" w14:textId="77777777" w:rsidR="006A1745" w:rsidRPr="006A1745" w:rsidRDefault="006A1745" w:rsidP="006A1745">
            <w:pPr>
              <w:numPr>
                <w:ilvl w:val="0"/>
                <w:numId w:val="65"/>
              </w:numPr>
              <w:suppressAutoHyphens w:val="0"/>
              <w:spacing w:line="220" w:lineRule="exact"/>
              <w:rPr>
                <w:rFonts w:ascii="Arial" w:hAnsi="Arial" w:cs="Arial"/>
                <w:sz w:val="18"/>
                <w:szCs w:val="18"/>
                <w:lang w:val="ro-RO"/>
              </w:rPr>
            </w:pPr>
            <w:r w:rsidRPr="006A1745">
              <w:rPr>
                <w:rFonts w:ascii="Arial" w:hAnsi="Arial" w:cs="Arial"/>
                <w:sz w:val="18"/>
                <w:szCs w:val="18"/>
                <w:lang w:val="ro-RO"/>
              </w:rPr>
              <w:t>temperatura de functionare: -25...+55 °C;conform CEI 61131;</w:t>
            </w:r>
          </w:p>
          <w:p w14:paraId="3375EDE5"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panou grafic HMI, color, tactil, min. 7”;</w:t>
            </w:r>
          </w:p>
          <w:p w14:paraId="4E344887" w14:textId="47CC86B9"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 xml:space="preserve">sursa 24Vc.c. cu modul UPS cu autonomie de min. </w:t>
            </w:r>
            <w:r w:rsidR="000C76D4">
              <w:rPr>
                <w:rFonts w:ascii="Arial" w:hAnsi="Arial" w:cs="Arial"/>
                <w:sz w:val="18"/>
                <w:szCs w:val="18"/>
                <w:lang w:val="ro-RO"/>
              </w:rPr>
              <w:t>5</w:t>
            </w:r>
            <w:r w:rsidRPr="006A1745">
              <w:rPr>
                <w:rFonts w:ascii="Arial" w:hAnsi="Arial" w:cs="Arial"/>
                <w:sz w:val="18"/>
                <w:szCs w:val="18"/>
                <w:lang w:val="ro-RO"/>
              </w:rPr>
              <w:t xml:space="preserve"> or</w:t>
            </w:r>
            <w:r w:rsidR="000C76D4">
              <w:rPr>
                <w:rFonts w:ascii="Arial" w:hAnsi="Arial" w:cs="Arial"/>
                <w:sz w:val="18"/>
                <w:szCs w:val="18"/>
                <w:lang w:val="ro-RO"/>
              </w:rPr>
              <w:t>e</w:t>
            </w:r>
            <w:r w:rsidRPr="006A1745">
              <w:rPr>
                <w:rFonts w:ascii="Arial" w:hAnsi="Arial" w:cs="Arial"/>
                <w:sz w:val="18"/>
                <w:szCs w:val="18"/>
                <w:lang w:val="ro-RO"/>
              </w:rPr>
              <w:t xml:space="preserve"> in lipsa tensiunii de la retea;</w:t>
            </w:r>
          </w:p>
          <w:p w14:paraId="46CF30D2"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switch de comunicatie Ethernet;</w:t>
            </w:r>
          </w:p>
          <w:p w14:paraId="1590B099"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router comunicatie GSM/GPRS/EDGE/3G/4G, inclusiv antena;</w:t>
            </w:r>
          </w:p>
          <w:p w14:paraId="6AD39BEC" w14:textId="644AB16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 xml:space="preserve">comunicatie cu PLC concentrator de date din sistemul SCADA al GA </w:t>
            </w:r>
            <w:r>
              <w:rPr>
                <w:rFonts w:ascii="Arial" w:hAnsi="Arial" w:cs="Arial"/>
                <w:sz w:val="18"/>
                <w:szCs w:val="18"/>
                <w:lang w:val="ro-RO"/>
              </w:rPr>
              <w:t>Crevedia Mica</w:t>
            </w:r>
            <w:r w:rsidRPr="006A1745">
              <w:rPr>
                <w:rFonts w:ascii="Arial" w:hAnsi="Arial" w:cs="Arial"/>
                <w:sz w:val="18"/>
                <w:szCs w:val="18"/>
                <w:lang w:val="ro-RO"/>
              </w:rPr>
              <w:t>;</w:t>
            </w:r>
          </w:p>
          <w:p w14:paraId="53118B5E"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lastRenderedPageBreak/>
              <w:t>asigurare transmitere valori masurate, stari, mesaje de alarma/ avarie/ evenimente, la Dispecerul local al GA, prin protocol Modbus TCP/IP/ OPC-UA;</w:t>
            </w:r>
          </w:p>
          <w:p w14:paraId="631C7EDF"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asigurare receptie comenzi, valori masurate si detectate, si parametrizari de la Dispecerul local al GA, prin protocol Modbus TCP/IP/ OPC-UA;</w:t>
            </w:r>
          </w:p>
          <w:p w14:paraId="573C162A"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centrala de masura parametri electrici: tensiuni (V), curenti (A), factor de putere, puteri (kW/kVAr), energii (kWh/kVArh), distorsiune armonica totala (%);</w:t>
            </w:r>
          </w:p>
          <w:p w14:paraId="372B2B57"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 xml:space="preserve">selectoare de regim, butoane de </w:t>
            </w:r>
            <w:r w:rsidRPr="000C76D4">
              <w:rPr>
                <w:rFonts w:ascii="Arial" w:hAnsi="Arial" w:cs="Arial"/>
                <w:sz w:val="18"/>
                <w:szCs w:val="18"/>
                <w:lang w:val="ro-RO"/>
              </w:rPr>
              <w:t>comanda, lampi de semnalizare, potentiometru reglare – amplasate pe fata usii interioare;</w:t>
            </w:r>
          </w:p>
          <w:p w14:paraId="0E2A7988"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buton de oprire de urgenta;</w:t>
            </w:r>
          </w:p>
          <w:p w14:paraId="0E85107B"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senzor/ limitator detectie deschidere usa exterioara;</w:t>
            </w:r>
          </w:p>
          <w:p w14:paraId="21D5E965"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asigurarea circuitelor de iluminat si priza de serviciu aferente tabloului;</w:t>
            </w:r>
          </w:p>
          <w:p w14:paraId="26678FB3"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asigurarea circuitelor de ventilatie, respectiv incalzire, comandate de termostat;</w:t>
            </w:r>
          </w:p>
          <w:p w14:paraId="6E008EDB"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asigurarea circuitului de iluminat exterior, cu comanda manuala si automata (prin intrerupator crepuscular);</w:t>
            </w:r>
          </w:p>
          <w:p w14:paraId="267556AE" w14:textId="77777777"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tensiune de alimentare: 400 Vc.a. ± 10%, 50 Hz;</w:t>
            </w:r>
          </w:p>
          <w:p w14:paraId="7E8B1312" w14:textId="1E567EC0" w:rsidR="006A1745" w:rsidRPr="000C76D4" w:rsidRDefault="006A1745" w:rsidP="006A1745">
            <w:pPr>
              <w:numPr>
                <w:ilvl w:val="0"/>
                <w:numId w:val="2"/>
              </w:numPr>
              <w:suppressAutoHyphens w:val="0"/>
              <w:spacing w:line="220" w:lineRule="exact"/>
              <w:rPr>
                <w:rFonts w:ascii="Arial" w:hAnsi="Arial" w:cs="Arial"/>
                <w:sz w:val="18"/>
                <w:szCs w:val="18"/>
                <w:lang w:val="ro-RO"/>
              </w:rPr>
            </w:pPr>
            <w:r w:rsidRPr="000C76D4">
              <w:rPr>
                <w:rFonts w:ascii="Arial" w:hAnsi="Arial" w:cs="Arial"/>
                <w:sz w:val="18"/>
                <w:szCs w:val="18"/>
                <w:lang w:val="ro-RO"/>
              </w:rPr>
              <w:t xml:space="preserve">putere instalata: </w:t>
            </w:r>
            <w:r w:rsidR="002B1C83" w:rsidRPr="000C76D4">
              <w:rPr>
                <w:rFonts w:ascii="Arial" w:hAnsi="Arial" w:cs="Arial"/>
                <w:sz w:val="18"/>
                <w:szCs w:val="18"/>
                <w:lang w:val="ro-RO"/>
              </w:rPr>
              <w:t>5,5</w:t>
            </w:r>
            <w:r w:rsidRPr="000C76D4">
              <w:rPr>
                <w:rFonts w:ascii="Arial" w:hAnsi="Arial" w:cs="Arial"/>
                <w:sz w:val="18"/>
                <w:szCs w:val="18"/>
                <w:lang w:val="ro-RO"/>
              </w:rPr>
              <w:t xml:space="preserve"> kW</w:t>
            </w:r>
            <w:r w:rsidR="002B1C83" w:rsidRPr="000C76D4">
              <w:rPr>
                <w:rFonts w:ascii="Arial" w:hAnsi="Arial" w:cs="Arial"/>
                <w:sz w:val="18"/>
                <w:szCs w:val="18"/>
                <w:lang w:val="ro-RO"/>
              </w:rPr>
              <w:t xml:space="preserve"> pentru PF7, si 4,7 kw pentru PF3-PF10</w:t>
            </w:r>
          </w:p>
          <w:p w14:paraId="38678CC8"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temperatura mediului exterior: -25 ... +45 ºC.</w:t>
            </w:r>
          </w:p>
          <w:p w14:paraId="77909637" w14:textId="77777777" w:rsidR="006A1745" w:rsidRPr="006A1745" w:rsidRDefault="006A1745" w:rsidP="00235645">
            <w:pPr>
              <w:pStyle w:val="Tabletext"/>
              <w:spacing w:before="0" w:after="0"/>
              <w:jc w:val="left"/>
              <w:rPr>
                <w:szCs w:val="18"/>
              </w:rPr>
            </w:pPr>
            <w:r w:rsidRPr="006A1745">
              <w:rPr>
                <w:szCs w:val="18"/>
              </w:rPr>
              <w:t>Caracteristici constructive:</w:t>
            </w:r>
          </w:p>
          <w:p w14:paraId="00DFB9B7"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carcasa din tabla de otel cu grosimea min. 1,5 mm, vopsita in camp electrostatic, impermeabila si rezistenta la vandalism, inchidere prin 2 puncte;</w:t>
            </w:r>
          </w:p>
          <w:p w14:paraId="21E44D2A"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adancime minima: 300 mm;</w:t>
            </w:r>
          </w:p>
          <w:p w14:paraId="4E711A20"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forma de separare: 2;</w:t>
            </w:r>
          </w:p>
          <w:p w14:paraId="6404291C"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contrapanou si sine DIN;</w:t>
            </w:r>
          </w:p>
          <w:p w14:paraId="0EA9F37D"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usa dubla;</w:t>
            </w:r>
          </w:p>
          <w:p w14:paraId="28EEAD7F"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incuietori pentru usi, dubla pentru usa exterioara;</w:t>
            </w:r>
          </w:p>
          <w:p w14:paraId="6782A59E"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acoperis de protectie la intemperii (extins, impiedicand ca apa de ploaie sa se prelinga pe peretii laterali);</w:t>
            </w:r>
          </w:p>
          <w:p w14:paraId="1A189F5A"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grad de protectie: IP 65;</w:t>
            </w:r>
          </w:p>
          <w:p w14:paraId="3DA60A53"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acces cabluri: in partea de jos a tabloului;</w:t>
            </w:r>
          </w:p>
          <w:p w14:paraId="25E6E8B2"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plinta;</w:t>
            </w:r>
          </w:p>
          <w:p w14:paraId="2679C6A3"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bara de protectie PE, din cupru.</w:t>
            </w:r>
          </w:p>
          <w:p w14:paraId="28C62A1E" w14:textId="77777777" w:rsidR="006A1745" w:rsidRPr="006A1745" w:rsidRDefault="006A1745" w:rsidP="00235645">
            <w:pPr>
              <w:suppressAutoHyphens w:val="0"/>
              <w:ind w:left="360"/>
              <w:rPr>
                <w:rFonts w:ascii="Arial" w:hAnsi="Arial" w:cs="Arial"/>
                <w:sz w:val="18"/>
                <w:szCs w:val="18"/>
                <w:highlight w:val="green"/>
                <w:lang w:val="es-ES_tradnl"/>
              </w:rPr>
            </w:pPr>
          </w:p>
        </w:tc>
        <w:tc>
          <w:tcPr>
            <w:tcW w:w="4140" w:type="dxa"/>
          </w:tcPr>
          <w:p w14:paraId="554A7EA3" w14:textId="77777777" w:rsidR="006A1745" w:rsidRPr="008D2E2F" w:rsidRDefault="006A1745" w:rsidP="00235645">
            <w:pPr>
              <w:jc w:val="both"/>
              <w:rPr>
                <w:rFonts w:ascii="Arial" w:hAnsi="Arial" w:cs="Arial"/>
                <w:sz w:val="18"/>
                <w:szCs w:val="18"/>
                <w:highlight w:val="green"/>
                <w:lang w:val="ro-RO"/>
              </w:rPr>
            </w:pPr>
          </w:p>
        </w:tc>
        <w:tc>
          <w:tcPr>
            <w:tcW w:w="1486" w:type="dxa"/>
          </w:tcPr>
          <w:p w14:paraId="25E926D5" w14:textId="77777777" w:rsidR="006A1745" w:rsidRPr="008D2E2F" w:rsidRDefault="006A1745" w:rsidP="00235645">
            <w:pPr>
              <w:jc w:val="both"/>
              <w:rPr>
                <w:rFonts w:ascii="Arial" w:hAnsi="Arial" w:cs="Arial"/>
                <w:sz w:val="18"/>
                <w:szCs w:val="18"/>
                <w:highlight w:val="green"/>
                <w:lang w:val="ro-RO"/>
              </w:rPr>
            </w:pPr>
          </w:p>
        </w:tc>
      </w:tr>
      <w:tr w:rsidR="006A1745" w:rsidRPr="001B7E02" w14:paraId="29B8D797" w14:textId="77777777" w:rsidTr="00235645">
        <w:tc>
          <w:tcPr>
            <w:tcW w:w="540" w:type="dxa"/>
          </w:tcPr>
          <w:p w14:paraId="5A836D41" w14:textId="77777777" w:rsidR="006A1745" w:rsidRPr="006A1745" w:rsidRDefault="006A1745" w:rsidP="00235645">
            <w:pPr>
              <w:jc w:val="center"/>
              <w:rPr>
                <w:rFonts w:ascii="Arial" w:hAnsi="Arial" w:cs="Arial"/>
                <w:sz w:val="18"/>
                <w:szCs w:val="18"/>
                <w:lang w:val="ro-RO"/>
              </w:rPr>
            </w:pPr>
            <w:r w:rsidRPr="006A1745">
              <w:rPr>
                <w:rFonts w:ascii="Arial" w:hAnsi="Arial" w:cs="Arial"/>
                <w:sz w:val="18"/>
                <w:szCs w:val="18"/>
                <w:lang w:val="ro-RO"/>
              </w:rPr>
              <w:t>2.</w:t>
            </w:r>
          </w:p>
        </w:tc>
        <w:tc>
          <w:tcPr>
            <w:tcW w:w="9180" w:type="dxa"/>
            <w:vAlign w:val="center"/>
          </w:tcPr>
          <w:p w14:paraId="7F0332B2" w14:textId="77777777" w:rsidR="006A1745" w:rsidRPr="006A1745" w:rsidRDefault="006A1745" w:rsidP="00235645">
            <w:pPr>
              <w:pStyle w:val="Tabletext"/>
              <w:spacing w:before="0" w:after="0"/>
              <w:jc w:val="left"/>
              <w:rPr>
                <w:rFonts w:cs="Arial"/>
                <w:b/>
                <w:szCs w:val="18"/>
              </w:rPr>
            </w:pPr>
            <w:r w:rsidRPr="006A1745">
              <w:rPr>
                <w:rFonts w:cs="Arial"/>
                <w:b/>
                <w:szCs w:val="18"/>
              </w:rPr>
              <w:t>Specificatii de performanta si conditii privind siguranta in exploatare</w:t>
            </w:r>
          </w:p>
          <w:p w14:paraId="38BCDFEF" w14:textId="77777777" w:rsidR="006A1745" w:rsidRPr="006A1745" w:rsidRDefault="006A1745" w:rsidP="006A17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Respectarea conditiilor de montare si utilizare; tabloul va fi montat in exterior, pe un soclu de beton armat.</w:t>
            </w:r>
          </w:p>
          <w:p w14:paraId="40E7A4AC" w14:textId="77777777" w:rsidR="006A1745" w:rsidRPr="006A1745" w:rsidRDefault="006A1745" w:rsidP="00235645">
            <w:pPr>
              <w:suppressAutoHyphens w:val="0"/>
              <w:rPr>
                <w:rFonts w:ascii="Arial" w:hAnsi="Arial" w:cs="Arial"/>
                <w:b/>
                <w:sz w:val="18"/>
                <w:szCs w:val="18"/>
                <w:lang w:val="ro-RO" w:eastAsia="en-US"/>
              </w:rPr>
            </w:pPr>
          </w:p>
        </w:tc>
        <w:tc>
          <w:tcPr>
            <w:tcW w:w="4140" w:type="dxa"/>
          </w:tcPr>
          <w:p w14:paraId="11A533F4" w14:textId="77777777" w:rsidR="006A1745" w:rsidRPr="00D94828" w:rsidRDefault="006A1745" w:rsidP="00235645">
            <w:pPr>
              <w:jc w:val="both"/>
              <w:rPr>
                <w:rFonts w:ascii="Arial" w:hAnsi="Arial" w:cs="Arial"/>
                <w:sz w:val="18"/>
                <w:szCs w:val="18"/>
                <w:highlight w:val="yellow"/>
                <w:lang w:val="ro-RO"/>
              </w:rPr>
            </w:pPr>
          </w:p>
        </w:tc>
        <w:tc>
          <w:tcPr>
            <w:tcW w:w="1486" w:type="dxa"/>
          </w:tcPr>
          <w:p w14:paraId="09C6C679" w14:textId="77777777" w:rsidR="006A1745" w:rsidRPr="00D94828" w:rsidRDefault="006A1745" w:rsidP="00235645">
            <w:pPr>
              <w:jc w:val="both"/>
              <w:rPr>
                <w:rFonts w:ascii="Arial" w:hAnsi="Arial" w:cs="Arial"/>
                <w:sz w:val="18"/>
                <w:szCs w:val="18"/>
                <w:highlight w:val="yellow"/>
                <w:lang w:val="ro-RO"/>
              </w:rPr>
            </w:pPr>
          </w:p>
        </w:tc>
      </w:tr>
      <w:tr w:rsidR="006A1745" w:rsidRPr="001B7E02" w14:paraId="0C57CCDA" w14:textId="77777777" w:rsidTr="006A1745">
        <w:tc>
          <w:tcPr>
            <w:tcW w:w="540" w:type="dxa"/>
          </w:tcPr>
          <w:p w14:paraId="33338835" w14:textId="77777777" w:rsidR="006A1745" w:rsidRPr="006A1745" w:rsidRDefault="006A1745" w:rsidP="00235645">
            <w:pPr>
              <w:jc w:val="center"/>
              <w:rPr>
                <w:rFonts w:ascii="Arial" w:hAnsi="Arial" w:cs="Arial"/>
                <w:sz w:val="18"/>
                <w:szCs w:val="18"/>
                <w:lang w:val="ro-RO"/>
              </w:rPr>
            </w:pPr>
            <w:r w:rsidRPr="006A1745">
              <w:rPr>
                <w:rFonts w:ascii="Arial" w:hAnsi="Arial" w:cs="Arial"/>
                <w:sz w:val="18"/>
                <w:szCs w:val="18"/>
                <w:lang w:val="ro-RO"/>
              </w:rPr>
              <w:t>3.</w:t>
            </w:r>
          </w:p>
        </w:tc>
        <w:tc>
          <w:tcPr>
            <w:tcW w:w="9180" w:type="dxa"/>
            <w:shd w:val="clear" w:color="auto" w:fill="auto"/>
            <w:vAlign w:val="center"/>
          </w:tcPr>
          <w:p w14:paraId="5AFD369D" w14:textId="77777777" w:rsidR="006A1745" w:rsidRPr="006A1745" w:rsidRDefault="006A1745" w:rsidP="00235645">
            <w:pPr>
              <w:pStyle w:val="Tabletext"/>
              <w:spacing w:before="0" w:after="0"/>
              <w:jc w:val="left"/>
              <w:rPr>
                <w:rFonts w:cs="Arial"/>
                <w:b/>
                <w:szCs w:val="18"/>
              </w:rPr>
            </w:pPr>
            <w:r w:rsidRPr="006A1745">
              <w:rPr>
                <w:rFonts w:cs="Arial"/>
                <w:b/>
                <w:szCs w:val="18"/>
              </w:rPr>
              <w:t>Conditii privind conformitatea cu standardele relevante</w:t>
            </w:r>
          </w:p>
          <w:p w14:paraId="3F250B50"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Va respecta standardele de referinta romanesti/straine, in special SR EN 62208, SR EN 60947 si SR EN 61439-1;</w:t>
            </w:r>
          </w:p>
          <w:p w14:paraId="0B2FD395"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Declaratie de conformitate la livrare.</w:t>
            </w:r>
          </w:p>
          <w:p w14:paraId="44D4B499" w14:textId="77777777" w:rsidR="006A1745" w:rsidRPr="006A1745" w:rsidRDefault="006A1745" w:rsidP="00235645">
            <w:pPr>
              <w:suppressAutoHyphens w:val="0"/>
              <w:spacing w:line="220" w:lineRule="exact"/>
              <w:rPr>
                <w:rFonts w:ascii="Arial" w:hAnsi="Arial" w:cs="Arial"/>
                <w:b/>
                <w:sz w:val="18"/>
                <w:szCs w:val="18"/>
                <w:lang w:val="ro-RO" w:eastAsia="en-US"/>
              </w:rPr>
            </w:pPr>
          </w:p>
        </w:tc>
        <w:tc>
          <w:tcPr>
            <w:tcW w:w="4140" w:type="dxa"/>
          </w:tcPr>
          <w:p w14:paraId="2F2137A3" w14:textId="77777777" w:rsidR="006A1745" w:rsidRPr="00D94828" w:rsidRDefault="006A1745" w:rsidP="00235645">
            <w:pPr>
              <w:jc w:val="both"/>
              <w:rPr>
                <w:rFonts w:ascii="Arial" w:hAnsi="Arial" w:cs="Arial"/>
                <w:sz w:val="18"/>
                <w:szCs w:val="18"/>
                <w:highlight w:val="yellow"/>
                <w:lang w:val="ro-RO"/>
              </w:rPr>
            </w:pPr>
          </w:p>
        </w:tc>
        <w:tc>
          <w:tcPr>
            <w:tcW w:w="1486" w:type="dxa"/>
          </w:tcPr>
          <w:p w14:paraId="28602AD4" w14:textId="77777777" w:rsidR="006A1745" w:rsidRPr="00D94828" w:rsidRDefault="006A1745" w:rsidP="00235645">
            <w:pPr>
              <w:jc w:val="both"/>
              <w:rPr>
                <w:rFonts w:ascii="Arial" w:hAnsi="Arial" w:cs="Arial"/>
                <w:sz w:val="18"/>
                <w:szCs w:val="18"/>
                <w:highlight w:val="yellow"/>
                <w:lang w:val="ro-RO"/>
              </w:rPr>
            </w:pPr>
          </w:p>
        </w:tc>
      </w:tr>
      <w:tr w:rsidR="006A1745" w:rsidRPr="001B7E02" w14:paraId="5A7EE319" w14:textId="77777777" w:rsidTr="006A1745">
        <w:tc>
          <w:tcPr>
            <w:tcW w:w="540" w:type="dxa"/>
          </w:tcPr>
          <w:p w14:paraId="1F5A85C3" w14:textId="77777777" w:rsidR="006A1745" w:rsidRPr="006A1745" w:rsidRDefault="006A1745" w:rsidP="00235645">
            <w:pPr>
              <w:jc w:val="center"/>
              <w:rPr>
                <w:rFonts w:ascii="Arial" w:hAnsi="Arial" w:cs="Arial"/>
                <w:sz w:val="18"/>
                <w:szCs w:val="18"/>
                <w:lang w:val="ro-RO"/>
              </w:rPr>
            </w:pPr>
            <w:r w:rsidRPr="006A1745">
              <w:rPr>
                <w:rFonts w:ascii="Arial" w:hAnsi="Arial" w:cs="Arial"/>
                <w:sz w:val="18"/>
                <w:szCs w:val="18"/>
                <w:lang w:val="ro-RO"/>
              </w:rPr>
              <w:t>4.</w:t>
            </w:r>
          </w:p>
        </w:tc>
        <w:tc>
          <w:tcPr>
            <w:tcW w:w="9180" w:type="dxa"/>
            <w:shd w:val="clear" w:color="auto" w:fill="auto"/>
            <w:vAlign w:val="center"/>
          </w:tcPr>
          <w:p w14:paraId="6ECA5703" w14:textId="77777777" w:rsidR="006A1745" w:rsidRPr="006A1745" w:rsidRDefault="006A1745" w:rsidP="00235645">
            <w:pPr>
              <w:pStyle w:val="Tabletext"/>
              <w:spacing w:before="0" w:after="0"/>
              <w:jc w:val="left"/>
              <w:rPr>
                <w:rFonts w:cs="Arial"/>
                <w:b/>
                <w:szCs w:val="18"/>
              </w:rPr>
            </w:pPr>
            <w:r w:rsidRPr="006A1745">
              <w:rPr>
                <w:rFonts w:cs="Arial"/>
                <w:b/>
                <w:szCs w:val="18"/>
              </w:rPr>
              <w:t>Conditii de garantie si post-garantie</w:t>
            </w:r>
          </w:p>
          <w:p w14:paraId="637911BD"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Minim 36 luni de la punerea in functiune;</w:t>
            </w:r>
          </w:p>
          <w:p w14:paraId="36AA5F0B"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Certificat de calitate si garantie la livrare;</w:t>
            </w:r>
          </w:p>
          <w:p w14:paraId="410D0B9A"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Garantia va fi transferata Beneficiarului in ultimele 30 de zile ale PND prin grija Antreprenorului si a furnizorului;</w:t>
            </w:r>
          </w:p>
          <w:p w14:paraId="2C82EE49"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Furnizorul va asigura service gratuit in perioada de garantie;</w:t>
            </w:r>
          </w:p>
          <w:p w14:paraId="35FC2A1B"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Furnizorul va asigura service in perioada de post garantie;</w:t>
            </w:r>
          </w:p>
          <w:p w14:paraId="25E82181"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Furnizorul se obliga prin garantie sa mentina disponibile piese de schimb minim 10 ani de la data livrarii;</w:t>
            </w:r>
          </w:p>
          <w:p w14:paraId="555A2795"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Se vor furniza manuale de exploatare si intretinere, pentru tablou si pentru componentele sale, si documentatie tehnica in original si traducere in limba romana.</w:t>
            </w:r>
          </w:p>
          <w:p w14:paraId="7EAD512C" w14:textId="77777777" w:rsidR="006A1745" w:rsidRPr="008D2E2F" w:rsidRDefault="006A1745" w:rsidP="00235645">
            <w:pPr>
              <w:suppressAutoHyphens w:val="0"/>
              <w:spacing w:line="220" w:lineRule="exact"/>
              <w:rPr>
                <w:rFonts w:ascii="Arial" w:hAnsi="Arial" w:cs="Arial"/>
                <w:b/>
                <w:sz w:val="18"/>
                <w:szCs w:val="18"/>
                <w:highlight w:val="green"/>
                <w:lang w:val="fr-FR"/>
              </w:rPr>
            </w:pPr>
          </w:p>
        </w:tc>
        <w:tc>
          <w:tcPr>
            <w:tcW w:w="4140" w:type="dxa"/>
          </w:tcPr>
          <w:p w14:paraId="5A100137" w14:textId="77777777" w:rsidR="006A1745" w:rsidRPr="00D94828" w:rsidRDefault="006A1745" w:rsidP="00235645">
            <w:pPr>
              <w:jc w:val="both"/>
              <w:rPr>
                <w:rFonts w:ascii="Arial" w:hAnsi="Arial" w:cs="Arial"/>
                <w:sz w:val="18"/>
                <w:szCs w:val="18"/>
                <w:highlight w:val="yellow"/>
                <w:lang w:val="ro-RO"/>
              </w:rPr>
            </w:pPr>
          </w:p>
        </w:tc>
        <w:tc>
          <w:tcPr>
            <w:tcW w:w="1486" w:type="dxa"/>
          </w:tcPr>
          <w:p w14:paraId="330B7B1D" w14:textId="77777777" w:rsidR="006A1745" w:rsidRPr="00D94828" w:rsidRDefault="006A1745" w:rsidP="00235645">
            <w:pPr>
              <w:jc w:val="both"/>
              <w:rPr>
                <w:rFonts w:ascii="Arial" w:hAnsi="Arial" w:cs="Arial"/>
                <w:sz w:val="18"/>
                <w:szCs w:val="18"/>
                <w:highlight w:val="yellow"/>
                <w:lang w:val="ro-RO"/>
              </w:rPr>
            </w:pPr>
          </w:p>
        </w:tc>
      </w:tr>
      <w:tr w:rsidR="006A1745" w:rsidRPr="001B7E02" w14:paraId="0A99FED4" w14:textId="77777777" w:rsidTr="006A1745">
        <w:tc>
          <w:tcPr>
            <w:tcW w:w="540" w:type="dxa"/>
          </w:tcPr>
          <w:p w14:paraId="50DB0E92" w14:textId="77777777" w:rsidR="006A1745" w:rsidRPr="006A1745" w:rsidRDefault="006A1745" w:rsidP="00235645">
            <w:pPr>
              <w:jc w:val="center"/>
              <w:rPr>
                <w:rFonts w:ascii="Arial" w:hAnsi="Arial" w:cs="Arial"/>
                <w:sz w:val="18"/>
                <w:szCs w:val="18"/>
                <w:lang w:val="ro-RO"/>
              </w:rPr>
            </w:pPr>
            <w:r w:rsidRPr="006A1745">
              <w:rPr>
                <w:rFonts w:ascii="Arial" w:hAnsi="Arial" w:cs="Arial"/>
                <w:sz w:val="18"/>
                <w:szCs w:val="18"/>
                <w:lang w:val="ro-RO"/>
              </w:rPr>
              <w:t>5.</w:t>
            </w:r>
          </w:p>
        </w:tc>
        <w:tc>
          <w:tcPr>
            <w:tcW w:w="9180" w:type="dxa"/>
            <w:shd w:val="clear" w:color="auto" w:fill="auto"/>
            <w:vAlign w:val="center"/>
          </w:tcPr>
          <w:p w14:paraId="7ECAE4BB" w14:textId="77777777" w:rsidR="006A1745" w:rsidRPr="006A1745" w:rsidRDefault="006A1745" w:rsidP="00235645">
            <w:pPr>
              <w:pStyle w:val="Tabletext"/>
              <w:spacing w:before="0" w:after="0"/>
              <w:jc w:val="left"/>
              <w:rPr>
                <w:rFonts w:cs="Arial"/>
                <w:b/>
                <w:szCs w:val="18"/>
              </w:rPr>
            </w:pPr>
            <w:r w:rsidRPr="006A1745">
              <w:rPr>
                <w:rFonts w:cs="Arial"/>
                <w:b/>
                <w:szCs w:val="18"/>
              </w:rPr>
              <w:t>Alte conditii cu caracter tehnic</w:t>
            </w:r>
          </w:p>
          <w:p w14:paraId="48B5D723"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Tabloul va fi dotat cu buzunar de documentatia si va fi livrat impreuna cu documentatia aferenta;</w:t>
            </w:r>
          </w:p>
          <w:p w14:paraId="030B47A4"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Tabloul va fi livrat impreuna cu programele de aplicatie pentru PLC si HMI, dezvoltate conform specificatiilor din memoriul tehnic;</w:t>
            </w:r>
          </w:p>
          <w:p w14:paraId="62C7FD99" w14:textId="77777777" w:rsidR="006A1745" w:rsidRPr="006A1745" w:rsidRDefault="006A1745" w:rsidP="00235645">
            <w:pPr>
              <w:numPr>
                <w:ilvl w:val="0"/>
                <w:numId w:val="2"/>
              </w:numPr>
              <w:suppressAutoHyphens w:val="0"/>
              <w:spacing w:line="220" w:lineRule="exact"/>
              <w:rPr>
                <w:rFonts w:ascii="Arial" w:hAnsi="Arial" w:cs="Arial"/>
                <w:sz w:val="18"/>
                <w:szCs w:val="18"/>
                <w:lang w:val="ro-RO"/>
              </w:rPr>
            </w:pPr>
            <w:r w:rsidRPr="006A1745">
              <w:rPr>
                <w:rFonts w:ascii="Arial" w:hAnsi="Arial" w:cs="Arial"/>
                <w:sz w:val="18"/>
                <w:szCs w:val="18"/>
                <w:lang w:val="ro-RO"/>
              </w:rPr>
              <w:t>Se vor respecta cerintele din caietul de sarcini pentru lucrari electrice si ICA, memoriul tehnic pentru instalatii electrice si SCADA si piesele desenate.</w:t>
            </w:r>
          </w:p>
          <w:p w14:paraId="2D58B811" w14:textId="77777777" w:rsidR="006A1745" w:rsidRPr="008D2E2F" w:rsidRDefault="006A1745" w:rsidP="00235645">
            <w:pPr>
              <w:suppressAutoHyphens w:val="0"/>
              <w:spacing w:line="220" w:lineRule="exact"/>
              <w:rPr>
                <w:rFonts w:ascii="Arial" w:hAnsi="Arial" w:cs="Arial"/>
                <w:sz w:val="18"/>
                <w:szCs w:val="18"/>
                <w:highlight w:val="green"/>
                <w:lang w:val="pt-PT"/>
              </w:rPr>
            </w:pPr>
          </w:p>
        </w:tc>
        <w:tc>
          <w:tcPr>
            <w:tcW w:w="4140" w:type="dxa"/>
          </w:tcPr>
          <w:p w14:paraId="3F9A3AB8" w14:textId="77777777" w:rsidR="006A1745" w:rsidRPr="00D94828" w:rsidRDefault="006A1745" w:rsidP="00235645">
            <w:pPr>
              <w:jc w:val="both"/>
              <w:rPr>
                <w:rFonts w:ascii="Arial" w:hAnsi="Arial" w:cs="Arial"/>
                <w:sz w:val="18"/>
                <w:szCs w:val="18"/>
                <w:highlight w:val="yellow"/>
                <w:lang w:val="ro-RO"/>
              </w:rPr>
            </w:pPr>
          </w:p>
        </w:tc>
        <w:tc>
          <w:tcPr>
            <w:tcW w:w="1486" w:type="dxa"/>
          </w:tcPr>
          <w:p w14:paraId="1ACB76D1" w14:textId="77777777" w:rsidR="006A1745" w:rsidRPr="00D94828" w:rsidRDefault="006A1745" w:rsidP="00235645">
            <w:pPr>
              <w:jc w:val="both"/>
              <w:rPr>
                <w:rFonts w:ascii="Arial" w:hAnsi="Arial" w:cs="Arial"/>
                <w:sz w:val="18"/>
                <w:szCs w:val="18"/>
                <w:highlight w:val="yellow"/>
                <w:lang w:val="ro-RO"/>
              </w:rPr>
            </w:pPr>
          </w:p>
        </w:tc>
      </w:tr>
    </w:tbl>
    <w:p w14:paraId="50D1C8C1" w14:textId="77777777" w:rsidR="006A1745" w:rsidRDefault="006A1745" w:rsidP="006A1745">
      <w:pPr>
        <w:jc w:val="both"/>
        <w:rPr>
          <w:rFonts w:ascii="Arial" w:hAnsi="Arial" w:cs="Arial"/>
          <w:sz w:val="22"/>
          <w:szCs w:val="22"/>
          <w:lang w:val="ro-RO"/>
        </w:rPr>
      </w:pPr>
    </w:p>
    <w:p w14:paraId="1B0F87BB" w14:textId="77777777" w:rsidR="006A1745" w:rsidRDefault="006A1745" w:rsidP="006A1745">
      <w:pPr>
        <w:jc w:val="both"/>
        <w:rPr>
          <w:rFonts w:ascii="Arial" w:hAnsi="Arial" w:cs="Arial"/>
          <w:sz w:val="22"/>
          <w:szCs w:val="22"/>
          <w:lang w:val="ro-RO"/>
        </w:rPr>
      </w:pPr>
    </w:p>
    <w:p w14:paraId="3DD6CED3" w14:textId="375CF275" w:rsidR="006A1745" w:rsidRPr="005E2A40" w:rsidRDefault="006A1745" w:rsidP="006A1745">
      <w:pPr>
        <w:jc w:val="both"/>
        <w:rPr>
          <w:rFonts w:ascii="Arial" w:hAnsi="Arial" w:cs="Arial"/>
          <w:sz w:val="22"/>
          <w:szCs w:val="22"/>
          <w:lang w:val="ro-RO"/>
        </w:rPr>
      </w:pP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r>
      <w:r w:rsidRPr="005E2A40">
        <w:rPr>
          <w:rFonts w:ascii="Arial" w:hAnsi="Arial" w:cs="Arial"/>
          <w:sz w:val="22"/>
          <w:szCs w:val="22"/>
          <w:lang w:val="ro-RO"/>
        </w:rPr>
        <w:tab/>
        <w:t xml:space="preserve">              </w:t>
      </w:r>
      <w:r>
        <w:rPr>
          <w:rFonts w:ascii="Arial" w:hAnsi="Arial" w:cs="Arial"/>
          <w:sz w:val="22"/>
          <w:szCs w:val="22"/>
          <w:lang w:val="ro-RO"/>
        </w:rPr>
        <w:t xml:space="preserve">   </w:t>
      </w:r>
      <w:r w:rsidRPr="005E2A40">
        <w:rPr>
          <w:rFonts w:ascii="Arial" w:hAnsi="Arial" w:cs="Arial"/>
          <w:sz w:val="22"/>
          <w:szCs w:val="22"/>
          <w:lang w:val="ro-RO"/>
        </w:rPr>
        <w:t xml:space="preserve">  </w:t>
      </w:r>
      <w:r>
        <w:rPr>
          <w:rFonts w:ascii="Arial" w:hAnsi="Arial" w:cs="Arial"/>
          <w:sz w:val="22"/>
          <w:szCs w:val="22"/>
          <w:lang w:val="ro-RO"/>
        </w:rPr>
        <w:t>OFERTANT</w:t>
      </w:r>
    </w:p>
    <w:p w14:paraId="74C94FD6" w14:textId="77777777" w:rsidR="006A1745" w:rsidRPr="00D94828" w:rsidRDefault="006A1745" w:rsidP="006A1745">
      <w:pPr>
        <w:jc w:val="center"/>
        <w:rPr>
          <w:rFonts w:ascii="Arial" w:hAnsi="Arial" w:cs="Arial"/>
          <w:sz w:val="22"/>
          <w:szCs w:val="22"/>
          <w:highlight w:val="yellow"/>
          <w:lang w:val="ro-RO"/>
        </w:rPr>
      </w:pP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sidRPr="005E2A40">
        <w:rPr>
          <w:rFonts w:ascii="Arial" w:hAnsi="Arial" w:cs="Arial"/>
          <w:sz w:val="22"/>
          <w:szCs w:val="22"/>
          <w:lang w:val="ro-RO"/>
        </w:rPr>
        <w:t xml:space="preserve">                     (semnatura autorizata)</w:t>
      </w:r>
    </w:p>
    <w:p w14:paraId="6A08C71D" w14:textId="77777777" w:rsidR="006A1745" w:rsidRDefault="006A1745" w:rsidP="006A1745">
      <w:pPr>
        <w:rPr>
          <w:rFonts w:ascii="Arial" w:hAnsi="Arial" w:cs="Arial"/>
          <w:sz w:val="22"/>
          <w:szCs w:val="22"/>
          <w:lang w:val="ro-RO"/>
        </w:rPr>
      </w:pPr>
    </w:p>
    <w:p w14:paraId="2224EFE2" w14:textId="77777777" w:rsidR="006A1745" w:rsidRPr="00130E77" w:rsidRDefault="006A1745" w:rsidP="006A1745">
      <w:pPr>
        <w:jc w:val="both"/>
        <w:rPr>
          <w:rFonts w:ascii="Arial" w:hAnsi="Arial" w:cs="Arial"/>
          <w:sz w:val="22"/>
          <w:szCs w:val="22"/>
          <w:lang w:val="ro-RO"/>
        </w:rPr>
      </w:pPr>
      <w:r w:rsidRPr="00130E77">
        <w:rPr>
          <w:rFonts w:ascii="Arial" w:hAnsi="Arial" w:cs="Arial"/>
          <w:sz w:val="22"/>
          <w:szCs w:val="22"/>
          <w:lang w:val="ro-RO"/>
        </w:rPr>
        <w:t>PRECIZARI:</w:t>
      </w:r>
    </w:p>
    <w:p w14:paraId="7E137941" w14:textId="77777777" w:rsidR="006A1745" w:rsidRPr="00130E77" w:rsidRDefault="006A1745" w:rsidP="006A1745">
      <w:pPr>
        <w:jc w:val="both"/>
        <w:rPr>
          <w:rFonts w:ascii="Arial" w:hAnsi="Arial" w:cs="Arial"/>
          <w:bCs/>
          <w:sz w:val="22"/>
          <w:szCs w:val="22"/>
          <w:lang w:val="ro-RO"/>
        </w:rPr>
      </w:pPr>
      <w:r w:rsidRPr="00130E77">
        <w:rPr>
          <w:rFonts w:ascii="Arial" w:hAnsi="Arial" w:cs="Arial"/>
          <w:bCs/>
          <w:sz w:val="22"/>
          <w:szCs w:val="22"/>
          <w:lang w:val="ro-RO"/>
        </w:rPr>
        <w:t>Ofertantul raspunde de corectitudinea completarii coloanelor 2 si 3.</w:t>
      </w:r>
    </w:p>
    <w:p w14:paraId="4C1FAFBE" w14:textId="77777777" w:rsidR="006A1745" w:rsidRPr="00B1636A" w:rsidRDefault="006A1745" w:rsidP="006A1745">
      <w:pPr>
        <w:jc w:val="both"/>
        <w:rPr>
          <w:rFonts w:ascii="Arial" w:hAnsi="Arial" w:cs="Arial"/>
          <w:bCs/>
          <w:sz w:val="22"/>
          <w:szCs w:val="22"/>
          <w:lang w:val="ro-RO"/>
        </w:rPr>
      </w:pPr>
      <w:r w:rsidRPr="00130E77">
        <w:rPr>
          <w:rFonts w:ascii="Arial" w:hAnsi="Arial" w:cs="Arial"/>
          <w:bCs/>
          <w:sz w:val="22"/>
          <w:szCs w:val="22"/>
          <w:lang w:val="ro-RO"/>
        </w:rPr>
        <w:t>Ofertantul va atasa la fisa tehnica documentatiile de specialitate ale producatorului.</w:t>
      </w:r>
    </w:p>
    <w:p w14:paraId="7BAF6F05" w14:textId="77777777" w:rsidR="006A1745" w:rsidRDefault="006A1745" w:rsidP="00B74C63">
      <w:pPr>
        <w:jc w:val="both"/>
        <w:rPr>
          <w:rFonts w:ascii="Arial" w:hAnsi="Arial" w:cs="Arial"/>
          <w:sz w:val="22"/>
          <w:szCs w:val="22"/>
          <w:lang w:val="ro-RO"/>
        </w:rPr>
      </w:pPr>
    </w:p>
    <w:sectPr w:rsidR="006A1745" w:rsidSect="00015EDB">
      <w:footnotePr>
        <w:pos w:val="beneathText"/>
      </w:footnotePr>
      <w:pgSz w:w="16837" w:h="11905" w:orient="landscape"/>
      <w:pgMar w:top="805" w:right="805" w:bottom="1418" w:left="805" w:header="720" w:footer="3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ACB49" w14:textId="77777777" w:rsidR="00AD0900" w:rsidRDefault="00AD0900" w:rsidP="00C5073A">
      <w:r>
        <w:separator/>
      </w:r>
    </w:p>
  </w:endnote>
  <w:endnote w:type="continuationSeparator" w:id="0">
    <w:p w14:paraId="4C4AB454" w14:textId="77777777" w:rsidR="00AD0900" w:rsidRDefault="00AD0900" w:rsidP="00C5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Times-Roman-R">
    <w:altName w:val="Arial Narrow"/>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Arial Bold">
    <w:panose1 w:val="020B0704020202020204"/>
    <w:charset w:val="00"/>
    <w:family w:val="roman"/>
    <w:notTrueType/>
    <w:pitch w:val="default"/>
  </w:font>
  <w:font w:name="SymbolMT">
    <w:altName w:val="Yu Gothic"/>
    <w:panose1 w:val="00000000000000000000"/>
    <w:charset w:val="00"/>
    <w:family w:val="auto"/>
    <w:notTrueType/>
    <w:pitch w:val="default"/>
    <w:sig w:usb0="00000003" w:usb1="08070000" w:usb2="00000010" w:usb3="00000000" w:csb0="00020001" w:csb1="00000000"/>
  </w:font>
  <w:font w:name="SegoeUI-Semi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791D8" w14:textId="7F57C750" w:rsidR="00235645" w:rsidRPr="008603FB" w:rsidRDefault="00235645" w:rsidP="00A46E1C">
    <w:pPr>
      <w:pStyle w:val="Subsol"/>
      <w:pBdr>
        <w:top w:val="single" w:sz="2" w:space="0" w:color="000000"/>
      </w:pBdr>
      <w:tabs>
        <w:tab w:val="right" w:pos="9000"/>
      </w:tabs>
      <w:rPr>
        <w:lang w:val="es-ES"/>
      </w:rPr>
    </w:pPr>
    <w:r w:rsidRPr="00406916">
      <w:rPr>
        <w:noProof/>
        <w:lang w:val="en-US" w:eastAsia="en-US"/>
      </w:rPr>
      <w:drawing>
        <wp:inline distT="0" distB="0" distL="0" distR="0" wp14:anchorId="6F6569A6" wp14:editId="2092E6F0">
          <wp:extent cx="1019175" cy="364663"/>
          <wp:effectExtent l="0" t="0" r="0" b="0"/>
          <wp:docPr id="23" name="Picture 23" descr="A:\SF Giurgiu\PT_GIURGIU\CL8- Marsa\LISTE\descarc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F Giurgiu\PT_GIURGIU\CL8- Marsa\LISTE\descarca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866" cy="376718"/>
                  </a:xfrm>
                  <a:prstGeom prst="rect">
                    <a:avLst/>
                  </a:prstGeom>
                  <a:noFill/>
                  <a:ln>
                    <a:noFill/>
                  </a:ln>
                </pic:spPr>
              </pic:pic>
            </a:graphicData>
          </a:graphic>
        </wp:inline>
      </w:drawing>
    </w:r>
    <w:r>
      <w:rPr>
        <w:noProof/>
      </w:rPr>
      <w:tab/>
    </w:r>
    <w:r w:rsidRPr="00930E25">
      <w:rPr>
        <w:rFonts w:ascii="Arial" w:hAnsi="Arial" w:cs="Arial"/>
        <w:b/>
        <w:sz w:val="16"/>
        <w:szCs w:val="16"/>
      </w:rPr>
      <w:fldChar w:fldCharType="begin"/>
    </w:r>
    <w:r w:rsidRPr="00930E25">
      <w:rPr>
        <w:rFonts w:ascii="Arial" w:hAnsi="Arial" w:cs="Arial"/>
        <w:b/>
        <w:sz w:val="16"/>
        <w:szCs w:val="16"/>
      </w:rPr>
      <w:instrText xml:space="preserve"> PAGE  \* Arabic  \* MERGEFORMAT </w:instrText>
    </w:r>
    <w:r w:rsidRPr="00930E25">
      <w:rPr>
        <w:rFonts w:ascii="Arial" w:hAnsi="Arial" w:cs="Arial"/>
        <w:b/>
        <w:sz w:val="16"/>
        <w:szCs w:val="16"/>
      </w:rPr>
      <w:fldChar w:fldCharType="separate"/>
    </w:r>
    <w:r>
      <w:rPr>
        <w:rFonts w:ascii="Arial" w:hAnsi="Arial" w:cs="Arial"/>
        <w:b/>
        <w:noProof/>
        <w:sz w:val="16"/>
        <w:szCs w:val="16"/>
      </w:rPr>
      <w:t>39</w:t>
    </w:r>
    <w:r w:rsidRPr="00930E25">
      <w:rPr>
        <w:rFonts w:ascii="Arial" w:hAnsi="Arial" w:cs="Arial"/>
        <w:b/>
        <w:sz w:val="16"/>
        <w:szCs w:val="16"/>
      </w:rPr>
      <w:fldChar w:fldCharType="end"/>
    </w:r>
    <w:r>
      <w:rPr>
        <w:rFonts w:cs="Arial"/>
        <w:sz w:val="16"/>
        <w:szCs w:val="16"/>
      </w:rPr>
      <w:tab/>
    </w:r>
    <w:r>
      <w:rPr>
        <w:rFonts w:cs="Arial"/>
        <w:sz w:val="16"/>
        <w:szCs w:val="16"/>
      </w:rPr>
      <w:tab/>
    </w:r>
    <w:r w:rsidRPr="00D7232F">
      <w:rPr>
        <w:rFonts w:cs="Arial"/>
        <w:noProof/>
        <w:sz w:val="16"/>
        <w:lang w:val="en-US" w:eastAsia="en-US"/>
      </w:rPr>
      <w:drawing>
        <wp:inline distT="0" distB="0" distL="0" distR="0" wp14:anchorId="3EB252BD" wp14:editId="5A1CF66C">
          <wp:extent cx="742950" cy="289957"/>
          <wp:effectExtent l="0" t="0" r="0" b="0"/>
          <wp:docPr id="24" name="Picture 2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9583" cy="30035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42E40" w14:textId="77777777" w:rsidR="00AD0900" w:rsidRDefault="00AD0900" w:rsidP="00C5073A">
      <w:r>
        <w:separator/>
      </w:r>
    </w:p>
  </w:footnote>
  <w:footnote w:type="continuationSeparator" w:id="0">
    <w:p w14:paraId="7BD85F64" w14:textId="77777777" w:rsidR="00AD0900" w:rsidRDefault="00AD0900" w:rsidP="00C50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B4E69" w14:textId="77777777" w:rsidR="00235645" w:rsidRDefault="00235645" w:rsidP="00620DA4">
    <w:pPr>
      <w:pStyle w:val="Antet"/>
      <w:pBdr>
        <w:bottom w:val="single" w:sz="2" w:space="0" w:color="000000"/>
      </w:pBdr>
      <w:tabs>
        <w:tab w:val="clear" w:pos="9072"/>
        <w:tab w:val="right" w:pos="9356"/>
      </w:tabs>
      <w:rPr>
        <w:lang w:val="ro-RO"/>
      </w:rPr>
    </w:pPr>
    <w:r>
      <w:rPr>
        <w:lang w:val="ro-RO"/>
      </w:rPr>
      <w:t>Contract de lucrari:</w:t>
    </w:r>
    <w:r w:rsidRPr="00746650">
      <w:rPr>
        <w:lang w:val="ro-RO"/>
      </w:rPr>
      <w:t xml:space="preserve"> GR-CL-</w:t>
    </w:r>
    <w:r>
      <w:rPr>
        <w:lang w:val="ro-RO"/>
      </w:rPr>
      <w:t>12</w:t>
    </w:r>
    <w:r>
      <w:rPr>
        <w:lang w:val="ro-RO"/>
      </w:rPr>
      <w:tab/>
    </w:r>
    <w:r>
      <w:rPr>
        <w:lang w:val="ro-RO"/>
      </w:rPr>
      <w:tab/>
    </w:r>
    <w:r>
      <w:rPr>
        <w:lang w:val="ro-RO"/>
      </w:rPr>
      <w:tab/>
    </w:r>
    <w:r>
      <w:rPr>
        <w:lang w:val="ro-RO"/>
      </w:rPr>
      <w:tab/>
    </w:r>
    <w:r>
      <w:rPr>
        <w:lang w:val="ro-RO"/>
      </w:rPr>
      <w:tab/>
    </w:r>
    <w:r>
      <w:rPr>
        <w:lang w:val="ro-RO"/>
      </w:rPr>
      <w:tab/>
    </w:r>
    <w:r>
      <w:rPr>
        <w:lang w:val="ro-RO"/>
      </w:rPr>
      <w:tab/>
      <w:t xml:space="preserve"> DOCUMENTATIE DE ATRIBUIRE</w:t>
    </w:r>
  </w:p>
  <w:p w14:paraId="31BBFD85" w14:textId="77777777" w:rsidR="00235645" w:rsidRDefault="00235645" w:rsidP="00620DA4">
    <w:pPr>
      <w:pStyle w:val="Antet"/>
      <w:pBdr>
        <w:bottom w:val="single" w:sz="2" w:space="0" w:color="000000"/>
      </w:pBdr>
      <w:tabs>
        <w:tab w:val="clear" w:pos="9072"/>
        <w:tab w:val="right" w:pos="15026"/>
      </w:tabs>
      <w:rPr>
        <w:lang w:val="ro-RO"/>
      </w:rPr>
    </w:pPr>
    <w:r w:rsidRPr="000534F4">
      <w:rPr>
        <w:lang w:val="es-ES_tradnl"/>
      </w:rPr>
      <w:t xml:space="preserve">Constructia gospodariei de apa Crevedia Mica </w:t>
    </w:r>
    <w:r w:rsidRPr="000534F4">
      <w:rPr>
        <w:lang w:val="es-ES_tradnl"/>
      </w:rPr>
      <w:tab/>
    </w:r>
    <w:r>
      <w:rPr>
        <w:lang w:val="ro-RO"/>
      </w:rPr>
      <w:tab/>
      <w:t>Capitolul 4 – Caiet de sarcini – Liste</w:t>
    </w:r>
  </w:p>
  <w:p w14:paraId="38B7A397" w14:textId="66D3F24E" w:rsidR="00235645" w:rsidRPr="00620DA4" w:rsidRDefault="00235645" w:rsidP="00620DA4">
    <w:pPr>
      <w:pStyle w:val="Antet"/>
      <w:pBdr>
        <w:bottom w:val="single" w:sz="2" w:space="0" w:color="000000"/>
      </w:pBdr>
      <w:rPr>
        <w:lang w:val="ro-RO"/>
      </w:rPr>
    </w:pPr>
    <w:r w:rsidRPr="000534F4">
      <w:rPr>
        <w:lang w:val="es-ES_tradnl"/>
      </w:rPr>
      <w:tab/>
    </w:r>
    <w:r w:rsidRPr="000534F4">
      <w:rPr>
        <w:lang w:val="es-ES_tradnl"/>
      </w:rPr>
      <w:tab/>
    </w:r>
    <w:r w:rsidRPr="000534F4">
      <w:rPr>
        <w:lang w:val="es-ES_tradnl"/>
      </w:rPr>
      <w:tab/>
    </w:r>
    <w:r w:rsidRPr="000534F4">
      <w:rPr>
        <w:lang w:val="es-ES_tradnl"/>
      </w:rPr>
      <w:tab/>
    </w:r>
    <w:r w:rsidRPr="000534F4">
      <w:rPr>
        <w:lang w:val="es-ES_tradnl"/>
      </w:rPr>
      <w:tab/>
    </w:r>
    <w:r w:rsidRPr="000534F4">
      <w:rPr>
        <w:lang w:val="es-ES_tradnl"/>
      </w:rPr>
      <w:tab/>
    </w:r>
    <w:r w:rsidRPr="000534F4">
      <w:rPr>
        <w:lang w:val="es-ES_tradnl"/>
      </w:rPr>
      <w:tab/>
    </w:r>
    <w:r w:rsidRPr="000534F4">
      <w:rPr>
        <w:lang w:val="es-ES_tradnl"/>
      </w:rPr>
      <w:tab/>
    </w:r>
    <w:r>
      <w:rPr>
        <w:lang w:val="en-US"/>
      </w:rPr>
      <w:t xml:space="preserve">Sectiunea 2 - </w:t>
    </w:r>
    <w:r w:rsidRPr="001C0831">
      <w:rPr>
        <w:lang w:val="ro-RO"/>
      </w:rPr>
      <w:t>Fise 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E216CA"/>
    <w:lvl w:ilvl="0">
      <w:start w:val="1"/>
      <w:numFmt w:val="decimal"/>
      <w:pStyle w:val="Listanumerotat2"/>
      <w:lvlText w:val="%1."/>
      <w:lvlJc w:val="left"/>
      <w:pPr>
        <w:tabs>
          <w:tab w:val="num" w:pos="720"/>
        </w:tabs>
        <w:ind w:left="720" w:hanging="360"/>
      </w:pPr>
    </w:lvl>
  </w:abstractNum>
  <w:abstractNum w:abstractNumId="1" w15:restartNumberingAfterBreak="0">
    <w:nsid w:val="FFFFFF82"/>
    <w:multiLevelType w:val="singleLevel"/>
    <w:tmpl w:val="63309FE8"/>
    <w:lvl w:ilvl="0">
      <w:start w:val="1"/>
      <w:numFmt w:val="bullet"/>
      <w:pStyle w:val="Listacumarcatori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19CE42A2"/>
    <w:lvl w:ilvl="0">
      <w:start w:val="1"/>
      <w:numFmt w:val="bullet"/>
      <w:pStyle w:val="Listacumarcator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CC988A82"/>
    <w:lvl w:ilvl="0">
      <w:start w:val="1"/>
      <w:numFmt w:val="decimal"/>
      <w:pStyle w:val="Listnumerotat"/>
      <w:lvlText w:val="%1."/>
      <w:lvlJc w:val="left"/>
      <w:pPr>
        <w:tabs>
          <w:tab w:val="num" w:pos="360"/>
        </w:tabs>
        <w:ind w:left="360" w:hanging="360"/>
      </w:pPr>
    </w:lvl>
  </w:abstractNum>
  <w:abstractNum w:abstractNumId="4" w15:restartNumberingAfterBreak="0">
    <w:nsid w:val="FFFFFF89"/>
    <w:multiLevelType w:val="singleLevel"/>
    <w:tmpl w:val="ED7E95AA"/>
    <w:lvl w:ilvl="0">
      <w:start w:val="1"/>
      <w:numFmt w:val="bullet"/>
      <w:pStyle w:val="Listcumarcatori"/>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00000001"/>
    <w:name w:val="WW8Num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468"/>
        </w:tabs>
        <w:ind w:left="468" w:hanging="283"/>
      </w:pPr>
      <w:rPr>
        <w:rFonts w:ascii="StarSymbol" w:hAnsi="StarSymbol" w:cs="StarSymbol"/>
        <w:sz w:val="18"/>
        <w:szCs w:val="18"/>
      </w:rPr>
    </w:lvl>
    <w:lvl w:ilvl="2">
      <w:start w:val="1"/>
      <w:numFmt w:val="bullet"/>
      <w:lvlText w:val="–"/>
      <w:lvlJc w:val="left"/>
      <w:pPr>
        <w:tabs>
          <w:tab w:val="num" w:pos="653"/>
        </w:tabs>
        <w:ind w:left="653" w:hanging="283"/>
      </w:pPr>
      <w:rPr>
        <w:rFonts w:ascii="StarSymbol" w:hAnsi="StarSymbol" w:cs="StarSymbol"/>
        <w:sz w:val="18"/>
        <w:szCs w:val="18"/>
      </w:rPr>
    </w:lvl>
    <w:lvl w:ilvl="3">
      <w:start w:val="1"/>
      <w:numFmt w:val="bullet"/>
      <w:lvlText w:val="–"/>
      <w:lvlJc w:val="left"/>
      <w:pPr>
        <w:tabs>
          <w:tab w:val="num" w:pos="838"/>
        </w:tabs>
        <w:ind w:left="838" w:hanging="283"/>
      </w:pPr>
      <w:rPr>
        <w:rFonts w:ascii="StarSymbol" w:hAnsi="StarSymbol" w:cs="StarSymbol"/>
        <w:sz w:val="18"/>
        <w:szCs w:val="18"/>
      </w:rPr>
    </w:lvl>
    <w:lvl w:ilvl="4">
      <w:start w:val="1"/>
      <w:numFmt w:val="bullet"/>
      <w:lvlText w:val="–"/>
      <w:lvlJc w:val="left"/>
      <w:pPr>
        <w:tabs>
          <w:tab w:val="num" w:pos="1023"/>
        </w:tabs>
        <w:ind w:left="1023" w:hanging="283"/>
      </w:pPr>
      <w:rPr>
        <w:rFonts w:ascii="StarSymbol" w:hAnsi="StarSymbol" w:cs="StarSymbol"/>
        <w:sz w:val="18"/>
        <w:szCs w:val="18"/>
      </w:rPr>
    </w:lvl>
    <w:lvl w:ilvl="5">
      <w:start w:val="1"/>
      <w:numFmt w:val="bullet"/>
      <w:lvlText w:val="–"/>
      <w:lvlJc w:val="left"/>
      <w:pPr>
        <w:tabs>
          <w:tab w:val="num" w:pos="1208"/>
        </w:tabs>
        <w:ind w:left="1208" w:hanging="283"/>
      </w:pPr>
      <w:rPr>
        <w:rFonts w:ascii="StarSymbol" w:hAnsi="StarSymbol" w:cs="StarSymbol"/>
        <w:sz w:val="18"/>
        <w:szCs w:val="18"/>
      </w:rPr>
    </w:lvl>
    <w:lvl w:ilvl="6">
      <w:start w:val="1"/>
      <w:numFmt w:val="bullet"/>
      <w:lvlText w:val="–"/>
      <w:lvlJc w:val="left"/>
      <w:pPr>
        <w:tabs>
          <w:tab w:val="num" w:pos="1393"/>
        </w:tabs>
        <w:ind w:left="1393" w:hanging="283"/>
      </w:pPr>
      <w:rPr>
        <w:rFonts w:ascii="StarSymbol" w:hAnsi="StarSymbol" w:cs="StarSymbol"/>
        <w:sz w:val="18"/>
        <w:szCs w:val="18"/>
      </w:rPr>
    </w:lvl>
    <w:lvl w:ilvl="7">
      <w:start w:val="1"/>
      <w:numFmt w:val="bullet"/>
      <w:lvlText w:val="–"/>
      <w:lvlJc w:val="left"/>
      <w:pPr>
        <w:tabs>
          <w:tab w:val="num" w:pos="1578"/>
        </w:tabs>
        <w:ind w:left="1578" w:hanging="283"/>
      </w:pPr>
      <w:rPr>
        <w:rFonts w:ascii="StarSymbol" w:hAnsi="StarSymbol" w:cs="StarSymbol"/>
        <w:sz w:val="18"/>
        <w:szCs w:val="18"/>
      </w:rPr>
    </w:lvl>
    <w:lvl w:ilvl="8">
      <w:start w:val="1"/>
      <w:numFmt w:val="bullet"/>
      <w:lvlText w:val="–"/>
      <w:lvlJc w:val="left"/>
      <w:pPr>
        <w:tabs>
          <w:tab w:val="num" w:pos="1763"/>
        </w:tabs>
        <w:ind w:left="1763" w:hanging="283"/>
      </w:pPr>
      <w:rPr>
        <w:rFonts w:ascii="StarSymbol" w:hAnsi="StarSymbol" w:cs="StarSymbol"/>
        <w:sz w:val="18"/>
        <w:szCs w:val="18"/>
      </w:rPr>
    </w:lvl>
  </w:abstractNum>
  <w:abstractNum w:abstractNumId="6" w15:restartNumberingAfterBreak="0">
    <w:nsid w:val="00000002"/>
    <w:multiLevelType w:val="multilevel"/>
    <w:tmpl w:val="00000002"/>
    <w:name w:val="WW8Num2"/>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7" w15:restartNumberingAfterBreak="0">
    <w:nsid w:val="00000003"/>
    <w:multiLevelType w:val="multilevel"/>
    <w:tmpl w:val="00000003"/>
    <w:name w:val="WW8Num3"/>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8" w15:restartNumberingAfterBreak="0">
    <w:nsid w:val="00000004"/>
    <w:multiLevelType w:val="multilevel"/>
    <w:tmpl w:val="00000004"/>
    <w:name w:val="Outline"/>
    <w:lvl w:ilvl="0">
      <w:start w:val="1"/>
      <w:numFmt w:val="none"/>
      <w:pStyle w:val="Titlu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Titlu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9" w15:restartNumberingAfterBreak="0">
    <w:nsid w:val="02593EB7"/>
    <w:multiLevelType w:val="hybridMultilevel"/>
    <w:tmpl w:val="75024800"/>
    <w:lvl w:ilvl="0" w:tplc="4F9EF5B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9A0E57"/>
    <w:multiLevelType w:val="singleLevel"/>
    <w:tmpl w:val="A3069BD8"/>
    <w:lvl w:ilvl="0">
      <w:start w:val="1492"/>
      <w:numFmt w:val="bullet"/>
      <w:lvlText w:val="-"/>
      <w:lvlJc w:val="left"/>
      <w:pPr>
        <w:tabs>
          <w:tab w:val="num" w:pos="360"/>
        </w:tabs>
        <w:ind w:left="360" w:hanging="360"/>
      </w:pPr>
      <w:rPr>
        <w:rFonts w:hint="default"/>
      </w:rPr>
    </w:lvl>
  </w:abstractNum>
  <w:abstractNum w:abstractNumId="11" w15:restartNumberingAfterBreak="0">
    <w:nsid w:val="0AE65685"/>
    <w:multiLevelType w:val="hybridMultilevel"/>
    <w:tmpl w:val="C6F89B66"/>
    <w:lvl w:ilvl="0" w:tplc="A3069BD8">
      <w:start w:val="1492"/>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23D55D3"/>
    <w:multiLevelType w:val="hybridMultilevel"/>
    <w:tmpl w:val="B04E4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7A21DE"/>
    <w:multiLevelType w:val="hybridMultilevel"/>
    <w:tmpl w:val="00E82B60"/>
    <w:lvl w:ilvl="0" w:tplc="A3069BD8">
      <w:start w:val="1492"/>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E53F9"/>
    <w:multiLevelType w:val="hybridMultilevel"/>
    <w:tmpl w:val="755CB4E0"/>
    <w:lvl w:ilvl="0" w:tplc="A3069BD8">
      <w:start w:val="1492"/>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7E4310C"/>
    <w:multiLevelType w:val="hybridMultilevel"/>
    <w:tmpl w:val="58927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6A4D1A"/>
    <w:multiLevelType w:val="hybridMultilevel"/>
    <w:tmpl w:val="0B7E5C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C93769B"/>
    <w:multiLevelType w:val="hybridMultilevel"/>
    <w:tmpl w:val="C922A18E"/>
    <w:lvl w:ilvl="0" w:tplc="A3069BD8">
      <w:start w:val="1492"/>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CAE0810"/>
    <w:multiLevelType w:val="hybridMultilevel"/>
    <w:tmpl w:val="DA16012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971B19"/>
    <w:multiLevelType w:val="hybridMultilevel"/>
    <w:tmpl w:val="3906225A"/>
    <w:lvl w:ilvl="0" w:tplc="8946ECD6">
      <w:start w:val="1"/>
      <w:numFmt w:val="lowerLetter"/>
      <w:pStyle w:val="Letteredlist"/>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20FC1A40"/>
    <w:multiLevelType w:val="hybridMultilevel"/>
    <w:tmpl w:val="5C16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1D60E5"/>
    <w:multiLevelType w:val="hybridMultilevel"/>
    <w:tmpl w:val="B0C4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C16E9A"/>
    <w:multiLevelType w:val="hybridMultilevel"/>
    <w:tmpl w:val="2EB427EC"/>
    <w:lvl w:ilvl="0" w:tplc="50D4323A">
      <w:start w:val="1"/>
      <w:numFmt w:val="upperRoman"/>
      <w:lvlText w:val="%1."/>
      <w:lvlJc w:val="left"/>
      <w:pPr>
        <w:ind w:left="1005" w:hanging="72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2A105CB2"/>
    <w:multiLevelType w:val="singleLevel"/>
    <w:tmpl w:val="3B9AE4CE"/>
    <w:lvl w:ilvl="0">
      <w:start w:val="1"/>
      <w:numFmt w:val="bullet"/>
      <w:lvlText w:val=""/>
      <w:lvlJc w:val="left"/>
      <w:pPr>
        <w:tabs>
          <w:tab w:val="num" w:pos="360"/>
        </w:tabs>
        <w:ind w:left="360" w:hanging="360"/>
      </w:pPr>
      <w:rPr>
        <w:rFonts w:ascii="Symbol" w:hAnsi="Symbol" w:hint="default"/>
        <w:color w:val="auto"/>
      </w:rPr>
    </w:lvl>
  </w:abstractNum>
  <w:abstractNum w:abstractNumId="24" w15:restartNumberingAfterBreak="0">
    <w:nsid w:val="2B1E46C0"/>
    <w:multiLevelType w:val="hybridMultilevel"/>
    <w:tmpl w:val="E640E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0B54783"/>
    <w:multiLevelType w:val="hybridMultilevel"/>
    <w:tmpl w:val="45983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F7107F"/>
    <w:multiLevelType w:val="hybridMultilevel"/>
    <w:tmpl w:val="A2423F0C"/>
    <w:lvl w:ilvl="0" w:tplc="47D8B74E">
      <w:start w:val="1"/>
      <w:numFmt w:val="decimal"/>
      <w:lvlText w:val="%1."/>
      <w:lvlJc w:val="left"/>
      <w:pPr>
        <w:ind w:left="720" w:hanging="360"/>
      </w:pPr>
      <w:rPr>
        <w:rFonts w:ascii="Arial" w:hAnsi="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32D83C85"/>
    <w:multiLevelType w:val="hybridMultilevel"/>
    <w:tmpl w:val="B6E060EA"/>
    <w:lvl w:ilvl="0" w:tplc="631E06F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53BA0"/>
    <w:multiLevelType w:val="hybridMultilevel"/>
    <w:tmpl w:val="C1DA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037CA0"/>
    <w:multiLevelType w:val="hybridMultilevel"/>
    <w:tmpl w:val="6AB4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B1A5B"/>
    <w:multiLevelType w:val="hybridMultilevel"/>
    <w:tmpl w:val="B43E60D4"/>
    <w:lvl w:ilvl="0" w:tplc="A3069BD8">
      <w:start w:val="1492"/>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8EE436E"/>
    <w:multiLevelType w:val="hybridMultilevel"/>
    <w:tmpl w:val="35EAC9A2"/>
    <w:lvl w:ilvl="0" w:tplc="A3069BD8">
      <w:start w:val="1492"/>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B707B0B"/>
    <w:multiLevelType w:val="hybridMultilevel"/>
    <w:tmpl w:val="46D6E466"/>
    <w:lvl w:ilvl="0" w:tplc="4F9EF5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C36C1F"/>
    <w:multiLevelType w:val="hybridMultilevel"/>
    <w:tmpl w:val="3FBC5B4C"/>
    <w:lvl w:ilvl="0" w:tplc="A3069BD8">
      <w:start w:val="1492"/>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E17966"/>
    <w:multiLevelType w:val="hybridMultilevel"/>
    <w:tmpl w:val="FD380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EE4905"/>
    <w:multiLevelType w:val="hybridMultilevel"/>
    <w:tmpl w:val="1832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464F80"/>
    <w:multiLevelType w:val="hybridMultilevel"/>
    <w:tmpl w:val="A496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8C098D"/>
    <w:multiLevelType w:val="hybridMultilevel"/>
    <w:tmpl w:val="0EECC14A"/>
    <w:lvl w:ilvl="0" w:tplc="A3069BD8">
      <w:start w:val="1492"/>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06433F"/>
    <w:multiLevelType w:val="hybridMultilevel"/>
    <w:tmpl w:val="32960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506757"/>
    <w:multiLevelType w:val="hybridMultilevel"/>
    <w:tmpl w:val="67243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13C25E0"/>
    <w:multiLevelType w:val="hybridMultilevel"/>
    <w:tmpl w:val="6152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49E6FD3"/>
    <w:multiLevelType w:val="hybridMultilevel"/>
    <w:tmpl w:val="5114F24C"/>
    <w:lvl w:ilvl="0" w:tplc="DC680020">
      <w:start w:val="1"/>
      <w:numFmt w:val="bullet"/>
      <w:lvlText w:val="-"/>
      <w:lvlJc w:val="left"/>
      <w:pPr>
        <w:tabs>
          <w:tab w:val="num" w:pos="720"/>
        </w:tabs>
        <w:ind w:left="720" w:hanging="360"/>
      </w:pPr>
      <w:rPr>
        <w:rFonts w:ascii="Verdana" w:hAnsi="Verdana"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CD0206"/>
    <w:multiLevelType w:val="hybridMultilevel"/>
    <w:tmpl w:val="787455C0"/>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5D2938D6"/>
    <w:multiLevelType w:val="hybridMultilevel"/>
    <w:tmpl w:val="010A4DEE"/>
    <w:lvl w:ilvl="0" w:tplc="A3069BD8">
      <w:start w:val="1492"/>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5F7C25"/>
    <w:multiLevelType w:val="hybridMultilevel"/>
    <w:tmpl w:val="1D64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614488"/>
    <w:multiLevelType w:val="hybridMultilevel"/>
    <w:tmpl w:val="CF324AA8"/>
    <w:lvl w:ilvl="0" w:tplc="8218729C">
      <w:start w:val="1"/>
      <w:numFmt w:val="bullet"/>
      <w:lvlText w:val=""/>
      <w:lvlJc w:val="left"/>
      <w:pPr>
        <w:tabs>
          <w:tab w:val="num" w:pos="720"/>
        </w:tabs>
        <w:ind w:left="720" w:hanging="360"/>
      </w:pPr>
      <w:rPr>
        <w:rFonts w:ascii="Symbol" w:hAnsi="Symbol" w:hint="default"/>
        <w:lang w:val="ro-R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7" w15:restartNumberingAfterBreak="0">
    <w:nsid w:val="64334B88"/>
    <w:multiLevelType w:val="hybridMultilevel"/>
    <w:tmpl w:val="AE28BE1C"/>
    <w:lvl w:ilvl="0" w:tplc="3B9AE4C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A8082E"/>
    <w:multiLevelType w:val="hybridMultilevel"/>
    <w:tmpl w:val="7C7E7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AC7B91"/>
    <w:multiLevelType w:val="hybridMultilevel"/>
    <w:tmpl w:val="737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B0C7BAB"/>
    <w:multiLevelType w:val="hybridMultilevel"/>
    <w:tmpl w:val="5BE02A6A"/>
    <w:lvl w:ilvl="0" w:tplc="A3069BD8">
      <w:start w:val="1492"/>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D7853A9"/>
    <w:multiLevelType w:val="hybridMultilevel"/>
    <w:tmpl w:val="D752E7E2"/>
    <w:lvl w:ilvl="0" w:tplc="DA1E34F4">
      <w:numFmt w:val="bullet"/>
      <w:lvlText w:val="-"/>
      <w:lvlJc w:val="left"/>
      <w:pPr>
        <w:tabs>
          <w:tab w:val="num" w:pos="690"/>
        </w:tabs>
        <w:ind w:left="690" w:hanging="360"/>
      </w:pPr>
      <w:rPr>
        <w:rFonts w:ascii="Arial" w:eastAsia="Times New Roman" w:hAnsi="Arial" w:cs="Arial" w:hint="default"/>
        <w:color w:val="auto"/>
      </w:rPr>
    </w:lvl>
    <w:lvl w:ilvl="1" w:tplc="04180003" w:tentative="1">
      <w:start w:val="1"/>
      <w:numFmt w:val="bullet"/>
      <w:lvlText w:val="o"/>
      <w:lvlJc w:val="left"/>
      <w:pPr>
        <w:tabs>
          <w:tab w:val="num" w:pos="1410"/>
        </w:tabs>
        <w:ind w:left="1410" w:hanging="360"/>
      </w:pPr>
      <w:rPr>
        <w:rFonts w:ascii="Courier New" w:hAnsi="Courier New" w:cs="Courier New" w:hint="default"/>
      </w:rPr>
    </w:lvl>
    <w:lvl w:ilvl="2" w:tplc="04180005" w:tentative="1">
      <w:start w:val="1"/>
      <w:numFmt w:val="bullet"/>
      <w:lvlText w:val=""/>
      <w:lvlJc w:val="left"/>
      <w:pPr>
        <w:tabs>
          <w:tab w:val="num" w:pos="2130"/>
        </w:tabs>
        <w:ind w:left="2130" w:hanging="360"/>
      </w:pPr>
      <w:rPr>
        <w:rFonts w:ascii="Wingdings" w:hAnsi="Wingdings" w:hint="default"/>
      </w:rPr>
    </w:lvl>
    <w:lvl w:ilvl="3" w:tplc="04180001" w:tentative="1">
      <w:start w:val="1"/>
      <w:numFmt w:val="bullet"/>
      <w:lvlText w:val=""/>
      <w:lvlJc w:val="left"/>
      <w:pPr>
        <w:tabs>
          <w:tab w:val="num" w:pos="2850"/>
        </w:tabs>
        <w:ind w:left="2850" w:hanging="360"/>
      </w:pPr>
      <w:rPr>
        <w:rFonts w:ascii="Symbol" w:hAnsi="Symbol" w:hint="default"/>
      </w:rPr>
    </w:lvl>
    <w:lvl w:ilvl="4" w:tplc="04180003" w:tentative="1">
      <w:start w:val="1"/>
      <w:numFmt w:val="bullet"/>
      <w:lvlText w:val="o"/>
      <w:lvlJc w:val="left"/>
      <w:pPr>
        <w:tabs>
          <w:tab w:val="num" w:pos="3570"/>
        </w:tabs>
        <w:ind w:left="3570" w:hanging="360"/>
      </w:pPr>
      <w:rPr>
        <w:rFonts w:ascii="Courier New" w:hAnsi="Courier New" w:cs="Courier New" w:hint="default"/>
      </w:rPr>
    </w:lvl>
    <w:lvl w:ilvl="5" w:tplc="04180005" w:tentative="1">
      <w:start w:val="1"/>
      <w:numFmt w:val="bullet"/>
      <w:lvlText w:val=""/>
      <w:lvlJc w:val="left"/>
      <w:pPr>
        <w:tabs>
          <w:tab w:val="num" w:pos="4290"/>
        </w:tabs>
        <w:ind w:left="4290" w:hanging="360"/>
      </w:pPr>
      <w:rPr>
        <w:rFonts w:ascii="Wingdings" w:hAnsi="Wingdings" w:hint="default"/>
      </w:rPr>
    </w:lvl>
    <w:lvl w:ilvl="6" w:tplc="04180001" w:tentative="1">
      <w:start w:val="1"/>
      <w:numFmt w:val="bullet"/>
      <w:lvlText w:val=""/>
      <w:lvlJc w:val="left"/>
      <w:pPr>
        <w:tabs>
          <w:tab w:val="num" w:pos="5010"/>
        </w:tabs>
        <w:ind w:left="5010" w:hanging="360"/>
      </w:pPr>
      <w:rPr>
        <w:rFonts w:ascii="Symbol" w:hAnsi="Symbol" w:hint="default"/>
      </w:rPr>
    </w:lvl>
    <w:lvl w:ilvl="7" w:tplc="04180003" w:tentative="1">
      <w:start w:val="1"/>
      <w:numFmt w:val="bullet"/>
      <w:lvlText w:val="o"/>
      <w:lvlJc w:val="left"/>
      <w:pPr>
        <w:tabs>
          <w:tab w:val="num" w:pos="5730"/>
        </w:tabs>
        <w:ind w:left="5730" w:hanging="360"/>
      </w:pPr>
      <w:rPr>
        <w:rFonts w:ascii="Courier New" w:hAnsi="Courier New" w:cs="Courier New" w:hint="default"/>
      </w:rPr>
    </w:lvl>
    <w:lvl w:ilvl="8" w:tplc="04180005" w:tentative="1">
      <w:start w:val="1"/>
      <w:numFmt w:val="bullet"/>
      <w:lvlText w:val=""/>
      <w:lvlJc w:val="left"/>
      <w:pPr>
        <w:tabs>
          <w:tab w:val="num" w:pos="6450"/>
        </w:tabs>
        <w:ind w:left="6450" w:hanging="360"/>
      </w:pPr>
      <w:rPr>
        <w:rFonts w:ascii="Wingdings" w:hAnsi="Wingdings" w:hint="default"/>
      </w:rPr>
    </w:lvl>
  </w:abstractNum>
  <w:abstractNum w:abstractNumId="52" w15:restartNumberingAfterBreak="0">
    <w:nsid w:val="6DDF5995"/>
    <w:multiLevelType w:val="hybridMultilevel"/>
    <w:tmpl w:val="FBC6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336925"/>
    <w:multiLevelType w:val="hybridMultilevel"/>
    <w:tmpl w:val="EF205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8569DC"/>
    <w:multiLevelType w:val="hybridMultilevel"/>
    <w:tmpl w:val="D788F7BA"/>
    <w:lvl w:ilvl="0" w:tplc="C06463F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3D7F91"/>
    <w:multiLevelType w:val="hybridMultilevel"/>
    <w:tmpl w:val="5852B27E"/>
    <w:lvl w:ilvl="0" w:tplc="A3069BD8">
      <w:start w:val="1492"/>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1E40009"/>
    <w:multiLevelType w:val="hybridMultilevel"/>
    <w:tmpl w:val="0008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AB0AAB"/>
    <w:multiLevelType w:val="hybridMultilevel"/>
    <w:tmpl w:val="EE34E930"/>
    <w:lvl w:ilvl="0" w:tplc="A3069BD8">
      <w:start w:val="1492"/>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959260F"/>
    <w:multiLevelType w:val="hybridMultilevel"/>
    <w:tmpl w:val="2FAA1716"/>
    <w:lvl w:ilvl="0" w:tplc="2AD6E1A4">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7B1D55FD"/>
    <w:multiLevelType w:val="hybridMultilevel"/>
    <w:tmpl w:val="284AEA3C"/>
    <w:lvl w:ilvl="0" w:tplc="A3069BD8">
      <w:start w:val="1492"/>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B762771"/>
    <w:multiLevelType w:val="hybridMultilevel"/>
    <w:tmpl w:val="193A2660"/>
    <w:lvl w:ilvl="0" w:tplc="1BD4E3FE">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num w:numId="1" w16cid:durableId="466555116">
    <w:abstractNumId w:val="8"/>
  </w:num>
  <w:num w:numId="2" w16cid:durableId="2018652165">
    <w:abstractNumId w:val="23"/>
  </w:num>
  <w:num w:numId="3" w16cid:durableId="448939827">
    <w:abstractNumId w:val="4"/>
  </w:num>
  <w:num w:numId="4" w16cid:durableId="1291663876">
    <w:abstractNumId w:val="1"/>
  </w:num>
  <w:num w:numId="5" w16cid:durableId="1650942021">
    <w:abstractNumId w:val="3"/>
  </w:num>
  <w:num w:numId="6" w16cid:durableId="1656690572">
    <w:abstractNumId w:val="0"/>
  </w:num>
  <w:num w:numId="7" w16cid:durableId="1012226413">
    <w:abstractNumId w:val="10"/>
  </w:num>
  <w:num w:numId="8" w16cid:durableId="1717585894">
    <w:abstractNumId w:val="21"/>
  </w:num>
  <w:num w:numId="9" w16cid:durableId="1057167973">
    <w:abstractNumId w:val="15"/>
  </w:num>
  <w:num w:numId="10" w16cid:durableId="1288582197">
    <w:abstractNumId w:val="29"/>
  </w:num>
  <w:num w:numId="11" w16cid:durableId="1919711763">
    <w:abstractNumId w:val="28"/>
  </w:num>
  <w:num w:numId="12" w16cid:durableId="923802054">
    <w:abstractNumId w:val="20"/>
  </w:num>
  <w:num w:numId="13" w16cid:durableId="1022169454">
    <w:abstractNumId w:val="53"/>
  </w:num>
  <w:num w:numId="14" w16cid:durableId="1078863637">
    <w:abstractNumId w:val="35"/>
  </w:num>
  <w:num w:numId="15" w16cid:durableId="771631445">
    <w:abstractNumId w:val="52"/>
  </w:num>
  <w:num w:numId="16" w16cid:durableId="353775963">
    <w:abstractNumId w:val="38"/>
  </w:num>
  <w:num w:numId="17" w16cid:durableId="1999727275">
    <w:abstractNumId w:val="12"/>
  </w:num>
  <w:num w:numId="18" w16cid:durableId="1650984584">
    <w:abstractNumId w:val="44"/>
  </w:num>
  <w:num w:numId="19" w16cid:durableId="1708262331">
    <w:abstractNumId w:val="2"/>
  </w:num>
  <w:num w:numId="20" w16cid:durableId="692925180">
    <w:abstractNumId w:val="19"/>
  </w:num>
  <w:num w:numId="21" w16cid:durableId="657347477">
    <w:abstractNumId w:val="51"/>
  </w:num>
  <w:num w:numId="22" w16cid:durableId="1260067691">
    <w:abstractNumId w:val="18"/>
  </w:num>
  <w:num w:numId="23" w16cid:durableId="1382048086">
    <w:abstractNumId w:val="45"/>
  </w:num>
  <w:num w:numId="24" w16cid:durableId="203173099">
    <w:abstractNumId w:val="41"/>
  </w:num>
  <w:num w:numId="25" w16cid:durableId="23138751">
    <w:abstractNumId w:val="22"/>
  </w:num>
  <w:num w:numId="26" w16cid:durableId="736365155">
    <w:abstractNumId w:val="60"/>
  </w:num>
  <w:num w:numId="27" w16cid:durableId="1120340887">
    <w:abstractNumId w:val="26"/>
  </w:num>
  <w:num w:numId="28" w16cid:durableId="554388177">
    <w:abstractNumId w:val="14"/>
  </w:num>
  <w:num w:numId="29" w16cid:durableId="516772030">
    <w:abstractNumId w:val="17"/>
  </w:num>
  <w:num w:numId="30" w16cid:durableId="1701662154">
    <w:abstractNumId w:val="50"/>
  </w:num>
  <w:num w:numId="31" w16cid:durableId="1125731883">
    <w:abstractNumId w:val="55"/>
  </w:num>
  <w:num w:numId="32" w16cid:durableId="163860731">
    <w:abstractNumId w:val="11"/>
  </w:num>
  <w:num w:numId="33" w16cid:durableId="1608080805">
    <w:abstractNumId w:val="30"/>
  </w:num>
  <w:num w:numId="34" w16cid:durableId="413016560">
    <w:abstractNumId w:val="43"/>
  </w:num>
  <w:num w:numId="35" w16cid:durableId="1794712083">
    <w:abstractNumId w:val="59"/>
  </w:num>
  <w:num w:numId="36" w16cid:durableId="916327386">
    <w:abstractNumId w:val="37"/>
  </w:num>
  <w:num w:numId="37" w16cid:durableId="761727011">
    <w:abstractNumId w:val="54"/>
  </w:num>
  <w:num w:numId="38" w16cid:durableId="5131370">
    <w:abstractNumId w:val="57"/>
  </w:num>
  <w:num w:numId="39" w16cid:durableId="368068087">
    <w:abstractNumId w:val="33"/>
  </w:num>
  <w:num w:numId="40" w16cid:durableId="1084186683">
    <w:abstractNumId w:val="24"/>
  </w:num>
  <w:num w:numId="41" w16cid:durableId="2008048765">
    <w:abstractNumId w:val="40"/>
  </w:num>
  <w:num w:numId="42" w16cid:durableId="1633753728">
    <w:abstractNumId w:val="25"/>
  </w:num>
  <w:num w:numId="43" w16cid:durableId="476534199">
    <w:abstractNumId w:val="49"/>
  </w:num>
  <w:num w:numId="44" w16cid:durableId="765996843">
    <w:abstractNumId w:val="34"/>
  </w:num>
  <w:num w:numId="45" w16cid:durableId="909850285">
    <w:abstractNumId w:val="39"/>
  </w:num>
  <w:num w:numId="46" w16cid:durableId="642542509">
    <w:abstractNumId w:val="32"/>
  </w:num>
  <w:num w:numId="47" w16cid:durableId="558903303">
    <w:abstractNumId w:val="9"/>
  </w:num>
  <w:num w:numId="48" w16cid:durableId="679431061">
    <w:abstractNumId w:val="48"/>
  </w:num>
  <w:num w:numId="49" w16cid:durableId="816458316">
    <w:abstractNumId w:val="36"/>
  </w:num>
  <w:num w:numId="50" w16cid:durableId="2105877082">
    <w:abstractNumId w:val="13"/>
  </w:num>
  <w:num w:numId="51" w16cid:durableId="507326523">
    <w:abstractNumId w:val="16"/>
  </w:num>
  <w:num w:numId="52" w16cid:durableId="1508207664">
    <w:abstractNumId w:val="27"/>
  </w:num>
  <w:num w:numId="53" w16cid:durableId="1039236014">
    <w:abstractNumId w:val="46"/>
  </w:num>
  <w:num w:numId="54" w16cid:durableId="1419516445">
    <w:abstractNumId w:val="56"/>
  </w:num>
  <w:num w:numId="55" w16cid:durableId="2103989025">
    <w:abstractNumId w:val="47"/>
  </w:num>
  <w:num w:numId="56" w16cid:durableId="1090393699">
    <w:abstractNumId w:val="8"/>
  </w:num>
  <w:num w:numId="57" w16cid:durableId="1302422599">
    <w:abstractNumId w:val="8"/>
  </w:num>
  <w:num w:numId="58" w16cid:durableId="1568343696">
    <w:abstractNumId w:val="8"/>
  </w:num>
  <w:num w:numId="59" w16cid:durableId="102775639">
    <w:abstractNumId w:val="58"/>
  </w:num>
  <w:num w:numId="60" w16cid:durableId="7185534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1140599">
    <w:abstractNumId w:val="23"/>
  </w:num>
  <w:num w:numId="62" w16cid:durableId="1938125710">
    <w:abstractNumId w:val="31"/>
  </w:num>
  <w:num w:numId="63" w16cid:durableId="920069158">
    <w:abstractNumId w:val="8"/>
  </w:num>
  <w:num w:numId="64" w16cid:durableId="444421903">
    <w:abstractNumId w:val="8"/>
  </w:num>
  <w:num w:numId="65" w16cid:durableId="663972086">
    <w:abstractNumId w:val="4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6C8"/>
    <w:rsid w:val="00001003"/>
    <w:rsid w:val="0000166D"/>
    <w:rsid w:val="00002190"/>
    <w:rsid w:val="0000234E"/>
    <w:rsid w:val="000027CB"/>
    <w:rsid w:val="0000762E"/>
    <w:rsid w:val="00007EBA"/>
    <w:rsid w:val="0001361A"/>
    <w:rsid w:val="0001443E"/>
    <w:rsid w:val="00015EDB"/>
    <w:rsid w:val="00016C03"/>
    <w:rsid w:val="00016FA5"/>
    <w:rsid w:val="000171B3"/>
    <w:rsid w:val="00020016"/>
    <w:rsid w:val="00020471"/>
    <w:rsid w:val="000209C0"/>
    <w:rsid w:val="00020D08"/>
    <w:rsid w:val="00021D86"/>
    <w:rsid w:val="0002200B"/>
    <w:rsid w:val="000226D0"/>
    <w:rsid w:val="00022C30"/>
    <w:rsid w:val="000239E0"/>
    <w:rsid w:val="00024DF5"/>
    <w:rsid w:val="00025A97"/>
    <w:rsid w:val="00025ADB"/>
    <w:rsid w:val="00025D13"/>
    <w:rsid w:val="00027279"/>
    <w:rsid w:val="0002779E"/>
    <w:rsid w:val="000302EA"/>
    <w:rsid w:val="0003326E"/>
    <w:rsid w:val="00036906"/>
    <w:rsid w:val="00036DBB"/>
    <w:rsid w:val="00036DF2"/>
    <w:rsid w:val="000377F2"/>
    <w:rsid w:val="000418FA"/>
    <w:rsid w:val="00041F0D"/>
    <w:rsid w:val="00043863"/>
    <w:rsid w:val="00044028"/>
    <w:rsid w:val="000448B7"/>
    <w:rsid w:val="000451E5"/>
    <w:rsid w:val="00045B54"/>
    <w:rsid w:val="000465BE"/>
    <w:rsid w:val="0004683D"/>
    <w:rsid w:val="000473E9"/>
    <w:rsid w:val="000476E1"/>
    <w:rsid w:val="00047FC3"/>
    <w:rsid w:val="00050B9A"/>
    <w:rsid w:val="00050D25"/>
    <w:rsid w:val="00050E14"/>
    <w:rsid w:val="000517EB"/>
    <w:rsid w:val="00051F56"/>
    <w:rsid w:val="00052022"/>
    <w:rsid w:val="000521B4"/>
    <w:rsid w:val="000530C5"/>
    <w:rsid w:val="00053E3B"/>
    <w:rsid w:val="00054841"/>
    <w:rsid w:val="00055AC8"/>
    <w:rsid w:val="0005615C"/>
    <w:rsid w:val="00056632"/>
    <w:rsid w:val="00056CA1"/>
    <w:rsid w:val="00061B99"/>
    <w:rsid w:val="0006358F"/>
    <w:rsid w:val="00065D9E"/>
    <w:rsid w:val="0006786B"/>
    <w:rsid w:val="00067B1A"/>
    <w:rsid w:val="00071926"/>
    <w:rsid w:val="00072658"/>
    <w:rsid w:val="0007453D"/>
    <w:rsid w:val="0007483D"/>
    <w:rsid w:val="0007714A"/>
    <w:rsid w:val="0007714E"/>
    <w:rsid w:val="000774FF"/>
    <w:rsid w:val="00077CEF"/>
    <w:rsid w:val="00077EAC"/>
    <w:rsid w:val="000803F3"/>
    <w:rsid w:val="000809A7"/>
    <w:rsid w:val="00080AB1"/>
    <w:rsid w:val="00081C88"/>
    <w:rsid w:val="0008308E"/>
    <w:rsid w:val="00083777"/>
    <w:rsid w:val="00084B86"/>
    <w:rsid w:val="00085D3F"/>
    <w:rsid w:val="00085E32"/>
    <w:rsid w:val="00086329"/>
    <w:rsid w:val="0008650F"/>
    <w:rsid w:val="00086A0D"/>
    <w:rsid w:val="0008712B"/>
    <w:rsid w:val="00094C61"/>
    <w:rsid w:val="0009587C"/>
    <w:rsid w:val="00095970"/>
    <w:rsid w:val="00096C65"/>
    <w:rsid w:val="000A0097"/>
    <w:rsid w:val="000A0260"/>
    <w:rsid w:val="000A193B"/>
    <w:rsid w:val="000A21FF"/>
    <w:rsid w:val="000A2524"/>
    <w:rsid w:val="000A273A"/>
    <w:rsid w:val="000A68C0"/>
    <w:rsid w:val="000A6D0D"/>
    <w:rsid w:val="000A7606"/>
    <w:rsid w:val="000B00AC"/>
    <w:rsid w:val="000B2BB6"/>
    <w:rsid w:val="000B34B2"/>
    <w:rsid w:val="000B3569"/>
    <w:rsid w:val="000B36C8"/>
    <w:rsid w:val="000B3807"/>
    <w:rsid w:val="000B4B1D"/>
    <w:rsid w:val="000B5717"/>
    <w:rsid w:val="000B5D58"/>
    <w:rsid w:val="000B6EE8"/>
    <w:rsid w:val="000B7888"/>
    <w:rsid w:val="000C2528"/>
    <w:rsid w:val="000C468E"/>
    <w:rsid w:val="000C5A84"/>
    <w:rsid w:val="000C65B7"/>
    <w:rsid w:val="000C6719"/>
    <w:rsid w:val="000C6AD7"/>
    <w:rsid w:val="000C6E5D"/>
    <w:rsid w:val="000C76D4"/>
    <w:rsid w:val="000C7782"/>
    <w:rsid w:val="000C77E9"/>
    <w:rsid w:val="000C7F38"/>
    <w:rsid w:val="000D0183"/>
    <w:rsid w:val="000D0803"/>
    <w:rsid w:val="000D2530"/>
    <w:rsid w:val="000D381A"/>
    <w:rsid w:val="000D3B66"/>
    <w:rsid w:val="000D515C"/>
    <w:rsid w:val="000D6286"/>
    <w:rsid w:val="000E05BB"/>
    <w:rsid w:val="000E0B85"/>
    <w:rsid w:val="000E1E29"/>
    <w:rsid w:val="000E1F9D"/>
    <w:rsid w:val="000E2320"/>
    <w:rsid w:val="000E30F6"/>
    <w:rsid w:val="000E5C18"/>
    <w:rsid w:val="000E62A0"/>
    <w:rsid w:val="000E7F5B"/>
    <w:rsid w:val="000F042B"/>
    <w:rsid w:val="000F2137"/>
    <w:rsid w:val="000F287A"/>
    <w:rsid w:val="000F2E0C"/>
    <w:rsid w:val="000F4920"/>
    <w:rsid w:val="000F4A00"/>
    <w:rsid w:val="000F5BA4"/>
    <w:rsid w:val="000F6741"/>
    <w:rsid w:val="000F75D2"/>
    <w:rsid w:val="00101F39"/>
    <w:rsid w:val="00102457"/>
    <w:rsid w:val="00103F70"/>
    <w:rsid w:val="001054C7"/>
    <w:rsid w:val="001065F8"/>
    <w:rsid w:val="00107693"/>
    <w:rsid w:val="00107861"/>
    <w:rsid w:val="0011279E"/>
    <w:rsid w:val="001129D4"/>
    <w:rsid w:val="00113203"/>
    <w:rsid w:val="001133AA"/>
    <w:rsid w:val="00114BA0"/>
    <w:rsid w:val="00114C03"/>
    <w:rsid w:val="00116323"/>
    <w:rsid w:val="0011697B"/>
    <w:rsid w:val="00117008"/>
    <w:rsid w:val="00117D04"/>
    <w:rsid w:val="001213AC"/>
    <w:rsid w:val="00121437"/>
    <w:rsid w:val="00122498"/>
    <w:rsid w:val="00124BC5"/>
    <w:rsid w:val="00124C68"/>
    <w:rsid w:val="00130021"/>
    <w:rsid w:val="00130836"/>
    <w:rsid w:val="00130E77"/>
    <w:rsid w:val="001319A9"/>
    <w:rsid w:val="0013352D"/>
    <w:rsid w:val="00133BA4"/>
    <w:rsid w:val="00134D54"/>
    <w:rsid w:val="00135368"/>
    <w:rsid w:val="00135EB6"/>
    <w:rsid w:val="0013617B"/>
    <w:rsid w:val="001370E5"/>
    <w:rsid w:val="001408D8"/>
    <w:rsid w:val="00142AC3"/>
    <w:rsid w:val="00142D7D"/>
    <w:rsid w:val="001433D2"/>
    <w:rsid w:val="00145CE9"/>
    <w:rsid w:val="00145EA8"/>
    <w:rsid w:val="001468A9"/>
    <w:rsid w:val="00146B72"/>
    <w:rsid w:val="00147B1A"/>
    <w:rsid w:val="00147C7F"/>
    <w:rsid w:val="001508B2"/>
    <w:rsid w:val="00151020"/>
    <w:rsid w:val="00151D53"/>
    <w:rsid w:val="00155361"/>
    <w:rsid w:val="001557B0"/>
    <w:rsid w:val="00157734"/>
    <w:rsid w:val="00160695"/>
    <w:rsid w:val="0016289A"/>
    <w:rsid w:val="00162F78"/>
    <w:rsid w:val="00163CBF"/>
    <w:rsid w:val="001645E1"/>
    <w:rsid w:val="00164C4A"/>
    <w:rsid w:val="00165C15"/>
    <w:rsid w:val="00167BEB"/>
    <w:rsid w:val="00167F9F"/>
    <w:rsid w:val="0017099A"/>
    <w:rsid w:val="00171FEB"/>
    <w:rsid w:val="00172A53"/>
    <w:rsid w:val="001737F2"/>
    <w:rsid w:val="001738D8"/>
    <w:rsid w:val="00174096"/>
    <w:rsid w:val="00175A95"/>
    <w:rsid w:val="00181547"/>
    <w:rsid w:val="00182492"/>
    <w:rsid w:val="001827B6"/>
    <w:rsid w:val="00182B40"/>
    <w:rsid w:val="00182E07"/>
    <w:rsid w:val="00184565"/>
    <w:rsid w:val="00184C32"/>
    <w:rsid w:val="00184EF4"/>
    <w:rsid w:val="0018531C"/>
    <w:rsid w:val="00185465"/>
    <w:rsid w:val="001860A6"/>
    <w:rsid w:val="00187400"/>
    <w:rsid w:val="00187883"/>
    <w:rsid w:val="001904B5"/>
    <w:rsid w:val="001918C5"/>
    <w:rsid w:val="00191B01"/>
    <w:rsid w:val="00191E69"/>
    <w:rsid w:val="001936AE"/>
    <w:rsid w:val="00193B1E"/>
    <w:rsid w:val="00193C26"/>
    <w:rsid w:val="00194178"/>
    <w:rsid w:val="0019482D"/>
    <w:rsid w:val="00195169"/>
    <w:rsid w:val="00195240"/>
    <w:rsid w:val="001952CB"/>
    <w:rsid w:val="001965FA"/>
    <w:rsid w:val="00196765"/>
    <w:rsid w:val="00197387"/>
    <w:rsid w:val="001A03D6"/>
    <w:rsid w:val="001A21AE"/>
    <w:rsid w:val="001A3573"/>
    <w:rsid w:val="001A3873"/>
    <w:rsid w:val="001A3C74"/>
    <w:rsid w:val="001A53C6"/>
    <w:rsid w:val="001A5DA5"/>
    <w:rsid w:val="001A5E66"/>
    <w:rsid w:val="001A6DAC"/>
    <w:rsid w:val="001A786F"/>
    <w:rsid w:val="001A7B9E"/>
    <w:rsid w:val="001B231F"/>
    <w:rsid w:val="001B24C4"/>
    <w:rsid w:val="001B2F29"/>
    <w:rsid w:val="001B36A5"/>
    <w:rsid w:val="001B41BF"/>
    <w:rsid w:val="001B46E1"/>
    <w:rsid w:val="001B5B77"/>
    <w:rsid w:val="001B750E"/>
    <w:rsid w:val="001B777F"/>
    <w:rsid w:val="001B7E02"/>
    <w:rsid w:val="001C010C"/>
    <w:rsid w:val="001C0831"/>
    <w:rsid w:val="001C3267"/>
    <w:rsid w:val="001C40A9"/>
    <w:rsid w:val="001C47BF"/>
    <w:rsid w:val="001C6D5E"/>
    <w:rsid w:val="001C7898"/>
    <w:rsid w:val="001D0692"/>
    <w:rsid w:val="001D0E25"/>
    <w:rsid w:val="001D1C4B"/>
    <w:rsid w:val="001D2653"/>
    <w:rsid w:val="001D26D6"/>
    <w:rsid w:val="001D2A17"/>
    <w:rsid w:val="001D4FA2"/>
    <w:rsid w:val="001D51D7"/>
    <w:rsid w:val="001D54B3"/>
    <w:rsid w:val="001D57CB"/>
    <w:rsid w:val="001D5824"/>
    <w:rsid w:val="001D5B21"/>
    <w:rsid w:val="001D6213"/>
    <w:rsid w:val="001D66CC"/>
    <w:rsid w:val="001E0B9D"/>
    <w:rsid w:val="001E1B23"/>
    <w:rsid w:val="001E1EC1"/>
    <w:rsid w:val="001E2142"/>
    <w:rsid w:val="001E2E10"/>
    <w:rsid w:val="001E542A"/>
    <w:rsid w:val="001E54F7"/>
    <w:rsid w:val="001E5A16"/>
    <w:rsid w:val="001E5AA5"/>
    <w:rsid w:val="001E637D"/>
    <w:rsid w:val="001E6671"/>
    <w:rsid w:val="001E6692"/>
    <w:rsid w:val="001F218F"/>
    <w:rsid w:val="001F28A6"/>
    <w:rsid w:val="001F4387"/>
    <w:rsid w:val="001F4457"/>
    <w:rsid w:val="001F47DC"/>
    <w:rsid w:val="001F5F71"/>
    <w:rsid w:val="001F5FB1"/>
    <w:rsid w:val="001F60F7"/>
    <w:rsid w:val="001F6A1A"/>
    <w:rsid w:val="001F79E3"/>
    <w:rsid w:val="002003DF"/>
    <w:rsid w:val="00200432"/>
    <w:rsid w:val="00200C35"/>
    <w:rsid w:val="00200E7E"/>
    <w:rsid w:val="00200FB3"/>
    <w:rsid w:val="00202E3F"/>
    <w:rsid w:val="002034A2"/>
    <w:rsid w:val="002034B1"/>
    <w:rsid w:val="00204D26"/>
    <w:rsid w:val="0020565E"/>
    <w:rsid w:val="0020665C"/>
    <w:rsid w:val="002066C0"/>
    <w:rsid w:val="00206FE6"/>
    <w:rsid w:val="0020767A"/>
    <w:rsid w:val="00207F88"/>
    <w:rsid w:val="0021043B"/>
    <w:rsid w:val="00211111"/>
    <w:rsid w:val="002117C6"/>
    <w:rsid w:val="00211A8A"/>
    <w:rsid w:val="002124D8"/>
    <w:rsid w:val="00213786"/>
    <w:rsid w:val="00213F79"/>
    <w:rsid w:val="002144ED"/>
    <w:rsid w:val="00214716"/>
    <w:rsid w:val="00214CC7"/>
    <w:rsid w:val="00216180"/>
    <w:rsid w:val="00216A66"/>
    <w:rsid w:val="00216CEF"/>
    <w:rsid w:val="00217500"/>
    <w:rsid w:val="00221841"/>
    <w:rsid w:val="00221ACC"/>
    <w:rsid w:val="00221CF6"/>
    <w:rsid w:val="00221E25"/>
    <w:rsid w:val="00222971"/>
    <w:rsid w:val="002238E4"/>
    <w:rsid w:val="00223C40"/>
    <w:rsid w:val="002243CC"/>
    <w:rsid w:val="00225BEB"/>
    <w:rsid w:val="00226E80"/>
    <w:rsid w:val="002303E3"/>
    <w:rsid w:val="00232FDA"/>
    <w:rsid w:val="00233AA6"/>
    <w:rsid w:val="0023444E"/>
    <w:rsid w:val="00234563"/>
    <w:rsid w:val="002351C4"/>
    <w:rsid w:val="00235645"/>
    <w:rsid w:val="00237229"/>
    <w:rsid w:val="0023774B"/>
    <w:rsid w:val="0023786A"/>
    <w:rsid w:val="00241E84"/>
    <w:rsid w:val="00242104"/>
    <w:rsid w:val="00242D7E"/>
    <w:rsid w:val="002452AC"/>
    <w:rsid w:val="0024537E"/>
    <w:rsid w:val="00245466"/>
    <w:rsid w:val="002458AE"/>
    <w:rsid w:val="00246DB0"/>
    <w:rsid w:val="002478E1"/>
    <w:rsid w:val="00250161"/>
    <w:rsid w:val="00251E74"/>
    <w:rsid w:val="0025241D"/>
    <w:rsid w:val="00255508"/>
    <w:rsid w:val="00256238"/>
    <w:rsid w:val="00256310"/>
    <w:rsid w:val="0025683E"/>
    <w:rsid w:val="00257894"/>
    <w:rsid w:val="00260063"/>
    <w:rsid w:val="0026048D"/>
    <w:rsid w:val="002609B6"/>
    <w:rsid w:val="00261E04"/>
    <w:rsid w:val="00261E22"/>
    <w:rsid w:val="00262BA7"/>
    <w:rsid w:val="00262E58"/>
    <w:rsid w:val="00262F2E"/>
    <w:rsid w:val="002656E6"/>
    <w:rsid w:val="00266104"/>
    <w:rsid w:val="00266D15"/>
    <w:rsid w:val="002703B3"/>
    <w:rsid w:val="002704D5"/>
    <w:rsid w:val="002705DA"/>
    <w:rsid w:val="00270735"/>
    <w:rsid w:val="00270963"/>
    <w:rsid w:val="00270D1A"/>
    <w:rsid w:val="00270DCD"/>
    <w:rsid w:val="00270EC1"/>
    <w:rsid w:val="00274024"/>
    <w:rsid w:val="00275320"/>
    <w:rsid w:val="00276332"/>
    <w:rsid w:val="00277032"/>
    <w:rsid w:val="00281FF2"/>
    <w:rsid w:val="00283D4E"/>
    <w:rsid w:val="00284AF4"/>
    <w:rsid w:val="00285087"/>
    <w:rsid w:val="0028520A"/>
    <w:rsid w:val="00286411"/>
    <w:rsid w:val="00286CAD"/>
    <w:rsid w:val="00287157"/>
    <w:rsid w:val="00291A05"/>
    <w:rsid w:val="00293011"/>
    <w:rsid w:val="00294369"/>
    <w:rsid w:val="00295238"/>
    <w:rsid w:val="002A017A"/>
    <w:rsid w:val="002A070F"/>
    <w:rsid w:val="002A10C7"/>
    <w:rsid w:val="002A230F"/>
    <w:rsid w:val="002A3EC9"/>
    <w:rsid w:val="002A68FC"/>
    <w:rsid w:val="002A7081"/>
    <w:rsid w:val="002A7AC9"/>
    <w:rsid w:val="002A7D77"/>
    <w:rsid w:val="002B1489"/>
    <w:rsid w:val="002B1B4A"/>
    <w:rsid w:val="002B1C83"/>
    <w:rsid w:val="002B31D0"/>
    <w:rsid w:val="002B46ED"/>
    <w:rsid w:val="002B4C5F"/>
    <w:rsid w:val="002B5B4C"/>
    <w:rsid w:val="002B6DCE"/>
    <w:rsid w:val="002B7FC0"/>
    <w:rsid w:val="002C0BB3"/>
    <w:rsid w:val="002C111F"/>
    <w:rsid w:val="002C1BE0"/>
    <w:rsid w:val="002C2B9D"/>
    <w:rsid w:val="002C3369"/>
    <w:rsid w:val="002C4B2D"/>
    <w:rsid w:val="002C5D54"/>
    <w:rsid w:val="002C67D4"/>
    <w:rsid w:val="002C782F"/>
    <w:rsid w:val="002D0408"/>
    <w:rsid w:val="002D290A"/>
    <w:rsid w:val="002D2929"/>
    <w:rsid w:val="002D418D"/>
    <w:rsid w:val="002D5002"/>
    <w:rsid w:val="002D56B9"/>
    <w:rsid w:val="002D5BBE"/>
    <w:rsid w:val="002E0C48"/>
    <w:rsid w:val="002E13EE"/>
    <w:rsid w:val="002E1C1A"/>
    <w:rsid w:val="002E4185"/>
    <w:rsid w:val="002E4350"/>
    <w:rsid w:val="002E5BCC"/>
    <w:rsid w:val="002E6B0D"/>
    <w:rsid w:val="002E7269"/>
    <w:rsid w:val="002E7577"/>
    <w:rsid w:val="002E7B63"/>
    <w:rsid w:val="002F08D6"/>
    <w:rsid w:val="002F0C95"/>
    <w:rsid w:val="002F0DF1"/>
    <w:rsid w:val="002F14C7"/>
    <w:rsid w:val="002F4DB3"/>
    <w:rsid w:val="002F63F4"/>
    <w:rsid w:val="002F7354"/>
    <w:rsid w:val="002F7E5B"/>
    <w:rsid w:val="003003D9"/>
    <w:rsid w:val="00301459"/>
    <w:rsid w:val="003019B2"/>
    <w:rsid w:val="00301A92"/>
    <w:rsid w:val="003024A5"/>
    <w:rsid w:val="0030461B"/>
    <w:rsid w:val="00304B5D"/>
    <w:rsid w:val="003058E8"/>
    <w:rsid w:val="00305F5B"/>
    <w:rsid w:val="00307BD4"/>
    <w:rsid w:val="003101E2"/>
    <w:rsid w:val="00310E58"/>
    <w:rsid w:val="00311C94"/>
    <w:rsid w:val="00311EFF"/>
    <w:rsid w:val="00312094"/>
    <w:rsid w:val="0031292B"/>
    <w:rsid w:val="00314A05"/>
    <w:rsid w:val="0031577E"/>
    <w:rsid w:val="003167F8"/>
    <w:rsid w:val="00320517"/>
    <w:rsid w:val="00321BE9"/>
    <w:rsid w:val="00321FC5"/>
    <w:rsid w:val="003229A3"/>
    <w:rsid w:val="00323468"/>
    <w:rsid w:val="0032391C"/>
    <w:rsid w:val="00324319"/>
    <w:rsid w:val="00324CD6"/>
    <w:rsid w:val="00330181"/>
    <w:rsid w:val="003301FA"/>
    <w:rsid w:val="00332827"/>
    <w:rsid w:val="003345EB"/>
    <w:rsid w:val="00335993"/>
    <w:rsid w:val="00335DF6"/>
    <w:rsid w:val="0034004E"/>
    <w:rsid w:val="00341B4A"/>
    <w:rsid w:val="00342959"/>
    <w:rsid w:val="0034295A"/>
    <w:rsid w:val="00345273"/>
    <w:rsid w:val="0034607D"/>
    <w:rsid w:val="0035024F"/>
    <w:rsid w:val="00350BB5"/>
    <w:rsid w:val="00351CE4"/>
    <w:rsid w:val="003524F8"/>
    <w:rsid w:val="003560FF"/>
    <w:rsid w:val="00356CD8"/>
    <w:rsid w:val="003577C5"/>
    <w:rsid w:val="003603E9"/>
    <w:rsid w:val="003617C9"/>
    <w:rsid w:val="00361A1C"/>
    <w:rsid w:val="00361E67"/>
    <w:rsid w:val="00361FD2"/>
    <w:rsid w:val="00362AF9"/>
    <w:rsid w:val="0036349B"/>
    <w:rsid w:val="003643E8"/>
    <w:rsid w:val="003655CB"/>
    <w:rsid w:val="00365FBE"/>
    <w:rsid w:val="00367AC2"/>
    <w:rsid w:val="00371AC7"/>
    <w:rsid w:val="00373238"/>
    <w:rsid w:val="003734CF"/>
    <w:rsid w:val="00375088"/>
    <w:rsid w:val="00376623"/>
    <w:rsid w:val="0037787D"/>
    <w:rsid w:val="003819F0"/>
    <w:rsid w:val="00382D12"/>
    <w:rsid w:val="0038318B"/>
    <w:rsid w:val="00383A7A"/>
    <w:rsid w:val="00385F16"/>
    <w:rsid w:val="00386632"/>
    <w:rsid w:val="003870B3"/>
    <w:rsid w:val="00390D24"/>
    <w:rsid w:val="003915BC"/>
    <w:rsid w:val="00391D1F"/>
    <w:rsid w:val="00392D33"/>
    <w:rsid w:val="00392F1F"/>
    <w:rsid w:val="00393127"/>
    <w:rsid w:val="00393218"/>
    <w:rsid w:val="00394552"/>
    <w:rsid w:val="00395051"/>
    <w:rsid w:val="00395B81"/>
    <w:rsid w:val="00395CC4"/>
    <w:rsid w:val="003964E3"/>
    <w:rsid w:val="00397E29"/>
    <w:rsid w:val="003A0BF1"/>
    <w:rsid w:val="003A1044"/>
    <w:rsid w:val="003A10E3"/>
    <w:rsid w:val="003A15FB"/>
    <w:rsid w:val="003A2B7E"/>
    <w:rsid w:val="003A356F"/>
    <w:rsid w:val="003A51ED"/>
    <w:rsid w:val="003A63CE"/>
    <w:rsid w:val="003A70CF"/>
    <w:rsid w:val="003A7BD6"/>
    <w:rsid w:val="003B02D1"/>
    <w:rsid w:val="003B071A"/>
    <w:rsid w:val="003B20CC"/>
    <w:rsid w:val="003B2618"/>
    <w:rsid w:val="003B3315"/>
    <w:rsid w:val="003B46BD"/>
    <w:rsid w:val="003B47E4"/>
    <w:rsid w:val="003B6769"/>
    <w:rsid w:val="003B6E6F"/>
    <w:rsid w:val="003C3869"/>
    <w:rsid w:val="003C4A3C"/>
    <w:rsid w:val="003C603C"/>
    <w:rsid w:val="003C6172"/>
    <w:rsid w:val="003C6A96"/>
    <w:rsid w:val="003C6CD2"/>
    <w:rsid w:val="003C6FA6"/>
    <w:rsid w:val="003C7F13"/>
    <w:rsid w:val="003D1037"/>
    <w:rsid w:val="003D262D"/>
    <w:rsid w:val="003D2E4F"/>
    <w:rsid w:val="003D48B3"/>
    <w:rsid w:val="003D50E1"/>
    <w:rsid w:val="003D5AA4"/>
    <w:rsid w:val="003D7C93"/>
    <w:rsid w:val="003D7FCC"/>
    <w:rsid w:val="003E1361"/>
    <w:rsid w:val="003E1BE7"/>
    <w:rsid w:val="003E3059"/>
    <w:rsid w:val="003E479C"/>
    <w:rsid w:val="003E4D0A"/>
    <w:rsid w:val="003E4E1E"/>
    <w:rsid w:val="003E535C"/>
    <w:rsid w:val="003E65BC"/>
    <w:rsid w:val="003E6733"/>
    <w:rsid w:val="003E6FA0"/>
    <w:rsid w:val="003E78B6"/>
    <w:rsid w:val="003F0787"/>
    <w:rsid w:val="003F0797"/>
    <w:rsid w:val="003F2F76"/>
    <w:rsid w:val="003F3ABA"/>
    <w:rsid w:val="003F4D17"/>
    <w:rsid w:val="003F56A3"/>
    <w:rsid w:val="003F5767"/>
    <w:rsid w:val="003F6F89"/>
    <w:rsid w:val="00400320"/>
    <w:rsid w:val="00400830"/>
    <w:rsid w:val="0040093C"/>
    <w:rsid w:val="00400C81"/>
    <w:rsid w:val="0040214E"/>
    <w:rsid w:val="00402DC3"/>
    <w:rsid w:val="00404A78"/>
    <w:rsid w:val="00404E5C"/>
    <w:rsid w:val="00405795"/>
    <w:rsid w:val="0040664C"/>
    <w:rsid w:val="0040716F"/>
    <w:rsid w:val="00410986"/>
    <w:rsid w:val="004112EA"/>
    <w:rsid w:val="00411B91"/>
    <w:rsid w:val="00411DDA"/>
    <w:rsid w:val="00413760"/>
    <w:rsid w:val="0041440F"/>
    <w:rsid w:val="004151F9"/>
    <w:rsid w:val="00415C72"/>
    <w:rsid w:val="004163CE"/>
    <w:rsid w:val="00417558"/>
    <w:rsid w:val="00420B16"/>
    <w:rsid w:val="00420CDE"/>
    <w:rsid w:val="00420EED"/>
    <w:rsid w:val="00422EDF"/>
    <w:rsid w:val="00423166"/>
    <w:rsid w:val="00423680"/>
    <w:rsid w:val="00424B56"/>
    <w:rsid w:val="00424E77"/>
    <w:rsid w:val="00425E8B"/>
    <w:rsid w:val="004277C2"/>
    <w:rsid w:val="00427B85"/>
    <w:rsid w:val="0043051D"/>
    <w:rsid w:val="00431588"/>
    <w:rsid w:val="00432CA8"/>
    <w:rsid w:val="00433AB9"/>
    <w:rsid w:val="004358E2"/>
    <w:rsid w:val="004360FF"/>
    <w:rsid w:val="00436279"/>
    <w:rsid w:val="0043690F"/>
    <w:rsid w:val="00436E5F"/>
    <w:rsid w:val="00437899"/>
    <w:rsid w:val="004402D5"/>
    <w:rsid w:val="00440EA7"/>
    <w:rsid w:val="00440FBB"/>
    <w:rsid w:val="004419D8"/>
    <w:rsid w:val="00443198"/>
    <w:rsid w:val="00443E4A"/>
    <w:rsid w:val="00444660"/>
    <w:rsid w:val="00444A83"/>
    <w:rsid w:val="0044501E"/>
    <w:rsid w:val="0044546B"/>
    <w:rsid w:val="00446AF6"/>
    <w:rsid w:val="00447E86"/>
    <w:rsid w:val="00450496"/>
    <w:rsid w:val="004513FE"/>
    <w:rsid w:val="004524C1"/>
    <w:rsid w:val="004533A5"/>
    <w:rsid w:val="00455ADF"/>
    <w:rsid w:val="004575AE"/>
    <w:rsid w:val="004607C0"/>
    <w:rsid w:val="00460D68"/>
    <w:rsid w:val="00463C04"/>
    <w:rsid w:val="00464E96"/>
    <w:rsid w:val="00464FF0"/>
    <w:rsid w:val="00465A0D"/>
    <w:rsid w:val="00466F7C"/>
    <w:rsid w:val="00467130"/>
    <w:rsid w:val="0046795E"/>
    <w:rsid w:val="00467BD5"/>
    <w:rsid w:val="0047237A"/>
    <w:rsid w:val="004740A0"/>
    <w:rsid w:val="00475FA4"/>
    <w:rsid w:val="00476269"/>
    <w:rsid w:val="00476B78"/>
    <w:rsid w:val="00480735"/>
    <w:rsid w:val="00480E2C"/>
    <w:rsid w:val="004814D4"/>
    <w:rsid w:val="00482EBF"/>
    <w:rsid w:val="004833EE"/>
    <w:rsid w:val="00483759"/>
    <w:rsid w:val="00483D62"/>
    <w:rsid w:val="00484A3E"/>
    <w:rsid w:val="00485E40"/>
    <w:rsid w:val="00487AA8"/>
    <w:rsid w:val="00487AAE"/>
    <w:rsid w:val="00490172"/>
    <w:rsid w:val="00490DFB"/>
    <w:rsid w:val="00491957"/>
    <w:rsid w:val="00491BCA"/>
    <w:rsid w:val="00492022"/>
    <w:rsid w:val="00492A4D"/>
    <w:rsid w:val="00492BBB"/>
    <w:rsid w:val="004930C4"/>
    <w:rsid w:val="00493AE0"/>
    <w:rsid w:val="00494C68"/>
    <w:rsid w:val="00495890"/>
    <w:rsid w:val="00495CAC"/>
    <w:rsid w:val="00496ABE"/>
    <w:rsid w:val="004A0127"/>
    <w:rsid w:val="004A0134"/>
    <w:rsid w:val="004A0EC8"/>
    <w:rsid w:val="004A1249"/>
    <w:rsid w:val="004A1C22"/>
    <w:rsid w:val="004A340D"/>
    <w:rsid w:val="004A5447"/>
    <w:rsid w:val="004A5BCE"/>
    <w:rsid w:val="004A5C4E"/>
    <w:rsid w:val="004A674B"/>
    <w:rsid w:val="004A6AA8"/>
    <w:rsid w:val="004A7196"/>
    <w:rsid w:val="004A7C8D"/>
    <w:rsid w:val="004A7EDA"/>
    <w:rsid w:val="004B006B"/>
    <w:rsid w:val="004B082A"/>
    <w:rsid w:val="004B0B15"/>
    <w:rsid w:val="004B20F9"/>
    <w:rsid w:val="004B2C12"/>
    <w:rsid w:val="004B2F8A"/>
    <w:rsid w:val="004B4A76"/>
    <w:rsid w:val="004B56FF"/>
    <w:rsid w:val="004B6819"/>
    <w:rsid w:val="004B6FC1"/>
    <w:rsid w:val="004B7046"/>
    <w:rsid w:val="004C09A2"/>
    <w:rsid w:val="004C0F7C"/>
    <w:rsid w:val="004C1370"/>
    <w:rsid w:val="004C3D30"/>
    <w:rsid w:val="004C47E0"/>
    <w:rsid w:val="004C4FF6"/>
    <w:rsid w:val="004C5102"/>
    <w:rsid w:val="004C673E"/>
    <w:rsid w:val="004C755D"/>
    <w:rsid w:val="004C7B19"/>
    <w:rsid w:val="004D01D9"/>
    <w:rsid w:val="004D0803"/>
    <w:rsid w:val="004D0B8D"/>
    <w:rsid w:val="004D1665"/>
    <w:rsid w:val="004D1E9F"/>
    <w:rsid w:val="004D232A"/>
    <w:rsid w:val="004D2D90"/>
    <w:rsid w:val="004D3051"/>
    <w:rsid w:val="004D3714"/>
    <w:rsid w:val="004D410C"/>
    <w:rsid w:val="004D4545"/>
    <w:rsid w:val="004D4870"/>
    <w:rsid w:val="004D52B7"/>
    <w:rsid w:val="004D61F4"/>
    <w:rsid w:val="004D68F2"/>
    <w:rsid w:val="004D6EF5"/>
    <w:rsid w:val="004D757A"/>
    <w:rsid w:val="004D7EC3"/>
    <w:rsid w:val="004E0B55"/>
    <w:rsid w:val="004E1187"/>
    <w:rsid w:val="004E15C7"/>
    <w:rsid w:val="004E27A5"/>
    <w:rsid w:val="004E305F"/>
    <w:rsid w:val="004E3FA8"/>
    <w:rsid w:val="004E407E"/>
    <w:rsid w:val="004E4B5A"/>
    <w:rsid w:val="004E4CDD"/>
    <w:rsid w:val="004E4FA9"/>
    <w:rsid w:val="004E65FC"/>
    <w:rsid w:val="004E7028"/>
    <w:rsid w:val="004E752C"/>
    <w:rsid w:val="004F0C4B"/>
    <w:rsid w:val="004F1146"/>
    <w:rsid w:val="004F32D9"/>
    <w:rsid w:val="004F5627"/>
    <w:rsid w:val="004F6B81"/>
    <w:rsid w:val="004F6CB4"/>
    <w:rsid w:val="004F77E2"/>
    <w:rsid w:val="004F793A"/>
    <w:rsid w:val="00500A79"/>
    <w:rsid w:val="00501BDB"/>
    <w:rsid w:val="0050255E"/>
    <w:rsid w:val="005026D2"/>
    <w:rsid w:val="00511FBF"/>
    <w:rsid w:val="00513781"/>
    <w:rsid w:val="00513991"/>
    <w:rsid w:val="0051462E"/>
    <w:rsid w:val="0051485E"/>
    <w:rsid w:val="005179F5"/>
    <w:rsid w:val="00517E44"/>
    <w:rsid w:val="00520792"/>
    <w:rsid w:val="00522244"/>
    <w:rsid w:val="00523B2E"/>
    <w:rsid w:val="0052626A"/>
    <w:rsid w:val="00526EC8"/>
    <w:rsid w:val="00527424"/>
    <w:rsid w:val="00530160"/>
    <w:rsid w:val="00531CB9"/>
    <w:rsid w:val="00532767"/>
    <w:rsid w:val="005332AC"/>
    <w:rsid w:val="005338AF"/>
    <w:rsid w:val="005340A6"/>
    <w:rsid w:val="00537358"/>
    <w:rsid w:val="005375D3"/>
    <w:rsid w:val="005377B4"/>
    <w:rsid w:val="005407AE"/>
    <w:rsid w:val="00541864"/>
    <w:rsid w:val="00542F11"/>
    <w:rsid w:val="005438C7"/>
    <w:rsid w:val="0054410D"/>
    <w:rsid w:val="0054538F"/>
    <w:rsid w:val="00547236"/>
    <w:rsid w:val="00550235"/>
    <w:rsid w:val="0055045E"/>
    <w:rsid w:val="005530D5"/>
    <w:rsid w:val="005534AD"/>
    <w:rsid w:val="0055356D"/>
    <w:rsid w:val="00553600"/>
    <w:rsid w:val="00555102"/>
    <w:rsid w:val="0055764A"/>
    <w:rsid w:val="00562F34"/>
    <w:rsid w:val="0056399C"/>
    <w:rsid w:val="00563D1A"/>
    <w:rsid w:val="005647A9"/>
    <w:rsid w:val="00565B00"/>
    <w:rsid w:val="005662F1"/>
    <w:rsid w:val="0056667B"/>
    <w:rsid w:val="005667CF"/>
    <w:rsid w:val="0056793C"/>
    <w:rsid w:val="0057164A"/>
    <w:rsid w:val="005719A8"/>
    <w:rsid w:val="00571C4C"/>
    <w:rsid w:val="00571D2B"/>
    <w:rsid w:val="0057223C"/>
    <w:rsid w:val="0057228C"/>
    <w:rsid w:val="005727F4"/>
    <w:rsid w:val="00572D36"/>
    <w:rsid w:val="00572E08"/>
    <w:rsid w:val="00573226"/>
    <w:rsid w:val="005733A3"/>
    <w:rsid w:val="00573BDA"/>
    <w:rsid w:val="00573D58"/>
    <w:rsid w:val="00574AD2"/>
    <w:rsid w:val="00575069"/>
    <w:rsid w:val="00581023"/>
    <w:rsid w:val="005831D1"/>
    <w:rsid w:val="00583255"/>
    <w:rsid w:val="005833F2"/>
    <w:rsid w:val="0058504D"/>
    <w:rsid w:val="00587E1F"/>
    <w:rsid w:val="005901AF"/>
    <w:rsid w:val="00591548"/>
    <w:rsid w:val="005920D2"/>
    <w:rsid w:val="0059257F"/>
    <w:rsid w:val="00593B43"/>
    <w:rsid w:val="00594550"/>
    <w:rsid w:val="00596030"/>
    <w:rsid w:val="00596AF6"/>
    <w:rsid w:val="0059711E"/>
    <w:rsid w:val="005A08E1"/>
    <w:rsid w:val="005A426B"/>
    <w:rsid w:val="005A5004"/>
    <w:rsid w:val="005A533B"/>
    <w:rsid w:val="005A5FB3"/>
    <w:rsid w:val="005A6958"/>
    <w:rsid w:val="005A71CF"/>
    <w:rsid w:val="005A75EF"/>
    <w:rsid w:val="005A7AAD"/>
    <w:rsid w:val="005B10FC"/>
    <w:rsid w:val="005B206C"/>
    <w:rsid w:val="005B34D2"/>
    <w:rsid w:val="005B46BC"/>
    <w:rsid w:val="005B53C1"/>
    <w:rsid w:val="005B5DB0"/>
    <w:rsid w:val="005C1031"/>
    <w:rsid w:val="005C1685"/>
    <w:rsid w:val="005C1FA5"/>
    <w:rsid w:val="005C4570"/>
    <w:rsid w:val="005C467E"/>
    <w:rsid w:val="005C5AC0"/>
    <w:rsid w:val="005C5CE8"/>
    <w:rsid w:val="005C6459"/>
    <w:rsid w:val="005C65D6"/>
    <w:rsid w:val="005D0C1D"/>
    <w:rsid w:val="005D1BDA"/>
    <w:rsid w:val="005D400A"/>
    <w:rsid w:val="005D5792"/>
    <w:rsid w:val="005D593B"/>
    <w:rsid w:val="005D5F6C"/>
    <w:rsid w:val="005E02CB"/>
    <w:rsid w:val="005E08F7"/>
    <w:rsid w:val="005E10EE"/>
    <w:rsid w:val="005E1A23"/>
    <w:rsid w:val="005E24B8"/>
    <w:rsid w:val="005E2A40"/>
    <w:rsid w:val="005E2C6D"/>
    <w:rsid w:val="005E394C"/>
    <w:rsid w:val="005E4686"/>
    <w:rsid w:val="005E59DE"/>
    <w:rsid w:val="005E609C"/>
    <w:rsid w:val="005F0485"/>
    <w:rsid w:val="005F1050"/>
    <w:rsid w:val="005F1560"/>
    <w:rsid w:val="005F15B8"/>
    <w:rsid w:val="005F2688"/>
    <w:rsid w:val="005F4A8C"/>
    <w:rsid w:val="005F4E38"/>
    <w:rsid w:val="005F599A"/>
    <w:rsid w:val="005F6564"/>
    <w:rsid w:val="005F670E"/>
    <w:rsid w:val="005F6ED7"/>
    <w:rsid w:val="005F7773"/>
    <w:rsid w:val="006000D3"/>
    <w:rsid w:val="00603113"/>
    <w:rsid w:val="0060550A"/>
    <w:rsid w:val="0061042E"/>
    <w:rsid w:val="006109B2"/>
    <w:rsid w:val="00610AA1"/>
    <w:rsid w:val="006116B5"/>
    <w:rsid w:val="00612779"/>
    <w:rsid w:val="0061288A"/>
    <w:rsid w:val="006131E2"/>
    <w:rsid w:val="006145E4"/>
    <w:rsid w:val="006158FF"/>
    <w:rsid w:val="0062012A"/>
    <w:rsid w:val="0062074A"/>
    <w:rsid w:val="00620DA4"/>
    <w:rsid w:val="006212CD"/>
    <w:rsid w:val="00622D8F"/>
    <w:rsid w:val="0062528E"/>
    <w:rsid w:val="006267D9"/>
    <w:rsid w:val="00631C7D"/>
    <w:rsid w:val="00631EDE"/>
    <w:rsid w:val="00633211"/>
    <w:rsid w:val="006337EC"/>
    <w:rsid w:val="00636F19"/>
    <w:rsid w:val="00641030"/>
    <w:rsid w:val="0064291B"/>
    <w:rsid w:val="006437C9"/>
    <w:rsid w:val="00644D3F"/>
    <w:rsid w:val="00645C8E"/>
    <w:rsid w:val="00646409"/>
    <w:rsid w:val="00646E71"/>
    <w:rsid w:val="0064768F"/>
    <w:rsid w:val="00647C52"/>
    <w:rsid w:val="00647D2F"/>
    <w:rsid w:val="006502FB"/>
    <w:rsid w:val="0065259D"/>
    <w:rsid w:val="006526F6"/>
    <w:rsid w:val="006607A6"/>
    <w:rsid w:val="006609BF"/>
    <w:rsid w:val="00661A8A"/>
    <w:rsid w:val="00662868"/>
    <w:rsid w:val="00662E35"/>
    <w:rsid w:val="006639F5"/>
    <w:rsid w:val="00663D22"/>
    <w:rsid w:val="006644D8"/>
    <w:rsid w:val="00665F5F"/>
    <w:rsid w:val="00670F00"/>
    <w:rsid w:val="0067281A"/>
    <w:rsid w:val="00672F46"/>
    <w:rsid w:val="00673938"/>
    <w:rsid w:val="0067464C"/>
    <w:rsid w:val="00676CF5"/>
    <w:rsid w:val="00677E03"/>
    <w:rsid w:val="006802A7"/>
    <w:rsid w:val="00681BF3"/>
    <w:rsid w:val="00682BD9"/>
    <w:rsid w:val="00683D47"/>
    <w:rsid w:val="0068547E"/>
    <w:rsid w:val="0068571F"/>
    <w:rsid w:val="0068674B"/>
    <w:rsid w:val="006871C9"/>
    <w:rsid w:val="00690BE1"/>
    <w:rsid w:val="0069185D"/>
    <w:rsid w:val="00692861"/>
    <w:rsid w:val="00692B4B"/>
    <w:rsid w:val="00693276"/>
    <w:rsid w:val="00693644"/>
    <w:rsid w:val="0069420E"/>
    <w:rsid w:val="0069485D"/>
    <w:rsid w:val="00695466"/>
    <w:rsid w:val="0069576D"/>
    <w:rsid w:val="006957FA"/>
    <w:rsid w:val="0069621E"/>
    <w:rsid w:val="00696980"/>
    <w:rsid w:val="00697291"/>
    <w:rsid w:val="006A0322"/>
    <w:rsid w:val="006A0A38"/>
    <w:rsid w:val="006A0B6F"/>
    <w:rsid w:val="006A0E9C"/>
    <w:rsid w:val="006A1745"/>
    <w:rsid w:val="006A1F04"/>
    <w:rsid w:val="006A1FC9"/>
    <w:rsid w:val="006A4D20"/>
    <w:rsid w:val="006A5401"/>
    <w:rsid w:val="006A58CC"/>
    <w:rsid w:val="006A6D8A"/>
    <w:rsid w:val="006B1076"/>
    <w:rsid w:val="006B294C"/>
    <w:rsid w:val="006B38E0"/>
    <w:rsid w:val="006B4FAE"/>
    <w:rsid w:val="006B6A29"/>
    <w:rsid w:val="006B6D87"/>
    <w:rsid w:val="006B6ECA"/>
    <w:rsid w:val="006B7795"/>
    <w:rsid w:val="006C067A"/>
    <w:rsid w:val="006C22EE"/>
    <w:rsid w:val="006C2C74"/>
    <w:rsid w:val="006C376D"/>
    <w:rsid w:val="006C663B"/>
    <w:rsid w:val="006C727D"/>
    <w:rsid w:val="006C76B5"/>
    <w:rsid w:val="006C792C"/>
    <w:rsid w:val="006D0D78"/>
    <w:rsid w:val="006D1873"/>
    <w:rsid w:val="006D3EE4"/>
    <w:rsid w:val="006D5802"/>
    <w:rsid w:val="006D5883"/>
    <w:rsid w:val="006D6698"/>
    <w:rsid w:val="006E3A0E"/>
    <w:rsid w:val="006E45CC"/>
    <w:rsid w:val="006E4E2D"/>
    <w:rsid w:val="006E5C1F"/>
    <w:rsid w:val="006E6F5B"/>
    <w:rsid w:val="006F06C1"/>
    <w:rsid w:val="006F296D"/>
    <w:rsid w:val="006F34E0"/>
    <w:rsid w:val="006F47F1"/>
    <w:rsid w:val="006F54BD"/>
    <w:rsid w:val="006F69AD"/>
    <w:rsid w:val="006F7D62"/>
    <w:rsid w:val="007003B8"/>
    <w:rsid w:val="00701F47"/>
    <w:rsid w:val="007020D2"/>
    <w:rsid w:val="00703C94"/>
    <w:rsid w:val="00703D83"/>
    <w:rsid w:val="00704D9D"/>
    <w:rsid w:val="007059E1"/>
    <w:rsid w:val="00705B23"/>
    <w:rsid w:val="00705DC9"/>
    <w:rsid w:val="00706795"/>
    <w:rsid w:val="0071009B"/>
    <w:rsid w:val="00712180"/>
    <w:rsid w:val="00712680"/>
    <w:rsid w:val="00712D55"/>
    <w:rsid w:val="00715A22"/>
    <w:rsid w:val="00717F9C"/>
    <w:rsid w:val="00720AB8"/>
    <w:rsid w:val="0072107D"/>
    <w:rsid w:val="0072115E"/>
    <w:rsid w:val="0072227A"/>
    <w:rsid w:val="007230F5"/>
    <w:rsid w:val="00724DC7"/>
    <w:rsid w:val="00725DCC"/>
    <w:rsid w:val="00726959"/>
    <w:rsid w:val="00727B64"/>
    <w:rsid w:val="00727C7F"/>
    <w:rsid w:val="007300F4"/>
    <w:rsid w:val="00730FC2"/>
    <w:rsid w:val="0073233F"/>
    <w:rsid w:val="00733D9E"/>
    <w:rsid w:val="00734D55"/>
    <w:rsid w:val="007368A0"/>
    <w:rsid w:val="00736E43"/>
    <w:rsid w:val="00736ED7"/>
    <w:rsid w:val="0074011E"/>
    <w:rsid w:val="007427F9"/>
    <w:rsid w:val="00744057"/>
    <w:rsid w:val="00744DB0"/>
    <w:rsid w:val="00746650"/>
    <w:rsid w:val="00747EAF"/>
    <w:rsid w:val="00750267"/>
    <w:rsid w:val="00750DF6"/>
    <w:rsid w:val="00752372"/>
    <w:rsid w:val="00752F46"/>
    <w:rsid w:val="007531D2"/>
    <w:rsid w:val="00753C89"/>
    <w:rsid w:val="00754728"/>
    <w:rsid w:val="0075661D"/>
    <w:rsid w:val="007570C9"/>
    <w:rsid w:val="00757F49"/>
    <w:rsid w:val="00760315"/>
    <w:rsid w:val="0076073D"/>
    <w:rsid w:val="007607B0"/>
    <w:rsid w:val="0076098D"/>
    <w:rsid w:val="00761031"/>
    <w:rsid w:val="00761B47"/>
    <w:rsid w:val="00762BC9"/>
    <w:rsid w:val="00763FCF"/>
    <w:rsid w:val="00764757"/>
    <w:rsid w:val="00764C75"/>
    <w:rsid w:val="007651C7"/>
    <w:rsid w:val="007655D9"/>
    <w:rsid w:val="007658B7"/>
    <w:rsid w:val="00766029"/>
    <w:rsid w:val="00766CC9"/>
    <w:rsid w:val="00766D41"/>
    <w:rsid w:val="00770B4E"/>
    <w:rsid w:val="007718DF"/>
    <w:rsid w:val="00776AAD"/>
    <w:rsid w:val="00780704"/>
    <w:rsid w:val="0078191D"/>
    <w:rsid w:val="00781B6E"/>
    <w:rsid w:val="00782EFF"/>
    <w:rsid w:val="007846D5"/>
    <w:rsid w:val="00784C2A"/>
    <w:rsid w:val="00785493"/>
    <w:rsid w:val="007858AA"/>
    <w:rsid w:val="0078633B"/>
    <w:rsid w:val="00787A14"/>
    <w:rsid w:val="00792D36"/>
    <w:rsid w:val="00793491"/>
    <w:rsid w:val="00793B60"/>
    <w:rsid w:val="00795A73"/>
    <w:rsid w:val="0079653B"/>
    <w:rsid w:val="007969A0"/>
    <w:rsid w:val="007978B2"/>
    <w:rsid w:val="007A05B9"/>
    <w:rsid w:val="007A2EDA"/>
    <w:rsid w:val="007A34AC"/>
    <w:rsid w:val="007A3ED5"/>
    <w:rsid w:val="007A4665"/>
    <w:rsid w:val="007A5BE3"/>
    <w:rsid w:val="007A67B2"/>
    <w:rsid w:val="007B31D4"/>
    <w:rsid w:val="007B34ED"/>
    <w:rsid w:val="007B409E"/>
    <w:rsid w:val="007B45C4"/>
    <w:rsid w:val="007B4A69"/>
    <w:rsid w:val="007B5A33"/>
    <w:rsid w:val="007B6193"/>
    <w:rsid w:val="007B77F6"/>
    <w:rsid w:val="007C04A3"/>
    <w:rsid w:val="007C0891"/>
    <w:rsid w:val="007C0C34"/>
    <w:rsid w:val="007C1D65"/>
    <w:rsid w:val="007C2BE5"/>
    <w:rsid w:val="007C30A0"/>
    <w:rsid w:val="007C31FA"/>
    <w:rsid w:val="007C3273"/>
    <w:rsid w:val="007C33C6"/>
    <w:rsid w:val="007C3DDB"/>
    <w:rsid w:val="007C4A92"/>
    <w:rsid w:val="007C5520"/>
    <w:rsid w:val="007C624E"/>
    <w:rsid w:val="007C754D"/>
    <w:rsid w:val="007D113B"/>
    <w:rsid w:val="007D228F"/>
    <w:rsid w:val="007D28C9"/>
    <w:rsid w:val="007D365A"/>
    <w:rsid w:val="007D4418"/>
    <w:rsid w:val="007D4F1A"/>
    <w:rsid w:val="007D5462"/>
    <w:rsid w:val="007D56BE"/>
    <w:rsid w:val="007D6F0E"/>
    <w:rsid w:val="007D75CD"/>
    <w:rsid w:val="007E0DEB"/>
    <w:rsid w:val="007E0F4F"/>
    <w:rsid w:val="007E2839"/>
    <w:rsid w:val="007E284B"/>
    <w:rsid w:val="007E2E41"/>
    <w:rsid w:val="007E3556"/>
    <w:rsid w:val="007E4429"/>
    <w:rsid w:val="007E62EB"/>
    <w:rsid w:val="007E787E"/>
    <w:rsid w:val="007E7A7A"/>
    <w:rsid w:val="007F3A75"/>
    <w:rsid w:val="007F448B"/>
    <w:rsid w:val="007F4CED"/>
    <w:rsid w:val="007F58E5"/>
    <w:rsid w:val="007F6763"/>
    <w:rsid w:val="007F6D34"/>
    <w:rsid w:val="007F6F88"/>
    <w:rsid w:val="007F7067"/>
    <w:rsid w:val="0080329D"/>
    <w:rsid w:val="008039C4"/>
    <w:rsid w:val="00803B1F"/>
    <w:rsid w:val="00804643"/>
    <w:rsid w:val="00804914"/>
    <w:rsid w:val="00805DEB"/>
    <w:rsid w:val="008060D8"/>
    <w:rsid w:val="0080640E"/>
    <w:rsid w:val="00806659"/>
    <w:rsid w:val="008103E4"/>
    <w:rsid w:val="00810666"/>
    <w:rsid w:val="008113D7"/>
    <w:rsid w:val="0081227B"/>
    <w:rsid w:val="0081254A"/>
    <w:rsid w:val="008138A1"/>
    <w:rsid w:val="00816AA6"/>
    <w:rsid w:val="00817811"/>
    <w:rsid w:val="008178BA"/>
    <w:rsid w:val="00817B30"/>
    <w:rsid w:val="00821743"/>
    <w:rsid w:val="00821DC3"/>
    <w:rsid w:val="008243F2"/>
    <w:rsid w:val="008251C6"/>
    <w:rsid w:val="008264AF"/>
    <w:rsid w:val="00826863"/>
    <w:rsid w:val="00830C85"/>
    <w:rsid w:val="00832368"/>
    <w:rsid w:val="00833380"/>
    <w:rsid w:val="008346BB"/>
    <w:rsid w:val="00834C91"/>
    <w:rsid w:val="00835887"/>
    <w:rsid w:val="00836C14"/>
    <w:rsid w:val="00837461"/>
    <w:rsid w:val="0084031F"/>
    <w:rsid w:val="008403F0"/>
    <w:rsid w:val="00841055"/>
    <w:rsid w:val="0084165F"/>
    <w:rsid w:val="00842751"/>
    <w:rsid w:val="00842C05"/>
    <w:rsid w:val="008434F3"/>
    <w:rsid w:val="0084360C"/>
    <w:rsid w:val="00843DA3"/>
    <w:rsid w:val="0084582A"/>
    <w:rsid w:val="00846AC4"/>
    <w:rsid w:val="00846D15"/>
    <w:rsid w:val="0084741D"/>
    <w:rsid w:val="00850343"/>
    <w:rsid w:val="00850A78"/>
    <w:rsid w:val="00850E55"/>
    <w:rsid w:val="00852028"/>
    <w:rsid w:val="0085233B"/>
    <w:rsid w:val="00854E74"/>
    <w:rsid w:val="008552B9"/>
    <w:rsid w:val="00855320"/>
    <w:rsid w:val="0085739C"/>
    <w:rsid w:val="00857CF7"/>
    <w:rsid w:val="008603FB"/>
    <w:rsid w:val="0086077F"/>
    <w:rsid w:val="008627E6"/>
    <w:rsid w:val="008635C7"/>
    <w:rsid w:val="00863F09"/>
    <w:rsid w:val="00863F89"/>
    <w:rsid w:val="00865589"/>
    <w:rsid w:val="00866683"/>
    <w:rsid w:val="0087006D"/>
    <w:rsid w:val="008714A3"/>
    <w:rsid w:val="00871872"/>
    <w:rsid w:val="00873026"/>
    <w:rsid w:val="0087419C"/>
    <w:rsid w:val="00874466"/>
    <w:rsid w:val="00876BE1"/>
    <w:rsid w:val="00876D67"/>
    <w:rsid w:val="00880AD1"/>
    <w:rsid w:val="00880ED8"/>
    <w:rsid w:val="0088115B"/>
    <w:rsid w:val="00882801"/>
    <w:rsid w:val="00883732"/>
    <w:rsid w:val="008838BA"/>
    <w:rsid w:val="008842B7"/>
    <w:rsid w:val="00884AA1"/>
    <w:rsid w:val="00885858"/>
    <w:rsid w:val="00885B24"/>
    <w:rsid w:val="0088668E"/>
    <w:rsid w:val="00886CD7"/>
    <w:rsid w:val="0088740F"/>
    <w:rsid w:val="008878DC"/>
    <w:rsid w:val="00887BDE"/>
    <w:rsid w:val="00890C21"/>
    <w:rsid w:val="00890E3A"/>
    <w:rsid w:val="008912C0"/>
    <w:rsid w:val="008912F9"/>
    <w:rsid w:val="008924F1"/>
    <w:rsid w:val="008943F4"/>
    <w:rsid w:val="00896D5D"/>
    <w:rsid w:val="00896E4B"/>
    <w:rsid w:val="00896EC9"/>
    <w:rsid w:val="00897CA5"/>
    <w:rsid w:val="008A2111"/>
    <w:rsid w:val="008A2D74"/>
    <w:rsid w:val="008A3CBC"/>
    <w:rsid w:val="008A45CA"/>
    <w:rsid w:val="008A4EB4"/>
    <w:rsid w:val="008A4EC8"/>
    <w:rsid w:val="008A55BE"/>
    <w:rsid w:val="008A5842"/>
    <w:rsid w:val="008A5AC9"/>
    <w:rsid w:val="008A7DC5"/>
    <w:rsid w:val="008B0AAE"/>
    <w:rsid w:val="008B0AC8"/>
    <w:rsid w:val="008B192C"/>
    <w:rsid w:val="008B19C6"/>
    <w:rsid w:val="008B2AB0"/>
    <w:rsid w:val="008B3F09"/>
    <w:rsid w:val="008B5BA0"/>
    <w:rsid w:val="008B6456"/>
    <w:rsid w:val="008B7FBD"/>
    <w:rsid w:val="008C1A78"/>
    <w:rsid w:val="008C24E0"/>
    <w:rsid w:val="008C39F2"/>
    <w:rsid w:val="008C448B"/>
    <w:rsid w:val="008C476D"/>
    <w:rsid w:val="008C49CF"/>
    <w:rsid w:val="008C542F"/>
    <w:rsid w:val="008C5503"/>
    <w:rsid w:val="008C5D45"/>
    <w:rsid w:val="008C649B"/>
    <w:rsid w:val="008C66AB"/>
    <w:rsid w:val="008C68E9"/>
    <w:rsid w:val="008C6F26"/>
    <w:rsid w:val="008D03AF"/>
    <w:rsid w:val="008D4160"/>
    <w:rsid w:val="008D452B"/>
    <w:rsid w:val="008D56B5"/>
    <w:rsid w:val="008D5D90"/>
    <w:rsid w:val="008D6C10"/>
    <w:rsid w:val="008E010B"/>
    <w:rsid w:val="008E051A"/>
    <w:rsid w:val="008E0BE2"/>
    <w:rsid w:val="008E2691"/>
    <w:rsid w:val="008E2CB2"/>
    <w:rsid w:val="008E35DC"/>
    <w:rsid w:val="008E3820"/>
    <w:rsid w:val="008E5E29"/>
    <w:rsid w:val="008E714F"/>
    <w:rsid w:val="008E741D"/>
    <w:rsid w:val="008E7C93"/>
    <w:rsid w:val="008F26A7"/>
    <w:rsid w:val="008F435B"/>
    <w:rsid w:val="008F44D5"/>
    <w:rsid w:val="008F51C6"/>
    <w:rsid w:val="008F5562"/>
    <w:rsid w:val="008F5984"/>
    <w:rsid w:val="008F631F"/>
    <w:rsid w:val="008F74FD"/>
    <w:rsid w:val="00901B0F"/>
    <w:rsid w:val="0090213F"/>
    <w:rsid w:val="00902373"/>
    <w:rsid w:val="009025B9"/>
    <w:rsid w:val="00902A6F"/>
    <w:rsid w:val="00902DFB"/>
    <w:rsid w:val="00903381"/>
    <w:rsid w:val="00903494"/>
    <w:rsid w:val="00903BEA"/>
    <w:rsid w:val="00903E33"/>
    <w:rsid w:val="00904184"/>
    <w:rsid w:val="00905E01"/>
    <w:rsid w:val="009064EA"/>
    <w:rsid w:val="00906E09"/>
    <w:rsid w:val="00907D7E"/>
    <w:rsid w:val="00910A19"/>
    <w:rsid w:val="00910F97"/>
    <w:rsid w:val="0091140A"/>
    <w:rsid w:val="00911B0A"/>
    <w:rsid w:val="0091380E"/>
    <w:rsid w:val="00913E95"/>
    <w:rsid w:val="0091422B"/>
    <w:rsid w:val="009152AD"/>
    <w:rsid w:val="00917DE5"/>
    <w:rsid w:val="00917EC4"/>
    <w:rsid w:val="00917EF1"/>
    <w:rsid w:val="009218DE"/>
    <w:rsid w:val="009223D0"/>
    <w:rsid w:val="0092255B"/>
    <w:rsid w:val="009226BB"/>
    <w:rsid w:val="00922B0F"/>
    <w:rsid w:val="00922BB2"/>
    <w:rsid w:val="00924563"/>
    <w:rsid w:val="00924BF7"/>
    <w:rsid w:val="00924F86"/>
    <w:rsid w:val="009252D4"/>
    <w:rsid w:val="00925333"/>
    <w:rsid w:val="00926660"/>
    <w:rsid w:val="00926DBC"/>
    <w:rsid w:val="00930E25"/>
    <w:rsid w:val="009316FF"/>
    <w:rsid w:val="00931B11"/>
    <w:rsid w:val="009322E6"/>
    <w:rsid w:val="00933307"/>
    <w:rsid w:val="00933ABD"/>
    <w:rsid w:val="00934DC1"/>
    <w:rsid w:val="00936D46"/>
    <w:rsid w:val="0093768E"/>
    <w:rsid w:val="009401AE"/>
    <w:rsid w:val="009423CE"/>
    <w:rsid w:val="009430D8"/>
    <w:rsid w:val="009447B4"/>
    <w:rsid w:val="00944968"/>
    <w:rsid w:val="009464A6"/>
    <w:rsid w:val="00946778"/>
    <w:rsid w:val="009468ED"/>
    <w:rsid w:val="00947465"/>
    <w:rsid w:val="009512BB"/>
    <w:rsid w:val="00951CFD"/>
    <w:rsid w:val="00952AE0"/>
    <w:rsid w:val="0095310D"/>
    <w:rsid w:val="009531DD"/>
    <w:rsid w:val="009531FD"/>
    <w:rsid w:val="00953CC9"/>
    <w:rsid w:val="00955029"/>
    <w:rsid w:val="0095687A"/>
    <w:rsid w:val="0096027A"/>
    <w:rsid w:val="0096163B"/>
    <w:rsid w:val="00962699"/>
    <w:rsid w:val="00962915"/>
    <w:rsid w:val="009631CA"/>
    <w:rsid w:val="009638F0"/>
    <w:rsid w:val="00966066"/>
    <w:rsid w:val="00971AD5"/>
    <w:rsid w:val="00971CDB"/>
    <w:rsid w:val="00972481"/>
    <w:rsid w:val="0097333C"/>
    <w:rsid w:val="00974739"/>
    <w:rsid w:val="0098063D"/>
    <w:rsid w:val="00981F6B"/>
    <w:rsid w:val="00982575"/>
    <w:rsid w:val="00986D5B"/>
    <w:rsid w:val="00986DD2"/>
    <w:rsid w:val="00986F73"/>
    <w:rsid w:val="0098709B"/>
    <w:rsid w:val="009879BF"/>
    <w:rsid w:val="00987D96"/>
    <w:rsid w:val="00990419"/>
    <w:rsid w:val="0099457E"/>
    <w:rsid w:val="00994D65"/>
    <w:rsid w:val="00995E90"/>
    <w:rsid w:val="00996992"/>
    <w:rsid w:val="009977C9"/>
    <w:rsid w:val="009A036C"/>
    <w:rsid w:val="009A168A"/>
    <w:rsid w:val="009A2321"/>
    <w:rsid w:val="009A2616"/>
    <w:rsid w:val="009A386A"/>
    <w:rsid w:val="009A3987"/>
    <w:rsid w:val="009A3E09"/>
    <w:rsid w:val="009A4D9B"/>
    <w:rsid w:val="009A4F78"/>
    <w:rsid w:val="009A5F3E"/>
    <w:rsid w:val="009A646E"/>
    <w:rsid w:val="009A6659"/>
    <w:rsid w:val="009B0AB0"/>
    <w:rsid w:val="009B0C29"/>
    <w:rsid w:val="009B0F54"/>
    <w:rsid w:val="009B4D1E"/>
    <w:rsid w:val="009B5773"/>
    <w:rsid w:val="009B5873"/>
    <w:rsid w:val="009B5D6E"/>
    <w:rsid w:val="009B5D74"/>
    <w:rsid w:val="009B656B"/>
    <w:rsid w:val="009B6B7B"/>
    <w:rsid w:val="009B73B3"/>
    <w:rsid w:val="009C04F4"/>
    <w:rsid w:val="009C0D1A"/>
    <w:rsid w:val="009C28E0"/>
    <w:rsid w:val="009C4587"/>
    <w:rsid w:val="009C7789"/>
    <w:rsid w:val="009D1290"/>
    <w:rsid w:val="009D132B"/>
    <w:rsid w:val="009D172D"/>
    <w:rsid w:val="009D1A66"/>
    <w:rsid w:val="009D1C31"/>
    <w:rsid w:val="009D3205"/>
    <w:rsid w:val="009D4061"/>
    <w:rsid w:val="009D40AC"/>
    <w:rsid w:val="009D5FED"/>
    <w:rsid w:val="009D6F2F"/>
    <w:rsid w:val="009E04FA"/>
    <w:rsid w:val="009E2616"/>
    <w:rsid w:val="009E3762"/>
    <w:rsid w:val="009E41A6"/>
    <w:rsid w:val="009E7010"/>
    <w:rsid w:val="009E7BE5"/>
    <w:rsid w:val="009E7CF7"/>
    <w:rsid w:val="009F13ED"/>
    <w:rsid w:val="009F39C8"/>
    <w:rsid w:val="009F42C4"/>
    <w:rsid w:val="009F4B1A"/>
    <w:rsid w:val="009F5D5B"/>
    <w:rsid w:val="009F62EC"/>
    <w:rsid w:val="009F6410"/>
    <w:rsid w:val="009F73DF"/>
    <w:rsid w:val="00A003EC"/>
    <w:rsid w:val="00A0087B"/>
    <w:rsid w:val="00A02AA1"/>
    <w:rsid w:val="00A04711"/>
    <w:rsid w:val="00A047C4"/>
    <w:rsid w:val="00A051AF"/>
    <w:rsid w:val="00A061CA"/>
    <w:rsid w:val="00A0697C"/>
    <w:rsid w:val="00A06A27"/>
    <w:rsid w:val="00A10DC1"/>
    <w:rsid w:val="00A11AA5"/>
    <w:rsid w:val="00A11B50"/>
    <w:rsid w:val="00A131B4"/>
    <w:rsid w:val="00A133E2"/>
    <w:rsid w:val="00A13699"/>
    <w:rsid w:val="00A16724"/>
    <w:rsid w:val="00A17D2E"/>
    <w:rsid w:val="00A2037E"/>
    <w:rsid w:val="00A20533"/>
    <w:rsid w:val="00A2131D"/>
    <w:rsid w:val="00A231B2"/>
    <w:rsid w:val="00A249AE"/>
    <w:rsid w:val="00A301F7"/>
    <w:rsid w:val="00A31F9E"/>
    <w:rsid w:val="00A32550"/>
    <w:rsid w:val="00A335D2"/>
    <w:rsid w:val="00A33B18"/>
    <w:rsid w:val="00A33C2C"/>
    <w:rsid w:val="00A34B0E"/>
    <w:rsid w:val="00A35E9D"/>
    <w:rsid w:val="00A3605A"/>
    <w:rsid w:val="00A36772"/>
    <w:rsid w:val="00A3738F"/>
    <w:rsid w:val="00A42AA0"/>
    <w:rsid w:val="00A442EE"/>
    <w:rsid w:val="00A44640"/>
    <w:rsid w:val="00A46772"/>
    <w:rsid w:val="00A46E1C"/>
    <w:rsid w:val="00A4743E"/>
    <w:rsid w:val="00A47839"/>
    <w:rsid w:val="00A47E2C"/>
    <w:rsid w:val="00A50FF3"/>
    <w:rsid w:val="00A5119B"/>
    <w:rsid w:val="00A51B00"/>
    <w:rsid w:val="00A52964"/>
    <w:rsid w:val="00A52C21"/>
    <w:rsid w:val="00A54ABA"/>
    <w:rsid w:val="00A5549A"/>
    <w:rsid w:val="00A56E40"/>
    <w:rsid w:val="00A6162A"/>
    <w:rsid w:val="00A61795"/>
    <w:rsid w:val="00A61C31"/>
    <w:rsid w:val="00A622B4"/>
    <w:rsid w:val="00A62468"/>
    <w:rsid w:val="00A6270E"/>
    <w:rsid w:val="00A64EF6"/>
    <w:rsid w:val="00A65057"/>
    <w:rsid w:val="00A650E0"/>
    <w:rsid w:val="00A66088"/>
    <w:rsid w:val="00A670DB"/>
    <w:rsid w:val="00A70B0A"/>
    <w:rsid w:val="00A70D51"/>
    <w:rsid w:val="00A71732"/>
    <w:rsid w:val="00A72FE1"/>
    <w:rsid w:val="00A73239"/>
    <w:rsid w:val="00A73374"/>
    <w:rsid w:val="00A73376"/>
    <w:rsid w:val="00A734F1"/>
    <w:rsid w:val="00A74495"/>
    <w:rsid w:val="00A74528"/>
    <w:rsid w:val="00A7556B"/>
    <w:rsid w:val="00A761DA"/>
    <w:rsid w:val="00A767EB"/>
    <w:rsid w:val="00A771A5"/>
    <w:rsid w:val="00A80095"/>
    <w:rsid w:val="00A80AB8"/>
    <w:rsid w:val="00A810DF"/>
    <w:rsid w:val="00A821C5"/>
    <w:rsid w:val="00A82276"/>
    <w:rsid w:val="00A830BD"/>
    <w:rsid w:val="00A83AFE"/>
    <w:rsid w:val="00A83E1B"/>
    <w:rsid w:val="00A849B5"/>
    <w:rsid w:val="00A84FB8"/>
    <w:rsid w:val="00A915AC"/>
    <w:rsid w:val="00A91677"/>
    <w:rsid w:val="00A91682"/>
    <w:rsid w:val="00A932D3"/>
    <w:rsid w:val="00A9392F"/>
    <w:rsid w:val="00A93B98"/>
    <w:rsid w:val="00A93CF8"/>
    <w:rsid w:val="00A96CD8"/>
    <w:rsid w:val="00A97831"/>
    <w:rsid w:val="00A97BE0"/>
    <w:rsid w:val="00AA0D59"/>
    <w:rsid w:val="00AA114D"/>
    <w:rsid w:val="00AA3565"/>
    <w:rsid w:val="00AA56E7"/>
    <w:rsid w:val="00AA64B8"/>
    <w:rsid w:val="00AA716D"/>
    <w:rsid w:val="00AA772D"/>
    <w:rsid w:val="00AB01FE"/>
    <w:rsid w:val="00AB1845"/>
    <w:rsid w:val="00AB20A3"/>
    <w:rsid w:val="00AB2D9A"/>
    <w:rsid w:val="00AB385B"/>
    <w:rsid w:val="00AB3A2A"/>
    <w:rsid w:val="00AB3B54"/>
    <w:rsid w:val="00AB4445"/>
    <w:rsid w:val="00AB5ED0"/>
    <w:rsid w:val="00AB70EB"/>
    <w:rsid w:val="00AB7AC0"/>
    <w:rsid w:val="00AB7C27"/>
    <w:rsid w:val="00AC0B53"/>
    <w:rsid w:val="00AC1AD8"/>
    <w:rsid w:val="00AC249B"/>
    <w:rsid w:val="00AC2E06"/>
    <w:rsid w:val="00AC3E74"/>
    <w:rsid w:val="00AC5529"/>
    <w:rsid w:val="00AC7B68"/>
    <w:rsid w:val="00AC7DD9"/>
    <w:rsid w:val="00AD0008"/>
    <w:rsid w:val="00AD0900"/>
    <w:rsid w:val="00AD1660"/>
    <w:rsid w:val="00AD21C3"/>
    <w:rsid w:val="00AD3419"/>
    <w:rsid w:val="00AD345E"/>
    <w:rsid w:val="00AD3661"/>
    <w:rsid w:val="00AD36E1"/>
    <w:rsid w:val="00AD3BF2"/>
    <w:rsid w:val="00AD41D5"/>
    <w:rsid w:val="00AD4599"/>
    <w:rsid w:val="00AD4755"/>
    <w:rsid w:val="00AD4DF8"/>
    <w:rsid w:val="00AD5911"/>
    <w:rsid w:val="00AD649C"/>
    <w:rsid w:val="00AD67DC"/>
    <w:rsid w:val="00AD77F4"/>
    <w:rsid w:val="00AD7F07"/>
    <w:rsid w:val="00AD7F79"/>
    <w:rsid w:val="00AE09B8"/>
    <w:rsid w:val="00AE2D7C"/>
    <w:rsid w:val="00AE485E"/>
    <w:rsid w:val="00AE50E8"/>
    <w:rsid w:val="00AE6C71"/>
    <w:rsid w:val="00AE6E74"/>
    <w:rsid w:val="00AE7DD6"/>
    <w:rsid w:val="00AF1394"/>
    <w:rsid w:val="00AF1F24"/>
    <w:rsid w:val="00AF24E1"/>
    <w:rsid w:val="00AF2819"/>
    <w:rsid w:val="00AF3E8A"/>
    <w:rsid w:val="00AF4A23"/>
    <w:rsid w:val="00AF6625"/>
    <w:rsid w:val="00AF7CA1"/>
    <w:rsid w:val="00B00F05"/>
    <w:rsid w:val="00B0256E"/>
    <w:rsid w:val="00B02767"/>
    <w:rsid w:val="00B02B5B"/>
    <w:rsid w:val="00B039CE"/>
    <w:rsid w:val="00B03B4E"/>
    <w:rsid w:val="00B03FC7"/>
    <w:rsid w:val="00B040B3"/>
    <w:rsid w:val="00B0440B"/>
    <w:rsid w:val="00B0440E"/>
    <w:rsid w:val="00B04D7C"/>
    <w:rsid w:val="00B06720"/>
    <w:rsid w:val="00B07C54"/>
    <w:rsid w:val="00B07FED"/>
    <w:rsid w:val="00B12BE9"/>
    <w:rsid w:val="00B12D2B"/>
    <w:rsid w:val="00B13FA5"/>
    <w:rsid w:val="00B14E68"/>
    <w:rsid w:val="00B15D50"/>
    <w:rsid w:val="00B164AA"/>
    <w:rsid w:val="00B17E91"/>
    <w:rsid w:val="00B208DB"/>
    <w:rsid w:val="00B20984"/>
    <w:rsid w:val="00B24E05"/>
    <w:rsid w:val="00B2505E"/>
    <w:rsid w:val="00B251D3"/>
    <w:rsid w:val="00B25B8A"/>
    <w:rsid w:val="00B25D57"/>
    <w:rsid w:val="00B26E26"/>
    <w:rsid w:val="00B26F62"/>
    <w:rsid w:val="00B270F7"/>
    <w:rsid w:val="00B2761A"/>
    <w:rsid w:val="00B27718"/>
    <w:rsid w:val="00B2795F"/>
    <w:rsid w:val="00B3030E"/>
    <w:rsid w:val="00B3082F"/>
    <w:rsid w:val="00B31FED"/>
    <w:rsid w:val="00B32769"/>
    <w:rsid w:val="00B34382"/>
    <w:rsid w:val="00B34BC5"/>
    <w:rsid w:val="00B35A7C"/>
    <w:rsid w:val="00B35CD3"/>
    <w:rsid w:val="00B36910"/>
    <w:rsid w:val="00B36D18"/>
    <w:rsid w:val="00B44891"/>
    <w:rsid w:val="00B46BCA"/>
    <w:rsid w:val="00B46C7B"/>
    <w:rsid w:val="00B47082"/>
    <w:rsid w:val="00B479F8"/>
    <w:rsid w:val="00B51BEF"/>
    <w:rsid w:val="00B5281B"/>
    <w:rsid w:val="00B5396F"/>
    <w:rsid w:val="00B54013"/>
    <w:rsid w:val="00B55B95"/>
    <w:rsid w:val="00B563A1"/>
    <w:rsid w:val="00B56A19"/>
    <w:rsid w:val="00B571ED"/>
    <w:rsid w:val="00B5792D"/>
    <w:rsid w:val="00B57A0D"/>
    <w:rsid w:val="00B62631"/>
    <w:rsid w:val="00B62FA0"/>
    <w:rsid w:val="00B635AB"/>
    <w:rsid w:val="00B63D1B"/>
    <w:rsid w:val="00B643A0"/>
    <w:rsid w:val="00B64932"/>
    <w:rsid w:val="00B6631A"/>
    <w:rsid w:val="00B66EE6"/>
    <w:rsid w:val="00B67B73"/>
    <w:rsid w:val="00B67D4B"/>
    <w:rsid w:val="00B70491"/>
    <w:rsid w:val="00B73332"/>
    <w:rsid w:val="00B733BB"/>
    <w:rsid w:val="00B73A48"/>
    <w:rsid w:val="00B73B1B"/>
    <w:rsid w:val="00B73D8F"/>
    <w:rsid w:val="00B74C24"/>
    <w:rsid w:val="00B74C63"/>
    <w:rsid w:val="00B76241"/>
    <w:rsid w:val="00B77B3E"/>
    <w:rsid w:val="00B80A9C"/>
    <w:rsid w:val="00B81F6D"/>
    <w:rsid w:val="00B828D2"/>
    <w:rsid w:val="00B83430"/>
    <w:rsid w:val="00B8392B"/>
    <w:rsid w:val="00B83BC6"/>
    <w:rsid w:val="00B85879"/>
    <w:rsid w:val="00B8589B"/>
    <w:rsid w:val="00B85C34"/>
    <w:rsid w:val="00B86094"/>
    <w:rsid w:val="00B86D83"/>
    <w:rsid w:val="00B870F3"/>
    <w:rsid w:val="00B87CD8"/>
    <w:rsid w:val="00B90520"/>
    <w:rsid w:val="00B90C95"/>
    <w:rsid w:val="00B949A6"/>
    <w:rsid w:val="00B96ADB"/>
    <w:rsid w:val="00B972DB"/>
    <w:rsid w:val="00B972EB"/>
    <w:rsid w:val="00B97FC3"/>
    <w:rsid w:val="00BA1048"/>
    <w:rsid w:val="00BA11F0"/>
    <w:rsid w:val="00BA2084"/>
    <w:rsid w:val="00BA2C48"/>
    <w:rsid w:val="00BA31EB"/>
    <w:rsid w:val="00BA39A2"/>
    <w:rsid w:val="00BA3ED3"/>
    <w:rsid w:val="00BA49BC"/>
    <w:rsid w:val="00BB0C29"/>
    <w:rsid w:val="00BB23EA"/>
    <w:rsid w:val="00BB39B1"/>
    <w:rsid w:val="00BB4247"/>
    <w:rsid w:val="00BB49ED"/>
    <w:rsid w:val="00BB66F1"/>
    <w:rsid w:val="00BB6B1E"/>
    <w:rsid w:val="00BB7DC8"/>
    <w:rsid w:val="00BC03E5"/>
    <w:rsid w:val="00BC0493"/>
    <w:rsid w:val="00BC04F7"/>
    <w:rsid w:val="00BC127A"/>
    <w:rsid w:val="00BC336F"/>
    <w:rsid w:val="00BC3706"/>
    <w:rsid w:val="00BC3B3D"/>
    <w:rsid w:val="00BC4623"/>
    <w:rsid w:val="00BC489F"/>
    <w:rsid w:val="00BC547D"/>
    <w:rsid w:val="00BD0C9E"/>
    <w:rsid w:val="00BD13B9"/>
    <w:rsid w:val="00BD3335"/>
    <w:rsid w:val="00BD5792"/>
    <w:rsid w:val="00BD625B"/>
    <w:rsid w:val="00BD6E19"/>
    <w:rsid w:val="00BD7013"/>
    <w:rsid w:val="00BE17AA"/>
    <w:rsid w:val="00BE1F32"/>
    <w:rsid w:val="00BE28E2"/>
    <w:rsid w:val="00BE2D03"/>
    <w:rsid w:val="00BE30A5"/>
    <w:rsid w:val="00BE3E11"/>
    <w:rsid w:val="00BE467F"/>
    <w:rsid w:val="00BE5091"/>
    <w:rsid w:val="00BE5A07"/>
    <w:rsid w:val="00BE5B99"/>
    <w:rsid w:val="00BE5C4E"/>
    <w:rsid w:val="00BE6A1E"/>
    <w:rsid w:val="00BE75B1"/>
    <w:rsid w:val="00BE7760"/>
    <w:rsid w:val="00BF0197"/>
    <w:rsid w:val="00BF0604"/>
    <w:rsid w:val="00BF1C18"/>
    <w:rsid w:val="00BF1FBC"/>
    <w:rsid w:val="00BF2119"/>
    <w:rsid w:val="00BF26FA"/>
    <w:rsid w:val="00BF28F3"/>
    <w:rsid w:val="00BF2F5B"/>
    <w:rsid w:val="00BF3A3F"/>
    <w:rsid w:val="00BF4923"/>
    <w:rsid w:val="00BF4A96"/>
    <w:rsid w:val="00BF4AE5"/>
    <w:rsid w:val="00BF568D"/>
    <w:rsid w:val="00BF56AA"/>
    <w:rsid w:val="00BF59F9"/>
    <w:rsid w:val="00BF6452"/>
    <w:rsid w:val="00BF7D15"/>
    <w:rsid w:val="00C03543"/>
    <w:rsid w:val="00C03F84"/>
    <w:rsid w:val="00C03FC5"/>
    <w:rsid w:val="00C0448A"/>
    <w:rsid w:val="00C04647"/>
    <w:rsid w:val="00C06902"/>
    <w:rsid w:val="00C07333"/>
    <w:rsid w:val="00C10932"/>
    <w:rsid w:val="00C11104"/>
    <w:rsid w:val="00C11C7C"/>
    <w:rsid w:val="00C122BC"/>
    <w:rsid w:val="00C126C4"/>
    <w:rsid w:val="00C128C7"/>
    <w:rsid w:val="00C13812"/>
    <w:rsid w:val="00C1477E"/>
    <w:rsid w:val="00C152C7"/>
    <w:rsid w:val="00C154B5"/>
    <w:rsid w:val="00C172BD"/>
    <w:rsid w:val="00C1780A"/>
    <w:rsid w:val="00C17A5F"/>
    <w:rsid w:val="00C20EA1"/>
    <w:rsid w:val="00C225D8"/>
    <w:rsid w:val="00C243A3"/>
    <w:rsid w:val="00C244C7"/>
    <w:rsid w:val="00C25874"/>
    <w:rsid w:val="00C25DE3"/>
    <w:rsid w:val="00C26A8E"/>
    <w:rsid w:val="00C27994"/>
    <w:rsid w:val="00C307D3"/>
    <w:rsid w:val="00C31F46"/>
    <w:rsid w:val="00C326F2"/>
    <w:rsid w:val="00C32FB2"/>
    <w:rsid w:val="00C343D1"/>
    <w:rsid w:val="00C37646"/>
    <w:rsid w:val="00C37DE0"/>
    <w:rsid w:val="00C41315"/>
    <w:rsid w:val="00C43BB4"/>
    <w:rsid w:val="00C43E74"/>
    <w:rsid w:val="00C44A4B"/>
    <w:rsid w:val="00C45186"/>
    <w:rsid w:val="00C451FA"/>
    <w:rsid w:val="00C47535"/>
    <w:rsid w:val="00C5073A"/>
    <w:rsid w:val="00C530B9"/>
    <w:rsid w:val="00C53369"/>
    <w:rsid w:val="00C5649A"/>
    <w:rsid w:val="00C567EA"/>
    <w:rsid w:val="00C5731F"/>
    <w:rsid w:val="00C574E1"/>
    <w:rsid w:val="00C60C9B"/>
    <w:rsid w:val="00C627DD"/>
    <w:rsid w:val="00C6409A"/>
    <w:rsid w:val="00C65716"/>
    <w:rsid w:val="00C6658F"/>
    <w:rsid w:val="00C674E3"/>
    <w:rsid w:val="00C7092D"/>
    <w:rsid w:val="00C7194F"/>
    <w:rsid w:val="00C72093"/>
    <w:rsid w:val="00C732B1"/>
    <w:rsid w:val="00C737F5"/>
    <w:rsid w:val="00C745CF"/>
    <w:rsid w:val="00C758B6"/>
    <w:rsid w:val="00C75A8D"/>
    <w:rsid w:val="00C80406"/>
    <w:rsid w:val="00C80DBD"/>
    <w:rsid w:val="00C80FE3"/>
    <w:rsid w:val="00C81661"/>
    <w:rsid w:val="00C82CBD"/>
    <w:rsid w:val="00C82CC5"/>
    <w:rsid w:val="00C8321D"/>
    <w:rsid w:val="00C837DA"/>
    <w:rsid w:val="00C853F7"/>
    <w:rsid w:val="00C855F7"/>
    <w:rsid w:val="00C862D0"/>
    <w:rsid w:val="00C8672E"/>
    <w:rsid w:val="00C86797"/>
    <w:rsid w:val="00C868C4"/>
    <w:rsid w:val="00C87212"/>
    <w:rsid w:val="00C87F00"/>
    <w:rsid w:val="00C92871"/>
    <w:rsid w:val="00C93287"/>
    <w:rsid w:val="00C932C7"/>
    <w:rsid w:val="00C95D88"/>
    <w:rsid w:val="00C96CEB"/>
    <w:rsid w:val="00C96FBE"/>
    <w:rsid w:val="00C974F4"/>
    <w:rsid w:val="00C97F77"/>
    <w:rsid w:val="00CA2C8F"/>
    <w:rsid w:val="00CA32E9"/>
    <w:rsid w:val="00CA4308"/>
    <w:rsid w:val="00CA4857"/>
    <w:rsid w:val="00CA5805"/>
    <w:rsid w:val="00CA5D45"/>
    <w:rsid w:val="00CA6EE2"/>
    <w:rsid w:val="00CB01FF"/>
    <w:rsid w:val="00CB12C2"/>
    <w:rsid w:val="00CB2E1D"/>
    <w:rsid w:val="00CB2E98"/>
    <w:rsid w:val="00CB2FA4"/>
    <w:rsid w:val="00CB420B"/>
    <w:rsid w:val="00CB4381"/>
    <w:rsid w:val="00CB46D9"/>
    <w:rsid w:val="00CB50C5"/>
    <w:rsid w:val="00CB5904"/>
    <w:rsid w:val="00CB5B32"/>
    <w:rsid w:val="00CB609B"/>
    <w:rsid w:val="00CB65DC"/>
    <w:rsid w:val="00CB77C7"/>
    <w:rsid w:val="00CB7D78"/>
    <w:rsid w:val="00CB7DCC"/>
    <w:rsid w:val="00CC0145"/>
    <w:rsid w:val="00CC06EC"/>
    <w:rsid w:val="00CC1C17"/>
    <w:rsid w:val="00CC29C0"/>
    <w:rsid w:val="00CC324D"/>
    <w:rsid w:val="00CC3AE3"/>
    <w:rsid w:val="00CC4242"/>
    <w:rsid w:val="00CC48BF"/>
    <w:rsid w:val="00CC4C1A"/>
    <w:rsid w:val="00CC63C4"/>
    <w:rsid w:val="00CC6624"/>
    <w:rsid w:val="00CC682F"/>
    <w:rsid w:val="00CC7691"/>
    <w:rsid w:val="00CD2051"/>
    <w:rsid w:val="00CD2170"/>
    <w:rsid w:val="00CD228F"/>
    <w:rsid w:val="00CD421A"/>
    <w:rsid w:val="00CD4616"/>
    <w:rsid w:val="00CD4F5A"/>
    <w:rsid w:val="00CD5617"/>
    <w:rsid w:val="00CD56F4"/>
    <w:rsid w:val="00CD6471"/>
    <w:rsid w:val="00CD78B5"/>
    <w:rsid w:val="00CD78F1"/>
    <w:rsid w:val="00CD7F2F"/>
    <w:rsid w:val="00CE218B"/>
    <w:rsid w:val="00CE219B"/>
    <w:rsid w:val="00CE22CF"/>
    <w:rsid w:val="00CE350D"/>
    <w:rsid w:val="00CE416B"/>
    <w:rsid w:val="00CE5068"/>
    <w:rsid w:val="00CE73FF"/>
    <w:rsid w:val="00CE7832"/>
    <w:rsid w:val="00CF01E3"/>
    <w:rsid w:val="00CF0CD9"/>
    <w:rsid w:val="00CF101A"/>
    <w:rsid w:val="00CF252D"/>
    <w:rsid w:val="00CF2803"/>
    <w:rsid w:val="00CF2FC6"/>
    <w:rsid w:val="00CF3A5C"/>
    <w:rsid w:val="00CF476C"/>
    <w:rsid w:val="00CF4FA3"/>
    <w:rsid w:val="00CF5EE1"/>
    <w:rsid w:val="00CF63C7"/>
    <w:rsid w:val="00CF6721"/>
    <w:rsid w:val="00CF6940"/>
    <w:rsid w:val="00CF6D91"/>
    <w:rsid w:val="00CF6F18"/>
    <w:rsid w:val="00CF76A5"/>
    <w:rsid w:val="00D00147"/>
    <w:rsid w:val="00D00256"/>
    <w:rsid w:val="00D02512"/>
    <w:rsid w:val="00D042DD"/>
    <w:rsid w:val="00D04E73"/>
    <w:rsid w:val="00D05488"/>
    <w:rsid w:val="00D0724E"/>
    <w:rsid w:val="00D1021D"/>
    <w:rsid w:val="00D106D7"/>
    <w:rsid w:val="00D10B9F"/>
    <w:rsid w:val="00D11487"/>
    <w:rsid w:val="00D11913"/>
    <w:rsid w:val="00D12A6A"/>
    <w:rsid w:val="00D14179"/>
    <w:rsid w:val="00D17CF6"/>
    <w:rsid w:val="00D17E16"/>
    <w:rsid w:val="00D204AF"/>
    <w:rsid w:val="00D21419"/>
    <w:rsid w:val="00D2156D"/>
    <w:rsid w:val="00D23288"/>
    <w:rsid w:val="00D23C29"/>
    <w:rsid w:val="00D2508E"/>
    <w:rsid w:val="00D25142"/>
    <w:rsid w:val="00D25D52"/>
    <w:rsid w:val="00D27BC1"/>
    <w:rsid w:val="00D3056C"/>
    <w:rsid w:val="00D3148C"/>
    <w:rsid w:val="00D33414"/>
    <w:rsid w:val="00D3542E"/>
    <w:rsid w:val="00D36942"/>
    <w:rsid w:val="00D37082"/>
    <w:rsid w:val="00D405ED"/>
    <w:rsid w:val="00D40D74"/>
    <w:rsid w:val="00D40E4C"/>
    <w:rsid w:val="00D4233A"/>
    <w:rsid w:val="00D4263D"/>
    <w:rsid w:val="00D430A0"/>
    <w:rsid w:val="00D43234"/>
    <w:rsid w:val="00D445FB"/>
    <w:rsid w:val="00D4533F"/>
    <w:rsid w:val="00D45F65"/>
    <w:rsid w:val="00D518F0"/>
    <w:rsid w:val="00D51BFC"/>
    <w:rsid w:val="00D531B1"/>
    <w:rsid w:val="00D53789"/>
    <w:rsid w:val="00D5486F"/>
    <w:rsid w:val="00D5502D"/>
    <w:rsid w:val="00D56910"/>
    <w:rsid w:val="00D571C8"/>
    <w:rsid w:val="00D60B25"/>
    <w:rsid w:val="00D60F1A"/>
    <w:rsid w:val="00D61D2C"/>
    <w:rsid w:val="00D62D77"/>
    <w:rsid w:val="00D65510"/>
    <w:rsid w:val="00D65999"/>
    <w:rsid w:val="00D66FF1"/>
    <w:rsid w:val="00D67B0B"/>
    <w:rsid w:val="00D70570"/>
    <w:rsid w:val="00D70716"/>
    <w:rsid w:val="00D712FD"/>
    <w:rsid w:val="00D717FA"/>
    <w:rsid w:val="00D71A0A"/>
    <w:rsid w:val="00D7359C"/>
    <w:rsid w:val="00D7593E"/>
    <w:rsid w:val="00D761EF"/>
    <w:rsid w:val="00D7671F"/>
    <w:rsid w:val="00D77027"/>
    <w:rsid w:val="00D77898"/>
    <w:rsid w:val="00D77BE8"/>
    <w:rsid w:val="00D805C2"/>
    <w:rsid w:val="00D80853"/>
    <w:rsid w:val="00D81134"/>
    <w:rsid w:val="00D81B83"/>
    <w:rsid w:val="00D8328D"/>
    <w:rsid w:val="00D8340D"/>
    <w:rsid w:val="00D839BB"/>
    <w:rsid w:val="00D83C99"/>
    <w:rsid w:val="00D8474B"/>
    <w:rsid w:val="00D84C4E"/>
    <w:rsid w:val="00D852B0"/>
    <w:rsid w:val="00D856C9"/>
    <w:rsid w:val="00D86456"/>
    <w:rsid w:val="00D865A9"/>
    <w:rsid w:val="00D92401"/>
    <w:rsid w:val="00D94828"/>
    <w:rsid w:val="00D96775"/>
    <w:rsid w:val="00DA1820"/>
    <w:rsid w:val="00DA4AE5"/>
    <w:rsid w:val="00DA50E8"/>
    <w:rsid w:val="00DA5533"/>
    <w:rsid w:val="00DA6C7B"/>
    <w:rsid w:val="00DA71CF"/>
    <w:rsid w:val="00DB0063"/>
    <w:rsid w:val="00DB05C0"/>
    <w:rsid w:val="00DB242D"/>
    <w:rsid w:val="00DB2C44"/>
    <w:rsid w:val="00DB4D46"/>
    <w:rsid w:val="00DB50A8"/>
    <w:rsid w:val="00DB537C"/>
    <w:rsid w:val="00DB5BE7"/>
    <w:rsid w:val="00DB7D2A"/>
    <w:rsid w:val="00DC0145"/>
    <w:rsid w:val="00DC19CE"/>
    <w:rsid w:val="00DC1D59"/>
    <w:rsid w:val="00DC217B"/>
    <w:rsid w:val="00DC220C"/>
    <w:rsid w:val="00DC31AC"/>
    <w:rsid w:val="00DC35EA"/>
    <w:rsid w:val="00DC4952"/>
    <w:rsid w:val="00DC4D46"/>
    <w:rsid w:val="00DC4E53"/>
    <w:rsid w:val="00DC51D9"/>
    <w:rsid w:val="00DC66D9"/>
    <w:rsid w:val="00DC7CA3"/>
    <w:rsid w:val="00DD0B9A"/>
    <w:rsid w:val="00DD22AA"/>
    <w:rsid w:val="00DD3594"/>
    <w:rsid w:val="00DD3B7E"/>
    <w:rsid w:val="00DD51F3"/>
    <w:rsid w:val="00DD5E6F"/>
    <w:rsid w:val="00DD7972"/>
    <w:rsid w:val="00DD7D5F"/>
    <w:rsid w:val="00DE06D3"/>
    <w:rsid w:val="00DE1801"/>
    <w:rsid w:val="00DE35D2"/>
    <w:rsid w:val="00DE40BF"/>
    <w:rsid w:val="00DE4118"/>
    <w:rsid w:val="00DE6B84"/>
    <w:rsid w:val="00DE761D"/>
    <w:rsid w:val="00DE7ADB"/>
    <w:rsid w:val="00DF1404"/>
    <w:rsid w:val="00DF2709"/>
    <w:rsid w:val="00DF47C9"/>
    <w:rsid w:val="00DF58F4"/>
    <w:rsid w:val="00DF79A2"/>
    <w:rsid w:val="00E001E5"/>
    <w:rsid w:val="00E00369"/>
    <w:rsid w:val="00E0090B"/>
    <w:rsid w:val="00E01130"/>
    <w:rsid w:val="00E017FD"/>
    <w:rsid w:val="00E01C29"/>
    <w:rsid w:val="00E030F2"/>
    <w:rsid w:val="00E04171"/>
    <w:rsid w:val="00E04851"/>
    <w:rsid w:val="00E04A4E"/>
    <w:rsid w:val="00E05BA1"/>
    <w:rsid w:val="00E06EBC"/>
    <w:rsid w:val="00E10BF6"/>
    <w:rsid w:val="00E112F9"/>
    <w:rsid w:val="00E11B02"/>
    <w:rsid w:val="00E12669"/>
    <w:rsid w:val="00E136F9"/>
    <w:rsid w:val="00E13D48"/>
    <w:rsid w:val="00E147CA"/>
    <w:rsid w:val="00E16627"/>
    <w:rsid w:val="00E21507"/>
    <w:rsid w:val="00E219CD"/>
    <w:rsid w:val="00E22797"/>
    <w:rsid w:val="00E232AC"/>
    <w:rsid w:val="00E24E54"/>
    <w:rsid w:val="00E258BD"/>
    <w:rsid w:val="00E261FF"/>
    <w:rsid w:val="00E311DA"/>
    <w:rsid w:val="00E314AD"/>
    <w:rsid w:val="00E319B2"/>
    <w:rsid w:val="00E31B45"/>
    <w:rsid w:val="00E3248A"/>
    <w:rsid w:val="00E33CE1"/>
    <w:rsid w:val="00E342FF"/>
    <w:rsid w:val="00E3566C"/>
    <w:rsid w:val="00E35DD6"/>
    <w:rsid w:val="00E3785C"/>
    <w:rsid w:val="00E4061E"/>
    <w:rsid w:val="00E4088E"/>
    <w:rsid w:val="00E40B00"/>
    <w:rsid w:val="00E41143"/>
    <w:rsid w:val="00E415A7"/>
    <w:rsid w:val="00E41C68"/>
    <w:rsid w:val="00E434E2"/>
    <w:rsid w:val="00E438D3"/>
    <w:rsid w:val="00E44115"/>
    <w:rsid w:val="00E54103"/>
    <w:rsid w:val="00E542E6"/>
    <w:rsid w:val="00E547B9"/>
    <w:rsid w:val="00E54FBD"/>
    <w:rsid w:val="00E57142"/>
    <w:rsid w:val="00E6004E"/>
    <w:rsid w:val="00E61F84"/>
    <w:rsid w:val="00E63858"/>
    <w:rsid w:val="00E6685F"/>
    <w:rsid w:val="00E67976"/>
    <w:rsid w:val="00E67BE8"/>
    <w:rsid w:val="00E67D51"/>
    <w:rsid w:val="00E67F32"/>
    <w:rsid w:val="00E70188"/>
    <w:rsid w:val="00E70ACE"/>
    <w:rsid w:val="00E70AF0"/>
    <w:rsid w:val="00E732CE"/>
    <w:rsid w:val="00E74412"/>
    <w:rsid w:val="00E7670A"/>
    <w:rsid w:val="00E77F2C"/>
    <w:rsid w:val="00E80DA1"/>
    <w:rsid w:val="00E81372"/>
    <w:rsid w:val="00E81B96"/>
    <w:rsid w:val="00E82980"/>
    <w:rsid w:val="00E82DE7"/>
    <w:rsid w:val="00E8438B"/>
    <w:rsid w:val="00E84462"/>
    <w:rsid w:val="00E85DED"/>
    <w:rsid w:val="00E86480"/>
    <w:rsid w:val="00E86C79"/>
    <w:rsid w:val="00E86FA7"/>
    <w:rsid w:val="00E87AFD"/>
    <w:rsid w:val="00E87C2E"/>
    <w:rsid w:val="00E944EF"/>
    <w:rsid w:val="00E97498"/>
    <w:rsid w:val="00E975F2"/>
    <w:rsid w:val="00E97E77"/>
    <w:rsid w:val="00EA034C"/>
    <w:rsid w:val="00EA0829"/>
    <w:rsid w:val="00EA123E"/>
    <w:rsid w:val="00EA1D2E"/>
    <w:rsid w:val="00EA2EB3"/>
    <w:rsid w:val="00EA3488"/>
    <w:rsid w:val="00EA3CD1"/>
    <w:rsid w:val="00EA5D52"/>
    <w:rsid w:val="00EA5FB1"/>
    <w:rsid w:val="00EA6535"/>
    <w:rsid w:val="00EA732F"/>
    <w:rsid w:val="00EB06C0"/>
    <w:rsid w:val="00EB16B8"/>
    <w:rsid w:val="00EB2E18"/>
    <w:rsid w:val="00EB4268"/>
    <w:rsid w:val="00EB6C26"/>
    <w:rsid w:val="00EB73F0"/>
    <w:rsid w:val="00EB7CE5"/>
    <w:rsid w:val="00EC0520"/>
    <w:rsid w:val="00EC1194"/>
    <w:rsid w:val="00EC178F"/>
    <w:rsid w:val="00EC229A"/>
    <w:rsid w:val="00EC41A2"/>
    <w:rsid w:val="00EC53D1"/>
    <w:rsid w:val="00EC627D"/>
    <w:rsid w:val="00EC7083"/>
    <w:rsid w:val="00EC78D3"/>
    <w:rsid w:val="00EC78F1"/>
    <w:rsid w:val="00EC7FB5"/>
    <w:rsid w:val="00ED0143"/>
    <w:rsid w:val="00ED0516"/>
    <w:rsid w:val="00ED1A31"/>
    <w:rsid w:val="00ED23F7"/>
    <w:rsid w:val="00ED5340"/>
    <w:rsid w:val="00ED5875"/>
    <w:rsid w:val="00ED5FBF"/>
    <w:rsid w:val="00ED6C9C"/>
    <w:rsid w:val="00ED7C0B"/>
    <w:rsid w:val="00ED7E0E"/>
    <w:rsid w:val="00EE0083"/>
    <w:rsid w:val="00EE1870"/>
    <w:rsid w:val="00EE3001"/>
    <w:rsid w:val="00EE353E"/>
    <w:rsid w:val="00EE4657"/>
    <w:rsid w:val="00EE493E"/>
    <w:rsid w:val="00EE575E"/>
    <w:rsid w:val="00EE5A18"/>
    <w:rsid w:val="00EF1B2E"/>
    <w:rsid w:val="00EF1BEF"/>
    <w:rsid w:val="00EF3C26"/>
    <w:rsid w:val="00EF58CE"/>
    <w:rsid w:val="00EF5E94"/>
    <w:rsid w:val="00F025C7"/>
    <w:rsid w:val="00F04BDD"/>
    <w:rsid w:val="00F05377"/>
    <w:rsid w:val="00F069B9"/>
    <w:rsid w:val="00F075DD"/>
    <w:rsid w:val="00F112BA"/>
    <w:rsid w:val="00F1173D"/>
    <w:rsid w:val="00F11D04"/>
    <w:rsid w:val="00F124F8"/>
    <w:rsid w:val="00F12608"/>
    <w:rsid w:val="00F1551A"/>
    <w:rsid w:val="00F20362"/>
    <w:rsid w:val="00F2044B"/>
    <w:rsid w:val="00F22033"/>
    <w:rsid w:val="00F2507A"/>
    <w:rsid w:val="00F26337"/>
    <w:rsid w:val="00F26FFF"/>
    <w:rsid w:val="00F27D49"/>
    <w:rsid w:val="00F30BD3"/>
    <w:rsid w:val="00F30D5C"/>
    <w:rsid w:val="00F318DB"/>
    <w:rsid w:val="00F3243E"/>
    <w:rsid w:val="00F33521"/>
    <w:rsid w:val="00F34813"/>
    <w:rsid w:val="00F34E19"/>
    <w:rsid w:val="00F37351"/>
    <w:rsid w:val="00F374AD"/>
    <w:rsid w:val="00F40274"/>
    <w:rsid w:val="00F40606"/>
    <w:rsid w:val="00F40F75"/>
    <w:rsid w:val="00F419F4"/>
    <w:rsid w:val="00F41D02"/>
    <w:rsid w:val="00F4232A"/>
    <w:rsid w:val="00F44CCE"/>
    <w:rsid w:val="00F44EF9"/>
    <w:rsid w:val="00F45175"/>
    <w:rsid w:val="00F45369"/>
    <w:rsid w:val="00F477F9"/>
    <w:rsid w:val="00F5031B"/>
    <w:rsid w:val="00F53460"/>
    <w:rsid w:val="00F5386A"/>
    <w:rsid w:val="00F55742"/>
    <w:rsid w:val="00F56AFA"/>
    <w:rsid w:val="00F60A61"/>
    <w:rsid w:val="00F61CE4"/>
    <w:rsid w:val="00F621CE"/>
    <w:rsid w:val="00F625FD"/>
    <w:rsid w:val="00F626E8"/>
    <w:rsid w:val="00F62D25"/>
    <w:rsid w:val="00F633DC"/>
    <w:rsid w:val="00F63D42"/>
    <w:rsid w:val="00F65F7D"/>
    <w:rsid w:val="00F671B0"/>
    <w:rsid w:val="00F67A39"/>
    <w:rsid w:val="00F7097B"/>
    <w:rsid w:val="00F70FEC"/>
    <w:rsid w:val="00F718BA"/>
    <w:rsid w:val="00F72099"/>
    <w:rsid w:val="00F72CEA"/>
    <w:rsid w:val="00F73C10"/>
    <w:rsid w:val="00F74598"/>
    <w:rsid w:val="00F75200"/>
    <w:rsid w:val="00F75709"/>
    <w:rsid w:val="00F75903"/>
    <w:rsid w:val="00F76B63"/>
    <w:rsid w:val="00F77691"/>
    <w:rsid w:val="00F800B5"/>
    <w:rsid w:val="00F80129"/>
    <w:rsid w:val="00F81187"/>
    <w:rsid w:val="00F82558"/>
    <w:rsid w:val="00F83E86"/>
    <w:rsid w:val="00F84475"/>
    <w:rsid w:val="00F872DF"/>
    <w:rsid w:val="00F87CC2"/>
    <w:rsid w:val="00F90B44"/>
    <w:rsid w:val="00F914C5"/>
    <w:rsid w:val="00F915CE"/>
    <w:rsid w:val="00F91721"/>
    <w:rsid w:val="00F91E31"/>
    <w:rsid w:val="00F922D6"/>
    <w:rsid w:val="00F923E1"/>
    <w:rsid w:val="00F92643"/>
    <w:rsid w:val="00F9490F"/>
    <w:rsid w:val="00F950C9"/>
    <w:rsid w:val="00F9512E"/>
    <w:rsid w:val="00F958DF"/>
    <w:rsid w:val="00F96FC3"/>
    <w:rsid w:val="00F97319"/>
    <w:rsid w:val="00F9797D"/>
    <w:rsid w:val="00F97EA4"/>
    <w:rsid w:val="00FA01B3"/>
    <w:rsid w:val="00FA095A"/>
    <w:rsid w:val="00FA0EDF"/>
    <w:rsid w:val="00FA1909"/>
    <w:rsid w:val="00FA1D36"/>
    <w:rsid w:val="00FA2A72"/>
    <w:rsid w:val="00FA3302"/>
    <w:rsid w:val="00FA36F2"/>
    <w:rsid w:val="00FA5A9C"/>
    <w:rsid w:val="00FA5BED"/>
    <w:rsid w:val="00FA5DEC"/>
    <w:rsid w:val="00FA5F91"/>
    <w:rsid w:val="00FA6197"/>
    <w:rsid w:val="00FA6756"/>
    <w:rsid w:val="00FA6845"/>
    <w:rsid w:val="00FA6AE6"/>
    <w:rsid w:val="00FA75E9"/>
    <w:rsid w:val="00FA7C3B"/>
    <w:rsid w:val="00FA7E1E"/>
    <w:rsid w:val="00FB0F28"/>
    <w:rsid w:val="00FB1797"/>
    <w:rsid w:val="00FB2C89"/>
    <w:rsid w:val="00FB2DD1"/>
    <w:rsid w:val="00FB3A12"/>
    <w:rsid w:val="00FB512C"/>
    <w:rsid w:val="00FB65B4"/>
    <w:rsid w:val="00FB7B70"/>
    <w:rsid w:val="00FC1CD7"/>
    <w:rsid w:val="00FC1D97"/>
    <w:rsid w:val="00FC27B6"/>
    <w:rsid w:val="00FC36B0"/>
    <w:rsid w:val="00FD03F6"/>
    <w:rsid w:val="00FD05A2"/>
    <w:rsid w:val="00FD1B72"/>
    <w:rsid w:val="00FD1E92"/>
    <w:rsid w:val="00FD238E"/>
    <w:rsid w:val="00FD2ABF"/>
    <w:rsid w:val="00FD34E2"/>
    <w:rsid w:val="00FD3A3F"/>
    <w:rsid w:val="00FD5686"/>
    <w:rsid w:val="00FD656E"/>
    <w:rsid w:val="00FD675E"/>
    <w:rsid w:val="00FD7D94"/>
    <w:rsid w:val="00FE0687"/>
    <w:rsid w:val="00FE157E"/>
    <w:rsid w:val="00FE30D4"/>
    <w:rsid w:val="00FE3108"/>
    <w:rsid w:val="00FE4AD7"/>
    <w:rsid w:val="00FE5AC5"/>
    <w:rsid w:val="00FE5F10"/>
    <w:rsid w:val="00FE6A85"/>
    <w:rsid w:val="00FE6B5B"/>
    <w:rsid w:val="00FE7BA9"/>
    <w:rsid w:val="00FE7D82"/>
    <w:rsid w:val="00FF058F"/>
    <w:rsid w:val="00FF0FFA"/>
    <w:rsid w:val="00FF117A"/>
    <w:rsid w:val="00FF185B"/>
    <w:rsid w:val="00FF39D0"/>
    <w:rsid w:val="00FF4032"/>
    <w:rsid w:val="00FF4777"/>
    <w:rsid w:val="00FF47C0"/>
    <w:rsid w:val="00FF49F4"/>
    <w:rsid w:val="00FF4D2A"/>
    <w:rsid w:val="00FF72F8"/>
    <w:rsid w:val="00FF7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metricconverter"/>
  <w:shapeDefaults>
    <o:shapedefaults v:ext="edit" spidmax="2050"/>
    <o:shapelayout v:ext="edit">
      <o:idmap v:ext="edit" data="2"/>
    </o:shapelayout>
  </w:shapeDefaults>
  <w:decimalSymbol w:val=","/>
  <w:listSeparator w:val=";"/>
  <w14:docId w14:val="269E8930"/>
  <w15:chartTrackingRefBased/>
  <w15:docId w15:val="{E6A46366-EE29-4F9D-B455-9B035D2B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semiHidden="1" w:unhideWhenUsed="1" w:qFormat="1"/>
    <w:lsdException w:name="List Bullet"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6D9"/>
    <w:pPr>
      <w:suppressAutoHyphens/>
    </w:pPr>
    <w:rPr>
      <w:sz w:val="24"/>
      <w:szCs w:val="24"/>
      <w:lang w:eastAsia="ar-SA"/>
    </w:rPr>
  </w:style>
  <w:style w:type="paragraph" w:styleId="Titlu1">
    <w:name w:val="heading 1"/>
    <w:basedOn w:val="Normal"/>
    <w:next w:val="Normal"/>
    <w:link w:val="Titlu1Caracter"/>
    <w:qFormat/>
    <w:pPr>
      <w:keepNext/>
      <w:numPr>
        <w:numId w:val="1"/>
      </w:numPr>
      <w:jc w:val="both"/>
      <w:outlineLvl w:val="0"/>
    </w:pPr>
    <w:rPr>
      <w:rFonts w:ascii="Times-Roman-R" w:hAnsi="Times-Roman-R"/>
      <w:b/>
      <w:bCs/>
    </w:rPr>
  </w:style>
  <w:style w:type="paragraph" w:styleId="Titlu2">
    <w:name w:val="heading 2"/>
    <w:basedOn w:val="Normal"/>
    <w:next w:val="Normal"/>
    <w:link w:val="Titlu2Caracter"/>
    <w:qFormat/>
    <w:pPr>
      <w:keepNext/>
      <w:jc w:val="both"/>
      <w:outlineLvl w:val="1"/>
    </w:pPr>
    <w:rPr>
      <w:rFonts w:ascii="Times-Roman-R" w:hAnsi="Times-Roman-R"/>
      <w:b/>
      <w:bCs/>
      <w:sz w:val="22"/>
    </w:rPr>
  </w:style>
  <w:style w:type="paragraph" w:styleId="Titlu3">
    <w:name w:val="heading 3"/>
    <w:basedOn w:val="Normal"/>
    <w:next w:val="Normal"/>
    <w:link w:val="Titlu3Caracter"/>
    <w:qFormat/>
    <w:pPr>
      <w:keepNext/>
      <w:numPr>
        <w:ilvl w:val="2"/>
        <w:numId w:val="1"/>
      </w:numPr>
      <w:jc w:val="center"/>
      <w:outlineLvl w:val="2"/>
    </w:pPr>
    <w:rPr>
      <w:b/>
      <w:color w:val="FF0000"/>
      <w:sz w:val="28"/>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sid w:val="00974739"/>
    <w:rPr>
      <w:rFonts w:ascii="Times-Roman-R" w:hAnsi="Times-Roman-R"/>
      <w:b/>
      <w:bCs/>
      <w:sz w:val="24"/>
      <w:szCs w:val="24"/>
      <w:lang w:eastAsia="ar-SA"/>
    </w:rPr>
  </w:style>
  <w:style w:type="character" w:customStyle="1" w:styleId="Titlu2Caracter">
    <w:name w:val="Titlu 2 Caracter"/>
    <w:link w:val="Titlu2"/>
    <w:rsid w:val="00974739"/>
    <w:rPr>
      <w:rFonts w:ascii="Times-Roman-R" w:hAnsi="Times-Roman-R"/>
      <w:b/>
      <w:bCs/>
      <w:sz w:val="22"/>
      <w:szCs w:val="24"/>
      <w:lang w:val="en-US" w:eastAsia="ar-SA"/>
    </w:rPr>
  </w:style>
  <w:style w:type="character" w:customStyle="1" w:styleId="Titlu3Caracter">
    <w:name w:val="Titlu 3 Caracter"/>
    <w:link w:val="Titlu3"/>
    <w:rsid w:val="00974739"/>
    <w:rPr>
      <w:b/>
      <w:color w:val="FF0000"/>
      <w:sz w:val="28"/>
      <w:szCs w:val="24"/>
      <w:lang w:val="fr-FR" w:eastAsia="ar-SA"/>
    </w:rPr>
  </w:style>
  <w:style w:type="character" w:customStyle="1" w:styleId="WW8Num1z0">
    <w:name w:val="WW8Num1z0"/>
    <w:rPr>
      <w:rFonts w:ascii="StarSymbol" w:hAnsi="StarSymbol" w:cs="StarSymbol"/>
      <w:sz w:val="18"/>
      <w:szCs w:val="18"/>
    </w:rPr>
  </w:style>
  <w:style w:type="character" w:customStyle="1" w:styleId="WW8Num2z0">
    <w:name w:val="WW8Num2z0"/>
    <w:rPr>
      <w:rFonts w:ascii="StarSymbol" w:hAnsi="StarSymbol" w:cs="StarSymbol"/>
      <w:sz w:val="18"/>
      <w:szCs w:val="18"/>
    </w:rPr>
  </w:style>
  <w:style w:type="character" w:customStyle="1" w:styleId="WW8Num3z0">
    <w:name w:val="WW8Num3z0"/>
    <w:rPr>
      <w:rFonts w:ascii="StarSymbol" w:hAnsi="StarSymbol" w:cs="StarSymbol"/>
      <w:sz w:val="18"/>
      <w:szCs w:val="18"/>
    </w:rPr>
  </w:style>
  <w:style w:type="character" w:customStyle="1" w:styleId="WW-Absatz-Standardschriftart">
    <w:name w:val="WW-Absatz-Standardschriftart"/>
  </w:style>
  <w:style w:type="character" w:customStyle="1" w:styleId="WW-WW8Num1z0">
    <w:name w:val="WW-WW8Num1z0"/>
    <w:rPr>
      <w:rFonts w:ascii="StarSymbol" w:hAnsi="StarSymbol" w:cs="StarSymbol"/>
      <w:sz w:val="18"/>
      <w:szCs w:val="18"/>
    </w:rPr>
  </w:style>
  <w:style w:type="character" w:customStyle="1" w:styleId="WW-WW8Num2z0">
    <w:name w:val="WW-WW8Num2z0"/>
    <w:rPr>
      <w:rFonts w:ascii="StarSymbol" w:hAnsi="StarSymbol" w:cs="StarSymbol"/>
      <w:sz w:val="18"/>
      <w:szCs w:val="18"/>
    </w:rPr>
  </w:style>
  <w:style w:type="character" w:customStyle="1" w:styleId="WW-WW8Num3z0">
    <w:name w:val="WW-WW8Num3z0"/>
    <w:rPr>
      <w:rFonts w:ascii="StarSymbol" w:hAnsi="StarSymbol" w:cs="StarSymbol"/>
      <w:sz w:val="18"/>
      <w:szCs w:val="18"/>
    </w:rPr>
  </w:style>
  <w:style w:type="character" w:customStyle="1" w:styleId="WW-Absatz-Standardschriftart1">
    <w:name w:val="WW-Absatz-Standardschriftart1"/>
  </w:style>
  <w:style w:type="character" w:customStyle="1" w:styleId="WW-WW8Num1z01">
    <w:name w:val="WW-WW8Num1z01"/>
    <w:rPr>
      <w:rFonts w:ascii="Times New Roman" w:hAnsi="Times New Roman"/>
      <w:b w:val="0"/>
    </w:rPr>
  </w:style>
  <w:style w:type="character" w:customStyle="1" w:styleId="WW-WW8Num2z01">
    <w:name w:val="WW-WW8Num2z01"/>
    <w:rPr>
      <w:rFonts w:ascii="StarSymbol" w:hAnsi="StarSymbol" w:cs="StarSymbol"/>
      <w:sz w:val="18"/>
      <w:szCs w:val="18"/>
    </w:rPr>
  </w:style>
  <w:style w:type="character" w:customStyle="1" w:styleId="WW-WW8Num3z01">
    <w:name w:val="WW-WW8Num3z01"/>
    <w:rPr>
      <w:rFonts w:ascii="StarSymbol" w:hAnsi="StarSymbol" w:cs="StarSymbol"/>
      <w:sz w:val="18"/>
      <w:szCs w:val="18"/>
    </w:rPr>
  </w:style>
  <w:style w:type="character" w:customStyle="1" w:styleId="WW8Num4z0">
    <w:name w:val="WW8Num4z0"/>
    <w:rPr>
      <w:rFonts w:ascii="StarSymbol" w:hAnsi="StarSymbol" w:cs="StarSymbol"/>
      <w:sz w:val="18"/>
      <w:szCs w:val="18"/>
    </w:rPr>
  </w:style>
  <w:style w:type="character" w:customStyle="1" w:styleId="WW8Num5z0">
    <w:name w:val="WW8Num5z0"/>
    <w:rPr>
      <w:rFonts w:ascii="StarSymbol" w:hAnsi="StarSymbol" w:cs="StarSymbol"/>
      <w:sz w:val="18"/>
      <w:szCs w:val="18"/>
    </w:rPr>
  </w:style>
  <w:style w:type="character" w:customStyle="1" w:styleId="WW8Num6z0">
    <w:name w:val="WW8Num6z0"/>
    <w:rPr>
      <w:rFonts w:ascii="StarSymbol" w:hAnsi="StarSymbol" w:cs="StarSymbol"/>
      <w:sz w:val="18"/>
      <w:szCs w:val="18"/>
    </w:rPr>
  </w:style>
  <w:style w:type="character" w:customStyle="1" w:styleId="WW-Absatz-Standardschriftart11">
    <w:name w:val="WW-Absatz-Standardschriftart11"/>
  </w:style>
  <w:style w:type="character" w:customStyle="1" w:styleId="Buline">
    <w:name w:val="Buline"/>
    <w:rPr>
      <w:rFonts w:ascii="StarSymbol" w:eastAsia="StarSymbol" w:hAnsi="StarSymbol" w:cs="StarSymbol"/>
      <w:sz w:val="18"/>
      <w:szCs w:val="18"/>
    </w:rPr>
  </w:style>
  <w:style w:type="character" w:customStyle="1" w:styleId="WW-Buline">
    <w:name w:val="WW-Buline"/>
    <w:rPr>
      <w:rFonts w:ascii="StarSymbol" w:eastAsia="StarSymbol" w:hAnsi="StarSymbol" w:cs="StarSymbol"/>
      <w:sz w:val="18"/>
      <w:szCs w:val="18"/>
    </w:rPr>
  </w:style>
  <w:style w:type="character" w:customStyle="1" w:styleId="WW-Buline1">
    <w:name w:val="WW-Buline1"/>
    <w:rPr>
      <w:rFonts w:ascii="StarSymbol" w:eastAsia="StarSymbol" w:hAnsi="StarSymbol" w:cs="StarSymbol"/>
      <w:sz w:val="18"/>
      <w:szCs w:val="18"/>
    </w:rPr>
  </w:style>
  <w:style w:type="character" w:customStyle="1" w:styleId="WW-Buline11">
    <w:name w:val="WW-Buline11"/>
    <w:rPr>
      <w:rFonts w:ascii="StarSymbol" w:eastAsia="StarSymbol" w:hAnsi="StarSymbol" w:cs="StarSymbol"/>
      <w:sz w:val="18"/>
      <w:szCs w:val="18"/>
    </w:rPr>
  </w:style>
  <w:style w:type="character" w:customStyle="1" w:styleId="WW-WW8Num1z011">
    <w:name w:val="WW-WW8Num1z011"/>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WW8Num2z011">
    <w:name w:val="WW-WW8Num2z011"/>
    <w:rPr>
      <w:b w:val="0"/>
    </w:rPr>
  </w:style>
  <w:style w:type="character" w:customStyle="1" w:styleId="WW-WW8Num3z011">
    <w:name w:val="WW-WW8Num3z011"/>
    <w:rPr>
      <w:b w:val="0"/>
    </w:rPr>
  </w:style>
  <w:style w:type="character" w:customStyle="1" w:styleId="WW-DefaultParagraphFont">
    <w:name w:val="WW-Default Paragraph Font"/>
  </w:style>
  <w:style w:type="paragraph" w:styleId="Corptext">
    <w:name w:val="Body Text"/>
    <w:basedOn w:val="Normal"/>
    <w:pPr>
      <w:jc w:val="both"/>
    </w:pPr>
    <w:rPr>
      <w:rFonts w:ascii="Times-Roman-R" w:hAnsi="Times-Roman-R"/>
      <w:sz w:val="20"/>
      <w:lang w:val="fr-FR"/>
    </w:rPr>
  </w:style>
  <w:style w:type="paragraph" w:styleId="List">
    <w:name w:val="List"/>
    <w:basedOn w:val="Corptext"/>
    <w:rPr>
      <w:rFonts w:cs="Tahoma"/>
    </w:rPr>
  </w:style>
  <w:style w:type="paragraph" w:customStyle="1" w:styleId="Subtitrare">
    <w:name w:val="Subtitrare"/>
    <w:basedOn w:val="Normal"/>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Titlu10">
    <w:name w:val="Titlu1"/>
    <w:basedOn w:val="Normal"/>
    <w:next w:val="Corptext"/>
    <w:pPr>
      <w:keepNext/>
      <w:spacing w:before="240" w:after="120"/>
    </w:pPr>
    <w:rPr>
      <w:rFonts w:ascii="Arial" w:eastAsia="Lucida Sans Unicode" w:hAnsi="Arial" w:cs="Tahoma"/>
      <w:sz w:val="28"/>
      <w:szCs w:val="28"/>
    </w:rPr>
  </w:style>
  <w:style w:type="paragraph" w:customStyle="1" w:styleId="WW-Subtitrare">
    <w:name w:val="WW-Subtitrare"/>
    <w:basedOn w:val="Normal"/>
    <w:pPr>
      <w:suppressLineNumbers/>
      <w:spacing w:before="120" w:after="120"/>
    </w:pPr>
    <w:rPr>
      <w:rFonts w:cs="Tahoma"/>
      <w:i/>
      <w:iCs/>
      <w:sz w:val="20"/>
      <w:szCs w:val="20"/>
    </w:rPr>
  </w:style>
  <w:style w:type="paragraph" w:customStyle="1" w:styleId="WW-Index">
    <w:name w:val="WW-Index"/>
    <w:basedOn w:val="Normal"/>
    <w:pPr>
      <w:suppressLineNumbers/>
    </w:pPr>
    <w:rPr>
      <w:rFonts w:cs="Tahoma"/>
    </w:rPr>
  </w:style>
  <w:style w:type="paragraph" w:customStyle="1" w:styleId="WW-Titlu">
    <w:name w:val="WW-Titlu"/>
    <w:basedOn w:val="Normal"/>
    <w:next w:val="Corptext"/>
    <w:pPr>
      <w:keepNext/>
      <w:spacing w:before="240" w:after="120"/>
    </w:pPr>
    <w:rPr>
      <w:rFonts w:ascii="Arial" w:eastAsia="Lucida Sans Unicode" w:hAnsi="Arial" w:cs="Tahoma"/>
      <w:sz w:val="28"/>
      <w:szCs w:val="28"/>
    </w:rPr>
  </w:style>
  <w:style w:type="paragraph" w:customStyle="1" w:styleId="WW-Subtitrare1">
    <w:name w:val="WW-Subtitrare1"/>
    <w:basedOn w:val="Normal"/>
    <w:pPr>
      <w:suppressLineNumbers/>
      <w:spacing w:before="120" w:after="120"/>
    </w:pPr>
    <w:rPr>
      <w:rFonts w:cs="Tahoma"/>
      <w:i/>
      <w:iCs/>
      <w:sz w:val="20"/>
      <w:szCs w:val="20"/>
    </w:rPr>
  </w:style>
  <w:style w:type="paragraph" w:customStyle="1" w:styleId="WW-Index1">
    <w:name w:val="WW-Index1"/>
    <w:basedOn w:val="Normal"/>
    <w:pPr>
      <w:suppressLineNumbers/>
    </w:pPr>
    <w:rPr>
      <w:rFonts w:cs="Tahoma"/>
    </w:rPr>
  </w:style>
  <w:style w:type="paragraph" w:customStyle="1" w:styleId="WW-Titlu1">
    <w:name w:val="WW-Titlu1"/>
    <w:basedOn w:val="Normal"/>
    <w:next w:val="Corptext"/>
    <w:pPr>
      <w:keepNext/>
      <w:spacing w:before="240" w:after="120"/>
    </w:pPr>
    <w:rPr>
      <w:rFonts w:ascii="Arial" w:eastAsia="Lucida Sans Unicode" w:hAnsi="Arial" w:cs="Tahoma"/>
      <w:sz w:val="28"/>
      <w:szCs w:val="28"/>
    </w:rPr>
  </w:style>
  <w:style w:type="paragraph" w:customStyle="1" w:styleId="WW-Titlu11">
    <w:name w:val="WW-Titlu11"/>
    <w:basedOn w:val="Normal"/>
    <w:next w:val="Corptext"/>
    <w:pPr>
      <w:keepNext/>
      <w:spacing w:before="240" w:after="120"/>
    </w:pPr>
    <w:rPr>
      <w:rFonts w:ascii="Arial" w:eastAsia="Lucida Sans Unicode" w:hAnsi="Arial" w:cs="Tahoma"/>
      <w:sz w:val="28"/>
      <w:szCs w:val="28"/>
    </w:rPr>
  </w:style>
  <w:style w:type="paragraph" w:styleId="Titlu">
    <w:name w:val="Title"/>
    <w:basedOn w:val="WW-Titlu11"/>
    <w:next w:val="Subtitlu"/>
    <w:qFormat/>
  </w:style>
  <w:style w:type="paragraph" w:styleId="Subtitlu">
    <w:name w:val="Subtitle"/>
    <w:basedOn w:val="WW-Titlu11"/>
    <w:next w:val="Corptext"/>
    <w:qFormat/>
    <w:pPr>
      <w:jc w:val="center"/>
    </w:pPr>
    <w:rPr>
      <w:i/>
      <w:iCs/>
    </w:rPr>
  </w:style>
  <w:style w:type="paragraph" w:customStyle="1" w:styleId="Coninuttabel">
    <w:name w:val="Conţinut tabel"/>
    <w:basedOn w:val="Corptext"/>
    <w:pPr>
      <w:suppressLineNumbers/>
    </w:pPr>
  </w:style>
  <w:style w:type="paragraph" w:customStyle="1" w:styleId="WW-Coninuttabel">
    <w:name w:val="WW-Conţinut tabel"/>
    <w:basedOn w:val="Corptext"/>
    <w:pPr>
      <w:suppressLineNumbers/>
    </w:pPr>
  </w:style>
  <w:style w:type="paragraph" w:customStyle="1" w:styleId="WW-Coninuttabel1">
    <w:name w:val="WW-Conţinut tabel1"/>
    <w:basedOn w:val="Corptext"/>
    <w:pPr>
      <w:suppressLineNumbers/>
    </w:pPr>
  </w:style>
  <w:style w:type="paragraph" w:customStyle="1" w:styleId="WW-Coninuttabel11">
    <w:name w:val="WW-Conţinut tabel11"/>
    <w:basedOn w:val="Corptext"/>
    <w:pPr>
      <w:suppressLineNumbers/>
    </w:pPr>
  </w:style>
  <w:style w:type="paragraph" w:customStyle="1" w:styleId="Titlutabel">
    <w:name w:val="Titlu tabel"/>
    <w:basedOn w:val="Coninuttabel"/>
    <w:pPr>
      <w:jc w:val="center"/>
    </w:pPr>
    <w:rPr>
      <w:b/>
      <w:bCs/>
      <w:i/>
      <w:iCs/>
    </w:rPr>
  </w:style>
  <w:style w:type="paragraph" w:customStyle="1" w:styleId="WW-Titlutabel">
    <w:name w:val="WW-Titlu tabel"/>
    <w:basedOn w:val="WW-Coninuttabel"/>
    <w:pPr>
      <w:jc w:val="center"/>
    </w:pPr>
    <w:rPr>
      <w:b/>
      <w:bCs/>
      <w:i/>
      <w:iCs/>
    </w:rPr>
  </w:style>
  <w:style w:type="paragraph" w:customStyle="1" w:styleId="WW-Titlutabel1">
    <w:name w:val="WW-Titlu tabel1"/>
    <w:basedOn w:val="WW-Coninuttabel1"/>
    <w:pPr>
      <w:jc w:val="center"/>
    </w:pPr>
    <w:rPr>
      <w:b/>
      <w:bCs/>
      <w:i/>
      <w:iCs/>
    </w:rPr>
  </w:style>
  <w:style w:type="paragraph" w:customStyle="1" w:styleId="WW-Titlutabel11">
    <w:name w:val="WW-Titlu tabel11"/>
    <w:basedOn w:val="WW-Coninuttabel11"/>
    <w:pPr>
      <w:jc w:val="center"/>
    </w:pPr>
    <w:rPr>
      <w:b/>
      <w:bCs/>
      <w:i/>
      <w:iCs/>
    </w:rPr>
  </w:style>
  <w:style w:type="paragraph" w:customStyle="1" w:styleId="WW-Subtitrare11">
    <w:name w:val="WW-Subtitrare11"/>
    <w:basedOn w:val="Normal"/>
    <w:pPr>
      <w:suppressLineNumbers/>
      <w:spacing w:before="120" w:after="120"/>
    </w:pPr>
    <w:rPr>
      <w:rFonts w:cs="Tahoma"/>
      <w:i/>
      <w:iCs/>
      <w:sz w:val="20"/>
      <w:szCs w:val="20"/>
    </w:rPr>
  </w:style>
  <w:style w:type="paragraph" w:customStyle="1" w:styleId="WW-Index11">
    <w:name w:val="WW-Index11"/>
    <w:basedOn w:val="Normal"/>
    <w:pPr>
      <w:suppressLineNumbers/>
    </w:pPr>
    <w:rPr>
      <w:rFonts w:cs="Tahoma"/>
    </w:rPr>
  </w:style>
  <w:style w:type="paragraph" w:styleId="Subsol">
    <w:name w:val="footer"/>
    <w:basedOn w:val="Normal"/>
    <w:link w:val="SubsolCaracter"/>
    <w:rsid w:val="008603FB"/>
    <w:pPr>
      <w:suppressLineNumbers/>
      <w:pBdr>
        <w:top w:val="single" w:sz="2" w:space="1" w:color="000000"/>
      </w:pBdr>
      <w:tabs>
        <w:tab w:val="center" w:pos="7613"/>
        <w:tab w:val="right" w:pos="15227"/>
      </w:tabs>
    </w:pPr>
    <w:rPr>
      <w:lang w:val="x-none"/>
    </w:rPr>
  </w:style>
  <w:style w:type="character" w:customStyle="1" w:styleId="SubsolCaracter">
    <w:name w:val="Subsol Caracter"/>
    <w:link w:val="Subsol"/>
    <w:rsid w:val="008603FB"/>
    <w:rPr>
      <w:sz w:val="24"/>
      <w:szCs w:val="24"/>
      <w:lang w:eastAsia="ar-SA"/>
    </w:rPr>
  </w:style>
  <w:style w:type="paragraph" w:styleId="NormalWeb">
    <w:name w:val="Normal (Web)"/>
    <w:basedOn w:val="Normal"/>
    <w:rsid w:val="004F1146"/>
    <w:pPr>
      <w:suppressAutoHyphens w:val="0"/>
      <w:spacing w:before="100" w:beforeAutospacing="1" w:after="115"/>
    </w:pPr>
    <w:rPr>
      <w:lang w:eastAsia="en-US"/>
    </w:rPr>
  </w:style>
  <w:style w:type="paragraph" w:styleId="Antet">
    <w:name w:val="header"/>
    <w:aliases w:val="E.e,TussenBladHeader,Fejléc4,Header Title,Header 1,Encabezado 2,encabezado,Char,Fejléc4 Caracter, Char"/>
    <w:basedOn w:val="Normal"/>
    <w:link w:val="AntetCaracter"/>
    <w:uiPriority w:val="99"/>
    <w:qFormat/>
    <w:rsid w:val="008603FB"/>
    <w:pPr>
      <w:pBdr>
        <w:bottom w:val="single" w:sz="2" w:space="1" w:color="000000"/>
      </w:pBdr>
      <w:tabs>
        <w:tab w:val="center" w:pos="4536"/>
        <w:tab w:val="right" w:pos="9072"/>
      </w:tabs>
    </w:pPr>
    <w:rPr>
      <w:rFonts w:ascii="Arial" w:hAnsi="Arial"/>
      <w:sz w:val="18"/>
      <w:lang w:val="x-none"/>
    </w:rPr>
  </w:style>
  <w:style w:type="character" w:customStyle="1" w:styleId="AntetCaracter">
    <w:name w:val="Antet Caracter"/>
    <w:aliases w:val="E.e Caracter,TussenBladHeader Caracter,Fejléc4 Caracter1,Header Title Caracter,Header 1 Caracter,Encabezado 2 Caracter,encabezado Caracter,Char Caracter,Fejléc4 Caracter Caracter, Char Caracter"/>
    <w:link w:val="Antet"/>
    <w:uiPriority w:val="99"/>
    <w:rsid w:val="008603FB"/>
    <w:rPr>
      <w:rFonts w:ascii="Arial" w:hAnsi="Arial"/>
      <w:sz w:val="18"/>
      <w:szCs w:val="24"/>
      <w:lang w:eastAsia="ar-SA"/>
    </w:rPr>
  </w:style>
  <w:style w:type="character" w:styleId="Numrdepagin">
    <w:name w:val="page number"/>
    <w:basedOn w:val="Fontdeparagrafimplicit"/>
    <w:rsid w:val="00C5073A"/>
  </w:style>
  <w:style w:type="paragraph" w:styleId="Cuprins1">
    <w:name w:val="toc 1"/>
    <w:basedOn w:val="Normal"/>
    <w:next w:val="Normal"/>
    <w:autoRedefine/>
    <w:uiPriority w:val="39"/>
    <w:rsid w:val="00C5073A"/>
    <w:pPr>
      <w:spacing w:before="120" w:after="120"/>
    </w:pPr>
    <w:rPr>
      <w:rFonts w:ascii="Calibri" w:hAnsi="Calibri"/>
      <w:b/>
      <w:bCs/>
      <w:caps/>
      <w:sz w:val="20"/>
      <w:szCs w:val="20"/>
    </w:rPr>
  </w:style>
  <w:style w:type="character" w:styleId="Hyperlink">
    <w:name w:val="Hyperlink"/>
    <w:uiPriority w:val="99"/>
    <w:rsid w:val="00C5073A"/>
    <w:rPr>
      <w:color w:val="0000FF"/>
      <w:u w:val="single"/>
    </w:rPr>
  </w:style>
  <w:style w:type="paragraph" w:styleId="Cuprins2">
    <w:name w:val="toc 2"/>
    <w:basedOn w:val="Normal"/>
    <w:next w:val="Normal"/>
    <w:autoRedefine/>
    <w:uiPriority w:val="39"/>
    <w:rsid w:val="00C5073A"/>
    <w:pPr>
      <w:ind w:left="240"/>
    </w:pPr>
    <w:rPr>
      <w:rFonts w:ascii="Calibri" w:hAnsi="Calibri"/>
      <w:smallCaps/>
      <w:sz w:val="20"/>
      <w:szCs w:val="20"/>
    </w:rPr>
  </w:style>
  <w:style w:type="paragraph" w:styleId="Cuprins3">
    <w:name w:val="toc 3"/>
    <w:basedOn w:val="Normal"/>
    <w:next w:val="Normal"/>
    <w:autoRedefine/>
    <w:uiPriority w:val="39"/>
    <w:rsid w:val="00B90C95"/>
    <w:pPr>
      <w:tabs>
        <w:tab w:val="right" w:leader="dot" w:pos="15217"/>
      </w:tabs>
      <w:ind w:left="480"/>
      <w:jc w:val="center"/>
    </w:pPr>
    <w:rPr>
      <w:rFonts w:ascii="Calibri" w:hAnsi="Calibri"/>
      <w:i/>
      <w:iCs/>
      <w:sz w:val="20"/>
      <w:szCs w:val="20"/>
    </w:rPr>
  </w:style>
  <w:style w:type="paragraph" w:styleId="Cuprins4">
    <w:name w:val="toc 4"/>
    <w:basedOn w:val="Normal"/>
    <w:next w:val="Normal"/>
    <w:autoRedefine/>
    <w:uiPriority w:val="39"/>
    <w:rsid w:val="00C837DA"/>
    <w:pPr>
      <w:ind w:left="720"/>
    </w:pPr>
    <w:rPr>
      <w:rFonts w:ascii="Calibri" w:hAnsi="Calibri"/>
      <w:sz w:val="18"/>
      <w:szCs w:val="18"/>
    </w:rPr>
  </w:style>
  <w:style w:type="paragraph" w:styleId="Cuprins5">
    <w:name w:val="toc 5"/>
    <w:basedOn w:val="Normal"/>
    <w:next w:val="Normal"/>
    <w:autoRedefine/>
    <w:uiPriority w:val="39"/>
    <w:rsid w:val="00C837DA"/>
    <w:pPr>
      <w:ind w:left="960"/>
    </w:pPr>
    <w:rPr>
      <w:rFonts w:ascii="Calibri" w:hAnsi="Calibri"/>
      <w:sz w:val="18"/>
      <w:szCs w:val="18"/>
    </w:rPr>
  </w:style>
  <w:style w:type="paragraph" w:styleId="Cuprins6">
    <w:name w:val="toc 6"/>
    <w:basedOn w:val="Normal"/>
    <w:next w:val="Normal"/>
    <w:autoRedefine/>
    <w:uiPriority w:val="39"/>
    <w:rsid w:val="00C837DA"/>
    <w:pPr>
      <w:ind w:left="1200"/>
    </w:pPr>
    <w:rPr>
      <w:rFonts w:ascii="Calibri" w:hAnsi="Calibri"/>
      <w:sz w:val="18"/>
      <w:szCs w:val="18"/>
    </w:rPr>
  </w:style>
  <w:style w:type="paragraph" w:styleId="Cuprins7">
    <w:name w:val="toc 7"/>
    <w:basedOn w:val="Normal"/>
    <w:next w:val="Normal"/>
    <w:autoRedefine/>
    <w:uiPriority w:val="39"/>
    <w:rsid w:val="00C837DA"/>
    <w:pPr>
      <w:ind w:left="1440"/>
    </w:pPr>
    <w:rPr>
      <w:rFonts w:ascii="Calibri" w:hAnsi="Calibri"/>
      <w:sz w:val="18"/>
      <w:szCs w:val="18"/>
    </w:rPr>
  </w:style>
  <w:style w:type="paragraph" w:styleId="Cuprins8">
    <w:name w:val="toc 8"/>
    <w:basedOn w:val="Normal"/>
    <w:next w:val="Normal"/>
    <w:autoRedefine/>
    <w:uiPriority w:val="39"/>
    <w:rsid w:val="00C837DA"/>
    <w:pPr>
      <w:ind w:left="1680"/>
    </w:pPr>
    <w:rPr>
      <w:rFonts w:ascii="Calibri" w:hAnsi="Calibri"/>
      <w:sz w:val="18"/>
      <w:szCs w:val="18"/>
    </w:rPr>
  </w:style>
  <w:style w:type="paragraph" w:styleId="Cuprins9">
    <w:name w:val="toc 9"/>
    <w:basedOn w:val="Normal"/>
    <w:next w:val="Normal"/>
    <w:autoRedefine/>
    <w:uiPriority w:val="39"/>
    <w:rsid w:val="00C837DA"/>
    <w:pPr>
      <w:ind w:left="1920"/>
    </w:pPr>
    <w:rPr>
      <w:rFonts w:ascii="Calibri" w:hAnsi="Calibri"/>
      <w:sz w:val="18"/>
      <w:szCs w:val="18"/>
    </w:rPr>
  </w:style>
  <w:style w:type="paragraph" w:styleId="Plandocument">
    <w:name w:val="Document Map"/>
    <w:basedOn w:val="Normal"/>
    <w:link w:val="PlandocumentCaracter"/>
    <w:rsid w:val="00395B81"/>
    <w:rPr>
      <w:rFonts w:ascii="Tahoma" w:hAnsi="Tahoma"/>
      <w:sz w:val="16"/>
      <w:szCs w:val="16"/>
    </w:rPr>
  </w:style>
  <w:style w:type="character" w:customStyle="1" w:styleId="PlandocumentCaracter">
    <w:name w:val="Plan document Caracter"/>
    <w:link w:val="Plandocument"/>
    <w:rsid w:val="00395B81"/>
    <w:rPr>
      <w:rFonts w:ascii="Tahoma" w:hAnsi="Tahoma" w:cs="Tahoma"/>
      <w:sz w:val="16"/>
      <w:szCs w:val="16"/>
      <w:lang w:val="en-US" w:eastAsia="ar-SA"/>
    </w:rPr>
  </w:style>
  <w:style w:type="character" w:customStyle="1" w:styleId="shorttext">
    <w:name w:val="short_text"/>
    <w:basedOn w:val="Fontdeparagrafimplicit"/>
    <w:rsid w:val="00833380"/>
  </w:style>
  <w:style w:type="character" w:customStyle="1" w:styleId="mediumtext">
    <w:name w:val="medium_text"/>
    <w:basedOn w:val="Fontdeparagrafimplicit"/>
    <w:rsid w:val="00974739"/>
  </w:style>
  <w:style w:type="paragraph" w:styleId="TextnBalon">
    <w:name w:val="Balloon Text"/>
    <w:basedOn w:val="Normal"/>
    <w:link w:val="TextnBalonCaracter"/>
    <w:rsid w:val="00FA095A"/>
    <w:rPr>
      <w:rFonts w:ascii="Tahoma" w:hAnsi="Tahoma"/>
      <w:sz w:val="16"/>
      <w:szCs w:val="16"/>
    </w:rPr>
  </w:style>
  <w:style w:type="character" w:customStyle="1" w:styleId="TextnBalonCaracter">
    <w:name w:val="Text în Balon Caracter"/>
    <w:link w:val="TextnBalon"/>
    <w:rsid w:val="00FA095A"/>
    <w:rPr>
      <w:rFonts w:ascii="Tahoma" w:hAnsi="Tahoma" w:cs="Tahoma"/>
      <w:sz w:val="16"/>
      <w:szCs w:val="16"/>
      <w:lang w:val="en-US" w:eastAsia="ar-SA"/>
    </w:rPr>
  </w:style>
  <w:style w:type="paragraph" w:customStyle="1" w:styleId="Tabletexttitle">
    <w:name w:val="Table text title"/>
    <w:basedOn w:val="Corptext"/>
    <w:rsid w:val="00002190"/>
    <w:pPr>
      <w:tabs>
        <w:tab w:val="left" w:pos="425"/>
      </w:tabs>
      <w:suppressAutoHyphens w:val="0"/>
      <w:spacing w:before="120" w:after="120"/>
      <w:jc w:val="center"/>
    </w:pPr>
    <w:rPr>
      <w:rFonts w:ascii="Arial Bold" w:hAnsi="Arial Bold"/>
      <w:b/>
      <w:sz w:val="18"/>
      <w:lang w:val="ro-RO" w:eastAsia="en-US"/>
    </w:rPr>
  </w:style>
  <w:style w:type="paragraph" w:customStyle="1" w:styleId="Tabletext">
    <w:name w:val="Table text"/>
    <w:basedOn w:val="Corptext"/>
    <w:rsid w:val="00002190"/>
    <w:pPr>
      <w:tabs>
        <w:tab w:val="left" w:pos="425"/>
      </w:tabs>
      <w:suppressAutoHyphens w:val="0"/>
      <w:spacing w:before="120" w:after="120"/>
      <w:jc w:val="center"/>
    </w:pPr>
    <w:rPr>
      <w:rFonts w:ascii="Arial" w:hAnsi="Arial"/>
      <w:sz w:val="18"/>
      <w:lang w:val="ro-RO" w:eastAsia="en-US"/>
    </w:rPr>
  </w:style>
  <w:style w:type="paragraph" w:styleId="Listcumarcatori">
    <w:name w:val="List Bullet"/>
    <w:basedOn w:val="Normal"/>
    <w:qFormat/>
    <w:rsid w:val="00890E3A"/>
    <w:pPr>
      <w:numPr>
        <w:numId w:val="3"/>
      </w:numPr>
      <w:suppressAutoHyphens w:val="0"/>
      <w:spacing w:before="120" w:after="120"/>
      <w:jc w:val="both"/>
    </w:pPr>
    <w:rPr>
      <w:rFonts w:ascii="Arial" w:hAnsi="Arial"/>
      <w:sz w:val="20"/>
      <w:lang w:eastAsia="en-US"/>
    </w:rPr>
  </w:style>
  <w:style w:type="paragraph" w:styleId="Listacumarcatori3">
    <w:name w:val="List Bullet 3"/>
    <w:basedOn w:val="Normal"/>
    <w:rsid w:val="00890E3A"/>
    <w:pPr>
      <w:numPr>
        <w:numId w:val="4"/>
      </w:numPr>
      <w:contextualSpacing/>
    </w:pPr>
  </w:style>
  <w:style w:type="paragraph" w:styleId="Listnumerotat">
    <w:name w:val="List Number"/>
    <w:basedOn w:val="Normal"/>
    <w:rsid w:val="006A6D8A"/>
    <w:pPr>
      <w:numPr>
        <w:numId w:val="5"/>
      </w:numPr>
      <w:contextualSpacing/>
    </w:pPr>
    <w:rPr>
      <w:rFonts w:ascii="Arial" w:hAnsi="Arial"/>
      <w:sz w:val="18"/>
    </w:rPr>
  </w:style>
  <w:style w:type="paragraph" w:styleId="Listanumerotat2">
    <w:name w:val="List Number 2"/>
    <w:basedOn w:val="Normal"/>
    <w:rsid w:val="009A3987"/>
    <w:pPr>
      <w:numPr>
        <w:numId w:val="6"/>
      </w:numPr>
      <w:contextualSpacing/>
    </w:pPr>
  </w:style>
  <w:style w:type="paragraph" w:customStyle="1" w:styleId="bodytextitalic">
    <w:name w:val="body text italic"/>
    <w:basedOn w:val="Corptext"/>
    <w:link w:val="bodytextitalicChar"/>
    <w:qFormat/>
    <w:rsid w:val="00A80095"/>
    <w:pPr>
      <w:tabs>
        <w:tab w:val="left" w:pos="425"/>
      </w:tabs>
      <w:suppressAutoHyphens w:val="0"/>
      <w:spacing w:before="120" w:after="120"/>
    </w:pPr>
    <w:rPr>
      <w:rFonts w:ascii="Arial" w:hAnsi="Arial"/>
      <w:i/>
      <w:lang w:val="ro-RO" w:eastAsia="x-none"/>
    </w:rPr>
  </w:style>
  <w:style w:type="character" w:customStyle="1" w:styleId="bodytextitalicChar">
    <w:name w:val="body text italic Char"/>
    <w:link w:val="bodytextitalic"/>
    <w:rsid w:val="00A80095"/>
    <w:rPr>
      <w:rFonts w:ascii="Arial" w:hAnsi="Arial"/>
      <w:i/>
      <w:szCs w:val="24"/>
      <w:lang w:val="ro-RO"/>
    </w:rPr>
  </w:style>
  <w:style w:type="paragraph" w:styleId="Listacumarcatori2">
    <w:name w:val="List Bullet 2"/>
    <w:basedOn w:val="Normal"/>
    <w:rsid w:val="0086077F"/>
    <w:pPr>
      <w:numPr>
        <w:numId w:val="19"/>
      </w:numPr>
      <w:suppressAutoHyphens w:val="0"/>
      <w:spacing w:before="120" w:after="120"/>
      <w:ind w:left="641" w:hanging="357"/>
    </w:pPr>
    <w:rPr>
      <w:rFonts w:ascii="Arial" w:hAnsi="Arial"/>
      <w:sz w:val="20"/>
      <w:lang w:eastAsia="en-US"/>
    </w:rPr>
  </w:style>
  <w:style w:type="paragraph" w:customStyle="1" w:styleId="Letteredlist">
    <w:name w:val="Lettered list"/>
    <w:basedOn w:val="Normal"/>
    <w:link w:val="LetteredlistCharChar"/>
    <w:rsid w:val="00E86480"/>
    <w:pPr>
      <w:numPr>
        <w:numId w:val="20"/>
      </w:numPr>
      <w:suppressAutoHyphens w:val="0"/>
      <w:spacing w:before="60" w:after="60"/>
      <w:jc w:val="both"/>
    </w:pPr>
    <w:rPr>
      <w:rFonts w:ascii="Arial" w:hAnsi="Arial"/>
      <w:sz w:val="20"/>
      <w:szCs w:val="22"/>
      <w:lang w:val="en-GB" w:eastAsia="en-GB"/>
    </w:rPr>
  </w:style>
  <w:style w:type="character" w:customStyle="1" w:styleId="LetteredlistCharChar">
    <w:name w:val="Lettered list Char Char"/>
    <w:link w:val="Letteredlist"/>
    <w:rsid w:val="00E86480"/>
    <w:rPr>
      <w:rFonts w:ascii="Arial" w:hAnsi="Arial"/>
      <w:szCs w:val="22"/>
      <w:lang w:val="en-GB" w:eastAsia="en-GB"/>
    </w:rPr>
  </w:style>
  <w:style w:type="paragraph" w:customStyle="1" w:styleId="Normal0">
    <w:name w:val="`Normal"/>
    <w:basedOn w:val="Normal"/>
    <w:rsid w:val="00D11487"/>
    <w:pPr>
      <w:suppressAutoHyphens w:val="0"/>
      <w:spacing w:line="360" w:lineRule="auto"/>
      <w:ind w:firstLine="851"/>
      <w:jc w:val="both"/>
    </w:pPr>
    <w:rPr>
      <w:rFonts w:ascii="Arial" w:hAnsi="Arial"/>
      <w:szCs w:val="20"/>
      <w:lang w:val="ro-RO" w:eastAsia="en-US"/>
    </w:rPr>
  </w:style>
  <w:style w:type="paragraph" w:customStyle="1" w:styleId="StyleArialLeft05">
    <w:name w:val="Style Arial Left:  0.5&quot;"/>
    <w:basedOn w:val="Normal"/>
    <w:rsid w:val="00086A0D"/>
    <w:pPr>
      <w:spacing w:after="120"/>
      <w:ind w:left="720"/>
    </w:pPr>
    <w:rPr>
      <w:rFonts w:ascii="Arial" w:hAnsi="Arial"/>
      <w:szCs w:val="20"/>
    </w:rPr>
  </w:style>
  <w:style w:type="paragraph" w:customStyle="1" w:styleId="StyleArialSmallcapsCentered">
    <w:name w:val="Style Arial Small caps Centered"/>
    <w:basedOn w:val="Normal"/>
    <w:rsid w:val="00086A0D"/>
    <w:pPr>
      <w:jc w:val="center"/>
    </w:pPr>
    <w:rPr>
      <w:rFonts w:ascii="Arial" w:hAnsi="Arial"/>
      <w:smallCaps/>
      <w:szCs w:val="20"/>
    </w:rPr>
  </w:style>
  <w:style w:type="paragraph" w:customStyle="1" w:styleId="TitlePage2">
    <w:name w:val="Title Page 2"/>
    <w:basedOn w:val="Normal"/>
    <w:link w:val="TitlePage2Char"/>
    <w:rsid w:val="00086A0D"/>
    <w:pPr>
      <w:tabs>
        <w:tab w:val="left" w:pos="1701"/>
      </w:tabs>
      <w:suppressAutoHyphens w:val="0"/>
      <w:spacing w:before="80" w:after="80"/>
    </w:pPr>
    <w:rPr>
      <w:rFonts w:ascii="Arial Bold" w:hAnsi="Arial Bold"/>
      <w:b/>
      <w:bCs/>
      <w:sz w:val="32"/>
      <w:szCs w:val="20"/>
      <w:lang w:val="en-GB" w:eastAsia="en-GB"/>
    </w:rPr>
  </w:style>
  <w:style w:type="character" w:customStyle="1" w:styleId="TitlePage2Char">
    <w:name w:val="Title Page 2 Char"/>
    <w:link w:val="TitlePage2"/>
    <w:rsid w:val="00086A0D"/>
    <w:rPr>
      <w:rFonts w:ascii="Arial Bold" w:hAnsi="Arial Bold" w:cs="Arial"/>
      <w:b/>
      <w:bCs/>
      <w:sz w:val="32"/>
      <w:lang w:val="en-GB" w:eastAsia="en-GB"/>
    </w:rPr>
  </w:style>
  <w:style w:type="paragraph" w:customStyle="1" w:styleId="TitlePage1">
    <w:name w:val="Title Page 1"/>
    <w:basedOn w:val="Normal"/>
    <w:rsid w:val="00086A0D"/>
    <w:pPr>
      <w:suppressAutoHyphens w:val="0"/>
      <w:spacing w:before="80" w:after="80"/>
    </w:pPr>
    <w:rPr>
      <w:rFonts w:ascii="Arial Bold" w:hAnsi="Arial Bold" w:cs="Arial"/>
      <w:b/>
      <w:bCs/>
      <w:noProof/>
      <w:sz w:val="40"/>
      <w:szCs w:val="20"/>
      <w:lang w:val="ro-RO" w:eastAsia="en-GB"/>
    </w:rPr>
  </w:style>
  <w:style w:type="paragraph" w:customStyle="1" w:styleId="bodytextbold">
    <w:name w:val="body text bold"/>
    <w:basedOn w:val="Corptext"/>
    <w:link w:val="bodytextboldChar"/>
    <w:qFormat/>
    <w:rsid w:val="00086A0D"/>
    <w:pPr>
      <w:tabs>
        <w:tab w:val="left" w:pos="425"/>
      </w:tabs>
      <w:suppressAutoHyphens w:val="0"/>
      <w:spacing w:before="120" w:after="120"/>
    </w:pPr>
    <w:rPr>
      <w:rFonts w:ascii="Arial" w:hAnsi="Arial"/>
      <w:b/>
      <w:lang w:val="ro-RO" w:eastAsia="x-none"/>
    </w:rPr>
  </w:style>
  <w:style w:type="character" w:customStyle="1" w:styleId="bodytextboldChar">
    <w:name w:val="body text bold Char"/>
    <w:link w:val="bodytextbold"/>
    <w:rsid w:val="00086A0D"/>
    <w:rPr>
      <w:rFonts w:ascii="Arial" w:hAnsi="Arial"/>
      <w:b/>
      <w:szCs w:val="24"/>
      <w:lang w:val="ro-RO"/>
    </w:rPr>
  </w:style>
  <w:style w:type="paragraph" w:styleId="Listparagraf">
    <w:name w:val="List Paragraph"/>
    <w:aliases w:val="body 2,List Paragraph1,List Paragraph11,Header bold,bullets,Normal bullet 2,Arial,EU,Lettre d'introduction,List Paragraph2,List Paragraph111111,List Paragraph111,List Paragraph1111,List Paragraph11111,Forth level,Citation List"/>
    <w:basedOn w:val="Normal"/>
    <w:link w:val="ListparagrafCaracter"/>
    <w:uiPriority w:val="34"/>
    <w:qFormat/>
    <w:rsid w:val="007B34ED"/>
    <w:pPr>
      <w:suppressAutoHyphens w:val="0"/>
      <w:ind w:left="720"/>
      <w:contextualSpacing/>
    </w:pPr>
    <w:rPr>
      <w:lang w:eastAsia="en-US"/>
    </w:rPr>
  </w:style>
  <w:style w:type="paragraph" w:styleId="Legend">
    <w:name w:val="caption"/>
    <w:basedOn w:val="Normal"/>
    <w:next w:val="Normal"/>
    <w:unhideWhenUsed/>
    <w:qFormat/>
    <w:rsid w:val="003C6FA6"/>
    <w:rPr>
      <w:b/>
      <w:bCs/>
      <w:sz w:val="20"/>
      <w:szCs w:val="20"/>
    </w:rPr>
  </w:style>
  <w:style w:type="paragraph" w:customStyle="1" w:styleId="bodytextbolditalic">
    <w:name w:val="body text bold italic"/>
    <w:basedOn w:val="Corptext"/>
    <w:qFormat/>
    <w:rsid w:val="00BC489F"/>
    <w:pPr>
      <w:tabs>
        <w:tab w:val="left" w:pos="425"/>
      </w:tabs>
      <w:suppressAutoHyphens w:val="0"/>
      <w:spacing w:before="120" w:after="120"/>
    </w:pPr>
    <w:rPr>
      <w:rFonts w:ascii="Arial" w:hAnsi="Arial"/>
      <w:b/>
      <w:i/>
      <w:lang w:val="ro-RO" w:eastAsia="en-US"/>
    </w:rPr>
  </w:style>
  <w:style w:type="paragraph" w:customStyle="1" w:styleId="Paragraph">
    <w:name w:val="Paragraph"/>
    <w:basedOn w:val="Normal"/>
    <w:link w:val="ParagraphChar"/>
    <w:rsid w:val="00AD0008"/>
    <w:pPr>
      <w:numPr>
        <w:numId w:val="53"/>
      </w:numPr>
      <w:suppressAutoHyphens w:val="0"/>
      <w:spacing w:before="120"/>
      <w:jc w:val="both"/>
    </w:pPr>
    <w:rPr>
      <w:rFonts w:ascii="Arial" w:hAnsi="Arial" w:cs="Arial"/>
      <w:sz w:val="20"/>
      <w:szCs w:val="20"/>
      <w:lang w:val="en-GB" w:eastAsia="en-GB"/>
    </w:rPr>
  </w:style>
  <w:style w:type="character" w:customStyle="1" w:styleId="ParagraphChar">
    <w:name w:val="Paragraph Char"/>
    <w:link w:val="Paragraph"/>
    <w:rsid w:val="00AD0008"/>
    <w:rPr>
      <w:rFonts w:ascii="Arial" w:hAnsi="Arial" w:cs="Arial"/>
      <w:lang w:val="en-GB" w:eastAsia="en-GB"/>
    </w:rPr>
  </w:style>
  <w:style w:type="character" w:customStyle="1" w:styleId="UnresolvedMention1">
    <w:name w:val="Unresolved Mention1"/>
    <w:basedOn w:val="Fontdeparagrafimplicit"/>
    <w:uiPriority w:val="99"/>
    <w:semiHidden/>
    <w:unhideWhenUsed/>
    <w:rsid w:val="003C6CD2"/>
    <w:rPr>
      <w:color w:val="605E5C"/>
      <w:shd w:val="clear" w:color="auto" w:fill="E1DFDD"/>
    </w:rPr>
  </w:style>
  <w:style w:type="character" w:customStyle="1" w:styleId="UnresolvedMention2">
    <w:name w:val="Unresolved Mention2"/>
    <w:basedOn w:val="Fontdeparagrafimplicit"/>
    <w:uiPriority w:val="99"/>
    <w:semiHidden/>
    <w:unhideWhenUsed/>
    <w:rsid w:val="004D1665"/>
    <w:rPr>
      <w:color w:val="605E5C"/>
      <w:shd w:val="clear" w:color="auto" w:fill="E1DFDD"/>
    </w:rPr>
  </w:style>
  <w:style w:type="character" w:customStyle="1" w:styleId="ListparagrafCaracter">
    <w:name w:val="Listă paragraf Caracter"/>
    <w:aliases w:val="body 2 Caracter,List Paragraph1 Caracter,List Paragraph11 Caracter,Header bold Caracter,bullets Caracter,Normal bullet 2 Caracter,Arial Caracter,EU Caracter,Lettre d'introduction Caracter,List Paragraph2 Caracter"/>
    <w:link w:val="Listparagraf"/>
    <w:uiPriority w:val="34"/>
    <w:rsid w:val="00484A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47714">
      <w:bodyDiv w:val="1"/>
      <w:marLeft w:val="0"/>
      <w:marRight w:val="0"/>
      <w:marTop w:val="0"/>
      <w:marBottom w:val="0"/>
      <w:divBdr>
        <w:top w:val="none" w:sz="0" w:space="0" w:color="auto"/>
        <w:left w:val="none" w:sz="0" w:space="0" w:color="auto"/>
        <w:bottom w:val="none" w:sz="0" w:space="0" w:color="auto"/>
        <w:right w:val="none" w:sz="0" w:space="0" w:color="auto"/>
      </w:divBdr>
    </w:div>
    <w:div w:id="62018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70ECC-7633-4D12-AACE-78115EA8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71</Pages>
  <Words>14646</Words>
  <Characters>84950</Characters>
  <Application>Microsoft Office Word</Application>
  <DocSecurity>0</DocSecurity>
  <Lines>707</Lines>
  <Paragraphs>198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Ethan Frome</vt:lpstr>
      <vt:lpstr>Ethan Frome</vt:lpstr>
    </vt:vector>
  </TitlesOfParts>
  <Company>Hewlett-Packard Company</Company>
  <LinksUpToDate>false</LinksUpToDate>
  <CharactersWithSpaces>99398</CharactersWithSpaces>
  <SharedDoc>false</SharedDoc>
  <HLinks>
    <vt:vector size="1140" baseType="variant">
      <vt:variant>
        <vt:i4>1048633</vt:i4>
      </vt:variant>
      <vt:variant>
        <vt:i4>1136</vt:i4>
      </vt:variant>
      <vt:variant>
        <vt:i4>0</vt:i4>
      </vt:variant>
      <vt:variant>
        <vt:i4>5</vt:i4>
      </vt:variant>
      <vt:variant>
        <vt:lpwstr/>
      </vt:variant>
      <vt:variant>
        <vt:lpwstr>_Toc39486781</vt:lpwstr>
      </vt:variant>
      <vt:variant>
        <vt:i4>1114169</vt:i4>
      </vt:variant>
      <vt:variant>
        <vt:i4>1130</vt:i4>
      </vt:variant>
      <vt:variant>
        <vt:i4>0</vt:i4>
      </vt:variant>
      <vt:variant>
        <vt:i4>5</vt:i4>
      </vt:variant>
      <vt:variant>
        <vt:lpwstr/>
      </vt:variant>
      <vt:variant>
        <vt:lpwstr>_Toc39486780</vt:lpwstr>
      </vt:variant>
      <vt:variant>
        <vt:i4>1572918</vt:i4>
      </vt:variant>
      <vt:variant>
        <vt:i4>1124</vt:i4>
      </vt:variant>
      <vt:variant>
        <vt:i4>0</vt:i4>
      </vt:variant>
      <vt:variant>
        <vt:i4>5</vt:i4>
      </vt:variant>
      <vt:variant>
        <vt:lpwstr/>
      </vt:variant>
      <vt:variant>
        <vt:lpwstr>_Toc39486779</vt:lpwstr>
      </vt:variant>
      <vt:variant>
        <vt:i4>1638454</vt:i4>
      </vt:variant>
      <vt:variant>
        <vt:i4>1118</vt:i4>
      </vt:variant>
      <vt:variant>
        <vt:i4>0</vt:i4>
      </vt:variant>
      <vt:variant>
        <vt:i4>5</vt:i4>
      </vt:variant>
      <vt:variant>
        <vt:lpwstr/>
      </vt:variant>
      <vt:variant>
        <vt:lpwstr>_Toc39486778</vt:lpwstr>
      </vt:variant>
      <vt:variant>
        <vt:i4>1441846</vt:i4>
      </vt:variant>
      <vt:variant>
        <vt:i4>1112</vt:i4>
      </vt:variant>
      <vt:variant>
        <vt:i4>0</vt:i4>
      </vt:variant>
      <vt:variant>
        <vt:i4>5</vt:i4>
      </vt:variant>
      <vt:variant>
        <vt:lpwstr/>
      </vt:variant>
      <vt:variant>
        <vt:lpwstr>_Toc39486777</vt:lpwstr>
      </vt:variant>
      <vt:variant>
        <vt:i4>1507382</vt:i4>
      </vt:variant>
      <vt:variant>
        <vt:i4>1106</vt:i4>
      </vt:variant>
      <vt:variant>
        <vt:i4>0</vt:i4>
      </vt:variant>
      <vt:variant>
        <vt:i4>5</vt:i4>
      </vt:variant>
      <vt:variant>
        <vt:lpwstr/>
      </vt:variant>
      <vt:variant>
        <vt:lpwstr>_Toc39486776</vt:lpwstr>
      </vt:variant>
      <vt:variant>
        <vt:i4>1310774</vt:i4>
      </vt:variant>
      <vt:variant>
        <vt:i4>1100</vt:i4>
      </vt:variant>
      <vt:variant>
        <vt:i4>0</vt:i4>
      </vt:variant>
      <vt:variant>
        <vt:i4>5</vt:i4>
      </vt:variant>
      <vt:variant>
        <vt:lpwstr/>
      </vt:variant>
      <vt:variant>
        <vt:lpwstr>_Toc39486775</vt:lpwstr>
      </vt:variant>
      <vt:variant>
        <vt:i4>1376310</vt:i4>
      </vt:variant>
      <vt:variant>
        <vt:i4>1094</vt:i4>
      </vt:variant>
      <vt:variant>
        <vt:i4>0</vt:i4>
      </vt:variant>
      <vt:variant>
        <vt:i4>5</vt:i4>
      </vt:variant>
      <vt:variant>
        <vt:lpwstr/>
      </vt:variant>
      <vt:variant>
        <vt:lpwstr>_Toc39486774</vt:lpwstr>
      </vt:variant>
      <vt:variant>
        <vt:i4>1179702</vt:i4>
      </vt:variant>
      <vt:variant>
        <vt:i4>1088</vt:i4>
      </vt:variant>
      <vt:variant>
        <vt:i4>0</vt:i4>
      </vt:variant>
      <vt:variant>
        <vt:i4>5</vt:i4>
      </vt:variant>
      <vt:variant>
        <vt:lpwstr/>
      </vt:variant>
      <vt:variant>
        <vt:lpwstr>_Toc39486773</vt:lpwstr>
      </vt:variant>
      <vt:variant>
        <vt:i4>1245238</vt:i4>
      </vt:variant>
      <vt:variant>
        <vt:i4>1082</vt:i4>
      </vt:variant>
      <vt:variant>
        <vt:i4>0</vt:i4>
      </vt:variant>
      <vt:variant>
        <vt:i4>5</vt:i4>
      </vt:variant>
      <vt:variant>
        <vt:lpwstr/>
      </vt:variant>
      <vt:variant>
        <vt:lpwstr>_Toc39486772</vt:lpwstr>
      </vt:variant>
      <vt:variant>
        <vt:i4>1048630</vt:i4>
      </vt:variant>
      <vt:variant>
        <vt:i4>1076</vt:i4>
      </vt:variant>
      <vt:variant>
        <vt:i4>0</vt:i4>
      </vt:variant>
      <vt:variant>
        <vt:i4>5</vt:i4>
      </vt:variant>
      <vt:variant>
        <vt:lpwstr/>
      </vt:variant>
      <vt:variant>
        <vt:lpwstr>_Toc39486771</vt:lpwstr>
      </vt:variant>
      <vt:variant>
        <vt:i4>1114166</vt:i4>
      </vt:variant>
      <vt:variant>
        <vt:i4>1070</vt:i4>
      </vt:variant>
      <vt:variant>
        <vt:i4>0</vt:i4>
      </vt:variant>
      <vt:variant>
        <vt:i4>5</vt:i4>
      </vt:variant>
      <vt:variant>
        <vt:lpwstr/>
      </vt:variant>
      <vt:variant>
        <vt:lpwstr>_Toc39486770</vt:lpwstr>
      </vt:variant>
      <vt:variant>
        <vt:i4>1572919</vt:i4>
      </vt:variant>
      <vt:variant>
        <vt:i4>1064</vt:i4>
      </vt:variant>
      <vt:variant>
        <vt:i4>0</vt:i4>
      </vt:variant>
      <vt:variant>
        <vt:i4>5</vt:i4>
      </vt:variant>
      <vt:variant>
        <vt:lpwstr/>
      </vt:variant>
      <vt:variant>
        <vt:lpwstr>_Toc39486769</vt:lpwstr>
      </vt:variant>
      <vt:variant>
        <vt:i4>1638455</vt:i4>
      </vt:variant>
      <vt:variant>
        <vt:i4>1058</vt:i4>
      </vt:variant>
      <vt:variant>
        <vt:i4>0</vt:i4>
      </vt:variant>
      <vt:variant>
        <vt:i4>5</vt:i4>
      </vt:variant>
      <vt:variant>
        <vt:lpwstr/>
      </vt:variant>
      <vt:variant>
        <vt:lpwstr>_Toc39486768</vt:lpwstr>
      </vt:variant>
      <vt:variant>
        <vt:i4>1441847</vt:i4>
      </vt:variant>
      <vt:variant>
        <vt:i4>1052</vt:i4>
      </vt:variant>
      <vt:variant>
        <vt:i4>0</vt:i4>
      </vt:variant>
      <vt:variant>
        <vt:i4>5</vt:i4>
      </vt:variant>
      <vt:variant>
        <vt:lpwstr/>
      </vt:variant>
      <vt:variant>
        <vt:lpwstr>_Toc39486767</vt:lpwstr>
      </vt:variant>
      <vt:variant>
        <vt:i4>1507383</vt:i4>
      </vt:variant>
      <vt:variant>
        <vt:i4>1046</vt:i4>
      </vt:variant>
      <vt:variant>
        <vt:i4>0</vt:i4>
      </vt:variant>
      <vt:variant>
        <vt:i4>5</vt:i4>
      </vt:variant>
      <vt:variant>
        <vt:lpwstr/>
      </vt:variant>
      <vt:variant>
        <vt:lpwstr>_Toc39486766</vt:lpwstr>
      </vt:variant>
      <vt:variant>
        <vt:i4>1310775</vt:i4>
      </vt:variant>
      <vt:variant>
        <vt:i4>1040</vt:i4>
      </vt:variant>
      <vt:variant>
        <vt:i4>0</vt:i4>
      </vt:variant>
      <vt:variant>
        <vt:i4>5</vt:i4>
      </vt:variant>
      <vt:variant>
        <vt:lpwstr/>
      </vt:variant>
      <vt:variant>
        <vt:lpwstr>_Toc39486765</vt:lpwstr>
      </vt:variant>
      <vt:variant>
        <vt:i4>1376311</vt:i4>
      </vt:variant>
      <vt:variant>
        <vt:i4>1034</vt:i4>
      </vt:variant>
      <vt:variant>
        <vt:i4>0</vt:i4>
      </vt:variant>
      <vt:variant>
        <vt:i4>5</vt:i4>
      </vt:variant>
      <vt:variant>
        <vt:lpwstr/>
      </vt:variant>
      <vt:variant>
        <vt:lpwstr>_Toc39486764</vt:lpwstr>
      </vt:variant>
      <vt:variant>
        <vt:i4>1179703</vt:i4>
      </vt:variant>
      <vt:variant>
        <vt:i4>1028</vt:i4>
      </vt:variant>
      <vt:variant>
        <vt:i4>0</vt:i4>
      </vt:variant>
      <vt:variant>
        <vt:i4>5</vt:i4>
      </vt:variant>
      <vt:variant>
        <vt:lpwstr/>
      </vt:variant>
      <vt:variant>
        <vt:lpwstr>_Toc39486763</vt:lpwstr>
      </vt:variant>
      <vt:variant>
        <vt:i4>1245239</vt:i4>
      </vt:variant>
      <vt:variant>
        <vt:i4>1022</vt:i4>
      </vt:variant>
      <vt:variant>
        <vt:i4>0</vt:i4>
      </vt:variant>
      <vt:variant>
        <vt:i4>5</vt:i4>
      </vt:variant>
      <vt:variant>
        <vt:lpwstr/>
      </vt:variant>
      <vt:variant>
        <vt:lpwstr>_Toc39486762</vt:lpwstr>
      </vt:variant>
      <vt:variant>
        <vt:i4>1048631</vt:i4>
      </vt:variant>
      <vt:variant>
        <vt:i4>1016</vt:i4>
      </vt:variant>
      <vt:variant>
        <vt:i4>0</vt:i4>
      </vt:variant>
      <vt:variant>
        <vt:i4>5</vt:i4>
      </vt:variant>
      <vt:variant>
        <vt:lpwstr/>
      </vt:variant>
      <vt:variant>
        <vt:lpwstr>_Toc39486761</vt:lpwstr>
      </vt:variant>
      <vt:variant>
        <vt:i4>1114167</vt:i4>
      </vt:variant>
      <vt:variant>
        <vt:i4>1010</vt:i4>
      </vt:variant>
      <vt:variant>
        <vt:i4>0</vt:i4>
      </vt:variant>
      <vt:variant>
        <vt:i4>5</vt:i4>
      </vt:variant>
      <vt:variant>
        <vt:lpwstr/>
      </vt:variant>
      <vt:variant>
        <vt:lpwstr>_Toc39486760</vt:lpwstr>
      </vt:variant>
      <vt:variant>
        <vt:i4>1572916</vt:i4>
      </vt:variant>
      <vt:variant>
        <vt:i4>1004</vt:i4>
      </vt:variant>
      <vt:variant>
        <vt:i4>0</vt:i4>
      </vt:variant>
      <vt:variant>
        <vt:i4>5</vt:i4>
      </vt:variant>
      <vt:variant>
        <vt:lpwstr/>
      </vt:variant>
      <vt:variant>
        <vt:lpwstr>_Toc39486759</vt:lpwstr>
      </vt:variant>
      <vt:variant>
        <vt:i4>1638452</vt:i4>
      </vt:variant>
      <vt:variant>
        <vt:i4>998</vt:i4>
      </vt:variant>
      <vt:variant>
        <vt:i4>0</vt:i4>
      </vt:variant>
      <vt:variant>
        <vt:i4>5</vt:i4>
      </vt:variant>
      <vt:variant>
        <vt:lpwstr/>
      </vt:variant>
      <vt:variant>
        <vt:lpwstr>_Toc39486758</vt:lpwstr>
      </vt:variant>
      <vt:variant>
        <vt:i4>1441844</vt:i4>
      </vt:variant>
      <vt:variant>
        <vt:i4>992</vt:i4>
      </vt:variant>
      <vt:variant>
        <vt:i4>0</vt:i4>
      </vt:variant>
      <vt:variant>
        <vt:i4>5</vt:i4>
      </vt:variant>
      <vt:variant>
        <vt:lpwstr/>
      </vt:variant>
      <vt:variant>
        <vt:lpwstr>_Toc39486757</vt:lpwstr>
      </vt:variant>
      <vt:variant>
        <vt:i4>1507380</vt:i4>
      </vt:variant>
      <vt:variant>
        <vt:i4>986</vt:i4>
      </vt:variant>
      <vt:variant>
        <vt:i4>0</vt:i4>
      </vt:variant>
      <vt:variant>
        <vt:i4>5</vt:i4>
      </vt:variant>
      <vt:variant>
        <vt:lpwstr/>
      </vt:variant>
      <vt:variant>
        <vt:lpwstr>_Toc39486756</vt:lpwstr>
      </vt:variant>
      <vt:variant>
        <vt:i4>1310772</vt:i4>
      </vt:variant>
      <vt:variant>
        <vt:i4>980</vt:i4>
      </vt:variant>
      <vt:variant>
        <vt:i4>0</vt:i4>
      </vt:variant>
      <vt:variant>
        <vt:i4>5</vt:i4>
      </vt:variant>
      <vt:variant>
        <vt:lpwstr/>
      </vt:variant>
      <vt:variant>
        <vt:lpwstr>_Toc39486755</vt:lpwstr>
      </vt:variant>
      <vt:variant>
        <vt:i4>1376308</vt:i4>
      </vt:variant>
      <vt:variant>
        <vt:i4>974</vt:i4>
      </vt:variant>
      <vt:variant>
        <vt:i4>0</vt:i4>
      </vt:variant>
      <vt:variant>
        <vt:i4>5</vt:i4>
      </vt:variant>
      <vt:variant>
        <vt:lpwstr/>
      </vt:variant>
      <vt:variant>
        <vt:lpwstr>_Toc39486754</vt:lpwstr>
      </vt:variant>
      <vt:variant>
        <vt:i4>1179700</vt:i4>
      </vt:variant>
      <vt:variant>
        <vt:i4>968</vt:i4>
      </vt:variant>
      <vt:variant>
        <vt:i4>0</vt:i4>
      </vt:variant>
      <vt:variant>
        <vt:i4>5</vt:i4>
      </vt:variant>
      <vt:variant>
        <vt:lpwstr/>
      </vt:variant>
      <vt:variant>
        <vt:lpwstr>_Toc39486753</vt:lpwstr>
      </vt:variant>
      <vt:variant>
        <vt:i4>1245236</vt:i4>
      </vt:variant>
      <vt:variant>
        <vt:i4>962</vt:i4>
      </vt:variant>
      <vt:variant>
        <vt:i4>0</vt:i4>
      </vt:variant>
      <vt:variant>
        <vt:i4>5</vt:i4>
      </vt:variant>
      <vt:variant>
        <vt:lpwstr/>
      </vt:variant>
      <vt:variant>
        <vt:lpwstr>_Toc39486752</vt:lpwstr>
      </vt:variant>
      <vt:variant>
        <vt:i4>1048628</vt:i4>
      </vt:variant>
      <vt:variant>
        <vt:i4>956</vt:i4>
      </vt:variant>
      <vt:variant>
        <vt:i4>0</vt:i4>
      </vt:variant>
      <vt:variant>
        <vt:i4>5</vt:i4>
      </vt:variant>
      <vt:variant>
        <vt:lpwstr/>
      </vt:variant>
      <vt:variant>
        <vt:lpwstr>_Toc39486751</vt:lpwstr>
      </vt:variant>
      <vt:variant>
        <vt:i4>1114164</vt:i4>
      </vt:variant>
      <vt:variant>
        <vt:i4>950</vt:i4>
      </vt:variant>
      <vt:variant>
        <vt:i4>0</vt:i4>
      </vt:variant>
      <vt:variant>
        <vt:i4>5</vt:i4>
      </vt:variant>
      <vt:variant>
        <vt:lpwstr/>
      </vt:variant>
      <vt:variant>
        <vt:lpwstr>_Toc39486750</vt:lpwstr>
      </vt:variant>
      <vt:variant>
        <vt:i4>1572917</vt:i4>
      </vt:variant>
      <vt:variant>
        <vt:i4>944</vt:i4>
      </vt:variant>
      <vt:variant>
        <vt:i4>0</vt:i4>
      </vt:variant>
      <vt:variant>
        <vt:i4>5</vt:i4>
      </vt:variant>
      <vt:variant>
        <vt:lpwstr/>
      </vt:variant>
      <vt:variant>
        <vt:lpwstr>_Toc39486749</vt:lpwstr>
      </vt:variant>
      <vt:variant>
        <vt:i4>1638453</vt:i4>
      </vt:variant>
      <vt:variant>
        <vt:i4>938</vt:i4>
      </vt:variant>
      <vt:variant>
        <vt:i4>0</vt:i4>
      </vt:variant>
      <vt:variant>
        <vt:i4>5</vt:i4>
      </vt:variant>
      <vt:variant>
        <vt:lpwstr/>
      </vt:variant>
      <vt:variant>
        <vt:lpwstr>_Toc39486748</vt:lpwstr>
      </vt:variant>
      <vt:variant>
        <vt:i4>1441845</vt:i4>
      </vt:variant>
      <vt:variant>
        <vt:i4>932</vt:i4>
      </vt:variant>
      <vt:variant>
        <vt:i4>0</vt:i4>
      </vt:variant>
      <vt:variant>
        <vt:i4>5</vt:i4>
      </vt:variant>
      <vt:variant>
        <vt:lpwstr/>
      </vt:variant>
      <vt:variant>
        <vt:lpwstr>_Toc39486747</vt:lpwstr>
      </vt:variant>
      <vt:variant>
        <vt:i4>1507381</vt:i4>
      </vt:variant>
      <vt:variant>
        <vt:i4>926</vt:i4>
      </vt:variant>
      <vt:variant>
        <vt:i4>0</vt:i4>
      </vt:variant>
      <vt:variant>
        <vt:i4>5</vt:i4>
      </vt:variant>
      <vt:variant>
        <vt:lpwstr/>
      </vt:variant>
      <vt:variant>
        <vt:lpwstr>_Toc39486746</vt:lpwstr>
      </vt:variant>
      <vt:variant>
        <vt:i4>1310773</vt:i4>
      </vt:variant>
      <vt:variant>
        <vt:i4>920</vt:i4>
      </vt:variant>
      <vt:variant>
        <vt:i4>0</vt:i4>
      </vt:variant>
      <vt:variant>
        <vt:i4>5</vt:i4>
      </vt:variant>
      <vt:variant>
        <vt:lpwstr/>
      </vt:variant>
      <vt:variant>
        <vt:lpwstr>_Toc39486745</vt:lpwstr>
      </vt:variant>
      <vt:variant>
        <vt:i4>1376309</vt:i4>
      </vt:variant>
      <vt:variant>
        <vt:i4>914</vt:i4>
      </vt:variant>
      <vt:variant>
        <vt:i4>0</vt:i4>
      </vt:variant>
      <vt:variant>
        <vt:i4>5</vt:i4>
      </vt:variant>
      <vt:variant>
        <vt:lpwstr/>
      </vt:variant>
      <vt:variant>
        <vt:lpwstr>_Toc39486744</vt:lpwstr>
      </vt:variant>
      <vt:variant>
        <vt:i4>1179701</vt:i4>
      </vt:variant>
      <vt:variant>
        <vt:i4>908</vt:i4>
      </vt:variant>
      <vt:variant>
        <vt:i4>0</vt:i4>
      </vt:variant>
      <vt:variant>
        <vt:i4>5</vt:i4>
      </vt:variant>
      <vt:variant>
        <vt:lpwstr/>
      </vt:variant>
      <vt:variant>
        <vt:lpwstr>_Toc39486743</vt:lpwstr>
      </vt:variant>
      <vt:variant>
        <vt:i4>1245237</vt:i4>
      </vt:variant>
      <vt:variant>
        <vt:i4>902</vt:i4>
      </vt:variant>
      <vt:variant>
        <vt:i4>0</vt:i4>
      </vt:variant>
      <vt:variant>
        <vt:i4>5</vt:i4>
      </vt:variant>
      <vt:variant>
        <vt:lpwstr/>
      </vt:variant>
      <vt:variant>
        <vt:lpwstr>_Toc39486742</vt:lpwstr>
      </vt:variant>
      <vt:variant>
        <vt:i4>1048629</vt:i4>
      </vt:variant>
      <vt:variant>
        <vt:i4>896</vt:i4>
      </vt:variant>
      <vt:variant>
        <vt:i4>0</vt:i4>
      </vt:variant>
      <vt:variant>
        <vt:i4>5</vt:i4>
      </vt:variant>
      <vt:variant>
        <vt:lpwstr/>
      </vt:variant>
      <vt:variant>
        <vt:lpwstr>_Toc39486741</vt:lpwstr>
      </vt:variant>
      <vt:variant>
        <vt:i4>1114165</vt:i4>
      </vt:variant>
      <vt:variant>
        <vt:i4>890</vt:i4>
      </vt:variant>
      <vt:variant>
        <vt:i4>0</vt:i4>
      </vt:variant>
      <vt:variant>
        <vt:i4>5</vt:i4>
      </vt:variant>
      <vt:variant>
        <vt:lpwstr/>
      </vt:variant>
      <vt:variant>
        <vt:lpwstr>_Toc39486740</vt:lpwstr>
      </vt:variant>
      <vt:variant>
        <vt:i4>1572914</vt:i4>
      </vt:variant>
      <vt:variant>
        <vt:i4>884</vt:i4>
      </vt:variant>
      <vt:variant>
        <vt:i4>0</vt:i4>
      </vt:variant>
      <vt:variant>
        <vt:i4>5</vt:i4>
      </vt:variant>
      <vt:variant>
        <vt:lpwstr/>
      </vt:variant>
      <vt:variant>
        <vt:lpwstr>_Toc39486739</vt:lpwstr>
      </vt:variant>
      <vt:variant>
        <vt:i4>1638450</vt:i4>
      </vt:variant>
      <vt:variant>
        <vt:i4>878</vt:i4>
      </vt:variant>
      <vt:variant>
        <vt:i4>0</vt:i4>
      </vt:variant>
      <vt:variant>
        <vt:i4>5</vt:i4>
      </vt:variant>
      <vt:variant>
        <vt:lpwstr/>
      </vt:variant>
      <vt:variant>
        <vt:lpwstr>_Toc39486738</vt:lpwstr>
      </vt:variant>
      <vt:variant>
        <vt:i4>1441842</vt:i4>
      </vt:variant>
      <vt:variant>
        <vt:i4>872</vt:i4>
      </vt:variant>
      <vt:variant>
        <vt:i4>0</vt:i4>
      </vt:variant>
      <vt:variant>
        <vt:i4>5</vt:i4>
      </vt:variant>
      <vt:variant>
        <vt:lpwstr/>
      </vt:variant>
      <vt:variant>
        <vt:lpwstr>_Toc39486737</vt:lpwstr>
      </vt:variant>
      <vt:variant>
        <vt:i4>1507378</vt:i4>
      </vt:variant>
      <vt:variant>
        <vt:i4>866</vt:i4>
      </vt:variant>
      <vt:variant>
        <vt:i4>0</vt:i4>
      </vt:variant>
      <vt:variant>
        <vt:i4>5</vt:i4>
      </vt:variant>
      <vt:variant>
        <vt:lpwstr/>
      </vt:variant>
      <vt:variant>
        <vt:lpwstr>_Toc39486736</vt:lpwstr>
      </vt:variant>
      <vt:variant>
        <vt:i4>1310770</vt:i4>
      </vt:variant>
      <vt:variant>
        <vt:i4>860</vt:i4>
      </vt:variant>
      <vt:variant>
        <vt:i4>0</vt:i4>
      </vt:variant>
      <vt:variant>
        <vt:i4>5</vt:i4>
      </vt:variant>
      <vt:variant>
        <vt:lpwstr/>
      </vt:variant>
      <vt:variant>
        <vt:lpwstr>_Toc39486735</vt:lpwstr>
      </vt:variant>
      <vt:variant>
        <vt:i4>1376306</vt:i4>
      </vt:variant>
      <vt:variant>
        <vt:i4>854</vt:i4>
      </vt:variant>
      <vt:variant>
        <vt:i4>0</vt:i4>
      </vt:variant>
      <vt:variant>
        <vt:i4>5</vt:i4>
      </vt:variant>
      <vt:variant>
        <vt:lpwstr/>
      </vt:variant>
      <vt:variant>
        <vt:lpwstr>_Toc39486734</vt:lpwstr>
      </vt:variant>
      <vt:variant>
        <vt:i4>1179698</vt:i4>
      </vt:variant>
      <vt:variant>
        <vt:i4>848</vt:i4>
      </vt:variant>
      <vt:variant>
        <vt:i4>0</vt:i4>
      </vt:variant>
      <vt:variant>
        <vt:i4>5</vt:i4>
      </vt:variant>
      <vt:variant>
        <vt:lpwstr/>
      </vt:variant>
      <vt:variant>
        <vt:lpwstr>_Toc39486733</vt:lpwstr>
      </vt:variant>
      <vt:variant>
        <vt:i4>1245234</vt:i4>
      </vt:variant>
      <vt:variant>
        <vt:i4>842</vt:i4>
      </vt:variant>
      <vt:variant>
        <vt:i4>0</vt:i4>
      </vt:variant>
      <vt:variant>
        <vt:i4>5</vt:i4>
      </vt:variant>
      <vt:variant>
        <vt:lpwstr/>
      </vt:variant>
      <vt:variant>
        <vt:lpwstr>_Toc39486732</vt:lpwstr>
      </vt:variant>
      <vt:variant>
        <vt:i4>1048626</vt:i4>
      </vt:variant>
      <vt:variant>
        <vt:i4>836</vt:i4>
      </vt:variant>
      <vt:variant>
        <vt:i4>0</vt:i4>
      </vt:variant>
      <vt:variant>
        <vt:i4>5</vt:i4>
      </vt:variant>
      <vt:variant>
        <vt:lpwstr/>
      </vt:variant>
      <vt:variant>
        <vt:lpwstr>_Toc39486731</vt:lpwstr>
      </vt:variant>
      <vt:variant>
        <vt:i4>1114162</vt:i4>
      </vt:variant>
      <vt:variant>
        <vt:i4>830</vt:i4>
      </vt:variant>
      <vt:variant>
        <vt:i4>0</vt:i4>
      </vt:variant>
      <vt:variant>
        <vt:i4>5</vt:i4>
      </vt:variant>
      <vt:variant>
        <vt:lpwstr/>
      </vt:variant>
      <vt:variant>
        <vt:lpwstr>_Toc39486730</vt:lpwstr>
      </vt:variant>
      <vt:variant>
        <vt:i4>1572915</vt:i4>
      </vt:variant>
      <vt:variant>
        <vt:i4>824</vt:i4>
      </vt:variant>
      <vt:variant>
        <vt:i4>0</vt:i4>
      </vt:variant>
      <vt:variant>
        <vt:i4>5</vt:i4>
      </vt:variant>
      <vt:variant>
        <vt:lpwstr/>
      </vt:variant>
      <vt:variant>
        <vt:lpwstr>_Toc39486729</vt:lpwstr>
      </vt:variant>
      <vt:variant>
        <vt:i4>1638451</vt:i4>
      </vt:variant>
      <vt:variant>
        <vt:i4>818</vt:i4>
      </vt:variant>
      <vt:variant>
        <vt:i4>0</vt:i4>
      </vt:variant>
      <vt:variant>
        <vt:i4>5</vt:i4>
      </vt:variant>
      <vt:variant>
        <vt:lpwstr/>
      </vt:variant>
      <vt:variant>
        <vt:lpwstr>_Toc39486728</vt:lpwstr>
      </vt:variant>
      <vt:variant>
        <vt:i4>1441843</vt:i4>
      </vt:variant>
      <vt:variant>
        <vt:i4>812</vt:i4>
      </vt:variant>
      <vt:variant>
        <vt:i4>0</vt:i4>
      </vt:variant>
      <vt:variant>
        <vt:i4>5</vt:i4>
      </vt:variant>
      <vt:variant>
        <vt:lpwstr/>
      </vt:variant>
      <vt:variant>
        <vt:lpwstr>_Toc39486727</vt:lpwstr>
      </vt:variant>
      <vt:variant>
        <vt:i4>1507379</vt:i4>
      </vt:variant>
      <vt:variant>
        <vt:i4>806</vt:i4>
      </vt:variant>
      <vt:variant>
        <vt:i4>0</vt:i4>
      </vt:variant>
      <vt:variant>
        <vt:i4>5</vt:i4>
      </vt:variant>
      <vt:variant>
        <vt:lpwstr/>
      </vt:variant>
      <vt:variant>
        <vt:lpwstr>_Toc39486726</vt:lpwstr>
      </vt:variant>
      <vt:variant>
        <vt:i4>1310771</vt:i4>
      </vt:variant>
      <vt:variant>
        <vt:i4>800</vt:i4>
      </vt:variant>
      <vt:variant>
        <vt:i4>0</vt:i4>
      </vt:variant>
      <vt:variant>
        <vt:i4>5</vt:i4>
      </vt:variant>
      <vt:variant>
        <vt:lpwstr/>
      </vt:variant>
      <vt:variant>
        <vt:lpwstr>_Toc39486725</vt:lpwstr>
      </vt:variant>
      <vt:variant>
        <vt:i4>1376307</vt:i4>
      </vt:variant>
      <vt:variant>
        <vt:i4>794</vt:i4>
      </vt:variant>
      <vt:variant>
        <vt:i4>0</vt:i4>
      </vt:variant>
      <vt:variant>
        <vt:i4>5</vt:i4>
      </vt:variant>
      <vt:variant>
        <vt:lpwstr/>
      </vt:variant>
      <vt:variant>
        <vt:lpwstr>_Toc39486724</vt:lpwstr>
      </vt:variant>
      <vt:variant>
        <vt:i4>1179699</vt:i4>
      </vt:variant>
      <vt:variant>
        <vt:i4>788</vt:i4>
      </vt:variant>
      <vt:variant>
        <vt:i4>0</vt:i4>
      </vt:variant>
      <vt:variant>
        <vt:i4>5</vt:i4>
      </vt:variant>
      <vt:variant>
        <vt:lpwstr/>
      </vt:variant>
      <vt:variant>
        <vt:lpwstr>_Toc39486723</vt:lpwstr>
      </vt:variant>
      <vt:variant>
        <vt:i4>1245235</vt:i4>
      </vt:variant>
      <vt:variant>
        <vt:i4>782</vt:i4>
      </vt:variant>
      <vt:variant>
        <vt:i4>0</vt:i4>
      </vt:variant>
      <vt:variant>
        <vt:i4>5</vt:i4>
      </vt:variant>
      <vt:variant>
        <vt:lpwstr/>
      </vt:variant>
      <vt:variant>
        <vt:lpwstr>_Toc39486722</vt:lpwstr>
      </vt:variant>
      <vt:variant>
        <vt:i4>1048627</vt:i4>
      </vt:variant>
      <vt:variant>
        <vt:i4>776</vt:i4>
      </vt:variant>
      <vt:variant>
        <vt:i4>0</vt:i4>
      </vt:variant>
      <vt:variant>
        <vt:i4>5</vt:i4>
      </vt:variant>
      <vt:variant>
        <vt:lpwstr/>
      </vt:variant>
      <vt:variant>
        <vt:lpwstr>_Toc39486721</vt:lpwstr>
      </vt:variant>
      <vt:variant>
        <vt:i4>1114163</vt:i4>
      </vt:variant>
      <vt:variant>
        <vt:i4>770</vt:i4>
      </vt:variant>
      <vt:variant>
        <vt:i4>0</vt:i4>
      </vt:variant>
      <vt:variant>
        <vt:i4>5</vt:i4>
      </vt:variant>
      <vt:variant>
        <vt:lpwstr/>
      </vt:variant>
      <vt:variant>
        <vt:lpwstr>_Toc39486720</vt:lpwstr>
      </vt:variant>
      <vt:variant>
        <vt:i4>1572912</vt:i4>
      </vt:variant>
      <vt:variant>
        <vt:i4>764</vt:i4>
      </vt:variant>
      <vt:variant>
        <vt:i4>0</vt:i4>
      </vt:variant>
      <vt:variant>
        <vt:i4>5</vt:i4>
      </vt:variant>
      <vt:variant>
        <vt:lpwstr/>
      </vt:variant>
      <vt:variant>
        <vt:lpwstr>_Toc39486719</vt:lpwstr>
      </vt:variant>
      <vt:variant>
        <vt:i4>1638448</vt:i4>
      </vt:variant>
      <vt:variant>
        <vt:i4>758</vt:i4>
      </vt:variant>
      <vt:variant>
        <vt:i4>0</vt:i4>
      </vt:variant>
      <vt:variant>
        <vt:i4>5</vt:i4>
      </vt:variant>
      <vt:variant>
        <vt:lpwstr/>
      </vt:variant>
      <vt:variant>
        <vt:lpwstr>_Toc39486718</vt:lpwstr>
      </vt:variant>
      <vt:variant>
        <vt:i4>1441840</vt:i4>
      </vt:variant>
      <vt:variant>
        <vt:i4>752</vt:i4>
      </vt:variant>
      <vt:variant>
        <vt:i4>0</vt:i4>
      </vt:variant>
      <vt:variant>
        <vt:i4>5</vt:i4>
      </vt:variant>
      <vt:variant>
        <vt:lpwstr/>
      </vt:variant>
      <vt:variant>
        <vt:lpwstr>_Toc39486717</vt:lpwstr>
      </vt:variant>
      <vt:variant>
        <vt:i4>1507376</vt:i4>
      </vt:variant>
      <vt:variant>
        <vt:i4>746</vt:i4>
      </vt:variant>
      <vt:variant>
        <vt:i4>0</vt:i4>
      </vt:variant>
      <vt:variant>
        <vt:i4>5</vt:i4>
      </vt:variant>
      <vt:variant>
        <vt:lpwstr/>
      </vt:variant>
      <vt:variant>
        <vt:lpwstr>_Toc39486716</vt:lpwstr>
      </vt:variant>
      <vt:variant>
        <vt:i4>1310768</vt:i4>
      </vt:variant>
      <vt:variant>
        <vt:i4>740</vt:i4>
      </vt:variant>
      <vt:variant>
        <vt:i4>0</vt:i4>
      </vt:variant>
      <vt:variant>
        <vt:i4>5</vt:i4>
      </vt:variant>
      <vt:variant>
        <vt:lpwstr/>
      </vt:variant>
      <vt:variant>
        <vt:lpwstr>_Toc39486715</vt:lpwstr>
      </vt:variant>
      <vt:variant>
        <vt:i4>1376304</vt:i4>
      </vt:variant>
      <vt:variant>
        <vt:i4>734</vt:i4>
      </vt:variant>
      <vt:variant>
        <vt:i4>0</vt:i4>
      </vt:variant>
      <vt:variant>
        <vt:i4>5</vt:i4>
      </vt:variant>
      <vt:variant>
        <vt:lpwstr/>
      </vt:variant>
      <vt:variant>
        <vt:lpwstr>_Toc39486714</vt:lpwstr>
      </vt:variant>
      <vt:variant>
        <vt:i4>1179696</vt:i4>
      </vt:variant>
      <vt:variant>
        <vt:i4>728</vt:i4>
      </vt:variant>
      <vt:variant>
        <vt:i4>0</vt:i4>
      </vt:variant>
      <vt:variant>
        <vt:i4>5</vt:i4>
      </vt:variant>
      <vt:variant>
        <vt:lpwstr/>
      </vt:variant>
      <vt:variant>
        <vt:lpwstr>_Toc39486713</vt:lpwstr>
      </vt:variant>
      <vt:variant>
        <vt:i4>1245232</vt:i4>
      </vt:variant>
      <vt:variant>
        <vt:i4>722</vt:i4>
      </vt:variant>
      <vt:variant>
        <vt:i4>0</vt:i4>
      </vt:variant>
      <vt:variant>
        <vt:i4>5</vt:i4>
      </vt:variant>
      <vt:variant>
        <vt:lpwstr/>
      </vt:variant>
      <vt:variant>
        <vt:lpwstr>_Toc39486712</vt:lpwstr>
      </vt:variant>
      <vt:variant>
        <vt:i4>1048624</vt:i4>
      </vt:variant>
      <vt:variant>
        <vt:i4>716</vt:i4>
      </vt:variant>
      <vt:variant>
        <vt:i4>0</vt:i4>
      </vt:variant>
      <vt:variant>
        <vt:i4>5</vt:i4>
      </vt:variant>
      <vt:variant>
        <vt:lpwstr/>
      </vt:variant>
      <vt:variant>
        <vt:lpwstr>_Toc39486711</vt:lpwstr>
      </vt:variant>
      <vt:variant>
        <vt:i4>1114160</vt:i4>
      </vt:variant>
      <vt:variant>
        <vt:i4>710</vt:i4>
      </vt:variant>
      <vt:variant>
        <vt:i4>0</vt:i4>
      </vt:variant>
      <vt:variant>
        <vt:i4>5</vt:i4>
      </vt:variant>
      <vt:variant>
        <vt:lpwstr/>
      </vt:variant>
      <vt:variant>
        <vt:lpwstr>_Toc39486710</vt:lpwstr>
      </vt:variant>
      <vt:variant>
        <vt:i4>1572913</vt:i4>
      </vt:variant>
      <vt:variant>
        <vt:i4>704</vt:i4>
      </vt:variant>
      <vt:variant>
        <vt:i4>0</vt:i4>
      </vt:variant>
      <vt:variant>
        <vt:i4>5</vt:i4>
      </vt:variant>
      <vt:variant>
        <vt:lpwstr/>
      </vt:variant>
      <vt:variant>
        <vt:lpwstr>_Toc39486709</vt:lpwstr>
      </vt:variant>
      <vt:variant>
        <vt:i4>1638449</vt:i4>
      </vt:variant>
      <vt:variant>
        <vt:i4>698</vt:i4>
      </vt:variant>
      <vt:variant>
        <vt:i4>0</vt:i4>
      </vt:variant>
      <vt:variant>
        <vt:i4>5</vt:i4>
      </vt:variant>
      <vt:variant>
        <vt:lpwstr/>
      </vt:variant>
      <vt:variant>
        <vt:lpwstr>_Toc39486708</vt:lpwstr>
      </vt:variant>
      <vt:variant>
        <vt:i4>1441841</vt:i4>
      </vt:variant>
      <vt:variant>
        <vt:i4>692</vt:i4>
      </vt:variant>
      <vt:variant>
        <vt:i4>0</vt:i4>
      </vt:variant>
      <vt:variant>
        <vt:i4>5</vt:i4>
      </vt:variant>
      <vt:variant>
        <vt:lpwstr/>
      </vt:variant>
      <vt:variant>
        <vt:lpwstr>_Toc39486707</vt:lpwstr>
      </vt:variant>
      <vt:variant>
        <vt:i4>1507377</vt:i4>
      </vt:variant>
      <vt:variant>
        <vt:i4>686</vt:i4>
      </vt:variant>
      <vt:variant>
        <vt:i4>0</vt:i4>
      </vt:variant>
      <vt:variant>
        <vt:i4>5</vt:i4>
      </vt:variant>
      <vt:variant>
        <vt:lpwstr/>
      </vt:variant>
      <vt:variant>
        <vt:lpwstr>_Toc39486706</vt:lpwstr>
      </vt:variant>
      <vt:variant>
        <vt:i4>1310769</vt:i4>
      </vt:variant>
      <vt:variant>
        <vt:i4>680</vt:i4>
      </vt:variant>
      <vt:variant>
        <vt:i4>0</vt:i4>
      </vt:variant>
      <vt:variant>
        <vt:i4>5</vt:i4>
      </vt:variant>
      <vt:variant>
        <vt:lpwstr/>
      </vt:variant>
      <vt:variant>
        <vt:lpwstr>_Toc39486705</vt:lpwstr>
      </vt:variant>
      <vt:variant>
        <vt:i4>1376305</vt:i4>
      </vt:variant>
      <vt:variant>
        <vt:i4>674</vt:i4>
      </vt:variant>
      <vt:variant>
        <vt:i4>0</vt:i4>
      </vt:variant>
      <vt:variant>
        <vt:i4>5</vt:i4>
      </vt:variant>
      <vt:variant>
        <vt:lpwstr/>
      </vt:variant>
      <vt:variant>
        <vt:lpwstr>_Toc39486704</vt:lpwstr>
      </vt:variant>
      <vt:variant>
        <vt:i4>1179697</vt:i4>
      </vt:variant>
      <vt:variant>
        <vt:i4>668</vt:i4>
      </vt:variant>
      <vt:variant>
        <vt:i4>0</vt:i4>
      </vt:variant>
      <vt:variant>
        <vt:i4>5</vt:i4>
      </vt:variant>
      <vt:variant>
        <vt:lpwstr/>
      </vt:variant>
      <vt:variant>
        <vt:lpwstr>_Toc39486703</vt:lpwstr>
      </vt:variant>
      <vt:variant>
        <vt:i4>1245233</vt:i4>
      </vt:variant>
      <vt:variant>
        <vt:i4>662</vt:i4>
      </vt:variant>
      <vt:variant>
        <vt:i4>0</vt:i4>
      </vt:variant>
      <vt:variant>
        <vt:i4>5</vt:i4>
      </vt:variant>
      <vt:variant>
        <vt:lpwstr/>
      </vt:variant>
      <vt:variant>
        <vt:lpwstr>_Toc39486702</vt:lpwstr>
      </vt:variant>
      <vt:variant>
        <vt:i4>1048625</vt:i4>
      </vt:variant>
      <vt:variant>
        <vt:i4>656</vt:i4>
      </vt:variant>
      <vt:variant>
        <vt:i4>0</vt:i4>
      </vt:variant>
      <vt:variant>
        <vt:i4>5</vt:i4>
      </vt:variant>
      <vt:variant>
        <vt:lpwstr/>
      </vt:variant>
      <vt:variant>
        <vt:lpwstr>_Toc39486701</vt:lpwstr>
      </vt:variant>
      <vt:variant>
        <vt:i4>1114161</vt:i4>
      </vt:variant>
      <vt:variant>
        <vt:i4>650</vt:i4>
      </vt:variant>
      <vt:variant>
        <vt:i4>0</vt:i4>
      </vt:variant>
      <vt:variant>
        <vt:i4>5</vt:i4>
      </vt:variant>
      <vt:variant>
        <vt:lpwstr/>
      </vt:variant>
      <vt:variant>
        <vt:lpwstr>_Toc39486700</vt:lpwstr>
      </vt:variant>
      <vt:variant>
        <vt:i4>1638456</vt:i4>
      </vt:variant>
      <vt:variant>
        <vt:i4>644</vt:i4>
      </vt:variant>
      <vt:variant>
        <vt:i4>0</vt:i4>
      </vt:variant>
      <vt:variant>
        <vt:i4>5</vt:i4>
      </vt:variant>
      <vt:variant>
        <vt:lpwstr/>
      </vt:variant>
      <vt:variant>
        <vt:lpwstr>_Toc39486699</vt:lpwstr>
      </vt:variant>
      <vt:variant>
        <vt:i4>1572920</vt:i4>
      </vt:variant>
      <vt:variant>
        <vt:i4>638</vt:i4>
      </vt:variant>
      <vt:variant>
        <vt:i4>0</vt:i4>
      </vt:variant>
      <vt:variant>
        <vt:i4>5</vt:i4>
      </vt:variant>
      <vt:variant>
        <vt:lpwstr/>
      </vt:variant>
      <vt:variant>
        <vt:lpwstr>_Toc39486698</vt:lpwstr>
      </vt:variant>
      <vt:variant>
        <vt:i4>1507384</vt:i4>
      </vt:variant>
      <vt:variant>
        <vt:i4>632</vt:i4>
      </vt:variant>
      <vt:variant>
        <vt:i4>0</vt:i4>
      </vt:variant>
      <vt:variant>
        <vt:i4>5</vt:i4>
      </vt:variant>
      <vt:variant>
        <vt:lpwstr/>
      </vt:variant>
      <vt:variant>
        <vt:lpwstr>_Toc39486697</vt:lpwstr>
      </vt:variant>
      <vt:variant>
        <vt:i4>1441848</vt:i4>
      </vt:variant>
      <vt:variant>
        <vt:i4>626</vt:i4>
      </vt:variant>
      <vt:variant>
        <vt:i4>0</vt:i4>
      </vt:variant>
      <vt:variant>
        <vt:i4>5</vt:i4>
      </vt:variant>
      <vt:variant>
        <vt:lpwstr/>
      </vt:variant>
      <vt:variant>
        <vt:lpwstr>_Toc39486696</vt:lpwstr>
      </vt:variant>
      <vt:variant>
        <vt:i4>1376312</vt:i4>
      </vt:variant>
      <vt:variant>
        <vt:i4>620</vt:i4>
      </vt:variant>
      <vt:variant>
        <vt:i4>0</vt:i4>
      </vt:variant>
      <vt:variant>
        <vt:i4>5</vt:i4>
      </vt:variant>
      <vt:variant>
        <vt:lpwstr/>
      </vt:variant>
      <vt:variant>
        <vt:lpwstr>_Toc39486695</vt:lpwstr>
      </vt:variant>
      <vt:variant>
        <vt:i4>1310776</vt:i4>
      </vt:variant>
      <vt:variant>
        <vt:i4>614</vt:i4>
      </vt:variant>
      <vt:variant>
        <vt:i4>0</vt:i4>
      </vt:variant>
      <vt:variant>
        <vt:i4>5</vt:i4>
      </vt:variant>
      <vt:variant>
        <vt:lpwstr/>
      </vt:variant>
      <vt:variant>
        <vt:lpwstr>_Toc39486694</vt:lpwstr>
      </vt:variant>
      <vt:variant>
        <vt:i4>1245240</vt:i4>
      </vt:variant>
      <vt:variant>
        <vt:i4>608</vt:i4>
      </vt:variant>
      <vt:variant>
        <vt:i4>0</vt:i4>
      </vt:variant>
      <vt:variant>
        <vt:i4>5</vt:i4>
      </vt:variant>
      <vt:variant>
        <vt:lpwstr/>
      </vt:variant>
      <vt:variant>
        <vt:lpwstr>_Toc39486693</vt:lpwstr>
      </vt:variant>
      <vt:variant>
        <vt:i4>1179704</vt:i4>
      </vt:variant>
      <vt:variant>
        <vt:i4>602</vt:i4>
      </vt:variant>
      <vt:variant>
        <vt:i4>0</vt:i4>
      </vt:variant>
      <vt:variant>
        <vt:i4>5</vt:i4>
      </vt:variant>
      <vt:variant>
        <vt:lpwstr/>
      </vt:variant>
      <vt:variant>
        <vt:lpwstr>_Toc39486692</vt:lpwstr>
      </vt:variant>
      <vt:variant>
        <vt:i4>1114168</vt:i4>
      </vt:variant>
      <vt:variant>
        <vt:i4>596</vt:i4>
      </vt:variant>
      <vt:variant>
        <vt:i4>0</vt:i4>
      </vt:variant>
      <vt:variant>
        <vt:i4>5</vt:i4>
      </vt:variant>
      <vt:variant>
        <vt:lpwstr/>
      </vt:variant>
      <vt:variant>
        <vt:lpwstr>_Toc39486691</vt:lpwstr>
      </vt:variant>
      <vt:variant>
        <vt:i4>1048632</vt:i4>
      </vt:variant>
      <vt:variant>
        <vt:i4>590</vt:i4>
      </vt:variant>
      <vt:variant>
        <vt:i4>0</vt:i4>
      </vt:variant>
      <vt:variant>
        <vt:i4>5</vt:i4>
      </vt:variant>
      <vt:variant>
        <vt:lpwstr/>
      </vt:variant>
      <vt:variant>
        <vt:lpwstr>_Toc39486690</vt:lpwstr>
      </vt:variant>
      <vt:variant>
        <vt:i4>1638457</vt:i4>
      </vt:variant>
      <vt:variant>
        <vt:i4>584</vt:i4>
      </vt:variant>
      <vt:variant>
        <vt:i4>0</vt:i4>
      </vt:variant>
      <vt:variant>
        <vt:i4>5</vt:i4>
      </vt:variant>
      <vt:variant>
        <vt:lpwstr/>
      </vt:variant>
      <vt:variant>
        <vt:lpwstr>_Toc39486689</vt:lpwstr>
      </vt:variant>
      <vt:variant>
        <vt:i4>1572921</vt:i4>
      </vt:variant>
      <vt:variant>
        <vt:i4>578</vt:i4>
      </vt:variant>
      <vt:variant>
        <vt:i4>0</vt:i4>
      </vt:variant>
      <vt:variant>
        <vt:i4>5</vt:i4>
      </vt:variant>
      <vt:variant>
        <vt:lpwstr/>
      </vt:variant>
      <vt:variant>
        <vt:lpwstr>_Toc39486688</vt:lpwstr>
      </vt:variant>
      <vt:variant>
        <vt:i4>1507385</vt:i4>
      </vt:variant>
      <vt:variant>
        <vt:i4>572</vt:i4>
      </vt:variant>
      <vt:variant>
        <vt:i4>0</vt:i4>
      </vt:variant>
      <vt:variant>
        <vt:i4>5</vt:i4>
      </vt:variant>
      <vt:variant>
        <vt:lpwstr/>
      </vt:variant>
      <vt:variant>
        <vt:lpwstr>_Toc39486687</vt:lpwstr>
      </vt:variant>
      <vt:variant>
        <vt:i4>1441849</vt:i4>
      </vt:variant>
      <vt:variant>
        <vt:i4>566</vt:i4>
      </vt:variant>
      <vt:variant>
        <vt:i4>0</vt:i4>
      </vt:variant>
      <vt:variant>
        <vt:i4>5</vt:i4>
      </vt:variant>
      <vt:variant>
        <vt:lpwstr/>
      </vt:variant>
      <vt:variant>
        <vt:lpwstr>_Toc39486686</vt:lpwstr>
      </vt:variant>
      <vt:variant>
        <vt:i4>1376313</vt:i4>
      </vt:variant>
      <vt:variant>
        <vt:i4>560</vt:i4>
      </vt:variant>
      <vt:variant>
        <vt:i4>0</vt:i4>
      </vt:variant>
      <vt:variant>
        <vt:i4>5</vt:i4>
      </vt:variant>
      <vt:variant>
        <vt:lpwstr/>
      </vt:variant>
      <vt:variant>
        <vt:lpwstr>_Toc39486685</vt:lpwstr>
      </vt:variant>
      <vt:variant>
        <vt:i4>1310777</vt:i4>
      </vt:variant>
      <vt:variant>
        <vt:i4>554</vt:i4>
      </vt:variant>
      <vt:variant>
        <vt:i4>0</vt:i4>
      </vt:variant>
      <vt:variant>
        <vt:i4>5</vt:i4>
      </vt:variant>
      <vt:variant>
        <vt:lpwstr/>
      </vt:variant>
      <vt:variant>
        <vt:lpwstr>_Toc39486684</vt:lpwstr>
      </vt:variant>
      <vt:variant>
        <vt:i4>1245241</vt:i4>
      </vt:variant>
      <vt:variant>
        <vt:i4>548</vt:i4>
      </vt:variant>
      <vt:variant>
        <vt:i4>0</vt:i4>
      </vt:variant>
      <vt:variant>
        <vt:i4>5</vt:i4>
      </vt:variant>
      <vt:variant>
        <vt:lpwstr/>
      </vt:variant>
      <vt:variant>
        <vt:lpwstr>_Toc39486683</vt:lpwstr>
      </vt:variant>
      <vt:variant>
        <vt:i4>1179705</vt:i4>
      </vt:variant>
      <vt:variant>
        <vt:i4>542</vt:i4>
      </vt:variant>
      <vt:variant>
        <vt:i4>0</vt:i4>
      </vt:variant>
      <vt:variant>
        <vt:i4>5</vt:i4>
      </vt:variant>
      <vt:variant>
        <vt:lpwstr/>
      </vt:variant>
      <vt:variant>
        <vt:lpwstr>_Toc39486682</vt:lpwstr>
      </vt:variant>
      <vt:variant>
        <vt:i4>1114169</vt:i4>
      </vt:variant>
      <vt:variant>
        <vt:i4>536</vt:i4>
      </vt:variant>
      <vt:variant>
        <vt:i4>0</vt:i4>
      </vt:variant>
      <vt:variant>
        <vt:i4>5</vt:i4>
      </vt:variant>
      <vt:variant>
        <vt:lpwstr/>
      </vt:variant>
      <vt:variant>
        <vt:lpwstr>_Toc39486681</vt:lpwstr>
      </vt:variant>
      <vt:variant>
        <vt:i4>1048633</vt:i4>
      </vt:variant>
      <vt:variant>
        <vt:i4>530</vt:i4>
      </vt:variant>
      <vt:variant>
        <vt:i4>0</vt:i4>
      </vt:variant>
      <vt:variant>
        <vt:i4>5</vt:i4>
      </vt:variant>
      <vt:variant>
        <vt:lpwstr/>
      </vt:variant>
      <vt:variant>
        <vt:lpwstr>_Toc39486680</vt:lpwstr>
      </vt:variant>
      <vt:variant>
        <vt:i4>1638454</vt:i4>
      </vt:variant>
      <vt:variant>
        <vt:i4>524</vt:i4>
      </vt:variant>
      <vt:variant>
        <vt:i4>0</vt:i4>
      </vt:variant>
      <vt:variant>
        <vt:i4>5</vt:i4>
      </vt:variant>
      <vt:variant>
        <vt:lpwstr/>
      </vt:variant>
      <vt:variant>
        <vt:lpwstr>_Toc39486679</vt:lpwstr>
      </vt:variant>
      <vt:variant>
        <vt:i4>1572918</vt:i4>
      </vt:variant>
      <vt:variant>
        <vt:i4>518</vt:i4>
      </vt:variant>
      <vt:variant>
        <vt:i4>0</vt:i4>
      </vt:variant>
      <vt:variant>
        <vt:i4>5</vt:i4>
      </vt:variant>
      <vt:variant>
        <vt:lpwstr/>
      </vt:variant>
      <vt:variant>
        <vt:lpwstr>_Toc39486678</vt:lpwstr>
      </vt:variant>
      <vt:variant>
        <vt:i4>1507382</vt:i4>
      </vt:variant>
      <vt:variant>
        <vt:i4>512</vt:i4>
      </vt:variant>
      <vt:variant>
        <vt:i4>0</vt:i4>
      </vt:variant>
      <vt:variant>
        <vt:i4>5</vt:i4>
      </vt:variant>
      <vt:variant>
        <vt:lpwstr/>
      </vt:variant>
      <vt:variant>
        <vt:lpwstr>_Toc39486677</vt:lpwstr>
      </vt:variant>
      <vt:variant>
        <vt:i4>1441846</vt:i4>
      </vt:variant>
      <vt:variant>
        <vt:i4>506</vt:i4>
      </vt:variant>
      <vt:variant>
        <vt:i4>0</vt:i4>
      </vt:variant>
      <vt:variant>
        <vt:i4>5</vt:i4>
      </vt:variant>
      <vt:variant>
        <vt:lpwstr/>
      </vt:variant>
      <vt:variant>
        <vt:lpwstr>_Toc39486676</vt:lpwstr>
      </vt:variant>
      <vt:variant>
        <vt:i4>1376310</vt:i4>
      </vt:variant>
      <vt:variant>
        <vt:i4>500</vt:i4>
      </vt:variant>
      <vt:variant>
        <vt:i4>0</vt:i4>
      </vt:variant>
      <vt:variant>
        <vt:i4>5</vt:i4>
      </vt:variant>
      <vt:variant>
        <vt:lpwstr/>
      </vt:variant>
      <vt:variant>
        <vt:lpwstr>_Toc39486675</vt:lpwstr>
      </vt:variant>
      <vt:variant>
        <vt:i4>1310774</vt:i4>
      </vt:variant>
      <vt:variant>
        <vt:i4>494</vt:i4>
      </vt:variant>
      <vt:variant>
        <vt:i4>0</vt:i4>
      </vt:variant>
      <vt:variant>
        <vt:i4>5</vt:i4>
      </vt:variant>
      <vt:variant>
        <vt:lpwstr/>
      </vt:variant>
      <vt:variant>
        <vt:lpwstr>_Toc39486674</vt:lpwstr>
      </vt:variant>
      <vt:variant>
        <vt:i4>1245238</vt:i4>
      </vt:variant>
      <vt:variant>
        <vt:i4>488</vt:i4>
      </vt:variant>
      <vt:variant>
        <vt:i4>0</vt:i4>
      </vt:variant>
      <vt:variant>
        <vt:i4>5</vt:i4>
      </vt:variant>
      <vt:variant>
        <vt:lpwstr/>
      </vt:variant>
      <vt:variant>
        <vt:lpwstr>_Toc39486673</vt:lpwstr>
      </vt:variant>
      <vt:variant>
        <vt:i4>1179702</vt:i4>
      </vt:variant>
      <vt:variant>
        <vt:i4>482</vt:i4>
      </vt:variant>
      <vt:variant>
        <vt:i4>0</vt:i4>
      </vt:variant>
      <vt:variant>
        <vt:i4>5</vt:i4>
      </vt:variant>
      <vt:variant>
        <vt:lpwstr/>
      </vt:variant>
      <vt:variant>
        <vt:lpwstr>_Toc39486672</vt:lpwstr>
      </vt:variant>
      <vt:variant>
        <vt:i4>1114166</vt:i4>
      </vt:variant>
      <vt:variant>
        <vt:i4>476</vt:i4>
      </vt:variant>
      <vt:variant>
        <vt:i4>0</vt:i4>
      </vt:variant>
      <vt:variant>
        <vt:i4>5</vt:i4>
      </vt:variant>
      <vt:variant>
        <vt:lpwstr/>
      </vt:variant>
      <vt:variant>
        <vt:lpwstr>_Toc39486671</vt:lpwstr>
      </vt:variant>
      <vt:variant>
        <vt:i4>1048630</vt:i4>
      </vt:variant>
      <vt:variant>
        <vt:i4>470</vt:i4>
      </vt:variant>
      <vt:variant>
        <vt:i4>0</vt:i4>
      </vt:variant>
      <vt:variant>
        <vt:i4>5</vt:i4>
      </vt:variant>
      <vt:variant>
        <vt:lpwstr/>
      </vt:variant>
      <vt:variant>
        <vt:lpwstr>_Toc39486670</vt:lpwstr>
      </vt:variant>
      <vt:variant>
        <vt:i4>1638455</vt:i4>
      </vt:variant>
      <vt:variant>
        <vt:i4>464</vt:i4>
      </vt:variant>
      <vt:variant>
        <vt:i4>0</vt:i4>
      </vt:variant>
      <vt:variant>
        <vt:i4>5</vt:i4>
      </vt:variant>
      <vt:variant>
        <vt:lpwstr/>
      </vt:variant>
      <vt:variant>
        <vt:lpwstr>_Toc39486669</vt:lpwstr>
      </vt:variant>
      <vt:variant>
        <vt:i4>1572919</vt:i4>
      </vt:variant>
      <vt:variant>
        <vt:i4>458</vt:i4>
      </vt:variant>
      <vt:variant>
        <vt:i4>0</vt:i4>
      </vt:variant>
      <vt:variant>
        <vt:i4>5</vt:i4>
      </vt:variant>
      <vt:variant>
        <vt:lpwstr/>
      </vt:variant>
      <vt:variant>
        <vt:lpwstr>_Toc39486668</vt:lpwstr>
      </vt:variant>
      <vt:variant>
        <vt:i4>1507383</vt:i4>
      </vt:variant>
      <vt:variant>
        <vt:i4>452</vt:i4>
      </vt:variant>
      <vt:variant>
        <vt:i4>0</vt:i4>
      </vt:variant>
      <vt:variant>
        <vt:i4>5</vt:i4>
      </vt:variant>
      <vt:variant>
        <vt:lpwstr/>
      </vt:variant>
      <vt:variant>
        <vt:lpwstr>_Toc39486667</vt:lpwstr>
      </vt:variant>
      <vt:variant>
        <vt:i4>1441847</vt:i4>
      </vt:variant>
      <vt:variant>
        <vt:i4>446</vt:i4>
      </vt:variant>
      <vt:variant>
        <vt:i4>0</vt:i4>
      </vt:variant>
      <vt:variant>
        <vt:i4>5</vt:i4>
      </vt:variant>
      <vt:variant>
        <vt:lpwstr/>
      </vt:variant>
      <vt:variant>
        <vt:lpwstr>_Toc39486666</vt:lpwstr>
      </vt:variant>
      <vt:variant>
        <vt:i4>1376311</vt:i4>
      </vt:variant>
      <vt:variant>
        <vt:i4>440</vt:i4>
      </vt:variant>
      <vt:variant>
        <vt:i4>0</vt:i4>
      </vt:variant>
      <vt:variant>
        <vt:i4>5</vt:i4>
      </vt:variant>
      <vt:variant>
        <vt:lpwstr/>
      </vt:variant>
      <vt:variant>
        <vt:lpwstr>_Toc39486665</vt:lpwstr>
      </vt:variant>
      <vt:variant>
        <vt:i4>1310775</vt:i4>
      </vt:variant>
      <vt:variant>
        <vt:i4>434</vt:i4>
      </vt:variant>
      <vt:variant>
        <vt:i4>0</vt:i4>
      </vt:variant>
      <vt:variant>
        <vt:i4>5</vt:i4>
      </vt:variant>
      <vt:variant>
        <vt:lpwstr/>
      </vt:variant>
      <vt:variant>
        <vt:lpwstr>_Toc39486664</vt:lpwstr>
      </vt:variant>
      <vt:variant>
        <vt:i4>1245239</vt:i4>
      </vt:variant>
      <vt:variant>
        <vt:i4>428</vt:i4>
      </vt:variant>
      <vt:variant>
        <vt:i4>0</vt:i4>
      </vt:variant>
      <vt:variant>
        <vt:i4>5</vt:i4>
      </vt:variant>
      <vt:variant>
        <vt:lpwstr/>
      </vt:variant>
      <vt:variant>
        <vt:lpwstr>_Toc39486663</vt:lpwstr>
      </vt:variant>
      <vt:variant>
        <vt:i4>1179703</vt:i4>
      </vt:variant>
      <vt:variant>
        <vt:i4>422</vt:i4>
      </vt:variant>
      <vt:variant>
        <vt:i4>0</vt:i4>
      </vt:variant>
      <vt:variant>
        <vt:i4>5</vt:i4>
      </vt:variant>
      <vt:variant>
        <vt:lpwstr/>
      </vt:variant>
      <vt:variant>
        <vt:lpwstr>_Toc39486662</vt:lpwstr>
      </vt:variant>
      <vt:variant>
        <vt:i4>1114167</vt:i4>
      </vt:variant>
      <vt:variant>
        <vt:i4>416</vt:i4>
      </vt:variant>
      <vt:variant>
        <vt:i4>0</vt:i4>
      </vt:variant>
      <vt:variant>
        <vt:i4>5</vt:i4>
      </vt:variant>
      <vt:variant>
        <vt:lpwstr/>
      </vt:variant>
      <vt:variant>
        <vt:lpwstr>_Toc39486661</vt:lpwstr>
      </vt:variant>
      <vt:variant>
        <vt:i4>1048631</vt:i4>
      </vt:variant>
      <vt:variant>
        <vt:i4>410</vt:i4>
      </vt:variant>
      <vt:variant>
        <vt:i4>0</vt:i4>
      </vt:variant>
      <vt:variant>
        <vt:i4>5</vt:i4>
      </vt:variant>
      <vt:variant>
        <vt:lpwstr/>
      </vt:variant>
      <vt:variant>
        <vt:lpwstr>_Toc39486660</vt:lpwstr>
      </vt:variant>
      <vt:variant>
        <vt:i4>1638452</vt:i4>
      </vt:variant>
      <vt:variant>
        <vt:i4>404</vt:i4>
      </vt:variant>
      <vt:variant>
        <vt:i4>0</vt:i4>
      </vt:variant>
      <vt:variant>
        <vt:i4>5</vt:i4>
      </vt:variant>
      <vt:variant>
        <vt:lpwstr/>
      </vt:variant>
      <vt:variant>
        <vt:lpwstr>_Toc39486659</vt:lpwstr>
      </vt:variant>
      <vt:variant>
        <vt:i4>1572916</vt:i4>
      </vt:variant>
      <vt:variant>
        <vt:i4>398</vt:i4>
      </vt:variant>
      <vt:variant>
        <vt:i4>0</vt:i4>
      </vt:variant>
      <vt:variant>
        <vt:i4>5</vt:i4>
      </vt:variant>
      <vt:variant>
        <vt:lpwstr/>
      </vt:variant>
      <vt:variant>
        <vt:lpwstr>_Toc39486658</vt:lpwstr>
      </vt:variant>
      <vt:variant>
        <vt:i4>1507380</vt:i4>
      </vt:variant>
      <vt:variant>
        <vt:i4>392</vt:i4>
      </vt:variant>
      <vt:variant>
        <vt:i4>0</vt:i4>
      </vt:variant>
      <vt:variant>
        <vt:i4>5</vt:i4>
      </vt:variant>
      <vt:variant>
        <vt:lpwstr/>
      </vt:variant>
      <vt:variant>
        <vt:lpwstr>_Toc39486657</vt:lpwstr>
      </vt:variant>
      <vt:variant>
        <vt:i4>1441844</vt:i4>
      </vt:variant>
      <vt:variant>
        <vt:i4>386</vt:i4>
      </vt:variant>
      <vt:variant>
        <vt:i4>0</vt:i4>
      </vt:variant>
      <vt:variant>
        <vt:i4>5</vt:i4>
      </vt:variant>
      <vt:variant>
        <vt:lpwstr/>
      </vt:variant>
      <vt:variant>
        <vt:lpwstr>_Toc39486656</vt:lpwstr>
      </vt:variant>
      <vt:variant>
        <vt:i4>1376308</vt:i4>
      </vt:variant>
      <vt:variant>
        <vt:i4>380</vt:i4>
      </vt:variant>
      <vt:variant>
        <vt:i4>0</vt:i4>
      </vt:variant>
      <vt:variant>
        <vt:i4>5</vt:i4>
      </vt:variant>
      <vt:variant>
        <vt:lpwstr/>
      </vt:variant>
      <vt:variant>
        <vt:lpwstr>_Toc39486655</vt:lpwstr>
      </vt:variant>
      <vt:variant>
        <vt:i4>1310772</vt:i4>
      </vt:variant>
      <vt:variant>
        <vt:i4>374</vt:i4>
      </vt:variant>
      <vt:variant>
        <vt:i4>0</vt:i4>
      </vt:variant>
      <vt:variant>
        <vt:i4>5</vt:i4>
      </vt:variant>
      <vt:variant>
        <vt:lpwstr/>
      </vt:variant>
      <vt:variant>
        <vt:lpwstr>_Toc39486654</vt:lpwstr>
      </vt:variant>
      <vt:variant>
        <vt:i4>1245236</vt:i4>
      </vt:variant>
      <vt:variant>
        <vt:i4>368</vt:i4>
      </vt:variant>
      <vt:variant>
        <vt:i4>0</vt:i4>
      </vt:variant>
      <vt:variant>
        <vt:i4>5</vt:i4>
      </vt:variant>
      <vt:variant>
        <vt:lpwstr/>
      </vt:variant>
      <vt:variant>
        <vt:lpwstr>_Toc39486653</vt:lpwstr>
      </vt:variant>
      <vt:variant>
        <vt:i4>1179700</vt:i4>
      </vt:variant>
      <vt:variant>
        <vt:i4>362</vt:i4>
      </vt:variant>
      <vt:variant>
        <vt:i4>0</vt:i4>
      </vt:variant>
      <vt:variant>
        <vt:i4>5</vt:i4>
      </vt:variant>
      <vt:variant>
        <vt:lpwstr/>
      </vt:variant>
      <vt:variant>
        <vt:lpwstr>_Toc39486652</vt:lpwstr>
      </vt:variant>
      <vt:variant>
        <vt:i4>1114164</vt:i4>
      </vt:variant>
      <vt:variant>
        <vt:i4>356</vt:i4>
      </vt:variant>
      <vt:variant>
        <vt:i4>0</vt:i4>
      </vt:variant>
      <vt:variant>
        <vt:i4>5</vt:i4>
      </vt:variant>
      <vt:variant>
        <vt:lpwstr/>
      </vt:variant>
      <vt:variant>
        <vt:lpwstr>_Toc39486651</vt:lpwstr>
      </vt:variant>
      <vt:variant>
        <vt:i4>1048628</vt:i4>
      </vt:variant>
      <vt:variant>
        <vt:i4>350</vt:i4>
      </vt:variant>
      <vt:variant>
        <vt:i4>0</vt:i4>
      </vt:variant>
      <vt:variant>
        <vt:i4>5</vt:i4>
      </vt:variant>
      <vt:variant>
        <vt:lpwstr/>
      </vt:variant>
      <vt:variant>
        <vt:lpwstr>_Toc39486650</vt:lpwstr>
      </vt:variant>
      <vt:variant>
        <vt:i4>1638453</vt:i4>
      </vt:variant>
      <vt:variant>
        <vt:i4>344</vt:i4>
      </vt:variant>
      <vt:variant>
        <vt:i4>0</vt:i4>
      </vt:variant>
      <vt:variant>
        <vt:i4>5</vt:i4>
      </vt:variant>
      <vt:variant>
        <vt:lpwstr/>
      </vt:variant>
      <vt:variant>
        <vt:lpwstr>_Toc39486649</vt:lpwstr>
      </vt:variant>
      <vt:variant>
        <vt:i4>1572917</vt:i4>
      </vt:variant>
      <vt:variant>
        <vt:i4>338</vt:i4>
      </vt:variant>
      <vt:variant>
        <vt:i4>0</vt:i4>
      </vt:variant>
      <vt:variant>
        <vt:i4>5</vt:i4>
      </vt:variant>
      <vt:variant>
        <vt:lpwstr/>
      </vt:variant>
      <vt:variant>
        <vt:lpwstr>_Toc39486648</vt:lpwstr>
      </vt:variant>
      <vt:variant>
        <vt:i4>1507381</vt:i4>
      </vt:variant>
      <vt:variant>
        <vt:i4>332</vt:i4>
      </vt:variant>
      <vt:variant>
        <vt:i4>0</vt:i4>
      </vt:variant>
      <vt:variant>
        <vt:i4>5</vt:i4>
      </vt:variant>
      <vt:variant>
        <vt:lpwstr/>
      </vt:variant>
      <vt:variant>
        <vt:lpwstr>_Toc39486647</vt:lpwstr>
      </vt:variant>
      <vt:variant>
        <vt:i4>1441845</vt:i4>
      </vt:variant>
      <vt:variant>
        <vt:i4>326</vt:i4>
      </vt:variant>
      <vt:variant>
        <vt:i4>0</vt:i4>
      </vt:variant>
      <vt:variant>
        <vt:i4>5</vt:i4>
      </vt:variant>
      <vt:variant>
        <vt:lpwstr/>
      </vt:variant>
      <vt:variant>
        <vt:lpwstr>_Toc39486646</vt:lpwstr>
      </vt:variant>
      <vt:variant>
        <vt:i4>1376309</vt:i4>
      </vt:variant>
      <vt:variant>
        <vt:i4>320</vt:i4>
      </vt:variant>
      <vt:variant>
        <vt:i4>0</vt:i4>
      </vt:variant>
      <vt:variant>
        <vt:i4>5</vt:i4>
      </vt:variant>
      <vt:variant>
        <vt:lpwstr/>
      </vt:variant>
      <vt:variant>
        <vt:lpwstr>_Toc39486645</vt:lpwstr>
      </vt:variant>
      <vt:variant>
        <vt:i4>1310773</vt:i4>
      </vt:variant>
      <vt:variant>
        <vt:i4>314</vt:i4>
      </vt:variant>
      <vt:variant>
        <vt:i4>0</vt:i4>
      </vt:variant>
      <vt:variant>
        <vt:i4>5</vt:i4>
      </vt:variant>
      <vt:variant>
        <vt:lpwstr/>
      </vt:variant>
      <vt:variant>
        <vt:lpwstr>_Toc39486644</vt:lpwstr>
      </vt:variant>
      <vt:variant>
        <vt:i4>1245237</vt:i4>
      </vt:variant>
      <vt:variant>
        <vt:i4>308</vt:i4>
      </vt:variant>
      <vt:variant>
        <vt:i4>0</vt:i4>
      </vt:variant>
      <vt:variant>
        <vt:i4>5</vt:i4>
      </vt:variant>
      <vt:variant>
        <vt:lpwstr/>
      </vt:variant>
      <vt:variant>
        <vt:lpwstr>_Toc39486643</vt:lpwstr>
      </vt:variant>
      <vt:variant>
        <vt:i4>1179701</vt:i4>
      </vt:variant>
      <vt:variant>
        <vt:i4>302</vt:i4>
      </vt:variant>
      <vt:variant>
        <vt:i4>0</vt:i4>
      </vt:variant>
      <vt:variant>
        <vt:i4>5</vt:i4>
      </vt:variant>
      <vt:variant>
        <vt:lpwstr/>
      </vt:variant>
      <vt:variant>
        <vt:lpwstr>_Toc39486642</vt:lpwstr>
      </vt:variant>
      <vt:variant>
        <vt:i4>1114165</vt:i4>
      </vt:variant>
      <vt:variant>
        <vt:i4>296</vt:i4>
      </vt:variant>
      <vt:variant>
        <vt:i4>0</vt:i4>
      </vt:variant>
      <vt:variant>
        <vt:i4>5</vt:i4>
      </vt:variant>
      <vt:variant>
        <vt:lpwstr/>
      </vt:variant>
      <vt:variant>
        <vt:lpwstr>_Toc39486641</vt:lpwstr>
      </vt:variant>
      <vt:variant>
        <vt:i4>1048629</vt:i4>
      </vt:variant>
      <vt:variant>
        <vt:i4>290</vt:i4>
      </vt:variant>
      <vt:variant>
        <vt:i4>0</vt:i4>
      </vt:variant>
      <vt:variant>
        <vt:i4>5</vt:i4>
      </vt:variant>
      <vt:variant>
        <vt:lpwstr/>
      </vt:variant>
      <vt:variant>
        <vt:lpwstr>_Toc39486640</vt:lpwstr>
      </vt:variant>
      <vt:variant>
        <vt:i4>1638450</vt:i4>
      </vt:variant>
      <vt:variant>
        <vt:i4>284</vt:i4>
      </vt:variant>
      <vt:variant>
        <vt:i4>0</vt:i4>
      </vt:variant>
      <vt:variant>
        <vt:i4>5</vt:i4>
      </vt:variant>
      <vt:variant>
        <vt:lpwstr/>
      </vt:variant>
      <vt:variant>
        <vt:lpwstr>_Toc39486639</vt:lpwstr>
      </vt:variant>
      <vt:variant>
        <vt:i4>1572914</vt:i4>
      </vt:variant>
      <vt:variant>
        <vt:i4>278</vt:i4>
      </vt:variant>
      <vt:variant>
        <vt:i4>0</vt:i4>
      </vt:variant>
      <vt:variant>
        <vt:i4>5</vt:i4>
      </vt:variant>
      <vt:variant>
        <vt:lpwstr/>
      </vt:variant>
      <vt:variant>
        <vt:lpwstr>_Toc39486638</vt:lpwstr>
      </vt:variant>
      <vt:variant>
        <vt:i4>1507378</vt:i4>
      </vt:variant>
      <vt:variant>
        <vt:i4>272</vt:i4>
      </vt:variant>
      <vt:variant>
        <vt:i4>0</vt:i4>
      </vt:variant>
      <vt:variant>
        <vt:i4>5</vt:i4>
      </vt:variant>
      <vt:variant>
        <vt:lpwstr/>
      </vt:variant>
      <vt:variant>
        <vt:lpwstr>_Toc39486637</vt:lpwstr>
      </vt:variant>
      <vt:variant>
        <vt:i4>1441842</vt:i4>
      </vt:variant>
      <vt:variant>
        <vt:i4>266</vt:i4>
      </vt:variant>
      <vt:variant>
        <vt:i4>0</vt:i4>
      </vt:variant>
      <vt:variant>
        <vt:i4>5</vt:i4>
      </vt:variant>
      <vt:variant>
        <vt:lpwstr/>
      </vt:variant>
      <vt:variant>
        <vt:lpwstr>_Toc39486636</vt:lpwstr>
      </vt:variant>
      <vt:variant>
        <vt:i4>1376306</vt:i4>
      </vt:variant>
      <vt:variant>
        <vt:i4>260</vt:i4>
      </vt:variant>
      <vt:variant>
        <vt:i4>0</vt:i4>
      </vt:variant>
      <vt:variant>
        <vt:i4>5</vt:i4>
      </vt:variant>
      <vt:variant>
        <vt:lpwstr/>
      </vt:variant>
      <vt:variant>
        <vt:lpwstr>_Toc39486635</vt:lpwstr>
      </vt:variant>
      <vt:variant>
        <vt:i4>1310770</vt:i4>
      </vt:variant>
      <vt:variant>
        <vt:i4>254</vt:i4>
      </vt:variant>
      <vt:variant>
        <vt:i4>0</vt:i4>
      </vt:variant>
      <vt:variant>
        <vt:i4>5</vt:i4>
      </vt:variant>
      <vt:variant>
        <vt:lpwstr/>
      </vt:variant>
      <vt:variant>
        <vt:lpwstr>_Toc39486634</vt:lpwstr>
      </vt:variant>
      <vt:variant>
        <vt:i4>1245234</vt:i4>
      </vt:variant>
      <vt:variant>
        <vt:i4>248</vt:i4>
      </vt:variant>
      <vt:variant>
        <vt:i4>0</vt:i4>
      </vt:variant>
      <vt:variant>
        <vt:i4>5</vt:i4>
      </vt:variant>
      <vt:variant>
        <vt:lpwstr/>
      </vt:variant>
      <vt:variant>
        <vt:lpwstr>_Toc39486633</vt:lpwstr>
      </vt:variant>
      <vt:variant>
        <vt:i4>1179698</vt:i4>
      </vt:variant>
      <vt:variant>
        <vt:i4>242</vt:i4>
      </vt:variant>
      <vt:variant>
        <vt:i4>0</vt:i4>
      </vt:variant>
      <vt:variant>
        <vt:i4>5</vt:i4>
      </vt:variant>
      <vt:variant>
        <vt:lpwstr/>
      </vt:variant>
      <vt:variant>
        <vt:lpwstr>_Toc39486632</vt:lpwstr>
      </vt:variant>
      <vt:variant>
        <vt:i4>1114162</vt:i4>
      </vt:variant>
      <vt:variant>
        <vt:i4>236</vt:i4>
      </vt:variant>
      <vt:variant>
        <vt:i4>0</vt:i4>
      </vt:variant>
      <vt:variant>
        <vt:i4>5</vt:i4>
      </vt:variant>
      <vt:variant>
        <vt:lpwstr/>
      </vt:variant>
      <vt:variant>
        <vt:lpwstr>_Toc39486631</vt:lpwstr>
      </vt:variant>
      <vt:variant>
        <vt:i4>1048626</vt:i4>
      </vt:variant>
      <vt:variant>
        <vt:i4>230</vt:i4>
      </vt:variant>
      <vt:variant>
        <vt:i4>0</vt:i4>
      </vt:variant>
      <vt:variant>
        <vt:i4>5</vt:i4>
      </vt:variant>
      <vt:variant>
        <vt:lpwstr/>
      </vt:variant>
      <vt:variant>
        <vt:lpwstr>_Toc39486630</vt:lpwstr>
      </vt:variant>
      <vt:variant>
        <vt:i4>1638451</vt:i4>
      </vt:variant>
      <vt:variant>
        <vt:i4>224</vt:i4>
      </vt:variant>
      <vt:variant>
        <vt:i4>0</vt:i4>
      </vt:variant>
      <vt:variant>
        <vt:i4>5</vt:i4>
      </vt:variant>
      <vt:variant>
        <vt:lpwstr/>
      </vt:variant>
      <vt:variant>
        <vt:lpwstr>_Toc39486629</vt:lpwstr>
      </vt:variant>
      <vt:variant>
        <vt:i4>1572915</vt:i4>
      </vt:variant>
      <vt:variant>
        <vt:i4>218</vt:i4>
      </vt:variant>
      <vt:variant>
        <vt:i4>0</vt:i4>
      </vt:variant>
      <vt:variant>
        <vt:i4>5</vt:i4>
      </vt:variant>
      <vt:variant>
        <vt:lpwstr/>
      </vt:variant>
      <vt:variant>
        <vt:lpwstr>_Toc39486628</vt:lpwstr>
      </vt:variant>
      <vt:variant>
        <vt:i4>1507379</vt:i4>
      </vt:variant>
      <vt:variant>
        <vt:i4>212</vt:i4>
      </vt:variant>
      <vt:variant>
        <vt:i4>0</vt:i4>
      </vt:variant>
      <vt:variant>
        <vt:i4>5</vt:i4>
      </vt:variant>
      <vt:variant>
        <vt:lpwstr/>
      </vt:variant>
      <vt:variant>
        <vt:lpwstr>_Toc39486627</vt:lpwstr>
      </vt:variant>
      <vt:variant>
        <vt:i4>1441843</vt:i4>
      </vt:variant>
      <vt:variant>
        <vt:i4>206</vt:i4>
      </vt:variant>
      <vt:variant>
        <vt:i4>0</vt:i4>
      </vt:variant>
      <vt:variant>
        <vt:i4>5</vt:i4>
      </vt:variant>
      <vt:variant>
        <vt:lpwstr/>
      </vt:variant>
      <vt:variant>
        <vt:lpwstr>_Toc39486626</vt:lpwstr>
      </vt:variant>
      <vt:variant>
        <vt:i4>1376307</vt:i4>
      </vt:variant>
      <vt:variant>
        <vt:i4>200</vt:i4>
      </vt:variant>
      <vt:variant>
        <vt:i4>0</vt:i4>
      </vt:variant>
      <vt:variant>
        <vt:i4>5</vt:i4>
      </vt:variant>
      <vt:variant>
        <vt:lpwstr/>
      </vt:variant>
      <vt:variant>
        <vt:lpwstr>_Toc39486625</vt:lpwstr>
      </vt:variant>
      <vt:variant>
        <vt:i4>1310771</vt:i4>
      </vt:variant>
      <vt:variant>
        <vt:i4>194</vt:i4>
      </vt:variant>
      <vt:variant>
        <vt:i4>0</vt:i4>
      </vt:variant>
      <vt:variant>
        <vt:i4>5</vt:i4>
      </vt:variant>
      <vt:variant>
        <vt:lpwstr/>
      </vt:variant>
      <vt:variant>
        <vt:lpwstr>_Toc39486624</vt:lpwstr>
      </vt:variant>
      <vt:variant>
        <vt:i4>1245235</vt:i4>
      </vt:variant>
      <vt:variant>
        <vt:i4>188</vt:i4>
      </vt:variant>
      <vt:variant>
        <vt:i4>0</vt:i4>
      </vt:variant>
      <vt:variant>
        <vt:i4>5</vt:i4>
      </vt:variant>
      <vt:variant>
        <vt:lpwstr/>
      </vt:variant>
      <vt:variant>
        <vt:lpwstr>_Toc39486623</vt:lpwstr>
      </vt:variant>
      <vt:variant>
        <vt:i4>1179699</vt:i4>
      </vt:variant>
      <vt:variant>
        <vt:i4>182</vt:i4>
      </vt:variant>
      <vt:variant>
        <vt:i4>0</vt:i4>
      </vt:variant>
      <vt:variant>
        <vt:i4>5</vt:i4>
      </vt:variant>
      <vt:variant>
        <vt:lpwstr/>
      </vt:variant>
      <vt:variant>
        <vt:lpwstr>_Toc39486622</vt:lpwstr>
      </vt:variant>
      <vt:variant>
        <vt:i4>1114163</vt:i4>
      </vt:variant>
      <vt:variant>
        <vt:i4>176</vt:i4>
      </vt:variant>
      <vt:variant>
        <vt:i4>0</vt:i4>
      </vt:variant>
      <vt:variant>
        <vt:i4>5</vt:i4>
      </vt:variant>
      <vt:variant>
        <vt:lpwstr/>
      </vt:variant>
      <vt:variant>
        <vt:lpwstr>_Toc39486621</vt:lpwstr>
      </vt:variant>
      <vt:variant>
        <vt:i4>1048627</vt:i4>
      </vt:variant>
      <vt:variant>
        <vt:i4>170</vt:i4>
      </vt:variant>
      <vt:variant>
        <vt:i4>0</vt:i4>
      </vt:variant>
      <vt:variant>
        <vt:i4>5</vt:i4>
      </vt:variant>
      <vt:variant>
        <vt:lpwstr/>
      </vt:variant>
      <vt:variant>
        <vt:lpwstr>_Toc39486620</vt:lpwstr>
      </vt:variant>
      <vt:variant>
        <vt:i4>1638448</vt:i4>
      </vt:variant>
      <vt:variant>
        <vt:i4>164</vt:i4>
      </vt:variant>
      <vt:variant>
        <vt:i4>0</vt:i4>
      </vt:variant>
      <vt:variant>
        <vt:i4>5</vt:i4>
      </vt:variant>
      <vt:variant>
        <vt:lpwstr/>
      </vt:variant>
      <vt:variant>
        <vt:lpwstr>_Toc39486619</vt:lpwstr>
      </vt:variant>
      <vt:variant>
        <vt:i4>1572912</vt:i4>
      </vt:variant>
      <vt:variant>
        <vt:i4>158</vt:i4>
      </vt:variant>
      <vt:variant>
        <vt:i4>0</vt:i4>
      </vt:variant>
      <vt:variant>
        <vt:i4>5</vt:i4>
      </vt:variant>
      <vt:variant>
        <vt:lpwstr/>
      </vt:variant>
      <vt:variant>
        <vt:lpwstr>_Toc39486618</vt:lpwstr>
      </vt:variant>
      <vt:variant>
        <vt:i4>1507376</vt:i4>
      </vt:variant>
      <vt:variant>
        <vt:i4>152</vt:i4>
      </vt:variant>
      <vt:variant>
        <vt:i4>0</vt:i4>
      </vt:variant>
      <vt:variant>
        <vt:i4>5</vt:i4>
      </vt:variant>
      <vt:variant>
        <vt:lpwstr/>
      </vt:variant>
      <vt:variant>
        <vt:lpwstr>_Toc39486617</vt:lpwstr>
      </vt:variant>
      <vt:variant>
        <vt:i4>1441840</vt:i4>
      </vt:variant>
      <vt:variant>
        <vt:i4>146</vt:i4>
      </vt:variant>
      <vt:variant>
        <vt:i4>0</vt:i4>
      </vt:variant>
      <vt:variant>
        <vt:i4>5</vt:i4>
      </vt:variant>
      <vt:variant>
        <vt:lpwstr/>
      </vt:variant>
      <vt:variant>
        <vt:lpwstr>_Toc39486616</vt:lpwstr>
      </vt:variant>
      <vt:variant>
        <vt:i4>1376304</vt:i4>
      </vt:variant>
      <vt:variant>
        <vt:i4>140</vt:i4>
      </vt:variant>
      <vt:variant>
        <vt:i4>0</vt:i4>
      </vt:variant>
      <vt:variant>
        <vt:i4>5</vt:i4>
      </vt:variant>
      <vt:variant>
        <vt:lpwstr/>
      </vt:variant>
      <vt:variant>
        <vt:lpwstr>_Toc39486615</vt:lpwstr>
      </vt:variant>
      <vt:variant>
        <vt:i4>1310768</vt:i4>
      </vt:variant>
      <vt:variant>
        <vt:i4>134</vt:i4>
      </vt:variant>
      <vt:variant>
        <vt:i4>0</vt:i4>
      </vt:variant>
      <vt:variant>
        <vt:i4>5</vt:i4>
      </vt:variant>
      <vt:variant>
        <vt:lpwstr/>
      </vt:variant>
      <vt:variant>
        <vt:lpwstr>_Toc39486614</vt:lpwstr>
      </vt:variant>
      <vt:variant>
        <vt:i4>1245232</vt:i4>
      </vt:variant>
      <vt:variant>
        <vt:i4>128</vt:i4>
      </vt:variant>
      <vt:variant>
        <vt:i4>0</vt:i4>
      </vt:variant>
      <vt:variant>
        <vt:i4>5</vt:i4>
      </vt:variant>
      <vt:variant>
        <vt:lpwstr/>
      </vt:variant>
      <vt:variant>
        <vt:lpwstr>_Toc39486613</vt:lpwstr>
      </vt:variant>
      <vt:variant>
        <vt:i4>1179696</vt:i4>
      </vt:variant>
      <vt:variant>
        <vt:i4>122</vt:i4>
      </vt:variant>
      <vt:variant>
        <vt:i4>0</vt:i4>
      </vt:variant>
      <vt:variant>
        <vt:i4>5</vt:i4>
      </vt:variant>
      <vt:variant>
        <vt:lpwstr/>
      </vt:variant>
      <vt:variant>
        <vt:lpwstr>_Toc39486612</vt:lpwstr>
      </vt:variant>
      <vt:variant>
        <vt:i4>1114160</vt:i4>
      </vt:variant>
      <vt:variant>
        <vt:i4>116</vt:i4>
      </vt:variant>
      <vt:variant>
        <vt:i4>0</vt:i4>
      </vt:variant>
      <vt:variant>
        <vt:i4>5</vt:i4>
      </vt:variant>
      <vt:variant>
        <vt:lpwstr/>
      </vt:variant>
      <vt:variant>
        <vt:lpwstr>_Toc39486611</vt:lpwstr>
      </vt:variant>
      <vt:variant>
        <vt:i4>1048624</vt:i4>
      </vt:variant>
      <vt:variant>
        <vt:i4>110</vt:i4>
      </vt:variant>
      <vt:variant>
        <vt:i4>0</vt:i4>
      </vt:variant>
      <vt:variant>
        <vt:i4>5</vt:i4>
      </vt:variant>
      <vt:variant>
        <vt:lpwstr/>
      </vt:variant>
      <vt:variant>
        <vt:lpwstr>_Toc39486610</vt:lpwstr>
      </vt:variant>
      <vt:variant>
        <vt:i4>1638449</vt:i4>
      </vt:variant>
      <vt:variant>
        <vt:i4>104</vt:i4>
      </vt:variant>
      <vt:variant>
        <vt:i4>0</vt:i4>
      </vt:variant>
      <vt:variant>
        <vt:i4>5</vt:i4>
      </vt:variant>
      <vt:variant>
        <vt:lpwstr/>
      </vt:variant>
      <vt:variant>
        <vt:lpwstr>_Toc39486609</vt:lpwstr>
      </vt:variant>
      <vt:variant>
        <vt:i4>1572913</vt:i4>
      </vt:variant>
      <vt:variant>
        <vt:i4>98</vt:i4>
      </vt:variant>
      <vt:variant>
        <vt:i4>0</vt:i4>
      </vt:variant>
      <vt:variant>
        <vt:i4>5</vt:i4>
      </vt:variant>
      <vt:variant>
        <vt:lpwstr/>
      </vt:variant>
      <vt:variant>
        <vt:lpwstr>_Toc39486608</vt:lpwstr>
      </vt:variant>
      <vt:variant>
        <vt:i4>1507377</vt:i4>
      </vt:variant>
      <vt:variant>
        <vt:i4>92</vt:i4>
      </vt:variant>
      <vt:variant>
        <vt:i4>0</vt:i4>
      </vt:variant>
      <vt:variant>
        <vt:i4>5</vt:i4>
      </vt:variant>
      <vt:variant>
        <vt:lpwstr/>
      </vt:variant>
      <vt:variant>
        <vt:lpwstr>_Toc39486607</vt:lpwstr>
      </vt:variant>
      <vt:variant>
        <vt:i4>1441841</vt:i4>
      </vt:variant>
      <vt:variant>
        <vt:i4>86</vt:i4>
      </vt:variant>
      <vt:variant>
        <vt:i4>0</vt:i4>
      </vt:variant>
      <vt:variant>
        <vt:i4>5</vt:i4>
      </vt:variant>
      <vt:variant>
        <vt:lpwstr/>
      </vt:variant>
      <vt:variant>
        <vt:lpwstr>_Toc39486606</vt:lpwstr>
      </vt:variant>
      <vt:variant>
        <vt:i4>1376305</vt:i4>
      </vt:variant>
      <vt:variant>
        <vt:i4>80</vt:i4>
      </vt:variant>
      <vt:variant>
        <vt:i4>0</vt:i4>
      </vt:variant>
      <vt:variant>
        <vt:i4>5</vt:i4>
      </vt:variant>
      <vt:variant>
        <vt:lpwstr/>
      </vt:variant>
      <vt:variant>
        <vt:lpwstr>_Toc39486605</vt:lpwstr>
      </vt:variant>
      <vt:variant>
        <vt:i4>1310769</vt:i4>
      </vt:variant>
      <vt:variant>
        <vt:i4>74</vt:i4>
      </vt:variant>
      <vt:variant>
        <vt:i4>0</vt:i4>
      </vt:variant>
      <vt:variant>
        <vt:i4>5</vt:i4>
      </vt:variant>
      <vt:variant>
        <vt:lpwstr/>
      </vt:variant>
      <vt:variant>
        <vt:lpwstr>_Toc39486604</vt:lpwstr>
      </vt:variant>
      <vt:variant>
        <vt:i4>1245233</vt:i4>
      </vt:variant>
      <vt:variant>
        <vt:i4>68</vt:i4>
      </vt:variant>
      <vt:variant>
        <vt:i4>0</vt:i4>
      </vt:variant>
      <vt:variant>
        <vt:i4>5</vt:i4>
      </vt:variant>
      <vt:variant>
        <vt:lpwstr/>
      </vt:variant>
      <vt:variant>
        <vt:lpwstr>_Toc39486603</vt:lpwstr>
      </vt:variant>
      <vt:variant>
        <vt:i4>1179697</vt:i4>
      </vt:variant>
      <vt:variant>
        <vt:i4>62</vt:i4>
      </vt:variant>
      <vt:variant>
        <vt:i4>0</vt:i4>
      </vt:variant>
      <vt:variant>
        <vt:i4>5</vt:i4>
      </vt:variant>
      <vt:variant>
        <vt:lpwstr/>
      </vt:variant>
      <vt:variant>
        <vt:lpwstr>_Toc39486602</vt:lpwstr>
      </vt:variant>
      <vt:variant>
        <vt:i4>1114161</vt:i4>
      </vt:variant>
      <vt:variant>
        <vt:i4>56</vt:i4>
      </vt:variant>
      <vt:variant>
        <vt:i4>0</vt:i4>
      </vt:variant>
      <vt:variant>
        <vt:i4>5</vt:i4>
      </vt:variant>
      <vt:variant>
        <vt:lpwstr/>
      </vt:variant>
      <vt:variant>
        <vt:lpwstr>_Toc39486601</vt:lpwstr>
      </vt:variant>
      <vt:variant>
        <vt:i4>1048625</vt:i4>
      </vt:variant>
      <vt:variant>
        <vt:i4>50</vt:i4>
      </vt:variant>
      <vt:variant>
        <vt:i4>0</vt:i4>
      </vt:variant>
      <vt:variant>
        <vt:i4>5</vt:i4>
      </vt:variant>
      <vt:variant>
        <vt:lpwstr/>
      </vt:variant>
      <vt:variant>
        <vt:lpwstr>_Toc39486600</vt:lpwstr>
      </vt:variant>
      <vt:variant>
        <vt:i4>1703992</vt:i4>
      </vt:variant>
      <vt:variant>
        <vt:i4>44</vt:i4>
      </vt:variant>
      <vt:variant>
        <vt:i4>0</vt:i4>
      </vt:variant>
      <vt:variant>
        <vt:i4>5</vt:i4>
      </vt:variant>
      <vt:variant>
        <vt:lpwstr/>
      </vt:variant>
      <vt:variant>
        <vt:lpwstr>_Toc39486599</vt:lpwstr>
      </vt:variant>
      <vt:variant>
        <vt:i4>1769528</vt:i4>
      </vt:variant>
      <vt:variant>
        <vt:i4>38</vt:i4>
      </vt:variant>
      <vt:variant>
        <vt:i4>0</vt:i4>
      </vt:variant>
      <vt:variant>
        <vt:i4>5</vt:i4>
      </vt:variant>
      <vt:variant>
        <vt:lpwstr/>
      </vt:variant>
      <vt:variant>
        <vt:lpwstr>_Toc39486598</vt:lpwstr>
      </vt:variant>
      <vt:variant>
        <vt:i4>1310776</vt:i4>
      </vt:variant>
      <vt:variant>
        <vt:i4>32</vt:i4>
      </vt:variant>
      <vt:variant>
        <vt:i4>0</vt:i4>
      </vt:variant>
      <vt:variant>
        <vt:i4>5</vt:i4>
      </vt:variant>
      <vt:variant>
        <vt:lpwstr/>
      </vt:variant>
      <vt:variant>
        <vt:lpwstr>_Toc39486597</vt:lpwstr>
      </vt:variant>
      <vt:variant>
        <vt:i4>1376312</vt:i4>
      </vt:variant>
      <vt:variant>
        <vt:i4>26</vt:i4>
      </vt:variant>
      <vt:variant>
        <vt:i4>0</vt:i4>
      </vt:variant>
      <vt:variant>
        <vt:i4>5</vt:i4>
      </vt:variant>
      <vt:variant>
        <vt:lpwstr/>
      </vt:variant>
      <vt:variant>
        <vt:lpwstr>_Toc39486596</vt:lpwstr>
      </vt:variant>
      <vt:variant>
        <vt:i4>1441848</vt:i4>
      </vt:variant>
      <vt:variant>
        <vt:i4>20</vt:i4>
      </vt:variant>
      <vt:variant>
        <vt:i4>0</vt:i4>
      </vt:variant>
      <vt:variant>
        <vt:i4>5</vt:i4>
      </vt:variant>
      <vt:variant>
        <vt:lpwstr/>
      </vt:variant>
      <vt:variant>
        <vt:lpwstr>_Toc39486595</vt:lpwstr>
      </vt:variant>
      <vt:variant>
        <vt:i4>1507384</vt:i4>
      </vt:variant>
      <vt:variant>
        <vt:i4>14</vt:i4>
      </vt:variant>
      <vt:variant>
        <vt:i4>0</vt:i4>
      </vt:variant>
      <vt:variant>
        <vt:i4>5</vt:i4>
      </vt:variant>
      <vt:variant>
        <vt:lpwstr/>
      </vt:variant>
      <vt:variant>
        <vt:lpwstr>_Toc39486594</vt:lpwstr>
      </vt:variant>
      <vt:variant>
        <vt:i4>1048632</vt:i4>
      </vt:variant>
      <vt:variant>
        <vt:i4>8</vt:i4>
      </vt:variant>
      <vt:variant>
        <vt:i4>0</vt:i4>
      </vt:variant>
      <vt:variant>
        <vt:i4>5</vt:i4>
      </vt:variant>
      <vt:variant>
        <vt:lpwstr/>
      </vt:variant>
      <vt:variant>
        <vt:lpwstr>_Toc39486593</vt:lpwstr>
      </vt:variant>
      <vt:variant>
        <vt:i4>1114168</vt:i4>
      </vt:variant>
      <vt:variant>
        <vt:i4>2</vt:i4>
      </vt:variant>
      <vt:variant>
        <vt:i4>0</vt:i4>
      </vt:variant>
      <vt:variant>
        <vt:i4>5</vt:i4>
      </vt:variant>
      <vt:variant>
        <vt:lpwstr/>
      </vt:variant>
      <vt:variant>
        <vt:lpwstr>_Toc39486592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simona dumitru</cp:lastModifiedBy>
  <cp:revision>1</cp:revision>
  <cp:lastPrinted>2018-07-30T09:16:00Z</cp:lastPrinted>
  <dcterms:created xsi:type="dcterms:W3CDTF">2024-02-15T09:45:00Z</dcterms:created>
  <dcterms:modified xsi:type="dcterms:W3CDTF">2024-12-11T10:55:00Z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154876578</vt:i4>
  </property>
</Properties>
</file>